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F3139" w14:textId="77777777" w:rsidR="0011730C" w:rsidRPr="0011730C" w:rsidRDefault="0011730C" w:rsidP="0011730C">
      <w:pPr>
        <w:tabs>
          <w:tab w:val="left" w:pos="0"/>
        </w:tabs>
        <w:spacing w:line="259" w:lineRule="auto"/>
        <w:ind w:hanging="1276"/>
        <w:rPr>
          <w:rFonts w:ascii="Arial" w:eastAsia="Arial" w:hAnsi="Arial" w:cs="Arial"/>
        </w:rPr>
      </w:pPr>
      <w:r>
        <w:rPr>
          <w:rFonts w:ascii="Arial" w:hAnsi="Arial"/>
          <w:sz w:val="22"/>
          <w:szCs w:val="22"/>
        </w:rPr>
        <w:tab/>
      </w:r>
      <w:r w:rsidRPr="0011730C">
        <w:rPr>
          <w:rFonts w:ascii="Arial" w:eastAsia="Arial" w:hAnsi="Arial" w:cs="Arial"/>
          <w:noProof/>
        </w:rPr>
        <w:drawing>
          <wp:inline distT="0" distB="0" distL="0" distR="0" wp14:anchorId="7C7E5AC0" wp14:editId="166C667F">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7E1055F5" w14:textId="77777777" w:rsidR="0011730C" w:rsidRPr="0011730C" w:rsidRDefault="0011730C" w:rsidP="0011730C">
      <w:pPr>
        <w:spacing w:line="259" w:lineRule="auto"/>
        <w:rPr>
          <w:rFonts w:ascii="Arial" w:eastAsia="Arial" w:hAnsi="Arial" w:cs="Arial"/>
          <w:sz w:val="20"/>
          <w:szCs w:val="22"/>
        </w:rPr>
      </w:pPr>
    </w:p>
    <w:tbl>
      <w:tblPr>
        <w:tblStyle w:val="Tabelamrea2"/>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11730C" w:rsidRPr="0011730C" w14:paraId="3C54F354" w14:textId="77777777" w:rsidTr="0011730C">
        <w:tc>
          <w:tcPr>
            <w:tcW w:w="4389" w:type="dxa"/>
          </w:tcPr>
          <w:p w14:paraId="53BE9AAE" w14:textId="19954098"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     </w:t>
            </w:r>
            <w:r>
              <w:rPr>
                <w:rFonts w:ascii="Arial" w:eastAsia="Arial" w:hAnsi="Arial" w:cs="Arial"/>
                <w:color w:val="A6A6A6"/>
                <w:sz w:val="16"/>
                <w:szCs w:val="16"/>
              </w:rPr>
              <w:t xml:space="preserve">                         </w:t>
            </w:r>
            <w:r w:rsidRPr="0011730C">
              <w:rPr>
                <w:rFonts w:ascii="Arial" w:eastAsia="Arial" w:hAnsi="Arial" w:cs="Arial"/>
                <w:color w:val="A6A6A6"/>
                <w:sz w:val="16"/>
                <w:szCs w:val="16"/>
              </w:rPr>
              <w:t>Slovenske železnice, d.o.o.</w:t>
            </w:r>
          </w:p>
        </w:tc>
        <w:tc>
          <w:tcPr>
            <w:tcW w:w="1701" w:type="dxa"/>
          </w:tcPr>
          <w:p w14:paraId="5240D6A8"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1C77D5E2"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r>
      <w:tr w:rsidR="0011730C" w:rsidRPr="0011730C" w14:paraId="4E104F37" w14:textId="77777777" w:rsidTr="0011730C">
        <w:tc>
          <w:tcPr>
            <w:tcW w:w="4389" w:type="dxa"/>
          </w:tcPr>
          <w:p w14:paraId="2207A82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ACA69FC"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250BA84"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41392D7B" w14:textId="77777777" w:rsidTr="0011730C">
        <w:tc>
          <w:tcPr>
            <w:tcW w:w="4389" w:type="dxa"/>
          </w:tcPr>
          <w:p w14:paraId="62BBD515" w14:textId="77777777" w:rsidR="0011730C" w:rsidRPr="0011730C" w:rsidRDefault="0011730C" w:rsidP="0011730C">
            <w:pPr>
              <w:spacing w:afterLines="20" w:after="48" w:line="22" w:lineRule="atLeast"/>
              <w:ind w:left="11" w:hanging="11"/>
              <w:rPr>
                <w:rFonts w:ascii="Arial" w:hAnsi="Arial" w:cs="Arial"/>
                <w:b/>
                <w:bCs/>
                <w:color w:val="A6A6A6"/>
                <w:sz w:val="16"/>
                <w:szCs w:val="16"/>
              </w:rPr>
            </w:pPr>
          </w:p>
        </w:tc>
        <w:tc>
          <w:tcPr>
            <w:tcW w:w="1701" w:type="dxa"/>
          </w:tcPr>
          <w:p w14:paraId="5AEA7A3E"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3261" w:type="dxa"/>
          </w:tcPr>
          <w:p w14:paraId="706080C6"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209E794D" w14:textId="77777777" w:rsidTr="0011730C">
        <w:tc>
          <w:tcPr>
            <w:tcW w:w="4389" w:type="dxa"/>
          </w:tcPr>
          <w:p w14:paraId="4992A3C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9A19F79"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86FB5CD"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ab/>
            </w:r>
          </w:p>
        </w:tc>
      </w:tr>
      <w:tr w:rsidR="0011730C" w:rsidRPr="0011730C" w14:paraId="27A60B2B" w14:textId="77777777" w:rsidTr="0011730C">
        <w:tc>
          <w:tcPr>
            <w:tcW w:w="4389" w:type="dxa"/>
          </w:tcPr>
          <w:p w14:paraId="7AA0542A" w14:textId="77777777" w:rsidR="0011730C" w:rsidRPr="0011730C" w:rsidRDefault="0011730C" w:rsidP="0011730C">
            <w:pPr>
              <w:spacing w:afterLines="20" w:after="48" w:line="22" w:lineRule="atLeast"/>
              <w:rPr>
                <w:rFonts w:ascii="Arial" w:eastAsia="Arial" w:hAnsi="Arial" w:cs="Arial"/>
                <w:color w:val="A6A6A6"/>
                <w:sz w:val="16"/>
                <w:szCs w:val="16"/>
              </w:rPr>
            </w:pPr>
          </w:p>
        </w:tc>
        <w:tc>
          <w:tcPr>
            <w:tcW w:w="1701" w:type="dxa"/>
          </w:tcPr>
          <w:p w14:paraId="73C9BD40" w14:textId="77777777" w:rsidR="0011730C" w:rsidRPr="0011730C" w:rsidRDefault="0011730C" w:rsidP="0011730C">
            <w:pPr>
              <w:spacing w:afterLines="20" w:after="48" w:line="22" w:lineRule="atLeast"/>
              <w:ind w:left="11" w:hanging="11"/>
              <w:rPr>
                <w:rFonts w:ascii="Arial" w:eastAsia="Arial" w:hAnsi="Arial" w:cs="Arial"/>
                <w:color w:val="A6A6A6"/>
                <w:sz w:val="16"/>
                <w:szCs w:val="16"/>
                <w:shd w:val="clear" w:color="auto" w:fill="FFFFFF"/>
              </w:rPr>
            </w:pPr>
            <w:r w:rsidRPr="0011730C">
              <w:rPr>
                <w:rFonts w:ascii="Arial" w:eastAsia="Arial" w:hAnsi="Arial" w:cs="Arial"/>
                <w:color w:val="A6A6A6"/>
                <w:sz w:val="16"/>
                <w:szCs w:val="20"/>
              </w:rPr>
              <w:t>Kolodvorska ulica 1</w:t>
            </w:r>
            <w:r w:rsidRPr="0011730C">
              <w:rPr>
                <w:rFonts w:ascii="Arial" w:eastAsia="Arial" w:hAnsi="Arial" w:cs="Arial"/>
                <w:color w:val="A6A6A6"/>
                <w:sz w:val="16"/>
                <w:szCs w:val="16"/>
              </w:rPr>
              <w:t>1</w:t>
            </w:r>
          </w:p>
        </w:tc>
        <w:tc>
          <w:tcPr>
            <w:tcW w:w="3261" w:type="dxa"/>
          </w:tcPr>
          <w:p w14:paraId="1D6E32F8" w14:textId="48214891" w:rsidR="0011730C" w:rsidRPr="0011730C" w:rsidRDefault="0011730C" w:rsidP="0011730C">
            <w:pPr>
              <w:tabs>
                <w:tab w:val="right" w:pos="4044"/>
              </w:tabs>
              <w:spacing w:afterLines="20" w:after="48" w:line="22" w:lineRule="atLeast"/>
              <w:ind w:left="11" w:hanging="11"/>
              <w:rPr>
                <w:rFonts w:ascii="Arial" w:eastAsia="Arial" w:hAnsi="Arial" w:cs="Arial"/>
                <w:color w:val="A6A6A6"/>
                <w:sz w:val="20"/>
                <w:szCs w:val="20"/>
              </w:rPr>
            </w:pPr>
            <w:r w:rsidRPr="0011730C">
              <w:rPr>
                <w:rFonts w:ascii="Arial" w:eastAsia="Arial" w:hAnsi="Arial" w:cs="Arial"/>
                <w:color w:val="A6A6A6"/>
                <w:sz w:val="16"/>
                <w:szCs w:val="16"/>
              </w:rPr>
              <w:t>T +386 1 29 1</w:t>
            </w:r>
            <w:r w:rsidR="004E0791">
              <w:rPr>
                <w:rFonts w:ascii="Arial" w:eastAsia="Arial" w:hAnsi="Arial" w:cs="Arial"/>
                <w:color w:val="A6A6A6"/>
                <w:sz w:val="16"/>
                <w:szCs w:val="16"/>
              </w:rPr>
              <w:t>4</w:t>
            </w:r>
            <w:r w:rsidRPr="0011730C">
              <w:rPr>
                <w:rFonts w:ascii="Arial" w:eastAsia="Arial" w:hAnsi="Arial" w:cs="Arial"/>
                <w:color w:val="A6A6A6"/>
                <w:sz w:val="16"/>
                <w:szCs w:val="16"/>
              </w:rPr>
              <w:t xml:space="preserve"> </w:t>
            </w:r>
            <w:r w:rsidR="00E84907">
              <w:rPr>
                <w:rFonts w:ascii="Arial" w:eastAsia="Arial" w:hAnsi="Arial" w:cs="Arial"/>
                <w:color w:val="A6A6A6"/>
                <w:sz w:val="16"/>
                <w:szCs w:val="16"/>
              </w:rPr>
              <w:t>001</w:t>
            </w:r>
          </w:p>
        </w:tc>
      </w:tr>
      <w:tr w:rsidR="0011730C" w:rsidRPr="0011730C" w14:paraId="75549C9A" w14:textId="77777777" w:rsidTr="0011730C">
        <w:tc>
          <w:tcPr>
            <w:tcW w:w="4389" w:type="dxa"/>
          </w:tcPr>
          <w:p w14:paraId="2807378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37E92342" w14:textId="77777777" w:rsidR="0011730C" w:rsidRPr="0011730C" w:rsidRDefault="0011730C" w:rsidP="0011730C">
            <w:pPr>
              <w:spacing w:afterLines="20" w:after="48" w:line="22" w:lineRule="atLeast"/>
              <w:rPr>
                <w:rFonts w:ascii="Arial" w:eastAsia="Arial" w:hAnsi="Arial" w:cs="Arial"/>
                <w:color w:val="A6A6A6"/>
                <w:sz w:val="16"/>
                <w:szCs w:val="16"/>
              </w:rPr>
            </w:pPr>
            <w:r w:rsidRPr="0011730C">
              <w:rPr>
                <w:rFonts w:ascii="Arial" w:eastAsia="Arial" w:hAnsi="Arial" w:cs="Arial"/>
                <w:color w:val="A6A6A6"/>
                <w:sz w:val="16"/>
                <w:szCs w:val="16"/>
              </w:rPr>
              <w:t>1506 Ljubljana</w:t>
            </w:r>
          </w:p>
        </w:tc>
        <w:tc>
          <w:tcPr>
            <w:tcW w:w="3261" w:type="dxa"/>
          </w:tcPr>
          <w:p w14:paraId="05FA7B30" w14:textId="3790F771"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E </w:t>
            </w:r>
            <w:r w:rsidR="004E0791">
              <w:rPr>
                <w:rFonts w:ascii="Arial" w:eastAsia="Arial" w:hAnsi="Arial" w:cs="Arial"/>
                <w:color w:val="A6A6A6"/>
                <w:sz w:val="16"/>
                <w:szCs w:val="16"/>
              </w:rPr>
              <w:t>I</w:t>
            </w:r>
            <w:r w:rsidRPr="0011730C">
              <w:rPr>
                <w:rFonts w:ascii="Arial" w:eastAsia="Arial" w:hAnsi="Arial" w:cs="Arial"/>
                <w:color w:val="A6A6A6"/>
                <w:sz w:val="16"/>
                <w:szCs w:val="16"/>
              </w:rPr>
              <w:t>nfo@slo-zeleznice.si</w:t>
            </w:r>
          </w:p>
        </w:tc>
      </w:tr>
      <w:tr w:rsidR="0011730C" w:rsidRPr="0011730C" w14:paraId="3192A153" w14:textId="77777777" w:rsidTr="0011730C">
        <w:tc>
          <w:tcPr>
            <w:tcW w:w="4389" w:type="dxa"/>
          </w:tcPr>
          <w:p w14:paraId="4A08BAAD"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4BEE6D1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Slovenija</w:t>
            </w:r>
          </w:p>
        </w:tc>
        <w:tc>
          <w:tcPr>
            <w:tcW w:w="3261" w:type="dxa"/>
          </w:tcPr>
          <w:p w14:paraId="14DB0670"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www.slo-zeleznice.si</w:t>
            </w:r>
          </w:p>
        </w:tc>
      </w:tr>
    </w:tbl>
    <w:p w14:paraId="6143AE30" w14:textId="77777777" w:rsidR="0011730C" w:rsidRPr="0011730C" w:rsidRDefault="0011730C" w:rsidP="0011730C">
      <w:pPr>
        <w:tabs>
          <w:tab w:val="left" w:pos="4395"/>
          <w:tab w:val="left" w:pos="6096"/>
        </w:tabs>
        <w:spacing w:line="259" w:lineRule="auto"/>
        <w:ind w:left="567"/>
        <w:rPr>
          <w:rFonts w:ascii="Arial" w:eastAsia="Arial" w:hAnsi="Arial" w:cs="Arial"/>
          <w:sz w:val="20"/>
          <w:szCs w:val="22"/>
        </w:rPr>
      </w:pPr>
    </w:p>
    <w:p w14:paraId="677EFCBC" w14:textId="2F92DF83" w:rsidR="005363D5" w:rsidRDefault="005363D5" w:rsidP="0011730C">
      <w:pPr>
        <w:tabs>
          <w:tab w:val="left" w:pos="1020"/>
        </w:tabs>
        <w:rPr>
          <w:rFonts w:ascii="Arial" w:hAnsi="Arial"/>
          <w:sz w:val="22"/>
          <w:szCs w:val="22"/>
        </w:rPr>
      </w:pPr>
    </w:p>
    <w:p w14:paraId="1A93CCBD" w14:textId="77777777" w:rsidR="005363D5" w:rsidRDefault="005363D5" w:rsidP="0011730C">
      <w:pPr>
        <w:ind w:left="567"/>
        <w:jc w:val="center"/>
        <w:rPr>
          <w:rFonts w:ascii="Arial" w:hAnsi="Arial"/>
          <w:sz w:val="22"/>
          <w:szCs w:val="22"/>
        </w:rPr>
      </w:pPr>
    </w:p>
    <w:p w14:paraId="35E6B790" w14:textId="555D876B" w:rsidR="003D6FF2" w:rsidRPr="0011730C" w:rsidRDefault="0011730C" w:rsidP="0011730C">
      <w:pPr>
        <w:ind w:left="567"/>
        <w:contextualSpacing/>
        <w:rPr>
          <w:rFonts w:ascii="Arial" w:hAnsi="Arial" w:cs="Arial"/>
          <w:sz w:val="20"/>
          <w:szCs w:val="20"/>
        </w:rPr>
      </w:pPr>
      <w:bookmarkStart w:id="0" w:name="_Hlk96410775"/>
      <w:r>
        <w:rPr>
          <w:rFonts w:ascii="Arial" w:hAnsi="Arial" w:cs="Arial"/>
          <w:sz w:val="20"/>
          <w:szCs w:val="20"/>
        </w:rPr>
        <w:t xml:space="preserve">  </w:t>
      </w:r>
      <w:r w:rsidR="003D6FF2" w:rsidRPr="0011730C">
        <w:rPr>
          <w:rFonts w:ascii="Arial" w:hAnsi="Arial" w:cs="Arial"/>
          <w:sz w:val="20"/>
          <w:szCs w:val="20"/>
        </w:rPr>
        <w:t xml:space="preserve">Datum: </w:t>
      </w:r>
      <w:r w:rsidR="0069255F">
        <w:rPr>
          <w:rFonts w:ascii="Arial" w:hAnsi="Arial" w:cs="Arial"/>
          <w:sz w:val="20"/>
          <w:szCs w:val="20"/>
        </w:rPr>
        <w:t>12.</w:t>
      </w:r>
      <w:r w:rsidR="0001389F">
        <w:rPr>
          <w:rFonts w:ascii="Arial" w:hAnsi="Arial" w:cs="Arial"/>
          <w:sz w:val="20"/>
          <w:szCs w:val="20"/>
        </w:rPr>
        <w:t>2</w:t>
      </w:r>
      <w:r w:rsidR="009E4F08" w:rsidRPr="0011730C">
        <w:rPr>
          <w:rFonts w:ascii="Arial" w:hAnsi="Arial" w:cs="Arial"/>
          <w:sz w:val="20"/>
          <w:szCs w:val="20"/>
        </w:rPr>
        <w:t>.202</w:t>
      </w:r>
      <w:r w:rsidR="0001389F">
        <w:rPr>
          <w:rFonts w:ascii="Arial" w:hAnsi="Arial" w:cs="Arial"/>
          <w:sz w:val="20"/>
          <w:szCs w:val="20"/>
        </w:rPr>
        <w:t>6</w:t>
      </w:r>
    </w:p>
    <w:p w14:paraId="6F1CCD33" w14:textId="77777777" w:rsidR="003D6FF2" w:rsidRPr="00B143F3" w:rsidRDefault="003D6FF2" w:rsidP="003D6FF2">
      <w:pPr>
        <w:contextualSpacing/>
        <w:rPr>
          <w:rFonts w:ascii="Arial" w:hAnsi="Arial" w:cs="Arial"/>
          <w:spacing w:val="-5"/>
          <w:sz w:val="20"/>
          <w:szCs w:val="20"/>
        </w:rPr>
      </w:pPr>
    </w:p>
    <w:p w14:paraId="3EF91F14" w14:textId="77777777" w:rsidR="003D6FF2" w:rsidRPr="00B143F3" w:rsidRDefault="003D6FF2" w:rsidP="003D6FF2">
      <w:pPr>
        <w:contextualSpacing/>
        <w:rPr>
          <w:rFonts w:ascii="Arial" w:hAnsi="Arial" w:cs="Arial"/>
          <w:spacing w:val="-5"/>
          <w:sz w:val="20"/>
          <w:szCs w:val="20"/>
        </w:rPr>
      </w:pPr>
    </w:p>
    <w:p w14:paraId="762A1E59" w14:textId="77777777" w:rsidR="003D6FF2" w:rsidRPr="00B143F3" w:rsidRDefault="003D6FF2" w:rsidP="003D6FF2">
      <w:pPr>
        <w:contextualSpacing/>
        <w:rPr>
          <w:rFonts w:ascii="Arial" w:hAnsi="Arial" w:cs="Arial"/>
          <w:spacing w:val="-5"/>
          <w:sz w:val="20"/>
          <w:szCs w:val="20"/>
        </w:rPr>
      </w:pPr>
    </w:p>
    <w:p w14:paraId="48DB459A" w14:textId="77777777" w:rsidR="003D6FF2" w:rsidRPr="00B143F3" w:rsidRDefault="003D6FF2" w:rsidP="003D6FF2">
      <w:pPr>
        <w:contextualSpacing/>
        <w:rPr>
          <w:rFonts w:ascii="Arial" w:hAnsi="Arial" w:cs="Arial"/>
          <w:spacing w:val="-5"/>
          <w:sz w:val="20"/>
          <w:szCs w:val="20"/>
        </w:rPr>
      </w:pPr>
    </w:p>
    <w:p w14:paraId="69BD5ACF" w14:textId="77777777" w:rsidR="003D6FF2" w:rsidRPr="00B143F3" w:rsidRDefault="003D6FF2" w:rsidP="003D6FF2">
      <w:pPr>
        <w:contextualSpacing/>
        <w:rPr>
          <w:rFonts w:ascii="Arial" w:hAnsi="Arial" w:cs="Arial"/>
          <w:spacing w:val="-5"/>
          <w:sz w:val="20"/>
          <w:szCs w:val="20"/>
        </w:rPr>
      </w:pPr>
    </w:p>
    <w:p w14:paraId="2051A532" w14:textId="77777777" w:rsidR="003D6FF2" w:rsidRPr="00B143F3" w:rsidRDefault="003D6FF2" w:rsidP="003D6FF2">
      <w:pPr>
        <w:contextualSpacing/>
        <w:rPr>
          <w:rFonts w:ascii="Arial" w:hAnsi="Arial" w:cs="Arial"/>
          <w:spacing w:val="-5"/>
          <w:sz w:val="20"/>
          <w:szCs w:val="20"/>
        </w:rPr>
      </w:pPr>
    </w:p>
    <w:p w14:paraId="773B3B83" w14:textId="77777777" w:rsidR="003D6FF2" w:rsidRPr="00B143F3" w:rsidRDefault="003D6FF2" w:rsidP="003D6FF2">
      <w:pPr>
        <w:contextualSpacing/>
        <w:rPr>
          <w:rFonts w:ascii="Arial" w:hAnsi="Arial" w:cs="Arial"/>
          <w:spacing w:val="-5"/>
          <w:sz w:val="20"/>
          <w:szCs w:val="20"/>
        </w:rPr>
      </w:pPr>
    </w:p>
    <w:p w14:paraId="6002631B" w14:textId="77777777" w:rsidR="004C69C5" w:rsidRPr="0001389F" w:rsidRDefault="003D6FF2" w:rsidP="004C69C5">
      <w:pPr>
        <w:tabs>
          <w:tab w:val="center" w:pos="4962"/>
        </w:tabs>
        <w:jc w:val="center"/>
        <w:rPr>
          <w:rFonts w:ascii="Arial" w:eastAsia="Batang" w:hAnsi="Arial" w:cs="Arial"/>
          <w:sz w:val="22"/>
          <w:szCs w:val="22"/>
          <w:lang w:eastAsia="ko-KR"/>
        </w:rPr>
      </w:pPr>
      <w:r w:rsidRPr="0001389F">
        <w:rPr>
          <w:rFonts w:ascii="Arial" w:eastAsia="Batang" w:hAnsi="Arial" w:cs="Arial"/>
          <w:sz w:val="22"/>
          <w:szCs w:val="22"/>
          <w:lang w:eastAsia="ko-KR"/>
        </w:rPr>
        <w:t xml:space="preserve">Razpisna dokumentacija za oddajo javnega naročila </w:t>
      </w:r>
    </w:p>
    <w:p w14:paraId="36671451" w14:textId="096AC489" w:rsidR="003D6FF2" w:rsidRPr="0001389F" w:rsidRDefault="004C69C5" w:rsidP="004C69C5">
      <w:pPr>
        <w:tabs>
          <w:tab w:val="center" w:pos="4962"/>
        </w:tabs>
        <w:jc w:val="center"/>
        <w:rPr>
          <w:rFonts w:ascii="Arial" w:eastAsia="Batang" w:hAnsi="Arial" w:cs="Arial"/>
          <w:sz w:val="22"/>
          <w:szCs w:val="22"/>
          <w:lang w:eastAsia="ko-KR"/>
        </w:rPr>
      </w:pPr>
      <w:r w:rsidRPr="0001389F">
        <w:rPr>
          <w:rFonts w:ascii="Arial" w:eastAsia="Batang" w:hAnsi="Arial" w:cs="Arial"/>
          <w:sz w:val="22"/>
          <w:szCs w:val="22"/>
          <w:lang w:eastAsia="ko-KR"/>
        </w:rPr>
        <w:t>po odprtem postopku (40. člen ZJN-3)</w:t>
      </w:r>
    </w:p>
    <w:p w14:paraId="2B83277E" w14:textId="77777777" w:rsidR="003D6FF2" w:rsidRPr="0001389F" w:rsidRDefault="003D6FF2" w:rsidP="004C69C5">
      <w:pPr>
        <w:tabs>
          <w:tab w:val="center" w:pos="4962"/>
        </w:tabs>
        <w:jc w:val="center"/>
        <w:rPr>
          <w:rFonts w:ascii="Arial" w:eastAsia="Batang" w:hAnsi="Arial" w:cs="Arial"/>
          <w:sz w:val="22"/>
          <w:szCs w:val="22"/>
          <w:lang w:eastAsia="ko-KR"/>
        </w:rPr>
      </w:pPr>
    </w:p>
    <w:p w14:paraId="618ECBDD" w14:textId="77777777" w:rsidR="003D6FF2" w:rsidRPr="00B143F3" w:rsidRDefault="003D6FF2" w:rsidP="003D6FF2">
      <w:pPr>
        <w:tabs>
          <w:tab w:val="center" w:pos="4962"/>
        </w:tabs>
        <w:spacing w:before="120"/>
        <w:jc w:val="center"/>
        <w:rPr>
          <w:rFonts w:ascii="Arial" w:eastAsia="Batang" w:hAnsi="Arial" w:cs="Arial"/>
          <w:lang w:eastAsia="ko-KR"/>
        </w:rPr>
      </w:pPr>
    </w:p>
    <w:p w14:paraId="3E2FB4E0" w14:textId="77777777" w:rsidR="003D6FF2" w:rsidRPr="00B143F3" w:rsidRDefault="003D6FF2" w:rsidP="003D6FF2">
      <w:pPr>
        <w:tabs>
          <w:tab w:val="center" w:pos="4962"/>
        </w:tabs>
        <w:spacing w:before="120"/>
        <w:jc w:val="center"/>
        <w:rPr>
          <w:rFonts w:ascii="Arial" w:eastAsia="Batang" w:hAnsi="Arial" w:cs="Arial"/>
          <w:lang w:eastAsia="ko-KR"/>
        </w:rPr>
      </w:pPr>
    </w:p>
    <w:p w14:paraId="473ADC2D" w14:textId="77777777" w:rsidR="003D6FF2" w:rsidRPr="00B143F3" w:rsidRDefault="003D6FF2" w:rsidP="003D6FF2">
      <w:pPr>
        <w:tabs>
          <w:tab w:val="center" w:pos="4962"/>
        </w:tabs>
        <w:spacing w:before="120"/>
        <w:jc w:val="center"/>
        <w:rPr>
          <w:rFonts w:ascii="Arial" w:eastAsia="Batang" w:hAnsi="Arial" w:cs="Arial"/>
          <w:lang w:eastAsia="ko-KR"/>
        </w:rPr>
      </w:pPr>
      <w:r w:rsidRPr="00B143F3">
        <w:rPr>
          <w:rFonts w:ascii="Arial" w:eastAsia="Batang" w:hAnsi="Arial" w:cs="Arial"/>
          <w:lang w:eastAsia="ko-KR"/>
        </w:rPr>
        <w:t>Predmet javnega naročila:</w:t>
      </w:r>
    </w:p>
    <w:p w14:paraId="381D8C48" w14:textId="77777777" w:rsidR="003D6FF2" w:rsidRPr="00B143F3" w:rsidRDefault="003D6FF2" w:rsidP="003D6FF2">
      <w:pPr>
        <w:keepLines/>
        <w:jc w:val="center"/>
        <w:rPr>
          <w:rFonts w:ascii="Arial" w:eastAsia="Batang" w:hAnsi="Arial" w:cs="Arial"/>
          <w:b/>
          <w:lang w:eastAsia="ko-KR"/>
        </w:rPr>
      </w:pPr>
    </w:p>
    <w:p w14:paraId="609B6924" w14:textId="77777777" w:rsidR="003D6FF2" w:rsidRPr="00B143F3" w:rsidRDefault="003D6FF2" w:rsidP="003D6FF2">
      <w:pPr>
        <w:keepLines/>
        <w:jc w:val="center"/>
        <w:rPr>
          <w:rFonts w:ascii="Arial" w:eastAsia="Batang" w:hAnsi="Arial" w:cs="Arial"/>
          <w:b/>
          <w:lang w:eastAsia="ko-KR"/>
        </w:rPr>
      </w:pPr>
    </w:p>
    <w:bookmarkEnd w:id="0"/>
    <w:p w14:paraId="41D8CDE8" w14:textId="2464ABE8" w:rsidR="00210639" w:rsidRPr="00B143F3" w:rsidRDefault="0001389F" w:rsidP="00210639">
      <w:pPr>
        <w:jc w:val="center"/>
        <w:rPr>
          <w:rFonts w:ascii="Arial" w:hAnsi="Arial" w:cs="Arial"/>
          <w:b/>
          <w:lang w:val="pl-PL"/>
        </w:rPr>
      </w:pPr>
      <w:r>
        <w:rPr>
          <w:rFonts w:ascii="Arial" w:hAnsi="Arial" w:cs="Arial"/>
          <w:b/>
          <w:lang w:val="pl-PL"/>
        </w:rPr>
        <w:t xml:space="preserve">Svetovanje s področja integracije </w:t>
      </w:r>
      <w:r w:rsidR="00BE7E5A">
        <w:rPr>
          <w:rFonts w:ascii="Arial" w:hAnsi="Arial" w:cs="Arial"/>
          <w:b/>
          <w:lang w:val="pl-PL"/>
        </w:rPr>
        <w:t>družb</w:t>
      </w:r>
    </w:p>
    <w:p w14:paraId="34B364F7" w14:textId="77777777" w:rsidR="006752F9" w:rsidRPr="006752F9" w:rsidRDefault="006752F9" w:rsidP="006752F9">
      <w:pPr>
        <w:jc w:val="center"/>
        <w:rPr>
          <w:rFonts w:ascii="Arial" w:hAnsi="Arial" w:cs="Arial"/>
          <w:b/>
          <w:lang w:val="pl-PL"/>
        </w:rPr>
      </w:pPr>
    </w:p>
    <w:p w14:paraId="6F0D87FB" w14:textId="77777777" w:rsidR="006F4280" w:rsidRPr="00B143F3" w:rsidRDefault="006F4280" w:rsidP="006F4280">
      <w:pPr>
        <w:pStyle w:val="Kazalovsebine2"/>
        <w:rPr>
          <w:rFonts w:ascii="Arial" w:hAnsi="Arial" w:cs="Arial"/>
          <w:sz w:val="24"/>
          <w:szCs w:val="24"/>
        </w:rPr>
      </w:pPr>
    </w:p>
    <w:p w14:paraId="6959CB47" w14:textId="77777777" w:rsidR="00366E97" w:rsidRPr="00B143F3" w:rsidRDefault="00366E97" w:rsidP="00366E97">
      <w:pPr>
        <w:jc w:val="center"/>
        <w:rPr>
          <w:rFonts w:ascii="Arial" w:hAnsi="Arial" w:cs="Arial"/>
          <w:b/>
          <w:lang w:val="pl-PL"/>
        </w:rPr>
      </w:pPr>
    </w:p>
    <w:p w14:paraId="74CD5AD6" w14:textId="77777777" w:rsidR="00366E97" w:rsidRPr="00B143F3" w:rsidRDefault="00366E97" w:rsidP="00366E97">
      <w:pPr>
        <w:pStyle w:val="Kazalovsebine2"/>
        <w:rPr>
          <w:rFonts w:ascii="Arial" w:hAnsi="Arial" w:cs="Arial"/>
          <w:sz w:val="24"/>
          <w:szCs w:val="24"/>
        </w:rPr>
      </w:pPr>
    </w:p>
    <w:p w14:paraId="649AD10F" w14:textId="225308C3" w:rsidR="00B143F3" w:rsidRDefault="00B143F3" w:rsidP="00B143F3"/>
    <w:p w14:paraId="6683F249" w14:textId="77777777" w:rsidR="00B143F3" w:rsidRPr="00B143F3" w:rsidRDefault="00B143F3" w:rsidP="00B143F3"/>
    <w:tbl>
      <w:tblPr>
        <w:tblW w:w="0" w:type="auto"/>
        <w:tblInd w:w="4927" w:type="dxa"/>
        <w:tblLook w:val="04A0" w:firstRow="1" w:lastRow="0" w:firstColumn="1" w:lastColumn="0" w:noHBand="0" w:noVBand="1"/>
      </w:tblPr>
      <w:tblGrid>
        <w:gridCol w:w="3567"/>
      </w:tblGrid>
      <w:tr w:rsidR="00366E97" w:rsidRPr="00B143F3" w14:paraId="691447F1" w14:textId="77777777" w:rsidTr="00366E97">
        <w:tc>
          <w:tcPr>
            <w:tcW w:w="3567" w:type="dxa"/>
          </w:tcPr>
          <w:p w14:paraId="36A8B396" w14:textId="77777777" w:rsidR="00366E97" w:rsidRPr="00B143F3" w:rsidRDefault="00366E97" w:rsidP="00366E97">
            <w:pPr>
              <w:rPr>
                <w:rFonts w:ascii="Arial" w:eastAsia="Calibri" w:hAnsi="Arial" w:cs="Arial"/>
                <w:sz w:val="20"/>
                <w:szCs w:val="20"/>
                <w:lang w:eastAsia="en-US"/>
              </w:rPr>
            </w:pPr>
          </w:p>
          <w:p w14:paraId="00FE5006" w14:textId="77777777" w:rsidR="00366E97" w:rsidRPr="00B143F3" w:rsidRDefault="00366E97" w:rsidP="00366E97">
            <w:pPr>
              <w:rPr>
                <w:rFonts w:ascii="Arial" w:eastAsia="Calibri" w:hAnsi="Arial" w:cs="Arial"/>
                <w:sz w:val="20"/>
                <w:szCs w:val="20"/>
                <w:lang w:eastAsia="en-US"/>
              </w:rPr>
            </w:pPr>
          </w:p>
          <w:p w14:paraId="65F0FC84" w14:textId="77777777" w:rsidR="00366E97" w:rsidRPr="00B143F3" w:rsidRDefault="00366E97" w:rsidP="00366E97">
            <w:pPr>
              <w:rPr>
                <w:rFonts w:ascii="Arial" w:hAnsi="Arial" w:cs="Arial"/>
                <w:sz w:val="20"/>
                <w:szCs w:val="20"/>
              </w:rPr>
            </w:pPr>
            <w:r w:rsidRPr="00B143F3">
              <w:rPr>
                <w:rFonts w:ascii="Arial" w:eastAsia="Calibri" w:hAnsi="Arial" w:cs="Arial"/>
                <w:sz w:val="20"/>
                <w:szCs w:val="20"/>
                <w:lang w:eastAsia="en-US"/>
              </w:rPr>
              <w:t>Odgovorna oseba naročnika:</w:t>
            </w:r>
          </w:p>
        </w:tc>
      </w:tr>
      <w:tr w:rsidR="00366E97" w:rsidRPr="00B143F3" w14:paraId="33EEBC1A" w14:textId="77777777" w:rsidTr="00366E97">
        <w:tc>
          <w:tcPr>
            <w:tcW w:w="3567" w:type="dxa"/>
          </w:tcPr>
          <w:p w14:paraId="4A18C948" w14:textId="77777777" w:rsidR="00366E97" w:rsidRPr="00B143F3" w:rsidRDefault="00366E97" w:rsidP="00366E97">
            <w:pPr>
              <w:rPr>
                <w:rFonts w:ascii="Arial" w:hAnsi="Arial" w:cs="Arial"/>
                <w:sz w:val="20"/>
                <w:szCs w:val="20"/>
              </w:rPr>
            </w:pPr>
            <w:r w:rsidRPr="00B143F3">
              <w:rPr>
                <w:rFonts w:ascii="Arial" w:hAnsi="Arial" w:cs="Arial"/>
                <w:sz w:val="20"/>
                <w:szCs w:val="20"/>
              </w:rPr>
              <w:t>Dušan Mes</w:t>
            </w:r>
          </w:p>
        </w:tc>
      </w:tr>
      <w:tr w:rsidR="00366E97" w:rsidRPr="00B143F3" w14:paraId="385FFA35" w14:textId="77777777" w:rsidTr="00366E97">
        <w:tc>
          <w:tcPr>
            <w:tcW w:w="3567" w:type="dxa"/>
          </w:tcPr>
          <w:p w14:paraId="4E5BA122" w14:textId="77777777" w:rsidR="00366E97" w:rsidRDefault="00366E97" w:rsidP="00366E97">
            <w:pPr>
              <w:rPr>
                <w:rFonts w:ascii="Arial" w:hAnsi="Arial" w:cs="Arial"/>
                <w:sz w:val="20"/>
                <w:szCs w:val="20"/>
              </w:rPr>
            </w:pPr>
            <w:r w:rsidRPr="00B143F3">
              <w:rPr>
                <w:rFonts w:ascii="Arial" w:hAnsi="Arial" w:cs="Arial"/>
                <w:sz w:val="20"/>
                <w:szCs w:val="20"/>
              </w:rPr>
              <w:t>Generalni direktor</w:t>
            </w:r>
          </w:p>
          <w:p w14:paraId="68D17440" w14:textId="77777777" w:rsidR="00E84907" w:rsidRDefault="00E84907" w:rsidP="00366E97">
            <w:pPr>
              <w:rPr>
                <w:rFonts w:ascii="Arial" w:hAnsi="Arial" w:cs="Arial"/>
                <w:sz w:val="20"/>
                <w:szCs w:val="20"/>
              </w:rPr>
            </w:pPr>
          </w:p>
          <w:p w14:paraId="456B1E9E" w14:textId="77777777" w:rsidR="00E84907" w:rsidRDefault="00E84907" w:rsidP="00366E97">
            <w:pPr>
              <w:rPr>
                <w:rFonts w:ascii="Arial" w:hAnsi="Arial" w:cs="Arial"/>
                <w:sz w:val="20"/>
                <w:szCs w:val="20"/>
              </w:rPr>
            </w:pPr>
          </w:p>
          <w:p w14:paraId="2D66CFC4" w14:textId="08724821" w:rsidR="00E84907" w:rsidRPr="000F7FD0" w:rsidRDefault="004F033D" w:rsidP="00366E97">
            <w:pPr>
              <w:rPr>
                <w:rFonts w:ascii="Arial" w:hAnsi="Arial" w:cs="Arial"/>
                <w:sz w:val="20"/>
                <w:szCs w:val="20"/>
              </w:rPr>
            </w:pPr>
            <w:r w:rsidRPr="000F7FD0">
              <w:rPr>
                <w:rFonts w:ascii="Arial" w:hAnsi="Arial" w:cs="Arial"/>
                <w:sz w:val="20"/>
                <w:szCs w:val="20"/>
              </w:rPr>
              <w:t>Dean Čerin</w:t>
            </w:r>
          </w:p>
          <w:p w14:paraId="68B30F54" w14:textId="29140F76" w:rsidR="00E84907" w:rsidRPr="00B143F3" w:rsidRDefault="00E84907" w:rsidP="00366E97">
            <w:pPr>
              <w:rPr>
                <w:rFonts w:ascii="Arial" w:hAnsi="Arial" w:cs="Arial"/>
                <w:sz w:val="20"/>
                <w:szCs w:val="20"/>
              </w:rPr>
            </w:pPr>
            <w:r>
              <w:rPr>
                <w:rFonts w:ascii="Arial" w:hAnsi="Arial" w:cs="Arial"/>
                <w:sz w:val="20"/>
                <w:szCs w:val="20"/>
              </w:rPr>
              <w:t>Član poslovodstva - direktor</w:t>
            </w:r>
          </w:p>
        </w:tc>
      </w:tr>
    </w:tbl>
    <w:p w14:paraId="550EA449" w14:textId="77777777" w:rsidR="00366E97" w:rsidRDefault="00366E97" w:rsidP="00366E97">
      <w:pPr>
        <w:jc w:val="center"/>
        <w:rPr>
          <w:rFonts w:eastAsia="Batang"/>
          <w:b/>
          <w:i/>
          <w:sz w:val="32"/>
          <w:szCs w:val="32"/>
          <w:lang w:eastAsia="ko-KR"/>
        </w:rPr>
      </w:pPr>
    </w:p>
    <w:p w14:paraId="718807BC" w14:textId="4BAB2DA0" w:rsidR="0011730C" w:rsidRDefault="0011730C" w:rsidP="0011730C">
      <w:pPr>
        <w:tabs>
          <w:tab w:val="left" w:pos="4395"/>
          <w:tab w:val="center" w:pos="5020"/>
          <w:tab w:val="left" w:pos="6946"/>
        </w:tabs>
        <w:spacing w:after="3" w:line="265" w:lineRule="auto"/>
        <w:rPr>
          <w:color w:val="000000"/>
          <w:sz w:val="16"/>
        </w:rPr>
      </w:pPr>
    </w:p>
    <w:p w14:paraId="01024339" w14:textId="4ED98AFE" w:rsidR="00E84907" w:rsidRDefault="00E84907" w:rsidP="0011730C">
      <w:pPr>
        <w:tabs>
          <w:tab w:val="left" w:pos="4395"/>
          <w:tab w:val="center" w:pos="5020"/>
          <w:tab w:val="left" w:pos="6946"/>
        </w:tabs>
        <w:spacing w:after="3" w:line="265" w:lineRule="auto"/>
        <w:rPr>
          <w:color w:val="000000"/>
          <w:sz w:val="16"/>
        </w:rPr>
      </w:pPr>
    </w:p>
    <w:p w14:paraId="0AB60F57" w14:textId="05772C1D" w:rsidR="00E84907" w:rsidRDefault="00E84907" w:rsidP="0011730C">
      <w:pPr>
        <w:tabs>
          <w:tab w:val="left" w:pos="4395"/>
          <w:tab w:val="center" w:pos="5020"/>
          <w:tab w:val="left" w:pos="6946"/>
        </w:tabs>
        <w:spacing w:after="3" w:line="265" w:lineRule="auto"/>
        <w:rPr>
          <w:color w:val="000000"/>
          <w:sz w:val="16"/>
        </w:rPr>
      </w:pPr>
    </w:p>
    <w:p w14:paraId="47E40E28" w14:textId="12FFE229" w:rsidR="00E84907" w:rsidRDefault="00E84907" w:rsidP="0011730C">
      <w:pPr>
        <w:tabs>
          <w:tab w:val="left" w:pos="4395"/>
          <w:tab w:val="center" w:pos="5020"/>
          <w:tab w:val="left" w:pos="6946"/>
        </w:tabs>
        <w:spacing w:after="3" w:line="265" w:lineRule="auto"/>
        <w:rPr>
          <w:color w:val="000000"/>
          <w:sz w:val="16"/>
        </w:rPr>
      </w:pPr>
    </w:p>
    <w:p w14:paraId="7D93F943" w14:textId="30CE6C49" w:rsidR="00E84907" w:rsidRDefault="00E84907" w:rsidP="0011730C">
      <w:pPr>
        <w:tabs>
          <w:tab w:val="left" w:pos="4395"/>
          <w:tab w:val="center" w:pos="5020"/>
          <w:tab w:val="left" w:pos="6946"/>
        </w:tabs>
        <w:spacing w:after="3" w:line="265" w:lineRule="auto"/>
        <w:rPr>
          <w:color w:val="000000"/>
          <w:sz w:val="16"/>
        </w:rPr>
      </w:pPr>
    </w:p>
    <w:p w14:paraId="01B7B5F8" w14:textId="7FCCAC47" w:rsidR="0011730C" w:rsidRDefault="0011730C" w:rsidP="0011730C">
      <w:pPr>
        <w:tabs>
          <w:tab w:val="left" w:pos="4395"/>
          <w:tab w:val="center" w:pos="5020"/>
          <w:tab w:val="left" w:pos="6946"/>
        </w:tabs>
        <w:spacing w:after="3" w:line="265" w:lineRule="auto"/>
        <w:rPr>
          <w:color w:val="000000"/>
          <w:sz w:val="16"/>
        </w:rPr>
      </w:pPr>
    </w:p>
    <w:p w14:paraId="69FA210B" w14:textId="77777777" w:rsidR="0011730C" w:rsidRDefault="0011730C" w:rsidP="0011730C">
      <w:pPr>
        <w:tabs>
          <w:tab w:val="left" w:pos="4395"/>
          <w:tab w:val="center" w:pos="5020"/>
          <w:tab w:val="left" w:pos="6946"/>
        </w:tabs>
        <w:spacing w:after="3" w:line="265" w:lineRule="auto"/>
        <w:rPr>
          <w:color w:val="000000"/>
          <w:sz w:val="16"/>
        </w:rPr>
      </w:pPr>
    </w:p>
    <w:p w14:paraId="4C3FA9B5" w14:textId="77777777" w:rsidR="00366E97" w:rsidRDefault="00366E97" w:rsidP="00366E97">
      <w:pPr>
        <w:rPr>
          <w:rFonts w:ascii="Arial" w:hAnsi="Arial" w:cs="Arial"/>
          <w:b/>
          <w:sz w:val="22"/>
          <w:szCs w:val="22"/>
        </w:rPr>
      </w:pPr>
    </w:p>
    <w:p w14:paraId="415E7093" w14:textId="77777777" w:rsidR="00366E97" w:rsidRDefault="00366E97" w:rsidP="00366E97">
      <w:pPr>
        <w:rPr>
          <w:rFonts w:ascii="Arial" w:hAnsi="Arial" w:cs="Arial"/>
          <w:b/>
          <w:sz w:val="22"/>
          <w:szCs w:val="22"/>
        </w:rPr>
      </w:pPr>
    </w:p>
    <w:p w14:paraId="5F119FDA" w14:textId="77777777" w:rsidR="00366E97" w:rsidRDefault="00366E97" w:rsidP="00366E97">
      <w:pPr>
        <w:rPr>
          <w:rFonts w:ascii="Arial" w:hAnsi="Arial" w:cs="Arial"/>
          <w:b/>
          <w:sz w:val="22"/>
          <w:szCs w:val="22"/>
        </w:rPr>
      </w:pPr>
    </w:p>
    <w:p w14:paraId="5890F57E" w14:textId="77777777" w:rsidR="00366E97" w:rsidRDefault="00366E97" w:rsidP="00366E97">
      <w:pPr>
        <w:rPr>
          <w:rFonts w:ascii="Arial" w:hAnsi="Arial" w:cs="Arial"/>
          <w:b/>
          <w:sz w:val="22"/>
          <w:szCs w:val="22"/>
        </w:rPr>
      </w:pPr>
    </w:p>
    <w:p w14:paraId="4C26D15E" w14:textId="77777777" w:rsidR="00366E97" w:rsidRDefault="00366E97" w:rsidP="00366E97">
      <w:pPr>
        <w:rPr>
          <w:rFonts w:ascii="Arial" w:hAnsi="Arial" w:cs="Arial"/>
          <w:b/>
          <w:sz w:val="22"/>
          <w:szCs w:val="22"/>
        </w:rPr>
      </w:pPr>
    </w:p>
    <w:p w14:paraId="083AE0E3" w14:textId="77777777" w:rsidR="00366E97" w:rsidRDefault="00366E97" w:rsidP="00366E97">
      <w:pPr>
        <w:rPr>
          <w:rFonts w:ascii="Arial" w:hAnsi="Arial" w:cs="Arial"/>
          <w:b/>
          <w:sz w:val="22"/>
          <w:szCs w:val="22"/>
        </w:rPr>
      </w:pPr>
    </w:p>
    <w:p w14:paraId="55D220DB" w14:textId="77777777" w:rsidR="00366E97" w:rsidRDefault="00366E97" w:rsidP="00366E97">
      <w:pPr>
        <w:rPr>
          <w:rFonts w:ascii="Arial" w:hAnsi="Arial" w:cs="Arial"/>
          <w:b/>
          <w:sz w:val="22"/>
          <w:szCs w:val="22"/>
        </w:rPr>
      </w:pPr>
    </w:p>
    <w:p w14:paraId="79435AD4" w14:textId="77777777" w:rsidR="00366E97" w:rsidRDefault="00366E97" w:rsidP="00366E97">
      <w:pPr>
        <w:rPr>
          <w:rFonts w:ascii="Arial" w:hAnsi="Arial" w:cs="Arial"/>
          <w:b/>
          <w:sz w:val="22"/>
          <w:szCs w:val="22"/>
        </w:rPr>
      </w:pPr>
    </w:p>
    <w:p w14:paraId="28007F16" w14:textId="77777777" w:rsidR="00366E97" w:rsidRDefault="00366E97" w:rsidP="00366E97">
      <w:pPr>
        <w:rPr>
          <w:rFonts w:ascii="Arial" w:hAnsi="Arial" w:cs="Arial"/>
          <w:b/>
          <w:sz w:val="22"/>
          <w:szCs w:val="22"/>
        </w:rPr>
      </w:pPr>
    </w:p>
    <w:p w14:paraId="36184370" w14:textId="77777777" w:rsidR="00366E97" w:rsidRDefault="00366E97" w:rsidP="00366E97">
      <w:pPr>
        <w:rPr>
          <w:rFonts w:ascii="Arial" w:hAnsi="Arial" w:cs="Arial"/>
          <w:b/>
          <w:sz w:val="22"/>
          <w:szCs w:val="22"/>
        </w:rPr>
      </w:pPr>
    </w:p>
    <w:p w14:paraId="5BDFEE5C" w14:textId="77777777" w:rsidR="00366E97" w:rsidRDefault="00366E97" w:rsidP="00366E97">
      <w:pPr>
        <w:rPr>
          <w:rFonts w:ascii="Arial" w:hAnsi="Arial" w:cs="Arial"/>
          <w:b/>
          <w:sz w:val="22"/>
          <w:szCs w:val="22"/>
        </w:rPr>
      </w:pPr>
    </w:p>
    <w:p w14:paraId="38C834FC" w14:textId="77777777" w:rsidR="00366E97" w:rsidRDefault="00366E97" w:rsidP="00366E97">
      <w:pPr>
        <w:rPr>
          <w:rFonts w:ascii="Arial" w:hAnsi="Arial" w:cs="Arial"/>
          <w:b/>
          <w:sz w:val="22"/>
          <w:szCs w:val="22"/>
        </w:rPr>
      </w:pPr>
    </w:p>
    <w:p w14:paraId="73A58129" w14:textId="77777777" w:rsidR="00366E97" w:rsidRDefault="00366E97" w:rsidP="00366E97">
      <w:pPr>
        <w:rPr>
          <w:rFonts w:ascii="Arial" w:hAnsi="Arial" w:cs="Arial"/>
          <w:b/>
          <w:sz w:val="22"/>
          <w:szCs w:val="22"/>
        </w:rPr>
      </w:pPr>
    </w:p>
    <w:p w14:paraId="2F58E507" w14:textId="77777777" w:rsidR="00366E97" w:rsidRDefault="00366E97" w:rsidP="00366E97">
      <w:pPr>
        <w:rPr>
          <w:rFonts w:ascii="Arial" w:hAnsi="Arial" w:cs="Arial"/>
          <w:b/>
          <w:sz w:val="22"/>
          <w:szCs w:val="22"/>
        </w:rPr>
      </w:pPr>
    </w:p>
    <w:p w14:paraId="0056FD03" w14:textId="77777777" w:rsidR="00366E97" w:rsidRDefault="00366E97" w:rsidP="00366E97">
      <w:pPr>
        <w:rPr>
          <w:rFonts w:ascii="Arial" w:hAnsi="Arial" w:cs="Arial"/>
          <w:b/>
          <w:sz w:val="22"/>
          <w:szCs w:val="22"/>
        </w:rPr>
      </w:pPr>
    </w:p>
    <w:p w14:paraId="243509CC" w14:textId="77777777" w:rsidR="00366E97" w:rsidRDefault="00366E97" w:rsidP="00366E97">
      <w:pPr>
        <w:rPr>
          <w:rFonts w:ascii="Arial" w:hAnsi="Arial" w:cs="Arial"/>
          <w:b/>
          <w:sz w:val="22"/>
          <w:szCs w:val="22"/>
        </w:rPr>
      </w:pPr>
    </w:p>
    <w:p w14:paraId="422E4FFA" w14:textId="77777777" w:rsidR="00366E97" w:rsidRDefault="00366E97" w:rsidP="00366E97">
      <w:pPr>
        <w:rPr>
          <w:rFonts w:ascii="Arial" w:hAnsi="Arial" w:cs="Arial"/>
          <w:b/>
          <w:sz w:val="22"/>
          <w:szCs w:val="22"/>
        </w:rPr>
      </w:pPr>
    </w:p>
    <w:p w14:paraId="05BF053D" w14:textId="77777777" w:rsidR="00366E97" w:rsidRDefault="00366E97" w:rsidP="00366E97">
      <w:pPr>
        <w:rPr>
          <w:rFonts w:ascii="Arial" w:hAnsi="Arial" w:cs="Arial"/>
          <w:b/>
          <w:sz w:val="22"/>
          <w:szCs w:val="22"/>
        </w:rPr>
      </w:pPr>
    </w:p>
    <w:p w14:paraId="0C38995B" w14:textId="77777777" w:rsidR="00366E97" w:rsidRDefault="00366E97" w:rsidP="00366E97">
      <w:pPr>
        <w:rPr>
          <w:rFonts w:ascii="Arial" w:hAnsi="Arial" w:cs="Arial"/>
          <w:b/>
          <w:sz w:val="22"/>
          <w:szCs w:val="22"/>
        </w:rPr>
      </w:pPr>
    </w:p>
    <w:p w14:paraId="725FE144" w14:textId="77777777" w:rsidR="00366E97" w:rsidRPr="00513FBA" w:rsidRDefault="00366E97" w:rsidP="00366E97">
      <w:pPr>
        <w:jc w:val="center"/>
        <w:rPr>
          <w:rFonts w:ascii="Arial" w:hAnsi="Arial" w:cs="Arial"/>
          <w:sz w:val="40"/>
          <w:szCs w:val="40"/>
        </w:rPr>
      </w:pPr>
      <w:r w:rsidRPr="00513FBA">
        <w:rPr>
          <w:rFonts w:ascii="Arial" w:hAnsi="Arial" w:cs="Arial"/>
          <w:b/>
          <w:sz w:val="40"/>
          <w:szCs w:val="40"/>
        </w:rPr>
        <w:t xml:space="preserve">NAVODILA PONUDNIKOM ZA PRIPRAVO PONUDBE </w:t>
      </w:r>
    </w:p>
    <w:p w14:paraId="6351EA28" w14:textId="77777777" w:rsidR="00366E97" w:rsidRDefault="00366E97" w:rsidP="00366E97">
      <w:pPr>
        <w:autoSpaceDE w:val="0"/>
        <w:autoSpaceDN w:val="0"/>
        <w:adjustRightInd w:val="0"/>
        <w:rPr>
          <w:rFonts w:ascii="TimesNewRomanPS-BoldMT" w:hAnsi="TimesNewRomanPS-BoldMT" w:cs="TimesNewRomanPS-BoldMT"/>
          <w:b/>
          <w:bCs/>
        </w:rPr>
      </w:pPr>
    </w:p>
    <w:p w14:paraId="154A915C" w14:textId="77777777" w:rsidR="00BD65CA" w:rsidRDefault="00BD65CA">
      <w:pPr>
        <w:jc w:val="center"/>
        <w:rPr>
          <w:rFonts w:ascii="Arial" w:hAnsi="Arial" w:cs="Arial"/>
          <w:sz w:val="22"/>
        </w:rPr>
      </w:pPr>
    </w:p>
    <w:p w14:paraId="68B73AC1" w14:textId="77777777" w:rsidR="00E244C3" w:rsidRDefault="00E244C3">
      <w:pPr>
        <w:jc w:val="center"/>
        <w:rPr>
          <w:rFonts w:ascii="Arial" w:hAnsi="Arial" w:cs="Arial"/>
          <w:sz w:val="22"/>
        </w:rPr>
      </w:pPr>
    </w:p>
    <w:p w14:paraId="5855F121" w14:textId="77777777" w:rsidR="000817BA" w:rsidRDefault="000817BA">
      <w:pPr>
        <w:jc w:val="center"/>
        <w:rPr>
          <w:rFonts w:ascii="Arial" w:hAnsi="Arial" w:cs="Arial"/>
          <w:sz w:val="22"/>
        </w:rPr>
      </w:pPr>
    </w:p>
    <w:p w14:paraId="741051DB" w14:textId="77777777" w:rsidR="00E244C3" w:rsidRDefault="00E244C3">
      <w:pPr>
        <w:jc w:val="center"/>
        <w:rPr>
          <w:rFonts w:ascii="Arial" w:hAnsi="Arial" w:cs="Arial"/>
          <w:sz w:val="22"/>
        </w:rPr>
      </w:pPr>
    </w:p>
    <w:p w14:paraId="21C5A94F" w14:textId="77777777" w:rsidR="00366E97" w:rsidRDefault="00366E97">
      <w:pPr>
        <w:jc w:val="center"/>
        <w:rPr>
          <w:rFonts w:ascii="Arial" w:hAnsi="Arial" w:cs="Arial"/>
          <w:sz w:val="22"/>
        </w:rPr>
      </w:pPr>
    </w:p>
    <w:p w14:paraId="36FD0787" w14:textId="77777777" w:rsidR="00366E97" w:rsidRDefault="00366E97">
      <w:pPr>
        <w:jc w:val="center"/>
        <w:rPr>
          <w:rFonts w:ascii="Arial" w:hAnsi="Arial" w:cs="Arial"/>
          <w:sz w:val="22"/>
        </w:rPr>
      </w:pPr>
    </w:p>
    <w:p w14:paraId="241698FE" w14:textId="77777777" w:rsidR="00366E97" w:rsidRDefault="00366E97">
      <w:pPr>
        <w:jc w:val="center"/>
        <w:rPr>
          <w:rFonts w:ascii="Arial" w:hAnsi="Arial" w:cs="Arial"/>
          <w:sz w:val="22"/>
        </w:rPr>
      </w:pPr>
    </w:p>
    <w:p w14:paraId="11F7FEAD" w14:textId="77777777" w:rsidR="00366E97" w:rsidRDefault="00366E97">
      <w:pPr>
        <w:jc w:val="center"/>
        <w:rPr>
          <w:rFonts w:ascii="Arial" w:hAnsi="Arial" w:cs="Arial"/>
          <w:sz w:val="22"/>
        </w:rPr>
      </w:pPr>
    </w:p>
    <w:p w14:paraId="71F1E160" w14:textId="77777777" w:rsidR="00366E97" w:rsidRDefault="00366E97">
      <w:pPr>
        <w:jc w:val="center"/>
        <w:rPr>
          <w:rFonts w:ascii="Arial" w:hAnsi="Arial" w:cs="Arial"/>
          <w:sz w:val="22"/>
        </w:rPr>
      </w:pPr>
    </w:p>
    <w:p w14:paraId="6760185C" w14:textId="77777777" w:rsidR="00366E97" w:rsidRDefault="00366E97">
      <w:pPr>
        <w:jc w:val="center"/>
        <w:rPr>
          <w:rFonts w:ascii="Arial" w:hAnsi="Arial" w:cs="Arial"/>
          <w:sz w:val="22"/>
        </w:rPr>
      </w:pPr>
    </w:p>
    <w:p w14:paraId="6C935E41" w14:textId="77777777" w:rsidR="00366E97" w:rsidRDefault="00366E97">
      <w:pPr>
        <w:jc w:val="center"/>
        <w:rPr>
          <w:rFonts w:ascii="Arial" w:hAnsi="Arial" w:cs="Arial"/>
          <w:sz w:val="22"/>
        </w:rPr>
      </w:pPr>
    </w:p>
    <w:p w14:paraId="6C93E5D6" w14:textId="77777777" w:rsidR="00366E97" w:rsidRDefault="00366E97">
      <w:pPr>
        <w:jc w:val="center"/>
        <w:rPr>
          <w:rFonts w:ascii="Arial" w:hAnsi="Arial" w:cs="Arial"/>
          <w:sz w:val="22"/>
        </w:rPr>
      </w:pPr>
    </w:p>
    <w:p w14:paraId="00E53743" w14:textId="77777777" w:rsidR="00366E97" w:rsidRDefault="00366E97">
      <w:pPr>
        <w:jc w:val="center"/>
        <w:rPr>
          <w:rFonts w:ascii="Arial" w:hAnsi="Arial" w:cs="Arial"/>
          <w:sz w:val="22"/>
        </w:rPr>
      </w:pPr>
    </w:p>
    <w:p w14:paraId="7485A3D5" w14:textId="77777777" w:rsidR="00366E97" w:rsidRDefault="00366E97">
      <w:pPr>
        <w:jc w:val="center"/>
        <w:rPr>
          <w:rFonts w:ascii="Arial" w:hAnsi="Arial" w:cs="Arial"/>
          <w:sz w:val="22"/>
        </w:rPr>
      </w:pPr>
    </w:p>
    <w:p w14:paraId="45EB1FCF" w14:textId="77777777" w:rsidR="00366E97" w:rsidRDefault="00366E97">
      <w:pPr>
        <w:jc w:val="center"/>
        <w:rPr>
          <w:rFonts w:ascii="Arial" w:hAnsi="Arial" w:cs="Arial"/>
          <w:sz w:val="22"/>
        </w:rPr>
      </w:pPr>
    </w:p>
    <w:p w14:paraId="6830301F" w14:textId="77777777" w:rsidR="00366E97" w:rsidRDefault="00366E97">
      <w:pPr>
        <w:jc w:val="center"/>
        <w:rPr>
          <w:rFonts w:ascii="Arial" w:hAnsi="Arial" w:cs="Arial"/>
          <w:sz w:val="22"/>
        </w:rPr>
      </w:pPr>
    </w:p>
    <w:p w14:paraId="1BB312FE" w14:textId="77777777" w:rsidR="00366E97" w:rsidRDefault="00366E97">
      <w:pPr>
        <w:jc w:val="center"/>
        <w:rPr>
          <w:rFonts w:ascii="Arial" w:hAnsi="Arial" w:cs="Arial"/>
          <w:sz w:val="22"/>
        </w:rPr>
      </w:pPr>
    </w:p>
    <w:p w14:paraId="3FEC6C2C" w14:textId="77777777" w:rsidR="00366E97" w:rsidRDefault="00366E97">
      <w:pPr>
        <w:jc w:val="center"/>
        <w:rPr>
          <w:rFonts w:ascii="Arial" w:hAnsi="Arial" w:cs="Arial"/>
          <w:sz w:val="22"/>
        </w:rPr>
      </w:pPr>
    </w:p>
    <w:p w14:paraId="6BFE9BEA" w14:textId="77777777" w:rsidR="00366E97" w:rsidRDefault="00366E97">
      <w:pPr>
        <w:jc w:val="center"/>
        <w:rPr>
          <w:rFonts w:ascii="Arial" w:hAnsi="Arial" w:cs="Arial"/>
          <w:sz w:val="22"/>
        </w:rPr>
      </w:pPr>
    </w:p>
    <w:p w14:paraId="21B0483C" w14:textId="77777777" w:rsidR="00366E97" w:rsidRDefault="00366E97">
      <w:pPr>
        <w:jc w:val="center"/>
        <w:rPr>
          <w:rFonts w:ascii="Arial" w:hAnsi="Arial" w:cs="Arial"/>
          <w:sz w:val="22"/>
        </w:rPr>
      </w:pPr>
    </w:p>
    <w:p w14:paraId="02CFF2C1" w14:textId="77777777" w:rsidR="00366E97" w:rsidRDefault="00366E97">
      <w:pPr>
        <w:jc w:val="center"/>
        <w:rPr>
          <w:rFonts w:ascii="Arial" w:hAnsi="Arial" w:cs="Arial"/>
          <w:sz w:val="22"/>
        </w:rPr>
      </w:pPr>
    </w:p>
    <w:p w14:paraId="7EA07821" w14:textId="77777777" w:rsidR="00366E97" w:rsidRDefault="00366E97">
      <w:pPr>
        <w:jc w:val="center"/>
        <w:rPr>
          <w:rFonts w:ascii="Arial" w:hAnsi="Arial" w:cs="Arial"/>
          <w:sz w:val="22"/>
        </w:rPr>
      </w:pPr>
    </w:p>
    <w:p w14:paraId="6D2D75A9" w14:textId="77777777" w:rsidR="00366E97" w:rsidRDefault="00366E97">
      <w:pPr>
        <w:jc w:val="center"/>
        <w:rPr>
          <w:rFonts w:ascii="Arial" w:hAnsi="Arial" w:cs="Arial"/>
          <w:sz w:val="22"/>
        </w:rPr>
      </w:pPr>
    </w:p>
    <w:p w14:paraId="0407C5EA" w14:textId="77777777" w:rsidR="00366E97" w:rsidRDefault="00366E97">
      <w:pPr>
        <w:jc w:val="center"/>
        <w:rPr>
          <w:rFonts w:ascii="Arial" w:hAnsi="Arial" w:cs="Arial"/>
          <w:sz w:val="22"/>
        </w:rPr>
      </w:pPr>
    </w:p>
    <w:p w14:paraId="39405CAD" w14:textId="19C53734" w:rsidR="00366E97" w:rsidRDefault="00366E97">
      <w:pPr>
        <w:jc w:val="center"/>
        <w:rPr>
          <w:rFonts w:ascii="Arial" w:hAnsi="Arial" w:cs="Arial"/>
          <w:sz w:val="22"/>
        </w:rPr>
      </w:pPr>
    </w:p>
    <w:p w14:paraId="3DE38176" w14:textId="6EF2C55D" w:rsidR="00D63B52" w:rsidRDefault="00D63B52">
      <w:pPr>
        <w:jc w:val="center"/>
        <w:rPr>
          <w:rFonts w:ascii="Arial" w:hAnsi="Arial" w:cs="Arial"/>
          <w:sz w:val="22"/>
        </w:rPr>
      </w:pPr>
    </w:p>
    <w:p w14:paraId="728A81BC" w14:textId="469FFA5D" w:rsidR="00B143F3" w:rsidRDefault="00B143F3">
      <w:pPr>
        <w:jc w:val="center"/>
        <w:rPr>
          <w:rFonts w:ascii="Arial" w:hAnsi="Arial" w:cs="Arial"/>
          <w:sz w:val="22"/>
        </w:rPr>
      </w:pPr>
    </w:p>
    <w:p w14:paraId="02549F60" w14:textId="6B54CAF4" w:rsidR="00B143F3" w:rsidRDefault="00B143F3">
      <w:pPr>
        <w:jc w:val="center"/>
        <w:rPr>
          <w:rFonts w:ascii="Arial" w:hAnsi="Arial" w:cs="Arial"/>
          <w:sz w:val="22"/>
        </w:rPr>
      </w:pPr>
    </w:p>
    <w:p w14:paraId="2EFAD82B" w14:textId="6843C841" w:rsidR="00513FBA" w:rsidRDefault="00513FBA">
      <w:pPr>
        <w:jc w:val="center"/>
        <w:rPr>
          <w:rFonts w:ascii="Arial" w:hAnsi="Arial" w:cs="Arial"/>
          <w:sz w:val="22"/>
        </w:rPr>
      </w:pPr>
    </w:p>
    <w:p w14:paraId="0B664F44" w14:textId="086B84BF" w:rsidR="00513FBA" w:rsidRDefault="00513FBA">
      <w:pPr>
        <w:jc w:val="center"/>
        <w:rPr>
          <w:rFonts w:ascii="Arial" w:hAnsi="Arial" w:cs="Arial"/>
          <w:sz w:val="22"/>
        </w:rPr>
      </w:pPr>
    </w:p>
    <w:p w14:paraId="1FD05B65" w14:textId="174EFA86" w:rsidR="00D877BE" w:rsidRDefault="00D877BE">
      <w:pPr>
        <w:jc w:val="center"/>
        <w:rPr>
          <w:rFonts w:ascii="Arial" w:hAnsi="Arial" w:cs="Arial"/>
          <w:sz w:val="22"/>
        </w:rPr>
      </w:pPr>
    </w:p>
    <w:p w14:paraId="4BEDAF6F" w14:textId="78701D79" w:rsidR="00D877BE" w:rsidRDefault="00D877BE">
      <w:pPr>
        <w:jc w:val="center"/>
        <w:rPr>
          <w:rFonts w:ascii="Arial" w:hAnsi="Arial" w:cs="Arial"/>
          <w:sz w:val="22"/>
        </w:rPr>
      </w:pPr>
    </w:p>
    <w:p w14:paraId="0027973C" w14:textId="09E1780C" w:rsidR="00D877BE" w:rsidRDefault="00D877BE">
      <w:pPr>
        <w:jc w:val="center"/>
        <w:rPr>
          <w:rFonts w:ascii="Arial" w:hAnsi="Arial" w:cs="Arial"/>
          <w:sz w:val="22"/>
        </w:rPr>
      </w:pPr>
    </w:p>
    <w:p w14:paraId="29C70E06" w14:textId="5471BDBB" w:rsidR="00D877BE" w:rsidRDefault="00D877BE">
      <w:pPr>
        <w:jc w:val="center"/>
        <w:rPr>
          <w:rFonts w:ascii="Arial" w:hAnsi="Arial" w:cs="Arial"/>
          <w:sz w:val="22"/>
        </w:rPr>
      </w:pPr>
    </w:p>
    <w:p w14:paraId="2A889D6B" w14:textId="560BD202" w:rsidR="00D877BE" w:rsidRDefault="00D877BE">
      <w:pPr>
        <w:jc w:val="center"/>
        <w:rPr>
          <w:rFonts w:ascii="Arial" w:hAnsi="Arial" w:cs="Arial"/>
          <w:sz w:val="22"/>
        </w:rPr>
      </w:pPr>
    </w:p>
    <w:p w14:paraId="53EA54C1" w14:textId="77777777" w:rsidR="00DF0199" w:rsidRPr="00DC5652" w:rsidRDefault="00DF0199" w:rsidP="00A0779E">
      <w:pPr>
        <w:autoSpaceDE w:val="0"/>
        <w:autoSpaceDN w:val="0"/>
        <w:adjustRightInd w:val="0"/>
        <w:rPr>
          <w:rFonts w:ascii="Arial" w:hAnsi="Arial" w:cs="Arial"/>
          <w:b/>
          <w:bCs/>
        </w:rPr>
      </w:pPr>
      <w:r w:rsidRPr="00DC5652">
        <w:rPr>
          <w:rFonts w:ascii="Arial" w:hAnsi="Arial" w:cs="Arial"/>
          <w:b/>
          <w:bCs/>
        </w:rPr>
        <w:lastRenderedPageBreak/>
        <w:t>VSEBINA RAZPISNE DOKUMENTACI</w:t>
      </w:r>
      <w:r w:rsidR="00A0779E" w:rsidRPr="00DC5652">
        <w:rPr>
          <w:rFonts w:ascii="Arial" w:hAnsi="Arial" w:cs="Arial"/>
          <w:b/>
          <w:bCs/>
        </w:rPr>
        <w:t>JE</w:t>
      </w:r>
    </w:p>
    <w:p w14:paraId="5FC24C59" w14:textId="77777777" w:rsidR="004A0665" w:rsidRPr="00DC5652" w:rsidRDefault="004A0665" w:rsidP="00A0779E">
      <w:pPr>
        <w:autoSpaceDE w:val="0"/>
        <w:autoSpaceDN w:val="0"/>
        <w:adjustRightInd w:val="0"/>
        <w:rPr>
          <w:rFonts w:ascii="Arial" w:hAnsi="Arial" w:cs="Arial"/>
          <w:b/>
          <w:bCs/>
        </w:rPr>
      </w:pPr>
    </w:p>
    <w:sdt>
      <w:sdtPr>
        <w:rPr>
          <w:rFonts w:ascii="Arial" w:eastAsia="Times New Roman" w:hAnsi="Arial" w:cs="Arial"/>
          <w:b w:val="0"/>
          <w:bCs w:val="0"/>
          <w:color w:val="auto"/>
          <w:sz w:val="24"/>
          <w:szCs w:val="24"/>
          <w:lang w:eastAsia="sl-SI"/>
        </w:rPr>
        <w:id w:val="13333687"/>
        <w:docPartObj>
          <w:docPartGallery w:val="Table of Contents"/>
          <w:docPartUnique/>
        </w:docPartObj>
      </w:sdtPr>
      <w:sdtEndPr/>
      <w:sdtContent>
        <w:p w14:paraId="3BF7E32D" w14:textId="23EE22C2" w:rsidR="004A0665" w:rsidRPr="00734073" w:rsidRDefault="00ED2DDF">
          <w:pPr>
            <w:pStyle w:val="NaslovTOC"/>
            <w:rPr>
              <w:rFonts w:ascii="Arial" w:hAnsi="Arial" w:cs="Arial"/>
              <w:color w:val="auto"/>
              <w:sz w:val="20"/>
              <w:szCs w:val="20"/>
            </w:rPr>
          </w:pPr>
          <w:r w:rsidRPr="00734073">
            <w:rPr>
              <w:rFonts w:ascii="Arial" w:hAnsi="Arial" w:cs="Arial"/>
              <w:color w:val="auto"/>
              <w:sz w:val="20"/>
              <w:szCs w:val="20"/>
            </w:rPr>
            <w:t>KAZALO</w:t>
          </w:r>
        </w:p>
        <w:p w14:paraId="4B99501D" w14:textId="77777777" w:rsidR="009D3B9B" w:rsidRPr="00734073" w:rsidRDefault="009D3B9B" w:rsidP="009D3B9B">
          <w:pPr>
            <w:rPr>
              <w:rFonts w:ascii="Arial" w:hAnsi="Arial" w:cs="Arial"/>
              <w:sz w:val="20"/>
              <w:szCs w:val="20"/>
              <w:lang w:eastAsia="en-US"/>
            </w:rPr>
          </w:pPr>
        </w:p>
        <w:p w14:paraId="45F4F34D" w14:textId="0E4A5F5C" w:rsidR="00734073" w:rsidRPr="00734073" w:rsidRDefault="00B27DF1"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r w:rsidRPr="00734073">
            <w:rPr>
              <w:rFonts w:ascii="Arial" w:hAnsi="Arial" w:cs="Arial"/>
              <w:b w:val="0"/>
              <w:sz w:val="20"/>
              <w:szCs w:val="20"/>
            </w:rPr>
            <w:fldChar w:fldCharType="begin"/>
          </w:r>
          <w:r w:rsidR="004A0665" w:rsidRPr="00734073">
            <w:rPr>
              <w:rFonts w:ascii="Arial" w:hAnsi="Arial" w:cs="Arial"/>
              <w:b w:val="0"/>
              <w:sz w:val="20"/>
              <w:szCs w:val="20"/>
            </w:rPr>
            <w:instrText xml:space="preserve"> TOC \o "1-3" \h \z \u </w:instrText>
          </w:r>
          <w:r w:rsidRPr="00734073">
            <w:rPr>
              <w:rFonts w:ascii="Arial" w:hAnsi="Arial" w:cs="Arial"/>
              <w:b w:val="0"/>
              <w:sz w:val="20"/>
              <w:szCs w:val="20"/>
            </w:rPr>
            <w:fldChar w:fldCharType="separate"/>
          </w:r>
          <w:hyperlink w:anchor="_Toc222305640" w:history="1">
            <w:r w:rsidR="00734073" w:rsidRPr="00734073">
              <w:rPr>
                <w:rStyle w:val="Hiperpovezava"/>
                <w:rFonts w:ascii="Arial" w:hAnsi="Arial" w:cs="Arial"/>
                <w:noProof/>
              </w:rPr>
              <w:t>Osnovni podatki o naročilu</w:t>
            </w:r>
            <w:r w:rsidR="00734073" w:rsidRPr="00734073">
              <w:rPr>
                <w:rFonts w:ascii="Arial" w:hAnsi="Arial" w:cs="Arial"/>
                <w:noProof/>
                <w:webHidden/>
              </w:rPr>
              <w:tab/>
            </w:r>
            <w:r w:rsidR="00734073" w:rsidRPr="00734073">
              <w:rPr>
                <w:rFonts w:ascii="Arial" w:hAnsi="Arial" w:cs="Arial"/>
                <w:noProof/>
                <w:webHidden/>
              </w:rPr>
              <w:fldChar w:fldCharType="begin"/>
            </w:r>
            <w:r w:rsidR="00734073" w:rsidRPr="00734073">
              <w:rPr>
                <w:rFonts w:ascii="Arial" w:hAnsi="Arial" w:cs="Arial"/>
                <w:noProof/>
                <w:webHidden/>
              </w:rPr>
              <w:instrText xml:space="preserve"> PAGEREF _Toc222305640 \h </w:instrText>
            </w:r>
            <w:r w:rsidR="00734073" w:rsidRPr="00734073">
              <w:rPr>
                <w:rFonts w:ascii="Arial" w:hAnsi="Arial" w:cs="Arial"/>
                <w:noProof/>
                <w:webHidden/>
              </w:rPr>
            </w:r>
            <w:r w:rsidR="00734073" w:rsidRPr="00734073">
              <w:rPr>
                <w:rFonts w:ascii="Arial" w:hAnsi="Arial" w:cs="Arial"/>
                <w:noProof/>
                <w:webHidden/>
              </w:rPr>
              <w:fldChar w:fldCharType="separate"/>
            </w:r>
            <w:r w:rsidR="00734073">
              <w:rPr>
                <w:rFonts w:ascii="Arial" w:hAnsi="Arial" w:cs="Arial"/>
                <w:noProof/>
                <w:webHidden/>
              </w:rPr>
              <w:t>4</w:t>
            </w:r>
            <w:r w:rsidR="00734073" w:rsidRPr="00734073">
              <w:rPr>
                <w:rFonts w:ascii="Arial" w:hAnsi="Arial" w:cs="Arial"/>
                <w:noProof/>
                <w:webHidden/>
              </w:rPr>
              <w:fldChar w:fldCharType="end"/>
            </w:r>
          </w:hyperlink>
        </w:p>
        <w:p w14:paraId="6126A4BE" w14:textId="6586F7A9"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41" w:history="1">
            <w:r w:rsidRPr="00734073">
              <w:rPr>
                <w:rStyle w:val="Hiperpovezava"/>
                <w:rFonts w:ascii="Arial" w:hAnsi="Arial" w:cs="Arial"/>
                <w:noProof/>
              </w:rPr>
              <w:t>Ponudnik</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_Toc222305641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5</w:t>
            </w:r>
            <w:r w:rsidRPr="00734073">
              <w:rPr>
                <w:rFonts w:ascii="Arial" w:hAnsi="Arial" w:cs="Arial"/>
                <w:noProof/>
                <w:webHidden/>
              </w:rPr>
              <w:fldChar w:fldCharType="end"/>
            </w:r>
          </w:hyperlink>
        </w:p>
        <w:p w14:paraId="228AE9B6" w14:textId="4C2DBB55"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42" w:history="1">
            <w:r w:rsidRPr="00734073">
              <w:rPr>
                <w:rStyle w:val="Hiperpovezava"/>
                <w:rFonts w:ascii="Arial" w:hAnsi="Arial" w:cs="Arial"/>
                <w:noProof/>
              </w:rPr>
              <w:t>Rok in način predložitve ponudbe</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_Toc222305642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5</w:t>
            </w:r>
            <w:r w:rsidRPr="00734073">
              <w:rPr>
                <w:rFonts w:ascii="Arial" w:hAnsi="Arial" w:cs="Arial"/>
                <w:noProof/>
                <w:webHidden/>
              </w:rPr>
              <w:fldChar w:fldCharType="end"/>
            </w:r>
          </w:hyperlink>
        </w:p>
        <w:p w14:paraId="4634B90B" w14:textId="57E5530F"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43" w:history="1">
            <w:r w:rsidRPr="00734073">
              <w:rPr>
                <w:rStyle w:val="Hiperpovezava"/>
                <w:rFonts w:ascii="Arial" w:hAnsi="Arial" w:cs="Arial"/>
                <w:noProof/>
              </w:rPr>
              <w:t>Čas in kraj odpiranja ponudb</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_Toc222305643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6</w:t>
            </w:r>
            <w:r w:rsidRPr="00734073">
              <w:rPr>
                <w:rFonts w:ascii="Arial" w:hAnsi="Arial" w:cs="Arial"/>
                <w:noProof/>
                <w:webHidden/>
              </w:rPr>
              <w:fldChar w:fldCharType="end"/>
            </w:r>
          </w:hyperlink>
        </w:p>
        <w:p w14:paraId="6FABB13C" w14:textId="6B518C0B"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44" w:history="1">
            <w:r w:rsidRPr="00734073">
              <w:rPr>
                <w:rStyle w:val="Hiperpovezava"/>
                <w:rFonts w:ascii="Arial" w:hAnsi="Arial" w:cs="Arial"/>
                <w:noProof/>
              </w:rPr>
              <w:t>Ugotavljanje sposobnosti</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_Toc222305644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6</w:t>
            </w:r>
            <w:r w:rsidRPr="00734073">
              <w:rPr>
                <w:rFonts w:ascii="Arial" w:hAnsi="Arial" w:cs="Arial"/>
                <w:noProof/>
                <w:webHidden/>
              </w:rPr>
              <w:fldChar w:fldCharType="end"/>
            </w:r>
          </w:hyperlink>
        </w:p>
        <w:p w14:paraId="1FE7A9CA" w14:textId="06C9D7B9"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47" w:history="1">
            <w:r w:rsidRPr="00734073">
              <w:rPr>
                <w:rStyle w:val="Hiperpovezava"/>
                <w:rFonts w:ascii="Arial" w:hAnsi="Arial" w:cs="Arial"/>
                <w:noProof/>
              </w:rPr>
              <w:t>Finančna zavarovanja</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_Toc222305647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12</w:t>
            </w:r>
            <w:r w:rsidRPr="00734073">
              <w:rPr>
                <w:rFonts w:ascii="Arial" w:hAnsi="Arial" w:cs="Arial"/>
                <w:noProof/>
                <w:webHidden/>
              </w:rPr>
              <w:fldChar w:fldCharType="end"/>
            </w:r>
          </w:hyperlink>
        </w:p>
        <w:p w14:paraId="15697D7B" w14:textId="3CCD96D2"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48" w:history="1">
            <w:r w:rsidRPr="00734073">
              <w:rPr>
                <w:rStyle w:val="Hiperpovezava"/>
                <w:rFonts w:ascii="Arial" w:eastAsia="SimSun" w:hAnsi="Arial" w:cs="Arial"/>
                <w:noProof/>
                <w:lang w:eastAsia="x-none"/>
              </w:rPr>
              <w:t>Drugi</w:t>
            </w:r>
            <w:r w:rsidRPr="00734073">
              <w:rPr>
                <w:rStyle w:val="Hiperpovezava"/>
                <w:rFonts w:ascii="Arial" w:eastAsia="SimSun" w:hAnsi="Arial" w:cs="Arial"/>
                <w:noProof/>
                <w:lang w:val="x-none" w:eastAsia="x-none"/>
              </w:rPr>
              <w:t xml:space="preserve"> pogoji</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_Toc222305648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12</w:t>
            </w:r>
            <w:r w:rsidRPr="00734073">
              <w:rPr>
                <w:rFonts w:ascii="Arial" w:hAnsi="Arial" w:cs="Arial"/>
                <w:noProof/>
                <w:webHidden/>
              </w:rPr>
              <w:fldChar w:fldCharType="end"/>
            </w:r>
          </w:hyperlink>
        </w:p>
        <w:p w14:paraId="0AFF9C06" w14:textId="7CD6BB49"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49" w:history="1">
            <w:r w:rsidRPr="00734073">
              <w:rPr>
                <w:rStyle w:val="Hiperpovezava"/>
                <w:rFonts w:ascii="Arial" w:hAnsi="Arial" w:cs="Arial"/>
                <w:noProof/>
              </w:rPr>
              <w:t>Obseg naročila in tehnične zahteve</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_Toc222305649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12</w:t>
            </w:r>
            <w:r w:rsidRPr="00734073">
              <w:rPr>
                <w:rFonts w:ascii="Arial" w:hAnsi="Arial" w:cs="Arial"/>
                <w:noProof/>
                <w:webHidden/>
              </w:rPr>
              <w:fldChar w:fldCharType="end"/>
            </w:r>
          </w:hyperlink>
        </w:p>
        <w:p w14:paraId="0B113879" w14:textId="1402986F"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50" w:history="1">
            <w:r w:rsidRPr="00734073">
              <w:rPr>
                <w:rStyle w:val="Hiperpovezava"/>
                <w:rFonts w:ascii="Arial" w:hAnsi="Arial" w:cs="Arial"/>
                <w:noProof/>
              </w:rPr>
              <w:t>Merilo za ocenjevanje ponudb</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_Toc222305650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13</w:t>
            </w:r>
            <w:r w:rsidRPr="00734073">
              <w:rPr>
                <w:rFonts w:ascii="Arial" w:hAnsi="Arial" w:cs="Arial"/>
                <w:noProof/>
                <w:webHidden/>
              </w:rPr>
              <w:fldChar w:fldCharType="end"/>
            </w:r>
          </w:hyperlink>
        </w:p>
        <w:p w14:paraId="2EB02677" w14:textId="5A1147DB"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51" w:history="1">
            <w:r w:rsidRPr="00734073">
              <w:rPr>
                <w:rStyle w:val="Hiperpovezava"/>
                <w:rFonts w:ascii="Arial" w:hAnsi="Arial" w:cs="Arial"/>
                <w:noProof/>
              </w:rPr>
              <w:t>Ponudba</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_Toc222305651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14</w:t>
            </w:r>
            <w:r w:rsidRPr="00734073">
              <w:rPr>
                <w:rFonts w:ascii="Arial" w:hAnsi="Arial" w:cs="Arial"/>
                <w:noProof/>
                <w:webHidden/>
              </w:rPr>
              <w:fldChar w:fldCharType="end"/>
            </w:r>
          </w:hyperlink>
        </w:p>
        <w:p w14:paraId="368B75D2" w14:textId="35EB4364"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63" w:history="1">
            <w:r w:rsidRPr="00734073">
              <w:rPr>
                <w:rStyle w:val="Hiperpovezava"/>
                <w:rFonts w:ascii="Arial" w:eastAsia="SimSun" w:hAnsi="Arial" w:cs="Arial"/>
                <w:noProof/>
                <w:lang w:val="x-none" w:eastAsia="x-none"/>
              </w:rPr>
              <w:t>Skupna ponudba</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_Toc222305663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16</w:t>
            </w:r>
            <w:r w:rsidRPr="00734073">
              <w:rPr>
                <w:rFonts w:ascii="Arial" w:hAnsi="Arial" w:cs="Arial"/>
                <w:noProof/>
                <w:webHidden/>
              </w:rPr>
              <w:fldChar w:fldCharType="end"/>
            </w:r>
          </w:hyperlink>
        </w:p>
        <w:p w14:paraId="1F33CD96" w14:textId="14E6ED0D"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64" w:history="1">
            <w:r w:rsidRPr="00734073">
              <w:rPr>
                <w:rStyle w:val="Hiperpovezava"/>
                <w:rFonts w:ascii="Arial" w:eastAsia="SimSun" w:hAnsi="Arial" w:cs="Arial"/>
                <w:noProof/>
                <w:lang w:val="x-none" w:eastAsia="x-none"/>
              </w:rPr>
              <w:t>Ponudba s podizvajalci</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_Toc222305664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16</w:t>
            </w:r>
            <w:r w:rsidRPr="00734073">
              <w:rPr>
                <w:rFonts w:ascii="Arial" w:hAnsi="Arial" w:cs="Arial"/>
                <w:noProof/>
                <w:webHidden/>
              </w:rPr>
              <w:fldChar w:fldCharType="end"/>
            </w:r>
          </w:hyperlink>
        </w:p>
        <w:p w14:paraId="2162B43C" w14:textId="581F98FF"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65" w:history="1">
            <w:r w:rsidRPr="00734073">
              <w:rPr>
                <w:rStyle w:val="Hiperpovezava"/>
                <w:rFonts w:ascii="Arial" w:eastAsia="SimSun" w:hAnsi="Arial" w:cs="Arial"/>
                <w:noProof/>
                <w:lang w:val="x-none" w:eastAsia="x-none"/>
              </w:rPr>
              <w:t>Tuji ponudnik</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_Toc222305665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17</w:t>
            </w:r>
            <w:r w:rsidRPr="00734073">
              <w:rPr>
                <w:rFonts w:ascii="Arial" w:hAnsi="Arial" w:cs="Arial"/>
                <w:noProof/>
                <w:webHidden/>
              </w:rPr>
              <w:fldChar w:fldCharType="end"/>
            </w:r>
          </w:hyperlink>
        </w:p>
        <w:p w14:paraId="62A912E0" w14:textId="7E76B1F4"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66" w:history="1">
            <w:r w:rsidRPr="00734073">
              <w:rPr>
                <w:rStyle w:val="Hiperpovezava"/>
                <w:rFonts w:ascii="Arial" w:eastAsia="SimSun" w:hAnsi="Arial" w:cs="Arial"/>
                <w:noProof/>
                <w:lang w:val="x-none" w:eastAsia="x-none"/>
              </w:rPr>
              <w:t>Neobičajno nizka ponudba</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_Toc222305666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17</w:t>
            </w:r>
            <w:r w:rsidRPr="00734073">
              <w:rPr>
                <w:rFonts w:ascii="Arial" w:hAnsi="Arial" w:cs="Arial"/>
                <w:noProof/>
                <w:webHidden/>
              </w:rPr>
              <w:fldChar w:fldCharType="end"/>
            </w:r>
          </w:hyperlink>
        </w:p>
        <w:p w14:paraId="0B45F43E" w14:textId="5083CF33"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67" w:history="1">
            <w:r w:rsidRPr="00734073">
              <w:rPr>
                <w:rStyle w:val="Hiperpovezava"/>
                <w:rFonts w:ascii="Arial" w:eastAsia="SimSun" w:hAnsi="Arial" w:cs="Arial"/>
                <w:noProof/>
                <w:shd w:val="clear" w:color="auto" w:fill="FFFFFF"/>
                <w:lang w:val="x-none" w:eastAsia="x-none"/>
              </w:rPr>
              <w:t>Pregled ponudb</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_Toc222305667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17</w:t>
            </w:r>
            <w:r w:rsidRPr="00734073">
              <w:rPr>
                <w:rFonts w:ascii="Arial" w:hAnsi="Arial" w:cs="Arial"/>
                <w:noProof/>
                <w:webHidden/>
              </w:rPr>
              <w:fldChar w:fldCharType="end"/>
            </w:r>
          </w:hyperlink>
        </w:p>
        <w:p w14:paraId="15B7B256" w14:textId="770C783C"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68" w:history="1">
            <w:r w:rsidRPr="00734073">
              <w:rPr>
                <w:rStyle w:val="Hiperpovezava"/>
                <w:rFonts w:ascii="Arial" w:eastAsia="SimSun" w:hAnsi="Arial" w:cs="Arial"/>
                <w:noProof/>
                <w:shd w:val="clear" w:color="auto" w:fill="FFFFFF"/>
                <w:lang w:eastAsia="x-none"/>
              </w:rPr>
              <w:t>Dopustne</w:t>
            </w:r>
            <w:r w:rsidRPr="00734073">
              <w:rPr>
                <w:rStyle w:val="Hiperpovezava"/>
                <w:rFonts w:ascii="Arial" w:eastAsia="SimSun" w:hAnsi="Arial" w:cs="Arial"/>
                <w:noProof/>
                <w:shd w:val="clear" w:color="auto" w:fill="FFFFFF"/>
                <w:lang w:val="x-none" w:eastAsia="x-none"/>
              </w:rPr>
              <w:t xml:space="preserve"> dopolnitve in popravki ponudbe</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_Toc222305668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18</w:t>
            </w:r>
            <w:r w:rsidRPr="00734073">
              <w:rPr>
                <w:rFonts w:ascii="Arial" w:hAnsi="Arial" w:cs="Arial"/>
                <w:noProof/>
                <w:webHidden/>
              </w:rPr>
              <w:fldChar w:fldCharType="end"/>
            </w:r>
          </w:hyperlink>
        </w:p>
        <w:p w14:paraId="43414F7B" w14:textId="6C903F31"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69" w:history="1">
            <w:r w:rsidRPr="00734073">
              <w:rPr>
                <w:rStyle w:val="Hiperpovezava"/>
                <w:rFonts w:ascii="Arial" w:eastAsia="SimSun" w:hAnsi="Arial" w:cs="Arial"/>
                <w:noProof/>
                <w:lang w:val="x-none" w:eastAsia="x-none"/>
              </w:rPr>
              <w:t>Oddaja javnega naročila</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_Toc222305669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18</w:t>
            </w:r>
            <w:r w:rsidRPr="00734073">
              <w:rPr>
                <w:rFonts w:ascii="Arial" w:hAnsi="Arial" w:cs="Arial"/>
                <w:noProof/>
                <w:webHidden/>
              </w:rPr>
              <w:fldChar w:fldCharType="end"/>
            </w:r>
          </w:hyperlink>
        </w:p>
        <w:p w14:paraId="3B92EB0A" w14:textId="2FEFAD99"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70" w:history="1">
            <w:r w:rsidRPr="00734073">
              <w:rPr>
                <w:rStyle w:val="Hiperpovezava"/>
                <w:rFonts w:ascii="Arial" w:eastAsia="SimSun" w:hAnsi="Arial" w:cs="Arial"/>
                <w:noProof/>
                <w:lang w:val="x-none" w:eastAsia="x-none"/>
              </w:rPr>
              <w:t>Sklenitev pogodbe</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_Toc222305670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19</w:t>
            </w:r>
            <w:r w:rsidRPr="00734073">
              <w:rPr>
                <w:rFonts w:ascii="Arial" w:hAnsi="Arial" w:cs="Arial"/>
                <w:noProof/>
                <w:webHidden/>
              </w:rPr>
              <w:fldChar w:fldCharType="end"/>
            </w:r>
          </w:hyperlink>
        </w:p>
        <w:p w14:paraId="0E4FB1CE" w14:textId="6B49D20C"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71" w:history="1">
            <w:r w:rsidRPr="00734073">
              <w:rPr>
                <w:rStyle w:val="Hiperpovezava"/>
                <w:rFonts w:ascii="Arial" w:eastAsia="SimSun" w:hAnsi="Arial" w:cs="Arial"/>
                <w:noProof/>
                <w:lang w:val="x-none" w:eastAsia="x-none"/>
              </w:rPr>
              <w:t>Ustavitev postopka, zavrnitev vseh ponudb, odstop od izvedbe javnega naročila</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_Toc222305671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19</w:t>
            </w:r>
            <w:r w:rsidRPr="00734073">
              <w:rPr>
                <w:rFonts w:ascii="Arial" w:hAnsi="Arial" w:cs="Arial"/>
                <w:noProof/>
                <w:webHidden/>
              </w:rPr>
              <w:fldChar w:fldCharType="end"/>
            </w:r>
          </w:hyperlink>
        </w:p>
        <w:p w14:paraId="2264F724" w14:textId="0BB0B0BD"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72" w:history="1">
            <w:r w:rsidRPr="00734073">
              <w:rPr>
                <w:rStyle w:val="Hiperpovezava"/>
                <w:rFonts w:ascii="Arial" w:eastAsia="SimSun" w:hAnsi="Arial" w:cs="Arial"/>
                <w:noProof/>
                <w:lang w:eastAsia="x-none"/>
              </w:rPr>
              <w:t>Zaupnost</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_Toc222305672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19</w:t>
            </w:r>
            <w:r w:rsidRPr="00734073">
              <w:rPr>
                <w:rFonts w:ascii="Arial" w:hAnsi="Arial" w:cs="Arial"/>
                <w:noProof/>
                <w:webHidden/>
              </w:rPr>
              <w:fldChar w:fldCharType="end"/>
            </w:r>
          </w:hyperlink>
        </w:p>
        <w:p w14:paraId="1669E89D" w14:textId="7DC9E26E"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73" w:history="1">
            <w:r w:rsidRPr="00734073">
              <w:rPr>
                <w:rStyle w:val="Hiperpovezava"/>
                <w:rFonts w:ascii="Arial" w:eastAsia="SimSun" w:hAnsi="Arial" w:cs="Arial"/>
                <w:noProof/>
                <w:lang w:eastAsia="x-none"/>
              </w:rPr>
              <w:t>Pravno varstvo</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_Toc222305673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20</w:t>
            </w:r>
            <w:r w:rsidRPr="00734073">
              <w:rPr>
                <w:rFonts w:ascii="Arial" w:hAnsi="Arial" w:cs="Arial"/>
                <w:noProof/>
                <w:webHidden/>
              </w:rPr>
              <w:fldChar w:fldCharType="end"/>
            </w:r>
          </w:hyperlink>
        </w:p>
        <w:p w14:paraId="780D7BEA" w14:textId="4079D301" w:rsidR="00734073" w:rsidRPr="00734073" w:rsidRDefault="00734073">
          <w:pPr>
            <w:pStyle w:val="Kazalovsebine2"/>
            <w:tabs>
              <w:tab w:val="right" w:leader="dot" w:pos="9629"/>
            </w:tabs>
            <w:rPr>
              <w:rFonts w:ascii="Arial" w:eastAsiaTheme="minorEastAsia" w:hAnsi="Arial" w:cs="Arial"/>
              <w:b w:val="0"/>
              <w:bCs w:val="0"/>
              <w:smallCaps w:val="0"/>
              <w:noProof/>
              <w:kern w:val="2"/>
              <w:sz w:val="24"/>
              <w:szCs w:val="24"/>
              <w14:ligatures w14:val="standardContextual"/>
            </w:rPr>
          </w:pPr>
          <w:hyperlink w:anchor="_Toc222305674" w:history="1">
            <w:r w:rsidRPr="00734073">
              <w:rPr>
                <w:rStyle w:val="Hiperpovezava"/>
                <w:rFonts w:ascii="Arial" w:hAnsi="Arial" w:cs="Arial"/>
                <w:noProof/>
              </w:rPr>
              <w:t>RAZPISNI OBRAZCI</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_Toc222305674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21</w:t>
            </w:r>
            <w:r w:rsidRPr="00734073">
              <w:rPr>
                <w:rFonts w:ascii="Arial" w:hAnsi="Arial" w:cs="Arial"/>
                <w:noProof/>
                <w:webHidden/>
              </w:rPr>
              <w:fldChar w:fldCharType="end"/>
            </w:r>
          </w:hyperlink>
        </w:p>
        <w:p w14:paraId="0484D4A3" w14:textId="1CD079B8" w:rsidR="003F7291" w:rsidRPr="00DC5652" w:rsidRDefault="00B27DF1" w:rsidP="00315AF2">
          <w:pPr>
            <w:pStyle w:val="Kazalovsebine2"/>
            <w:tabs>
              <w:tab w:val="right" w:leader="dot" w:pos="9629"/>
            </w:tabs>
            <w:rPr>
              <w:rFonts w:ascii="Arial" w:eastAsiaTheme="minorEastAsia" w:hAnsi="Arial" w:cs="Arial"/>
              <w:b w:val="0"/>
              <w:bCs w:val="0"/>
              <w:smallCaps w:val="0"/>
              <w:noProof/>
              <w:sz w:val="20"/>
              <w:szCs w:val="20"/>
            </w:rPr>
          </w:pPr>
          <w:r w:rsidRPr="00734073">
            <w:rPr>
              <w:rFonts w:ascii="Arial" w:hAnsi="Arial" w:cs="Arial"/>
              <w:b w:val="0"/>
              <w:sz w:val="20"/>
              <w:szCs w:val="20"/>
            </w:rPr>
            <w:fldChar w:fldCharType="end"/>
          </w:r>
          <w:r w:rsidR="008A4B38" w:rsidRPr="00DC5652">
            <w:rPr>
              <w:rFonts w:ascii="Arial" w:eastAsiaTheme="minorEastAsia" w:hAnsi="Arial" w:cs="Arial"/>
              <w:b w:val="0"/>
              <w:bCs w:val="0"/>
              <w:smallCaps w:val="0"/>
              <w:noProof/>
              <w:sz w:val="20"/>
              <w:szCs w:val="20"/>
            </w:rPr>
            <w:t xml:space="preserve"> </w:t>
          </w:r>
        </w:p>
        <w:p w14:paraId="2CCC33E2" w14:textId="13CEF8D6" w:rsidR="004A0665" w:rsidRPr="00315AF2" w:rsidRDefault="006474F1" w:rsidP="003F7291">
          <w:pPr>
            <w:rPr>
              <w:rFonts w:ascii="Arial" w:hAnsi="Arial" w:cs="Arial"/>
              <w:bCs/>
            </w:rPr>
          </w:pPr>
        </w:p>
      </w:sdtContent>
    </w:sdt>
    <w:p w14:paraId="30EF3367" w14:textId="77777777" w:rsidR="00A0779E" w:rsidRPr="00A0779E" w:rsidRDefault="00A0779E" w:rsidP="00A0779E">
      <w:pPr>
        <w:autoSpaceDE w:val="0"/>
        <w:autoSpaceDN w:val="0"/>
        <w:adjustRightInd w:val="0"/>
        <w:rPr>
          <w:rFonts w:ascii="TimesNewRomanPS-BoldMT" w:hAnsi="TimesNewRomanPS-BoldMT" w:cs="TimesNewRomanPS-BoldMT"/>
          <w:b/>
          <w:bCs/>
        </w:rPr>
      </w:pPr>
    </w:p>
    <w:p w14:paraId="6393C923" w14:textId="77777777" w:rsidR="00DF0199" w:rsidRDefault="00A0779E" w:rsidP="006D00C8">
      <w:pPr>
        <w:autoSpaceDE w:val="0"/>
        <w:autoSpaceDN w:val="0"/>
        <w:adjustRightInd w:val="0"/>
        <w:rPr>
          <w:rFonts w:ascii="TimesNewRomanPSMT" w:hAnsi="TimesNewRomanPSMT" w:cs="TimesNewRomanPSMT"/>
        </w:rPr>
      </w:pPr>
      <w:r w:rsidRPr="00A0779E">
        <w:rPr>
          <w:rFonts w:ascii="TimesNewRomanPSMT" w:hAnsi="TimesNewRomanPSMT" w:cs="TimesNewRomanPSMT"/>
        </w:rPr>
        <w:tab/>
      </w:r>
    </w:p>
    <w:p w14:paraId="379831EF" w14:textId="77777777" w:rsidR="00DF0199" w:rsidRDefault="00DF0199" w:rsidP="00DF0199">
      <w:pPr>
        <w:autoSpaceDE w:val="0"/>
        <w:autoSpaceDN w:val="0"/>
        <w:adjustRightInd w:val="0"/>
        <w:rPr>
          <w:rFonts w:ascii="TimesNewRomanPSMT" w:hAnsi="TimesNewRomanPSMT" w:cs="TimesNewRomanPSMT"/>
        </w:rPr>
      </w:pPr>
    </w:p>
    <w:p w14:paraId="64C07F14" w14:textId="77777777" w:rsidR="00684E07" w:rsidRDefault="00684E07">
      <w:pPr>
        <w:rPr>
          <w:rFonts w:ascii="Arial" w:hAnsi="Arial" w:cs="Arial"/>
          <w:b/>
          <w:sz w:val="22"/>
          <w:szCs w:val="22"/>
        </w:rPr>
      </w:pPr>
    </w:p>
    <w:p w14:paraId="47D819A0" w14:textId="77777777" w:rsidR="001C4456" w:rsidRDefault="001C4456">
      <w:pPr>
        <w:rPr>
          <w:rFonts w:ascii="Arial" w:hAnsi="Arial" w:cs="Arial"/>
          <w:b/>
          <w:sz w:val="22"/>
          <w:szCs w:val="22"/>
        </w:rPr>
      </w:pPr>
    </w:p>
    <w:p w14:paraId="485BF687" w14:textId="77777777" w:rsidR="001C4456" w:rsidRDefault="001C4456">
      <w:pPr>
        <w:rPr>
          <w:rFonts w:ascii="Arial" w:hAnsi="Arial" w:cs="Arial"/>
          <w:b/>
          <w:sz w:val="22"/>
          <w:szCs w:val="22"/>
        </w:rPr>
      </w:pPr>
    </w:p>
    <w:p w14:paraId="0B0D65FF" w14:textId="77777777" w:rsidR="001C4456" w:rsidRDefault="001C4456">
      <w:pPr>
        <w:rPr>
          <w:rFonts w:ascii="Arial" w:hAnsi="Arial" w:cs="Arial"/>
          <w:b/>
          <w:sz w:val="22"/>
          <w:szCs w:val="22"/>
        </w:rPr>
      </w:pPr>
    </w:p>
    <w:p w14:paraId="1C0EB005" w14:textId="3D51B44B" w:rsidR="001C4456" w:rsidRDefault="001C4456">
      <w:pPr>
        <w:rPr>
          <w:rFonts w:ascii="Arial" w:hAnsi="Arial" w:cs="Arial"/>
          <w:b/>
          <w:sz w:val="22"/>
          <w:szCs w:val="22"/>
        </w:rPr>
      </w:pPr>
    </w:p>
    <w:p w14:paraId="027E704D" w14:textId="47A6DF49" w:rsidR="00DC724E" w:rsidRDefault="00DC724E">
      <w:pPr>
        <w:rPr>
          <w:rFonts w:ascii="Arial" w:hAnsi="Arial" w:cs="Arial"/>
          <w:b/>
          <w:sz w:val="22"/>
          <w:szCs w:val="22"/>
        </w:rPr>
      </w:pPr>
    </w:p>
    <w:p w14:paraId="67D0DEE4" w14:textId="5303CCD5" w:rsidR="00DC724E" w:rsidRDefault="00DC724E">
      <w:pPr>
        <w:rPr>
          <w:rFonts w:ascii="Arial" w:hAnsi="Arial" w:cs="Arial"/>
          <w:b/>
          <w:sz w:val="22"/>
          <w:szCs w:val="22"/>
        </w:rPr>
      </w:pPr>
    </w:p>
    <w:p w14:paraId="53D5F8D2" w14:textId="52B76A47" w:rsidR="00DC724E" w:rsidRDefault="00DC724E">
      <w:pPr>
        <w:rPr>
          <w:rFonts w:ascii="Arial" w:hAnsi="Arial" w:cs="Arial"/>
          <w:b/>
          <w:sz w:val="22"/>
          <w:szCs w:val="22"/>
        </w:rPr>
      </w:pPr>
    </w:p>
    <w:p w14:paraId="61750566" w14:textId="615D1190" w:rsidR="00DC724E" w:rsidRDefault="00DC724E">
      <w:pPr>
        <w:rPr>
          <w:rFonts w:ascii="Arial" w:hAnsi="Arial" w:cs="Arial"/>
          <w:b/>
          <w:sz w:val="22"/>
          <w:szCs w:val="22"/>
        </w:rPr>
      </w:pPr>
    </w:p>
    <w:p w14:paraId="4A77B6A6" w14:textId="6DA6E960" w:rsidR="00DC724E" w:rsidRDefault="00DC724E">
      <w:pPr>
        <w:rPr>
          <w:rFonts w:ascii="Arial" w:hAnsi="Arial" w:cs="Arial"/>
          <w:b/>
          <w:sz w:val="22"/>
          <w:szCs w:val="22"/>
        </w:rPr>
      </w:pPr>
    </w:p>
    <w:p w14:paraId="3753F75F" w14:textId="39D72548" w:rsidR="00DC724E" w:rsidRDefault="00DC724E">
      <w:pPr>
        <w:rPr>
          <w:rFonts w:ascii="Arial" w:hAnsi="Arial" w:cs="Arial"/>
          <w:b/>
          <w:sz w:val="22"/>
          <w:szCs w:val="22"/>
        </w:rPr>
      </w:pPr>
    </w:p>
    <w:p w14:paraId="0DBE03EA" w14:textId="4DA8E9CB" w:rsidR="00513FBA" w:rsidRDefault="00513FBA">
      <w:pPr>
        <w:rPr>
          <w:rFonts w:ascii="Arial" w:hAnsi="Arial" w:cs="Arial"/>
          <w:b/>
          <w:sz w:val="22"/>
          <w:szCs w:val="22"/>
        </w:rPr>
      </w:pPr>
    </w:p>
    <w:p w14:paraId="641DFD04" w14:textId="6D806E59" w:rsidR="00513FBA" w:rsidRDefault="00513FBA">
      <w:pPr>
        <w:rPr>
          <w:rFonts w:ascii="Arial" w:hAnsi="Arial" w:cs="Arial"/>
          <w:b/>
          <w:sz w:val="22"/>
          <w:szCs w:val="22"/>
        </w:rPr>
      </w:pPr>
    </w:p>
    <w:p w14:paraId="73163BBF" w14:textId="36FF127C" w:rsidR="00513FBA" w:rsidRDefault="00513FBA">
      <w:pPr>
        <w:rPr>
          <w:rFonts w:ascii="Arial" w:hAnsi="Arial" w:cs="Arial"/>
          <w:b/>
          <w:sz w:val="22"/>
          <w:szCs w:val="22"/>
        </w:rPr>
      </w:pPr>
    </w:p>
    <w:p w14:paraId="727501E0" w14:textId="77777777" w:rsidR="00513FBA" w:rsidRDefault="00513FBA">
      <w:pPr>
        <w:rPr>
          <w:rFonts w:ascii="Arial" w:hAnsi="Arial" w:cs="Arial"/>
          <w:b/>
          <w:sz w:val="22"/>
          <w:szCs w:val="22"/>
        </w:rPr>
      </w:pPr>
    </w:p>
    <w:p w14:paraId="7A83751F" w14:textId="77777777" w:rsidR="001C4456" w:rsidRDefault="001C4456">
      <w:pPr>
        <w:rPr>
          <w:rFonts w:ascii="Arial" w:hAnsi="Arial" w:cs="Arial"/>
          <w:b/>
          <w:sz w:val="22"/>
          <w:szCs w:val="22"/>
        </w:rPr>
      </w:pPr>
    </w:p>
    <w:p w14:paraId="20312724" w14:textId="0EE55811" w:rsidR="001C4456" w:rsidRDefault="001C4456">
      <w:pPr>
        <w:rPr>
          <w:rFonts w:ascii="Arial" w:hAnsi="Arial" w:cs="Arial"/>
          <w:b/>
          <w:sz w:val="22"/>
          <w:szCs w:val="22"/>
        </w:rPr>
      </w:pPr>
    </w:p>
    <w:p w14:paraId="0F703D20" w14:textId="77777777" w:rsidR="00FD5EFC" w:rsidRDefault="00FD5EFC">
      <w:pPr>
        <w:rPr>
          <w:rFonts w:ascii="Arial" w:hAnsi="Arial" w:cs="Arial"/>
          <w:b/>
          <w:sz w:val="22"/>
          <w:szCs w:val="22"/>
        </w:rPr>
      </w:pPr>
    </w:p>
    <w:p w14:paraId="0EA832B5" w14:textId="65ADFBE1" w:rsidR="00D877BE" w:rsidRDefault="00D877BE">
      <w:pPr>
        <w:rPr>
          <w:rFonts w:ascii="Arial" w:hAnsi="Arial" w:cs="Arial"/>
          <w:b/>
          <w:sz w:val="22"/>
          <w:szCs w:val="22"/>
        </w:rPr>
      </w:pPr>
    </w:p>
    <w:p w14:paraId="5EA4DFEF" w14:textId="762FB946" w:rsidR="00D877BE" w:rsidRDefault="00D877BE">
      <w:pPr>
        <w:rPr>
          <w:rFonts w:ascii="Arial" w:hAnsi="Arial" w:cs="Arial"/>
          <w:b/>
          <w:sz w:val="22"/>
          <w:szCs w:val="22"/>
        </w:rPr>
      </w:pPr>
    </w:p>
    <w:p w14:paraId="6AA12570" w14:textId="3D68870F" w:rsidR="00366E97" w:rsidRPr="0007436C" w:rsidRDefault="00366E97">
      <w:pPr>
        <w:pStyle w:val="Naslov2"/>
        <w:numPr>
          <w:ilvl w:val="0"/>
          <w:numId w:val="17"/>
        </w:numPr>
        <w:rPr>
          <w:i w:val="0"/>
          <w:sz w:val="22"/>
          <w:szCs w:val="22"/>
        </w:rPr>
      </w:pPr>
      <w:bookmarkStart w:id="1" w:name="_Toc10194640"/>
      <w:bookmarkStart w:id="2" w:name="_Toc222305640"/>
      <w:bookmarkStart w:id="3" w:name="_Toc125192842"/>
      <w:bookmarkStart w:id="4" w:name="_Toc130197563"/>
      <w:bookmarkStart w:id="5" w:name="_Toc130198064"/>
      <w:bookmarkStart w:id="6" w:name="_Toc130198124"/>
      <w:bookmarkStart w:id="7" w:name="_Toc130799585"/>
      <w:bookmarkStart w:id="8" w:name="_Toc132106356"/>
      <w:bookmarkStart w:id="9" w:name="_Toc132424970"/>
      <w:bookmarkStart w:id="10" w:name="_Toc132432219"/>
      <w:bookmarkStart w:id="11" w:name="_Toc157334751"/>
      <w:r w:rsidRPr="0007436C">
        <w:rPr>
          <w:i w:val="0"/>
          <w:sz w:val="22"/>
          <w:szCs w:val="22"/>
        </w:rPr>
        <w:lastRenderedPageBreak/>
        <w:t>Osnovni podatki o naročilu</w:t>
      </w:r>
      <w:bookmarkEnd w:id="1"/>
      <w:bookmarkEnd w:id="2"/>
    </w:p>
    <w:p w14:paraId="43263325" w14:textId="77777777" w:rsidR="00366E97" w:rsidRPr="00513FBA" w:rsidRDefault="00366E97" w:rsidP="00366E97">
      <w:pPr>
        <w:rPr>
          <w:rFonts w:ascii="Arial" w:hAnsi="Arial" w:cs="Arial"/>
          <w:sz w:val="20"/>
          <w:szCs w:val="20"/>
        </w:rPr>
      </w:pPr>
    </w:p>
    <w:p w14:paraId="1D01F98B" w14:textId="0AFA5566" w:rsidR="004211BD" w:rsidRPr="006752F9" w:rsidRDefault="004211BD" w:rsidP="005C018C">
      <w:pPr>
        <w:jc w:val="both"/>
        <w:rPr>
          <w:rFonts w:ascii="Arial" w:hAnsi="Arial" w:cs="Arial"/>
          <w:b/>
          <w:sz w:val="20"/>
          <w:szCs w:val="20"/>
        </w:rPr>
      </w:pPr>
      <w:r w:rsidRPr="006752F9">
        <w:rPr>
          <w:rFonts w:ascii="Arial" w:hAnsi="Arial" w:cs="Arial"/>
          <w:b/>
          <w:sz w:val="20"/>
          <w:szCs w:val="20"/>
        </w:rPr>
        <w:t>Naročnik:</w:t>
      </w:r>
    </w:p>
    <w:p w14:paraId="053AC577" w14:textId="3C0C2B84" w:rsidR="00210639" w:rsidRPr="006022AD" w:rsidRDefault="00AD71FD" w:rsidP="00210639">
      <w:pPr>
        <w:jc w:val="both"/>
        <w:rPr>
          <w:rFonts w:ascii="Arial" w:hAnsi="Arial" w:cs="Arial"/>
          <w:sz w:val="20"/>
          <w:szCs w:val="20"/>
        </w:rPr>
      </w:pPr>
      <w:r w:rsidRPr="003A14C0">
        <w:rPr>
          <w:rFonts w:ascii="Arial" w:hAnsi="Arial" w:cs="Arial"/>
          <w:sz w:val="20"/>
          <w:szCs w:val="20"/>
        </w:rPr>
        <w:t xml:space="preserve">Na podlagi Zakona o javnem naročanju (Ur. l. RS, št. 91/2015, 14/2018, 121/2021, </w:t>
      </w:r>
      <w:r w:rsidRPr="003A14C0">
        <w:rPr>
          <w:rFonts w:ascii="Arial" w:hAnsi="Arial"/>
          <w:spacing w:val="-5"/>
          <w:sz w:val="20"/>
          <w:szCs w:val="20"/>
        </w:rPr>
        <w:t xml:space="preserve">10/2022, 74/2022 – </w:t>
      </w:r>
      <w:proofErr w:type="spellStart"/>
      <w:r w:rsidRPr="003A14C0">
        <w:rPr>
          <w:rFonts w:ascii="Arial" w:hAnsi="Arial"/>
          <w:spacing w:val="-5"/>
          <w:sz w:val="20"/>
          <w:szCs w:val="20"/>
        </w:rPr>
        <w:t>odl</w:t>
      </w:r>
      <w:proofErr w:type="spellEnd"/>
      <w:r w:rsidRPr="003A14C0">
        <w:rPr>
          <w:rFonts w:ascii="Arial" w:hAnsi="Arial"/>
          <w:spacing w:val="-5"/>
          <w:sz w:val="20"/>
          <w:szCs w:val="20"/>
        </w:rPr>
        <w:t xml:space="preserve">. US, </w:t>
      </w:r>
      <w:r w:rsidRPr="003A14C0">
        <w:rPr>
          <w:rFonts w:ascii="Arial" w:hAnsi="Arial" w:cs="Arial"/>
          <w:spacing w:val="-5"/>
          <w:sz w:val="20"/>
          <w:szCs w:val="20"/>
        </w:rPr>
        <w:t>100/22 – ZNUZSZS</w:t>
      </w:r>
      <w:r>
        <w:rPr>
          <w:rFonts w:ascii="Arial" w:hAnsi="Arial" w:cs="Arial"/>
          <w:spacing w:val="-5"/>
          <w:sz w:val="20"/>
          <w:szCs w:val="20"/>
        </w:rPr>
        <w:t>,</w:t>
      </w:r>
      <w:r w:rsidRPr="003A14C0">
        <w:rPr>
          <w:rFonts w:ascii="Arial" w:hAnsi="Arial"/>
          <w:spacing w:val="-5"/>
          <w:sz w:val="20"/>
          <w:szCs w:val="20"/>
        </w:rPr>
        <w:t xml:space="preserve"> </w:t>
      </w:r>
      <w:r w:rsidR="00E66DFC" w:rsidRPr="004C69C5">
        <w:rPr>
          <w:rFonts w:ascii="Arial" w:hAnsi="Arial" w:cs="Arial"/>
          <w:spacing w:val="-6"/>
          <w:sz w:val="20"/>
          <w:szCs w:val="20"/>
        </w:rPr>
        <w:t>28/2023</w:t>
      </w:r>
      <w:r w:rsidR="00E66DFC">
        <w:rPr>
          <w:rFonts w:ascii="Arial" w:hAnsi="Arial" w:cs="Arial"/>
          <w:spacing w:val="-6"/>
          <w:sz w:val="20"/>
          <w:szCs w:val="20"/>
        </w:rPr>
        <w:t>,</w:t>
      </w:r>
      <w:r w:rsidR="00E66DFC" w:rsidRPr="004C69C5">
        <w:rPr>
          <w:rFonts w:ascii="Arial" w:hAnsi="Arial" w:cs="Arial"/>
          <w:spacing w:val="-6"/>
          <w:sz w:val="20"/>
          <w:szCs w:val="20"/>
        </w:rPr>
        <w:t xml:space="preserve"> 88/2023 </w:t>
      </w:r>
      <w:r w:rsidR="00A41281">
        <w:rPr>
          <w:rFonts w:ascii="Arial" w:hAnsi="Arial" w:cs="Arial"/>
          <w:spacing w:val="-6"/>
          <w:sz w:val="20"/>
          <w:szCs w:val="20"/>
        </w:rPr>
        <w:t xml:space="preserve">- </w:t>
      </w:r>
      <w:r w:rsidR="00E66DFC" w:rsidRPr="004C69C5">
        <w:rPr>
          <w:rFonts w:ascii="Arial" w:hAnsi="Arial" w:cs="Arial"/>
          <w:spacing w:val="-6"/>
          <w:sz w:val="20"/>
          <w:szCs w:val="20"/>
        </w:rPr>
        <w:t>ZOPNN-F</w:t>
      </w:r>
      <w:r w:rsidR="00A41281">
        <w:rPr>
          <w:rFonts w:ascii="Arial" w:hAnsi="Arial" w:cs="Arial"/>
          <w:spacing w:val="-6"/>
          <w:sz w:val="20"/>
          <w:szCs w:val="20"/>
        </w:rPr>
        <w:t xml:space="preserve"> </w:t>
      </w:r>
      <w:r w:rsidR="00E66DFC">
        <w:rPr>
          <w:rFonts w:ascii="Arial" w:hAnsi="Arial" w:cs="Arial"/>
          <w:sz w:val="20"/>
          <w:szCs w:val="20"/>
          <w:shd w:val="clear" w:color="auto" w:fill="FFFFFF"/>
        </w:rPr>
        <w:t>in</w:t>
      </w:r>
      <w:r w:rsidR="00E66DFC" w:rsidRPr="009A43C0">
        <w:rPr>
          <w:rFonts w:ascii="Arial" w:hAnsi="Arial" w:cs="Arial"/>
          <w:sz w:val="20"/>
          <w:szCs w:val="20"/>
          <w:shd w:val="clear" w:color="auto" w:fill="FFFFFF"/>
        </w:rPr>
        <w:t> </w:t>
      </w:r>
      <w:r w:rsidR="00A41281">
        <w:rPr>
          <w:rFonts w:ascii="Arial" w:hAnsi="Arial" w:cs="Arial"/>
          <w:sz w:val="20"/>
          <w:szCs w:val="20"/>
          <w:shd w:val="clear" w:color="auto" w:fill="FFFFFF"/>
        </w:rPr>
        <w:t>83/2025</w:t>
      </w:r>
      <w:r w:rsidR="00E66DFC" w:rsidRPr="00036503">
        <w:rPr>
          <w:rFonts w:ascii="Arial" w:hAnsi="Arial" w:cs="Arial"/>
          <w:sz w:val="20"/>
          <w:szCs w:val="20"/>
          <w:shd w:val="clear" w:color="auto" w:fill="FFFFFF"/>
        </w:rPr>
        <w:t> </w:t>
      </w:r>
      <w:r w:rsidR="00A41281">
        <w:rPr>
          <w:rFonts w:ascii="Arial" w:hAnsi="Arial" w:cs="Arial"/>
          <w:sz w:val="20"/>
          <w:szCs w:val="20"/>
          <w:shd w:val="clear" w:color="auto" w:fill="FFFFFF"/>
        </w:rPr>
        <w:t xml:space="preserve">- </w:t>
      </w:r>
      <w:r w:rsidR="00E66DFC" w:rsidRPr="009A43C0">
        <w:rPr>
          <w:rFonts w:ascii="Arial" w:hAnsi="Arial" w:cs="Arial"/>
          <w:sz w:val="20"/>
          <w:szCs w:val="20"/>
          <w:shd w:val="clear" w:color="auto" w:fill="FFFFFF"/>
        </w:rPr>
        <w:t>ZO</w:t>
      </w:r>
      <w:r w:rsidR="00A41281">
        <w:rPr>
          <w:rFonts w:ascii="Arial" w:hAnsi="Arial" w:cs="Arial"/>
          <w:sz w:val="20"/>
          <w:szCs w:val="20"/>
          <w:shd w:val="clear" w:color="auto" w:fill="FFFFFF"/>
        </w:rPr>
        <w:t>UL</w:t>
      </w:r>
      <w:r w:rsidRPr="009A43C0">
        <w:rPr>
          <w:rFonts w:ascii="Arial" w:hAnsi="Arial" w:cs="Arial"/>
          <w:sz w:val="20"/>
          <w:szCs w:val="20"/>
          <w:shd w:val="clear" w:color="auto" w:fill="FFFFFF"/>
        </w:rPr>
        <w:t>,</w:t>
      </w:r>
      <w:r>
        <w:rPr>
          <w:rFonts w:ascii="Arial" w:hAnsi="Arial" w:cs="Arial"/>
          <w:sz w:val="20"/>
          <w:szCs w:val="20"/>
          <w:shd w:val="clear" w:color="auto" w:fill="FFFFFF"/>
        </w:rPr>
        <w:t xml:space="preserve"> </w:t>
      </w:r>
      <w:r w:rsidRPr="003A14C0">
        <w:rPr>
          <w:rFonts w:ascii="Arial" w:hAnsi="Arial" w:cs="Arial"/>
          <w:sz w:val="20"/>
          <w:szCs w:val="20"/>
        </w:rPr>
        <w:t>v nadaljevanju: ZJN-3)</w:t>
      </w:r>
      <w:r w:rsidR="004D4661" w:rsidRPr="003A14C0">
        <w:rPr>
          <w:rFonts w:ascii="Arial" w:hAnsi="Arial" w:cs="Arial"/>
          <w:sz w:val="20"/>
          <w:szCs w:val="20"/>
        </w:rPr>
        <w:t xml:space="preserve"> </w:t>
      </w:r>
      <w:r w:rsidR="00366E97" w:rsidRPr="006752F9">
        <w:rPr>
          <w:rFonts w:ascii="Arial" w:hAnsi="Arial" w:cs="Arial"/>
          <w:sz w:val="20"/>
          <w:szCs w:val="20"/>
        </w:rPr>
        <w:t>naročnik Slovenske železnice, d.o.o., Kolodvorska ulica 11, 1506 Ljubljana, vabi ponudnike k oddaji ponudbe za oddajo javnega naročila, katerega predmet</w:t>
      </w:r>
      <w:r w:rsidR="004D0EF9" w:rsidRPr="006752F9">
        <w:rPr>
          <w:rFonts w:ascii="Arial" w:hAnsi="Arial" w:cs="Arial"/>
          <w:sz w:val="20"/>
          <w:szCs w:val="20"/>
        </w:rPr>
        <w:t xml:space="preserve"> </w:t>
      </w:r>
      <w:r w:rsidR="00210639">
        <w:rPr>
          <w:rFonts w:ascii="Arial" w:hAnsi="Arial" w:cs="Arial"/>
          <w:sz w:val="20"/>
          <w:szCs w:val="20"/>
        </w:rPr>
        <w:t xml:space="preserve">so storitve </w:t>
      </w:r>
      <w:r w:rsidR="00BE7E5A">
        <w:rPr>
          <w:rFonts w:ascii="Arial" w:hAnsi="Arial" w:cs="Arial"/>
          <w:sz w:val="20"/>
          <w:szCs w:val="20"/>
        </w:rPr>
        <w:t>svetovanja s področja integracije družb.</w:t>
      </w:r>
    </w:p>
    <w:p w14:paraId="47EAAA16" w14:textId="20108D5C" w:rsidR="00272DAE" w:rsidRDefault="00272DAE" w:rsidP="006752F9">
      <w:pPr>
        <w:jc w:val="both"/>
        <w:rPr>
          <w:rFonts w:ascii="Arial" w:hAnsi="Arial" w:cs="Arial"/>
          <w:strike/>
          <w:sz w:val="20"/>
          <w:szCs w:val="20"/>
        </w:rPr>
      </w:pPr>
    </w:p>
    <w:p w14:paraId="079771FC" w14:textId="0F9FBCB0" w:rsidR="004211BD" w:rsidRPr="004211BD" w:rsidRDefault="004211BD" w:rsidP="004211BD">
      <w:pPr>
        <w:pStyle w:val="Odstavekseznama"/>
        <w:ind w:left="0"/>
        <w:rPr>
          <w:rFonts w:ascii="Arial" w:hAnsi="Arial" w:cs="Arial"/>
          <w:b/>
          <w:iCs/>
          <w:sz w:val="20"/>
        </w:rPr>
      </w:pPr>
      <w:r w:rsidRPr="004211BD">
        <w:rPr>
          <w:rFonts w:ascii="Arial" w:hAnsi="Arial" w:cs="Arial"/>
          <w:b/>
          <w:iCs/>
          <w:sz w:val="20"/>
        </w:rPr>
        <w:t>Vrsta postopka:</w:t>
      </w:r>
    </w:p>
    <w:p w14:paraId="50828B4E" w14:textId="4EF29770" w:rsidR="004211BD" w:rsidRPr="006022AD" w:rsidRDefault="004211BD" w:rsidP="004211BD">
      <w:pPr>
        <w:jc w:val="both"/>
        <w:rPr>
          <w:rFonts w:ascii="Arial" w:hAnsi="Arial" w:cs="Arial"/>
          <w:b/>
          <w:sz w:val="20"/>
          <w:szCs w:val="20"/>
        </w:rPr>
      </w:pPr>
      <w:r w:rsidRPr="006022AD">
        <w:rPr>
          <w:rFonts w:ascii="Arial" w:hAnsi="Arial" w:cs="Arial"/>
          <w:sz w:val="20"/>
          <w:szCs w:val="20"/>
        </w:rPr>
        <w:t>Naročnik vodi oddajo javnega naročila na podlagi 4</w:t>
      </w:r>
      <w:r w:rsidR="004C69C5">
        <w:rPr>
          <w:rFonts w:ascii="Arial" w:hAnsi="Arial" w:cs="Arial"/>
          <w:sz w:val="20"/>
          <w:szCs w:val="20"/>
        </w:rPr>
        <w:t>0</w:t>
      </w:r>
      <w:r w:rsidRPr="006022AD">
        <w:rPr>
          <w:rFonts w:ascii="Arial" w:hAnsi="Arial" w:cs="Arial"/>
          <w:sz w:val="20"/>
          <w:szCs w:val="20"/>
        </w:rPr>
        <w:t xml:space="preserve">. člena ZJN-3 </w:t>
      </w:r>
      <w:r w:rsidRPr="006022AD">
        <w:rPr>
          <w:rFonts w:ascii="Arial" w:hAnsi="Arial" w:cs="Arial"/>
          <w:b/>
          <w:sz w:val="20"/>
          <w:szCs w:val="20"/>
        </w:rPr>
        <w:t xml:space="preserve">po </w:t>
      </w:r>
      <w:r w:rsidR="004C69C5">
        <w:rPr>
          <w:rFonts w:ascii="Arial" w:hAnsi="Arial" w:cs="Arial"/>
          <w:b/>
          <w:sz w:val="20"/>
          <w:szCs w:val="20"/>
        </w:rPr>
        <w:t xml:space="preserve">odprtem </w:t>
      </w:r>
      <w:r w:rsidRPr="006022AD">
        <w:rPr>
          <w:rFonts w:ascii="Arial" w:hAnsi="Arial" w:cs="Arial"/>
          <w:b/>
          <w:sz w:val="20"/>
          <w:szCs w:val="20"/>
        </w:rPr>
        <w:t>postopku</w:t>
      </w:r>
      <w:r w:rsidR="004C69C5">
        <w:rPr>
          <w:rFonts w:ascii="Arial" w:hAnsi="Arial" w:cs="Arial"/>
          <w:b/>
          <w:sz w:val="20"/>
          <w:szCs w:val="20"/>
        </w:rPr>
        <w:t>.</w:t>
      </w:r>
    </w:p>
    <w:p w14:paraId="3907665B" w14:textId="77777777" w:rsidR="004211BD" w:rsidRDefault="004211BD" w:rsidP="00366E97">
      <w:pPr>
        <w:jc w:val="both"/>
        <w:rPr>
          <w:rFonts w:ascii="Arial" w:hAnsi="Arial" w:cs="Arial"/>
          <w:sz w:val="20"/>
          <w:szCs w:val="20"/>
        </w:rPr>
      </w:pPr>
    </w:p>
    <w:p w14:paraId="413E4ACE" w14:textId="564BE7C5" w:rsidR="00366E97" w:rsidRPr="004211BD" w:rsidRDefault="00366E97" w:rsidP="00366E97">
      <w:pPr>
        <w:jc w:val="both"/>
        <w:rPr>
          <w:rFonts w:ascii="Arial" w:hAnsi="Arial" w:cs="Arial"/>
          <w:b/>
          <w:sz w:val="20"/>
          <w:szCs w:val="20"/>
        </w:rPr>
      </w:pPr>
      <w:r w:rsidRPr="004211BD">
        <w:rPr>
          <w:rFonts w:ascii="Arial" w:hAnsi="Arial" w:cs="Arial"/>
          <w:b/>
          <w:sz w:val="20"/>
          <w:szCs w:val="20"/>
        </w:rPr>
        <w:t xml:space="preserve">Oznaka javnega naročila: </w:t>
      </w:r>
    </w:p>
    <w:p w14:paraId="7222F69F" w14:textId="644CC667" w:rsidR="006752F9" w:rsidRPr="00FC06E1" w:rsidRDefault="006752F9" w:rsidP="00FC06E1">
      <w:pPr>
        <w:rPr>
          <w:rFonts w:ascii="Arial" w:hAnsi="Arial" w:cs="Arial"/>
          <w:iCs/>
          <w:sz w:val="20"/>
          <w:szCs w:val="20"/>
          <w:lang w:val="pl-PL"/>
        </w:rPr>
      </w:pPr>
      <w:bookmarkStart w:id="12" w:name="_Hlk21004180"/>
      <w:r w:rsidRPr="00FC06E1">
        <w:rPr>
          <w:rFonts w:ascii="Arial" w:hAnsi="Arial" w:cs="Arial"/>
          <w:sz w:val="20"/>
          <w:szCs w:val="20"/>
        </w:rPr>
        <w:t>»</w:t>
      </w:r>
      <w:r w:rsidR="00EC3378">
        <w:rPr>
          <w:rFonts w:ascii="Arial" w:hAnsi="Arial" w:cs="Arial"/>
          <w:sz w:val="20"/>
          <w:szCs w:val="20"/>
        </w:rPr>
        <w:t>Svetovanje s področja integracije družb</w:t>
      </w:r>
      <w:r w:rsidRPr="00FC06E1">
        <w:rPr>
          <w:rFonts w:ascii="Arial" w:hAnsi="Arial" w:cs="Arial"/>
          <w:sz w:val="20"/>
          <w:szCs w:val="20"/>
        </w:rPr>
        <w:t xml:space="preserve">«. </w:t>
      </w:r>
    </w:p>
    <w:bookmarkEnd w:id="12"/>
    <w:p w14:paraId="2C3DA62A" w14:textId="77777777" w:rsidR="00736835" w:rsidRPr="006022AD" w:rsidRDefault="00736835" w:rsidP="00736835">
      <w:pPr>
        <w:jc w:val="both"/>
        <w:rPr>
          <w:rFonts w:ascii="Arial" w:hAnsi="Arial" w:cs="Arial"/>
          <w:sz w:val="20"/>
          <w:szCs w:val="20"/>
        </w:rPr>
      </w:pPr>
    </w:p>
    <w:p w14:paraId="63477780" w14:textId="3A5E041F" w:rsidR="00366E97" w:rsidRPr="004211BD" w:rsidRDefault="004211BD" w:rsidP="00366E97">
      <w:pPr>
        <w:jc w:val="both"/>
        <w:rPr>
          <w:rFonts w:ascii="Arial" w:hAnsi="Arial" w:cs="Arial"/>
          <w:b/>
          <w:sz w:val="20"/>
          <w:szCs w:val="20"/>
        </w:rPr>
      </w:pPr>
      <w:r w:rsidRPr="004211BD">
        <w:rPr>
          <w:rFonts w:ascii="Arial" w:hAnsi="Arial" w:cs="Arial"/>
          <w:b/>
          <w:sz w:val="20"/>
          <w:szCs w:val="20"/>
        </w:rPr>
        <w:t>Predmet naročila:</w:t>
      </w:r>
    </w:p>
    <w:p w14:paraId="1A1F87F6" w14:textId="7C082681" w:rsidR="00210639" w:rsidRPr="00C70BFD" w:rsidRDefault="00210639" w:rsidP="00210639">
      <w:pPr>
        <w:jc w:val="both"/>
        <w:rPr>
          <w:rFonts w:ascii="Arial" w:hAnsi="Arial" w:cs="Arial"/>
          <w:noProof/>
          <w:sz w:val="20"/>
          <w:szCs w:val="20"/>
        </w:rPr>
      </w:pPr>
      <w:r w:rsidRPr="00C70BFD">
        <w:rPr>
          <w:rFonts w:ascii="Arial" w:hAnsi="Arial" w:cs="Arial"/>
          <w:noProof/>
          <w:sz w:val="20"/>
          <w:szCs w:val="20"/>
        </w:rPr>
        <w:t xml:space="preserve">Predmet naročila je izvedba </w:t>
      </w:r>
      <w:r w:rsidR="00EC3378" w:rsidRPr="00C70BFD">
        <w:rPr>
          <w:rFonts w:ascii="Arial" w:hAnsi="Arial" w:cs="Arial"/>
          <w:noProof/>
          <w:sz w:val="20"/>
          <w:szCs w:val="20"/>
        </w:rPr>
        <w:t xml:space="preserve">storitev svetovanja s področja integracije </w:t>
      </w:r>
      <w:r w:rsidR="004430B5" w:rsidRPr="00C70BFD">
        <w:rPr>
          <w:rFonts w:ascii="Arial" w:hAnsi="Arial" w:cs="Arial"/>
          <w:noProof/>
          <w:sz w:val="20"/>
          <w:szCs w:val="20"/>
        </w:rPr>
        <w:t>družbe</w:t>
      </w:r>
      <w:r w:rsidR="00EC3378" w:rsidRPr="00C70BFD">
        <w:rPr>
          <w:rFonts w:ascii="Arial" w:hAnsi="Arial" w:cs="Arial"/>
          <w:noProof/>
          <w:sz w:val="20"/>
          <w:szCs w:val="20"/>
        </w:rPr>
        <w:t xml:space="preserve"> N</w:t>
      </w:r>
      <w:r w:rsidR="009D5A32" w:rsidRPr="00C70BFD">
        <w:rPr>
          <w:rFonts w:ascii="Arial" w:hAnsi="Arial" w:cs="Arial"/>
          <w:noProof/>
          <w:sz w:val="20"/>
          <w:szCs w:val="20"/>
        </w:rPr>
        <w:t>omago</w:t>
      </w:r>
      <w:r w:rsidR="00CA43FF" w:rsidRPr="00C70BFD">
        <w:rPr>
          <w:rFonts w:ascii="Arial" w:hAnsi="Arial" w:cs="Arial"/>
          <w:noProof/>
          <w:sz w:val="20"/>
          <w:szCs w:val="20"/>
        </w:rPr>
        <w:t xml:space="preserve"> d.o.o.</w:t>
      </w:r>
      <w:r w:rsidR="00EC3378" w:rsidRPr="00C70BFD">
        <w:rPr>
          <w:rFonts w:ascii="Arial" w:hAnsi="Arial" w:cs="Arial"/>
          <w:noProof/>
          <w:sz w:val="20"/>
          <w:szCs w:val="20"/>
        </w:rPr>
        <w:t xml:space="preserve"> v</w:t>
      </w:r>
      <w:r w:rsidR="00CA43FF" w:rsidRPr="00C70BFD">
        <w:rPr>
          <w:rFonts w:ascii="Arial" w:hAnsi="Arial" w:cs="Arial"/>
          <w:noProof/>
          <w:sz w:val="20"/>
          <w:szCs w:val="20"/>
        </w:rPr>
        <w:t xml:space="preserve"> poslovni sistem železniških družb </w:t>
      </w:r>
      <w:r w:rsidR="00EC3378" w:rsidRPr="00C70BFD">
        <w:rPr>
          <w:rFonts w:ascii="Arial" w:hAnsi="Arial" w:cs="Arial"/>
          <w:noProof/>
          <w:sz w:val="20"/>
          <w:szCs w:val="20"/>
        </w:rPr>
        <w:t>Slovenske železnice</w:t>
      </w:r>
      <w:r w:rsidR="00C70BFD">
        <w:rPr>
          <w:rFonts w:ascii="Arial" w:hAnsi="Arial" w:cs="Arial"/>
          <w:noProof/>
          <w:sz w:val="20"/>
          <w:szCs w:val="20"/>
        </w:rPr>
        <w:t>.</w:t>
      </w:r>
    </w:p>
    <w:p w14:paraId="2617F019" w14:textId="77777777" w:rsidR="00EC3378" w:rsidRDefault="00EC3378" w:rsidP="00210639">
      <w:pPr>
        <w:jc w:val="both"/>
        <w:rPr>
          <w:rFonts w:ascii="Arial" w:hAnsi="Arial" w:cs="Arial"/>
          <w:noProof/>
          <w:sz w:val="20"/>
          <w:szCs w:val="20"/>
        </w:rPr>
      </w:pPr>
    </w:p>
    <w:p w14:paraId="60051CF0" w14:textId="77777777" w:rsidR="00EC3378" w:rsidRDefault="00EC3378" w:rsidP="00553B25">
      <w:pPr>
        <w:jc w:val="both"/>
        <w:rPr>
          <w:rFonts w:ascii="Arial" w:eastAsia="MS Mincho" w:hAnsi="Arial" w:cs="Arial"/>
          <w:sz w:val="20"/>
          <w:szCs w:val="20"/>
          <w:lang w:eastAsia="en-US"/>
        </w:rPr>
      </w:pPr>
      <w:r w:rsidRPr="00EC3378">
        <w:rPr>
          <w:rFonts w:ascii="Arial" w:eastAsia="MS Mincho" w:hAnsi="Arial" w:cs="Arial"/>
          <w:sz w:val="20"/>
          <w:szCs w:val="20"/>
          <w:lang w:eastAsia="en-US"/>
        </w:rPr>
        <w:t>Glavni cilji naročila so zagotoviti neprekinjeno in stabilno poslovanje, doseči načrtovane operativne in finančne sinergije, poenotiti procese, organizacijo in upravljanje, zagotoviti učinkovito upravljanje sprememb, zmanjšati integracijska tveganja.</w:t>
      </w:r>
    </w:p>
    <w:p w14:paraId="65F53B0B" w14:textId="77777777" w:rsidR="00553B25" w:rsidRDefault="00553B25" w:rsidP="00553B25">
      <w:pPr>
        <w:jc w:val="both"/>
        <w:rPr>
          <w:rFonts w:ascii="Arial" w:eastAsia="MS Mincho" w:hAnsi="Arial" w:cs="Arial"/>
          <w:sz w:val="20"/>
          <w:szCs w:val="20"/>
          <w:lang w:eastAsia="en-US"/>
        </w:rPr>
      </w:pPr>
    </w:p>
    <w:p w14:paraId="07CD94FF" w14:textId="6F49A96D" w:rsidR="00EC3378" w:rsidRDefault="00EC3378" w:rsidP="00553B25">
      <w:pPr>
        <w:jc w:val="both"/>
        <w:rPr>
          <w:rFonts w:ascii="Arial" w:hAnsi="Arial" w:cs="Arial"/>
          <w:noProof/>
          <w:sz w:val="20"/>
          <w:szCs w:val="20"/>
        </w:rPr>
      </w:pPr>
      <w:r>
        <w:rPr>
          <w:rFonts w:ascii="Arial" w:hAnsi="Arial" w:cs="Arial"/>
          <w:noProof/>
          <w:sz w:val="20"/>
          <w:szCs w:val="20"/>
        </w:rPr>
        <w:t>Naročilo je razdeljeno v 3 (tri) faze:</w:t>
      </w:r>
    </w:p>
    <w:p w14:paraId="38C2ED21" w14:textId="65AAD813" w:rsidR="00EC3378" w:rsidRPr="00EC3378" w:rsidRDefault="00EC3378" w:rsidP="00EC3378">
      <w:pPr>
        <w:jc w:val="both"/>
        <w:rPr>
          <w:rFonts w:ascii="Arial" w:hAnsi="Arial" w:cs="Arial"/>
          <w:iCs/>
          <w:sz w:val="20"/>
          <w:szCs w:val="20"/>
        </w:rPr>
      </w:pPr>
      <w:r w:rsidRPr="00EC3378">
        <w:rPr>
          <w:rFonts w:ascii="Arial" w:hAnsi="Arial" w:cs="Arial"/>
          <w:iCs/>
          <w:sz w:val="20"/>
          <w:szCs w:val="20"/>
        </w:rPr>
        <w:t>Faza 1</w:t>
      </w:r>
      <w:r>
        <w:rPr>
          <w:rFonts w:ascii="Arial" w:hAnsi="Arial" w:cs="Arial"/>
          <w:iCs/>
          <w:sz w:val="20"/>
          <w:szCs w:val="20"/>
        </w:rPr>
        <w:t xml:space="preserve">: </w:t>
      </w:r>
      <w:r w:rsidRPr="00EC3378">
        <w:rPr>
          <w:rFonts w:ascii="Arial" w:hAnsi="Arial" w:cs="Arial"/>
          <w:iCs/>
          <w:sz w:val="20"/>
          <w:szCs w:val="20"/>
        </w:rPr>
        <w:t>Priprava in analiza</w:t>
      </w:r>
      <w:r>
        <w:rPr>
          <w:rFonts w:ascii="Arial" w:hAnsi="Arial" w:cs="Arial"/>
          <w:iCs/>
          <w:sz w:val="20"/>
          <w:szCs w:val="20"/>
        </w:rPr>
        <w:t xml:space="preserve"> </w:t>
      </w:r>
    </w:p>
    <w:p w14:paraId="290FED85" w14:textId="663042B7" w:rsidR="00EC3378" w:rsidRPr="00EC3378" w:rsidRDefault="00EC3378" w:rsidP="00EC3378">
      <w:pPr>
        <w:jc w:val="both"/>
        <w:rPr>
          <w:rFonts w:ascii="Arial" w:hAnsi="Arial" w:cs="Arial"/>
          <w:iCs/>
          <w:sz w:val="20"/>
          <w:szCs w:val="20"/>
        </w:rPr>
      </w:pPr>
      <w:r w:rsidRPr="00EC3378">
        <w:rPr>
          <w:rFonts w:ascii="Arial" w:hAnsi="Arial" w:cs="Arial"/>
          <w:iCs/>
          <w:sz w:val="20"/>
          <w:szCs w:val="20"/>
        </w:rPr>
        <w:t>Faza 2</w:t>
      </w:r>
      <w:r w:rsidR="00553B25">
        <w:rPr>
          <w:rFonts w:ascii="Arial" w:hAnsi="Arial" w:cs="Arial"/>
          <w:iCs/>
          <w:sz w:val="20"/>
          <w:szCs w:val="20"/>
        </w:rPr>
        <w:t>:</w:t>
      </w:r>
      <w:r w:rsidRPr="00EC3378">
        <w:rPr>
          <w:rFonts w:ascii="Arial" w:hAnsi="Arial" w:cs="Arial"/>
          <w:iCs/>
          <w:sz w:val="20"/>
          <w:szCs w:val="20"/>
        </w:rPr>
        <w:t xml:space="preserve"> Načrtovanje in oblikovanje</w:t>
      </w:r>
    </w:p>
    <w:p w14:paraId="6317DBAF" w14:textId="647C634F" w:rsidR="00EC3378" w:rsidRPr="00EC3378" w:rsidRDefault="00EC3378" w:rsidP="00EC3378">
      <w:pPr>
        <w:jc w:val="both"/>
        <w:rPr>
          <w:rFonts w:ascii="Arial" w:hAnsi="Arial" w:cs="Arial"/>
          <w:iCs/>
          <w:sz w:val="20"/>
          <w:szCs w:val="20"/>
        </w:rPr>
      </w:pPr>
      <w:r w:rsidRPr="00EC3378">
        <w:rPr>
          <w:rFonts w:ascii="Arial" w:hAnsi="Arial" w:cs="Arial"/>
          <w:iCs/>
          <w:sz w:val="20"/>
          <w:szCs w:val="20"/>
        </w:rPr>
        <w:t>Faza 3</w:t>
      </w:r>
      <w:r w:rsidR="00553B25">
        <w:rPr>
          <w:rFonts w:ascii="Arial" w:hAnsi="Arial" w:cs="Arial"/>
          <w:iCs/>
          <w:sz w:val="20"/>
          <w:szCs w:val="20"/>
        </w:rPr>
        <w:t>:</w:t>
      </w:r>
      <w:r w:rsidRPr="00EC3378">
        <w:rPr>
          <w:rFonts w:ascii="Arial" w:hAnsi="Arial" w:cs="Arial"/>
          <w:iCs/>
          <w:sz w:val="20"/>
          <w:szCs w:val="20"/>
        </w:rPr>
        <w:t xml:space="preserve"> Implementacija</w:t>
      </w:r>
    </w:p>
    <w:p w14:paraId="246BD181" w14:textId="77777777" w:rsidR="00EC3378" w:rsidRPr="005E5429" w:rsidRDefault="00EC3378" w:rsidP="00210639">
      <w:pPr>
        <w:jc w:val="both"/>
        <w:rPr>
          <w:rFonts w:ascii="Arial" w:hAnsi="Arial" w:cs="Arial"/>
          <w:iCs/>
          <w:sz w:val="20"/>
          <w:szCs w:val="20"/>
        </w:rPr>
      </w:pPr>
    </w:p>
    <w:p w14:paraId="46AFB206" w14:textId="77777777" w:rsidR="00210639" w:rsidRPr="005E5429" w:rsidRDefault="00210639" w:rsidP="00210639">
      <w:pPr>
        <w:pStyle w:val="Glava"/>
        <w:numPr>
          <w:ilvl w:val="12"/>
          <w:numId w:val="0"/>
        </w:numPr>
        <w:tabs>
          <w:tab w:val="clear" w:pos="4536"/>
          <w:tab w:val="clear" w:pos="9072"/>
        </w:tabs>
        <w:spacing w:after="0"/>
        <w:rPr>
          <w:rFonts w:ascii="Arial" w:hAnsi="Arial" w:cs="Arial"/>
          <w:szCs w:val="20"/>
        </w:rPr>
      </w:pPr>
    </w:p>
    <w:p w14:paraId="046B570D" w14:textId="505DD3D7" w:rsidR="00D70E48" w:rsidRDefault="00D70E48" w:rsidP="00D70E48">
      <w:pPr>
        <w:pStyle w:val="Glava"/>
        <w:numPr>
          <w:ilvl w:val="12"/>
          <w:numId w:val="0"/>
        </w:numPr>
        <w:tabs>
          <w:tab w:val="clear" w:pos="4536"/>
          <w:tab w:val="clear" w:pos="9072"/>
        </w:tabs>
        <w:spacing w:after="0"/>
        <w:jc w:val="both"/>
        <w:rPr>
          <w:rFonts w:ascii="Arial" w:hAnsi="Arial" w:cs="Arial"/>
          <w:b/>
          <w:szCs w:val="20"/>
        </w:rPr>
      </w:pPr>
      <w:bookmarkStart w:id="13" w:name="_Hlk176355545"/>
      <w:r w:rsidRPr="005E5429">
        <w:rPr>
          <w:rFonts w:ascii="Arial" w:hAnsi="Arial" w:cs="Arial"/>
          <w:b/>
          <w:szCs w:val="20"/>
        </w:rPr>
        <w:t xml:space="preserve">Rok za izvedbo </w:t>
      </w:r>
      <w:r w:rsidR="00553B25">
        <w:rPr>
          <w:rFonts w:ascii="Arial" w:hAnsi="Arial" w:cs="Arial"/>
          <w:b/>
          <w:szCs w:val="20"/>
        </w:rPr>
        <w:t xml:space="preserve">po fazah </w:t>
      </w:r>
      <w:r w:rsidRPr="005E5429">
        <w:rPr>
          <w:rFonts w:ascii="Arial" w:hAnsi="Arial" w:cs="Arial"/>
          <w:b/>
          <w:szCs w:val="20"/>
        </w:rPr>
        <w:t>in lokacija izvedbe:</w:t>
      </w:r>
    </w:p>
    <w:tbl>
      <w:tblPr>
        <w:tblStyle w:val="Tabelamrea"/>
        <w:tblW w:w="0" w:type="auto"/>
        <w:tblLook w:val="04A0" w:firstRow="1" w:lastRow="0" w:firstColumn="1" w:lastColumn="0" w:noHBand="0" w:noVBand="1"/>
      </w:tblPr>
      <w:tblGrid>
        <w:gridCol w:w="2407"/>
        <w:gridCol w:w="2550"/>
        <w:gridCol w:w="4536"/>
      </w:tblGrid>
      <w:tr w:rsidR="00F91A7E" w14:paraId="59469AA7" w14:textId="77777777" w:rsidTr="00F91A7E">
        <w:tc>
          <w:tcPr>
            <w:tcW w:w="2407" w:type="dxa"/>
          </w:tcPr>
          <w:p w14:paraId="68F9EBDA" w14:textId="40C09B60" w:rsidR="00F91A7E" w:rsidRDefault="00E214CC" w:rsidP="00D70E48">
            <w:pPr>
              <w:pStyle w:val="Glava"/>
              <w:numPr>
                <w:ilvl w:val="12"/>
                <w:numId w:val="0"/>
              </w:numPr>
              <w:tabs>
                <w:tab w:val="clear" w:pos="4536"/>
                <w:tab w:val="clear" w:pos="9072"/>
              </w:tabs>
              <w:spacing w:after="0"/>
              <w:jc w:val="both"/>
              <w:rPr>
                <w:rFonts w:ascii="Arial" w:hAnsi="Arial" w:cs="Arial"/>
                <w:b/>
                <w:szCs w:val="20"/>
              </w:rPr>
            </w:pPr>
            <w:r>
              <w:rPr>
                <w:rFonts w:ascii="Arial" w:hAnsi="Arial" w:cs="Arial"/>
                <w:b/>
                <w:szCs w:val="20"/>
              </w:rPr>
              <w:t>Faza naročila</w:t>
            </w:r>
          </w:p>
        </w:tc>
        <w:tc>
          <w:tcPr>
            <w:tcW w:w="2550" w:type="dxa"/>
          </w:tcPr>
          <w:p w14:paraId="56D9F0EC" w14:textId="16795DBB" w:rsidR="00F91A7E" w:rsidRDefault="00F91A7E" w:rsidP="00D70E48">
            <w:pPr>
              <w:pStyle w:val="Glava"/>
              <w:numPr>
                <w:ilvl w:val="12"/>
                <w:numId w:val="0"/>
              </w:numPr>
              <w:tabs>
                <w:tab w:val="clear" w:pos="4536"/>
                <w:tab w:val="clear" w:pos="9072"/>
              </w:tabs>
              <w:spacing w:after="0"/>
              <w:jc w:val="both"/>
              <w:rPr>
                <w:rFonts w:ascii="Arial" w:hAnsi="Arial" w:cs="Arial"/>
                <w:b/>
                <w:szCs w:val="20"/>
              </w:rPr>
            </w:pPr>
            <w:r>
              <w:rPr>
                <w:rFonts w:ascii="Arial" w:hAnsi="Arial" w:cs="Arial"/>
                <w:b/>
                <w:szCs w:val="20"/>
              </w:rPr>
              <w:t>Aktivnost</w:t>
            </w:r>
          </w:p>
        </w:tc>
        <w:tc>
          <w:tcPr>
            <w:tcW w:w="4536" w:type="dxa"/>
          </w:tcPr>
          <w:p w14:paraId="01FC68B4" w14:textId="1CEA814B" w:rsidR="00F91A7E" w:rsidRDefault="00F91A7E" w:rsidP="00D70E48">
            <w:pPr>
              <w:pStyle w:val="Glava"/>
              <w:numPr>
                <w:ilvl w:val="12"/>
                <w:numId w:val="0"/>
              </w:numPr>
              <w:tabs>
                <w:tab w:val="clear" w:pos="4536"/>
                <w:tab w:val="clear" w:pos="9072"/>
              </w:tabs>
              <w:spacing w:after="0"/>
              <w:jc w:val="both"/>
              <w:rPr>
                <w:rFonts w:ascii="Arial" w:hAnsi="Arial" w:cs="Arial"/>
                <w:b/>
                <w:szCs w:val="20"/>
              </w:rPr>
            </w:pPr>
            <w:r>
              <w:rPr>
                <w:rFonts w:ascii="Arial" w:hAnsi="Arial" w:cs="Arial"/>
                <w:b/>
                <w:szCs w:val="20"/>
              </w:rPr>
              <w:t xml:space="preserve">Rok za izvedbo </w:t>
            </w:r>
          </w:p>
        </w:tc>
      </w:tr>
      <w:tr w:rsidR="00F91A7E" w14:paraId="14E87198" w14:textId="77777777" w:rsidTr="00F91A7E">
        <w:tc>
          <w:tcPr>
            <w:tcW w:w="2407" w:type="dxa"/>
          </w:tcPr>
          <w:p w14:paraId="04A7E385" w14:textId="6B972580" w:rsidR="00F91A7E" w:rsidRPr="00F91A7E" w:rsidRDefault="00F91A7E" w:rsidP="00D70E48">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szCs w:val="20"/>
              </w:rPr>
              <w:t>Faza 1</w:t>
            </w:r>
          </w:p>
        </w:tc>
        <w:tc>
          <w:tcPr>
            <w:tcW w:w="2550" w:type="dxa"/>
          </w:tcPr>
          <w:p w14:paraId="37D0198B" w14:textId="43375832" w:rsidR="00F91A7E" w:rsidRPr="00F91A7E" w:rsidRDefault="00F91A7E" w:rsidP="00D70E48">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iCs/>
                <w:szCs w:val="20"/>
              </w:rPr>
              <w:t>Priprava in analiza</w:t>
            </w:r>
          </w:p>
        </w:tc>
        <w:tc>
          <w:tcPr>
            <w:tcW w:w="4536" w:type="dxa"/>
          </w:tcPr>
          <w:p w14:paraId="4570B420" w14:textId="21DB8613" w:rsidR="00F91A7E" w:rsidRPr="00F91A7E" w:rsidRDefault="00F91A7E" w:rsidP="00F91A7E">
            <w:pPr>
              <w:jc w:val="both"/>
              <w:rPr>
                <w:rFonts w:ascii="Arial" w:hAnsi="Arial" w:cs="Arial"/>
                <w:bCs/>
                <w:szCs w:val="20"/>
              </w:rPr>
            </w:pPr>
            <w:r w:rsidRPr="00F91A7E">
              <w:rPr>
                <w:rFonts w:ascii="Arial" w:hAnsi="Arial" w:cs="Arial"/>
                <w:bCs/>
                <w:sz w:val="20"/>
                <w:szCs w:val="20"/>
              </w:rPr>
              <w:t xml:space="preserve">2 meseca od </w:t>
            </w:r>
            <w:r w:rsidRPr="00F91A7E">
              <w:rPr>
                <w:rFonts w:ascii="Arial" w:hAnsi="Arial" w:cs="Arial"/>
                <w:bCs/>
                <w:iCs/>
                <w:sz w:val="20"/>
                <w:szCs w:val="20"/>
              </w:rPr>
              <w:t>obojestranskega podpisa pogodbe</w:t>
            </w:r>
          </w:p>
        </w:tc>
      </w:tr>
      <w:tr w:rsidR="00F91A7E" w14:paraId="44099E12" w14:textId="77777777" w:rsidTr="00F91A7E">
        <w:tc>
          <w:tcPr>
            <w:tcW w:w="2407" w:type="dxa"/>
          </w:tcPr>
          <w:p w14:paraId="345AA31F" w14:textId="51581073" w:rsidR="00F91A7E" w:rsidRPr="00F91A7E" w:rsidRDefault="00F91A7E" w:rsidP="00D70E48">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szCs w:val="20"/>
              </w:rPr>
              <w:t>Faza 2</w:t>
            </w:r>
          </w:p>
        </w:tc>
        <w:tc>
          <w:tcPr>
            <w:tcW w:w="2550" w:type="dxa"/>
          </w:tcPr>
          <w:p w14:paraId="14309A01" w14:textId="5A2209B5" w:rsidR="00F91A7E" w:rsidRPr="00F91A7E" w:rsidRDefault="00F91A7E" w:rsidP="00D70E48">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iCs/>
                <w:szCs w:val="20"/>
              </w:rPr>
              <w:t>Načrtovanje in oblikovanje</w:t>
            </w:r>
          </w:p>
        </w:tc>
        <w:tc>
          <w:tcPr>
            <w:tcW w:w="4536" w:type="dxa"/>
          </w:tcPr>
          <w:p w14:paraId="2790E59E" w14:textId="41B3C5BA" w:rsidR="00F91A7E" w:rsidRPr="00F91A7E" w:rsidRDefault="00F91A7E" w:rsidP="00D70E48">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szCs w:val="20"/>
              </w:rPr>
              <w:t>4 mesece od zaključka faze 1</w:t>
            </w:r>
          </w:p>
        </w:tc>
      </w:tr>
      <w:tr w:rsidR="00F91A7E" w14:paraId="05E973F7" w14:textId="77777777" w:rsidTr="00F91A7E">
        <w:tc>
          <w:tcPr>
            <w:tcW w:w="2407" w:type="dxa"/>
          </w:tcPr>
          <w:p w14:paraId="4001F4A0" w14:textId="191683CC" w:rsidR="00F91A7E" w:rsidRPr="00F91A7E" w:rsidRDefault="00F91A7E" w:rsidP="00D70E48">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szCs w:val="20"/>
              </w:rPr>
              <w:t>Faza 3</w:t>
            </w:r>
          </w:p>
        </w:tc>
        <w:tc>
          <w:tcPr>
            <w:tcW w:w="2550" w:type="dxa"/>
          </w:tcPr>
          <w:p w14:paraId="26128108" w14:textId="1472E332" w:rsidR="00F91A7E" w:rsidRPr="00F91A7E" w:rsidRDefault="00F91A7E" w:rsidP="00D70E48">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iCs/>
                <w:szCs w:val="20"/>
              </w:rPr>
              <w:t>Implementacija</w:t>
            </w:r>
          </w:p>
        </w:tc>
        <w:tc>
          <w:tcPr>
            <w:tcW w:w="4536" w:type="dxa"/>
          </w:tcPr>
          <w:p w14:paraId="2EECE0C1" w14:textId="0ECF6FC4" w:rsidR="00F91A7E" w:rsidRPr="00F91A7E" w:rsidRDefault="00F91A7E" w:rsidP="00D70E48">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szCs w:val="20"/>
              </w:rPr>
              <w:t>4 mesece od zaključka faze 2</w:t>
            </w:r>
          </w:p>
        </w:tc>
      </w:tr>
    </w:tbl>
    <w:p w14:paraId="0D3BDE90" w14:textId="77777777" w:rsidR="00553B25" w:rsidRPr="005E5429" w:rsidRDefault="00553B25" w:rsidP="00D70E48">
      <w:pPr>
        <w:pStyle w:val="Glava"/>
        <w:numPr>
          <w:ilvl w:val="12"/>
          <w:numId w:val="0"/>
        </w:numPr>
        <w:tabs>
          <w:tab w:val="clear" w:pos="4536"/>
          <w:tab w:val="clear" w:pos="9072"/>
        </w:tabs>
        <w:spacing w:after="0"/>
        <w:jc w:val="both"/>
        <w:rPr>
          <w:rFonts w:ascii="Arial" w:hAnsi="Arial" w:cs="Arial"/>
          <w:b/>
          <w:szCs w:val="20"/>
        </w:rPr>
      </w:pPr>
    </w:p>
    <w:bookmarkEnd w:id="13"/>
    <w:p w14:paraId="36A05267" w14:textId="17D3373F" w:rsidR="006253B8" w:rsidRDefault="00407D61" w:rsidP="006253B8">
      <w:pPr>
        <w:contextualSpacing/>
        <w:jc w:val="both"/>
        <w:rPr>
          <w:rFonts w:ascii="Arial" w:hAnsi="Arial" w:cs="Arial"/>
          <w:sz w:val="20"/>
        </w:rPr>
      </w:pPr>
      <w:r>
        <w:rPr>
          <w:rFonts w:ascii="Arial" w:hAnsi="Arial" w:cs="Arial"/>
          <w:sz w:val="20"/>
        </w:rPr>
        <w:t xml:space="preserve">Lokacija izvedbe: </w:t>
      </w:r>
      <w:r w:rsidR="006253B8" w:rsidRPr="000F7FD0">
        <w:rPr>
          <w:rFonts w:ascii="Arial" w:hAnsi="Arial" w:cs="Arial"/>
          <w:sz w:val="20"/>
        </w:rPr>
        <w:t xml:space="preserve">izbrani izvajalec bo izvajal storitve na svoji lokaciji, lokaciji naročnika in družbe </w:t>
      </w:r>
      <w:proofErr w:type="spellStart"/>
      <w:r w:rsidR="006253B8" w:rsidRPr="000F7FD0">
        <w:rPr>
          <w:rFonts w:ascii="Arial" w:hAnsi="Arial" w:cs="Arial"/>
          <w:sz w:val="20"/>
        </w:rPr>
        <w:t>Nomago</w:t>
      </w:r>
      <w:proofErr w:type="spellEnd"/>
      <w:r w:rsidR="006253B8" w:rsidRPr="000F7FD0">
        <w:rPr>
          <w:rFonts w:ascii="Arial" w:hAnsi="Arial" w:cs="Arial"/>
          <w:sz w:val="20"/>
        </w:rPr>
        <w:t xml:space="preserve"> </w:t>
      </w:r>
      <w:r w:rsidR="006253B8" w:rsidRPr="00533E8B">
        <w:rPr>
          <w:rFonts w:ascii="Arial" w:hAnsi="Arial" w:cs="Arial"/>
          <w:sz w:val="20"/>
        </w:rPr>
        <w:t>d.o.o..</w:t>
      </w:r>
    </w:p>
    <w:p w14:paraId="3097530F" w14:textId="77777777" w:rsidR="00407D61" w:rsidRDefault="00407D61" w:rsidP="00D70E48">
      <w:pPr>
        <w:contextualSpacing/>
        <w:jc w:val="both"/>
        <w:rPr>
          <w:rFonts w:ascii="Arial" w:hAnsi="Arial" w:cs="Arial"/>
          <w:sz w:val="20"/>
        </w:rPr>
      </w:pPr>
    </w:p>
    <w:p w14:paraId="75CF241C" w14:textId="77777777" w:rsidR="00D70E48" w:rsidRPr="00FE6425" w:rsidRDefault="00D70E48" w:rsidP="00D70E48">
      <w:pPr>
        <w:jc w:val="both"/>
        <w:rPr>
          <w:rFonts w:ascii="Arial" w:hAnsi="Arial" w:cs="Arial"/>
          <w:b/>
          <w:sz w:val="20"/>
          <w:szCs w:val="20"/>
        </w:rPr>
      </w:pPr>
      <w:r w:rsidRPr="00FE6425">
        <w:rPr>
          <w:rFonts w:ascii="Arial" w:hAnsi="Arial" w:cs="Arial"/>
          <w:b/>
          <w:sz w:val="20"/>
          <w:szCs w:val="20"/>
        </w:rPr>
        <w:t xml:space="preserve">Sklopi: </w:t>
      </w:r>
    </w:p>
    <w:p w14:paraId="26A92E06" w14:textId="77777777" w:rsidR="00D70E48" w:rsidRPr="00513FBA" w:rsidRDefault="00D70E48" w:rsidP="00D70E48">
      <w:pPr>
        <w:jc w:val="both"/>
        <w:rPr>
          <w:rFonts w:ascii="Arial" w:hAnsi="Arial" w:cs="Arial"/>
          <w:sz w:val="20"/>
          <w:szCs w:val="20"/>
        </w:rPr>
      </w:pPr>
      <w:r w:rsidRPr="00513FBA">
        <w:rPr>
          <w:rFonts w:ascii="Arial" w:hAnsi="Arial" w:cs="Arial"/>
          <w:sz w:val="20"/>
          <w:szCs w:val="20"/>
        </w:rPr>
        <w:t>Javno naročilo je enovito.</w:t>
      </w:r>
    </w:p>
    <w:p w14:paraId="6432395A" w14:textId="77777777" w:rsidR="00D70E48" w:rsidRPr="00D70E48" w:rsidRDefault="00D70E48" w:rsidP="00D70E48">
      <w:pPr>
        <w:contextualSpacing/>
        <w:jc w:val="both"/>
        <w:rPr>
          <w:rFonts w:ascii="Arial" w:hAnsi="Arial" w:cs="Arial"/>
          <w:sz w:val="20"/>
        </w:rPr>
      </w:pPr>
    </w:p>
    <w:p w14:paraId="512526A7" w14:textId="77777777" w:rsidR="00D70E48" w:rsidRPr="00FE6425" w:rsidRDefault="00D70E48" w:rsidP="00D70E48">
      <w:pPr>
        <w:pStyle w:val="Paragraf"/>
        <w:spacing w:before="0" w:after="0" w:line="240" w:lineRule="auto"/>
        <w:jc w:val="both"/>
        <w:rPr>
          <w:rFonts w:ascii="Arial" w:hAnsi="Arial" w:cs="Arial"/>
          <w:b/>
          <w:sz w:val="20"/>
          <w:szCs w:val="20"/>
        </w:rPr>
      </w:pPr>
      <w:r w:rsidRPr="00FE6425">
        <w:rPr>
          <w:rFonts w:ascii="Arial" w:hAnsi="Arial" w:cs="Arial"/>
          <w:b/>
          <w:sz w:val="20"/>
          <w:szCs w:val="20"/>
        </w:rPr>
        <w:t>Načrt izvedbe:</w:t>
      </w:r>
    </w:p>
    <w:p w14:paraId="12EFF2A9" w14:textId="7DF6B96A" w:rsidR="00366E97" w:rsidRPr="00513FBA" w:rsidRDefault="00366E97" w:rsidP="003337FA">
      <w:pPr>
        <w:pStyle w:val="Paragraf"/>
        <w:spacing w:before="0" w:after="0" w:line="240" w:lineRule="auto"/>
        <w:jc w:val="both"/>
        <w:rPr>
          <w:rFonts w:ascii="Arial" w:hAnsi="Arial" w:cs="Arial"/>
          <w:sz w:val="20"/>
          <w:szCs w:val="20"/>
        </w:rPr>
      </w:pPr>
      <w:r w:rsidRPr="00513FBA">
        <w:rPr>
          <w:rFonts w:ascii="Arial" w:hAnsi="Arial" w:cs="Arial"/>
          <w:sz w:val="20"/>
          <w:szCs w:val="20"/>
        </w:rPr>
        <w:t>Naročnik je predvidel, da bo javno naročilo izved</w:t>
      </w:r>
      <w:r w:rsidR="00D63B52" w:rsidRPr="00513FBA">
        <w:rPr>
          <w:rFonts w:ascii="Arial" w:hAnsi="Arial" w:cs="Arial"/>
          <w:sz w:val="20"/>
          <w:szCs w:val="20"/>
        </w:rPr>
        <w:t>e</w:t>
      </w:r>
      <w:r w:rsidRPr="00513FBA">
        <w:rPr>
          <w:rFonts w:ascii="Arial" w:hAnsi="Arial" w:cs="Arial"/>
          <w:sz w:val="20"/>
          <w:szCs w:val="20"/>
        </w:rPr>
        <w:t>l skladno z načrtovanim terminskim načrtom:</w:t>
      </w:r>
    </w:p>
    <w:tbl>
      <w:tblPr>
        <w:tblStyle w:val="NormalTablePHPDOCX"/>
        <w:tblW w:w="5061" w:type="pct"/>
        <w:tblInd w:w="-6" w:type="dxa"/>
        <w:tblLook w:val="04A0" w:firstRow="1" w:lastRow="0" w:firstColumn="1" w:lastColumn="0" w:noHBand="0" w:noVBand="1"/>
      </w:tblPr>
      <w:tblGrid>
        <w:gridCol w:w="5199"/>
        <w:gridCol w:w="4545"/>
      </w:tblGrid>
      <w:tr w:rsidR="00366E97" w:rsidRPr="00513FBA" w14:paraId="6B61F1E5" w14:textId="77777777" w:rsidTr="00366E97">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CE961" w14:textId="77777777" w:rsidR="00366E97" w:rsidRPr="00513FBA" w:rsidRDefault="00366E97" w:rsidP="00366E97">
            <w:pPr>
              <w:rPr>
                <w:rFonts w:ascii="Arial" w:hAnsi="Arial" w:cs="Arial"/>
                <w:sz w:val="20"/>
                <w:szCs w:val="20"/>
              </w:rPr>
            </w:pPr>
            <w:r w:rsidRPr="00513FBA">
              <w:rPr>
                <w:rFonts w:ascii="Arial" w:hAnsi="Arial" w:cs="Arial"/>
                <w:b/>
                <w:bCs/>
                <w:color w:val="000000"/>
                <w:position w:val="-2"/>
                <w:sz w:val="20"/>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D1F99E" w14:textId="77777777" w:rsidR="00366E97" w:rsidRPr="00513FBA" w:rsidRDefault="00366E97" w:rsidP="00366E97">
            <w:pPr>
              <w:jc w:val="right"/>
              <w:rPr>
                <w:rFonts w:ascii="Arial" w:hAnsi="Arial" w:cs="Arial"/>
                <w:sz w:val="20"/>
                <w:szCs w:val="20"/>
              </w:rPr>
            </w:pPr>
            <w:r w:rsidRPr="00513FBA">
              <w:rPr>
                <w:rFonts w:ascii="Arial" w:hAnsi="Arial" w:cs="Arial"/>
                <w:b/>
                <w:bCs/>
                <w:color w:val="000000"/>
                <w:position w:val="-2"/>
                <w:sz w:val="20"/>
                <w:szCs w:val="20"/>
                <w:shd w:val="clear" w:color="auto" w:fill="D1D1D1"/>
              </w:rPr>
              <w:t>Datumi</w:t>
            </w:r>
          </w:p>
        </w:tc>
      </w:tr>
      <w:tr w:rsidR="00366E97" w:rsidRPr="00077348" w14:paraId="774A94CF"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9D3AE"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A8CDB" w14:textId="15767137"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4F033D">
              <w:rPr>
                <w:rFonts w:ascii="Arial" w:hAnsi="Arial" w:cs="Arial"/>
                <w:position w:val="-2"/>
                <w:sz w:val="20"/>
                <w:szCs w:val="20"/>
              </w:rPr>
              <w:t>6</w:t>
            </w:r>
            <w:r w:rsidR="00905E8D">
              <w:rPr>
                <w:rFonts w:ascii="Arial" w:hAnsi="Arial" w:cs="Arial"/>
                <w:position w:val="-2"/>
                <w:sz w:val="20"/>
                <w:szCs w:val="20"/>
              </w:rPr>
              <w:t>.</w:t>
            </w:r>
            <w:r w:rsidR="004F033D">
              <w:rPr>
                <w:rFonts w:ascii="Arial" w:hAnsi="Arial" w:cs="Arial"/>
                <w:position w:val="-2"/>
                <w:sz w:val="20"/>
                <w:szCs w:val="20"/>
              </w:rPr>
              <w:t>3</w:t>
            </w:r>
            <w:r w:rsidRPr="00077348">
              <w:rPr>
                <w:rFonts w:ascii="Arial" w:hAnsi="Arial" w:cs="Arial"/>
                <w:position w:val="-2"/>
                <w:sz w:val="20"/>
                <w:szCs w:val="20"/>
              </w:rPr>
              <w:t>.20</w:t>
            </w:r>
            <w:r w:rsidR="00D51180" w:rsidRPr="00077348">
              <w:rPr>
                <w:rFonts w:ascii="Arial" w:hAnsi="Arial" w:cs="Arial"/>
                <w:position w:val="-2"/>
                <w:sz w:val="20"/>
                <w:szCs w:val="20"/>
              </w:rPr>
              <w:t>2</w:t>
            </w:r>
            <w:r w:rsidR="00F91A7E">
              <w:rPr>
                <w:rFonts w:ascii="Arial" w:hAnsi="Arial" w:cs="Arial"/>
                <w:position w:val="-2"/>
                <w:sz w:val="20"/>
                <w:szCs w:val="20"/>
              </w:rPr>
              <w:t>6</w:t>
            </w:r>
            <w:r w:rsidR="00C70F7B" w:rsidRPr="00077348">
              <w:rPr>
                <w:rFonts w:ascii="Arial" w:hAnsi="Arial" w:cs="Arial"/>
                <w:position w:val="-2"/>
                <w:sz w:val="20"/>
                <w:szCs w:val="20"/>
              </w:rPr>
              <w:t xml:space="preserve"> </w:t>
            </w:r>
            <w:r w:rsidRPr="00077348">
              <w:rPr>
                <w:rFonts w:ascii="Arial" w:hAnsi="Arial" w:cs="Arial"/>
                <w:position w:val="-2"/>
                <w:sz w:val="20"/>
                <w:szCs w:val="20"/>
              </w:rPr>
              <w:t>do 09</w:t>
            </w:r>
            <w:r w:rsidR="00F91A7E">
              <w:rPr>
                <w:rFonts w:ascii="Arial" w:hAnsi="Arial" w:cs="Arial"/>
                <w:position w:val="-2"/>
                <w:sz w:val="20"/>
                <w:szCs w:val="20"/>
              </w:rPr>
              <w:t>.</w:t>
            </w:r>
            <w:r w:rsidRPr="00077348">
              <w:rPr>
                <w:rFonts w:ascii="Arial" w:hAnsi="Arial" w:cs="Arial"/>
                <w:position w:val="-2"/>
                <w:sz w:val="20"/>
                <w:szCs w:val="20"/>
              </w:rPr>
              <w:t>00</w:t>
            </w:r>
          </w:p>
        </w:tc>
      </w:tr>
      <w:tr w:rsidR="00366E97" w:rsidRPr="00077348" w14:paraId="7067588A"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BAEBB"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AF435" w14:textId="015AFE8D"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4F033D">
              <w:rPr>
                <w:rFonts w:ascii="Arial" w:hAnsi="Arial" w:cs="Arial"/>
                <w:position w:val="-2"/>
                <w:sz w:val="20"/>
                <w:szCs w:val="20"/>
              </w:rPr>
              <w:t>20</w:t>
            </w:r>
            <w:r w:rsidR="00E04C63">
              <w:rPr>
                <w:rFonts w:ascii="Arial" w:hAnsi="Arial" w:cs="Arial"/>
                <w:position w:val="-2"/>
                <w:sz w:val="20"/>
                <w:szCs w:val="20"/>
              </w:rPr>
              <w:t>.3</w:t>
            </w:r>
            <w:r w:rsidR="00905E8D">
              <w:rPr>
                <w:rFonts w:ascii="Arial" w:hAnsi="Arial" w:cs="Arial"/>
                <w:position w:val="-2"/>
                <w:sz w:val="20"/>
                <w:szCs w:val="20"/>
              </w:rPr>
              <w:t>.</w:t>
            </w:r>
            <w:r w:rsidR="00C70F7B" w:rsidRPr="00077348">
              <w:rPr>
                <w:rFonts w:ascii="Arial" w:hAnsi="Arial" w:cs="Arial"/>
                <w:position w:val="-2"/>
                <w:sz w:val="20"/>
                <w:szCs w:val="20"/>
              </w:rPr>
              <w:t>202</w:t>
            </w:r>
            <w:r w:rsidR="00F91A7E">
              <w:rPr>
                <w:rFonts w:ascii="Arial" w:hAnsi="Arial" w:cs="Arial"/>
                <w:position w:val="-2"/>
                <w:sz w:val="20"/>
                <w:szCs w:val="20"/>
              </w:rPr>
              <w:t>6</w:t>
            </w:r>
            <w:r w:rsidR="00C70F7B" w:rsidRPr="00077348">
              <w:rPr>
                <w:rFonts w:ascii="Arial" w:hAnsi="Arial" w:cs="Arial"/>
                <w:position w:val="-2"/>
                <w:sz w:val="20"/>
                <w:szCs w:val="20"/>
              </w:rPr>
              <w:t xml:space="preserve"> </w:t>
            </w:r>
            <w:r w:rsidRPr="00077348">
              <w:rPr>
                <w:rFonts w:ascii="Arial" w:hAnsi="Arial" w:cs="Arial"/>
                <w:position w:val="-2"/>
                <w:sz w:val="20"/>
                <w:szCs w:val="20"/>
              </w:rPr>
              <w:t>do 09</w:t>
            </w:r>
            <w:r w:rsidR="00F91A7E">
              <w:rPr>
                <w:rFonts w:ascii="Arial" w:hAnsi="Arial" w:cs="Arial"/>
                <w:position w:val="-2"/>
                <w:sz w:val="20"/>
                <w:szCs w:val="20"/>
              </w:rPr>
              <w:t>.</w:t>
            </w:r>
            <w:r w:rsidRPr="00077348">
              <w:rPr>
                <w:rFonts w:ascii="Arial" w:hAnsi="Arial" w:cs="Arial"/>
                <w:position w:val="-2"/>
                <w:sz w:val="20"/>
                <w:szCs w:val="20"/>
              </w:rPr>
              <w:t>00</w:t>
            </w:r>
          </w:p>
        </w:tc>
      </w:tr>
      <w:tr w:rsidR="00366E97" w:rsidRPr="00077348" w14:paraId="657BD678"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C9B52"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F75ED" w14:textId="699C5AA4" w:rsidR="00366E97" w:rsidRPr="00077348" w:rsidRDefault="004F033D" w:rsidP="00D51180">
            <w:pPr>
              <w:jc w:val="right"/>
              <w:rPr>
                <w:rFonts w:ascii="Arial" w:hAnsi="Arial" w:cs="Arial"/>
                <w:sz w:val="20"/>
                <w:szCs w:val="20"/>
              </w:rPr>
            </w:pPr>
            <w:r>
              <w:rPr>
                <w:rFonts w:ascii="Arial" w:hAnsi="Arial" w:cs="Arial"/>
                <w:position w:val="-2"/>
                <w:sz w:val="20"/>
                <w:szCs w:val="20"/>
              </w:rPr>
              <w:t>20</w:t>
            </w:r>
            <w:r w:rsidR="00E04C63">
              <w:rPr>
                <w:rFonts w:ascii="Arial" w:hAnsi="Arial" w:cs="Arial"/>
                <w:position w:val="-2"/>
                <w:sz w:val="20"/>
                <w:szCs w:val="20"/>
              </w:rPr>
              <w:t>.3</w:t>
            </w:r>
            <w:r w:rsidR="00077348" w:rsidRPr="00077348">
              <w:rPr>
                <w:rFonts w:ascii="Arial" w:hAnsi="Arial" w:cs="Arial"/>
                <w:position w:val="-2"/>
                <w:sz w:val="20"/>
                <w:szCs w:val="20"/>
              </w:rPr>
              <w:t>.202</w:t>
            </w:r>
            <w:r w:rsidR="00F91A7E">
              <w:rPr>
                <w:rFonts w:ascii="Arial" w:hAnsi="Arial" w:cs="Arial"/>
                <w:position w:val="-2"/>
                <w:sz w:val="20"/>
                <w:szCs w:val="20"/>
              </w:rPr>
              <w:t>6</w:t>
            </w:r>
            <w:r w:rsidR="00C70F7B" w:rsidRPr="00077348">
              <w:rPr>
                <w:rFonts w:ascii="Arial" w:hAnsi="Arial" w:cs="Arial"/>
                <w:position w:val="-2"/>
                <w:sz w:val="20"/>
                <w:szCs w:val="20"/>
              </w:rPr>
              <w:t xml:space="preserve"> </w:t>
            </w:r>
            <w:r w:rsidR="00366E97" w:rsidRPr="00077348">
              <w:rPr>
                <w:rFonts w:ascii="Arial" w:hAnsi="Arial" w:cs="Arial"/>
                <w:position w:val="-2"/>
                <w:sz w:val="20"/>
                <w:szCs w:val="20"/>
              </w:rPr>
              <w:t xml:space="preserve">ob </w:t>
            </w:r>
            <w:r w:rsidR="00563E12" w:rsidRPr="00077348">
              <w:rPr>
                <w:rFonts w:ascii="Arial" w:hAnsi="Arial" w:cs="Arial"/>
                <w:position w:val="-2"/>
                <w:sz w:val="20"/>
                <w:szCs w:val="20"/>
              </w:rPr>
              <w:t>1</w:t>
            </w:r>
            <w:r w:rsidR="00EB78B9" w:rsidRPr="00077348">
              <w:rPr>
                <w:rFonts w:ascii="Arial" w:hAnsi="Arial" w:cs="Arial"/>
                <w:position w:val="-2"/>
                <w:sz w:val="20"/>
                <w:szCs w:val="20"/>
              </w:rPr>
              <w:t>1</w:t>
            </w:r>
            <w:r w:rsidR="00F91A7E">
              <w:rPr>
                <w:rFonts w:ascii="Arial" w:hAnsi="Arial" w:cs="Arial"/>
                <w:position w:val="-2"/>
                <w:sz w:val="20"/>
                <w:szCs w:val="20"/>
              </w:rPr>
              <w:t>.</w:t>
            </w:r>
            <w:r w:rsidR="00563E12" w:rsidRPr="00077348">
              <w:rPr>
                <w:rFonts w:ascii="Arial" w:hAnsi="Arial" w:cs="Arial"/>
                <w:position w:val="-2"/>
                <w:sz w:val="20"/>
                <w:szCs w:val="20"/>
              </w:rPr>
              <w:t>0</w:t>
            </w:r>
            <w:r w:rsidR="00C27300" w:rsidRPr="00077348">
              <w:rPr>
                <w:rFonts w:ascii="Arial" w:hAnsi="Arial" w:cs="Arial"/>
                <w:position w:val="-2"/>
                <w:sz w:val="20"/>
                <w:szCs w:val="20"/>
              </w:rPr>
              <w:t>0</w:t>
            </w:r>
          </w:p>
        </w:tc>
      </w:tr>
    </w:tbl>
    <w:p w14:paraId="5ADF9D79" w14:textId="77777777" w:rsidR="00366E97" w:rsidRPr="00513FBA" w:rsidRDefault="00366E97" w:rsidP="00366E97">
      <w:pPr>
        <w:rPr>
          <w:rFonts w:ascii="Arial" w:hAnsi="Arial" w:cs="Arial"/>
          <w:sz w:val="20"/>
          <w:szCs w:val="20"/>
        </w:rPr>
      </w:pPr>
    </w:p>
    <w:p w14:paraId="4616CCC3" w14:textId="295291B8" w:rsidR="00D63999" w:rsidRPr="00513FBA" w:rsidRDefault="00366E97" w:rsidP="00D63999">
      <w:pPr>
        <w:jc w:val="both"/>
        <w:rPr>
          <w:rFonts w:ascii="Arial" w:hAnsi="Arial" w:cs="Arial"/>
          <w:sz w:val="20"/>
          <w:szCs w:val="20"/>
        </w:rPr>
      </w:pPr>
      <w:r w:rsidRPr="00513FBA">
        <w:rPr>
          <w:rFonts w:ascii="Arial" w:hAnsi="Arial" w:cs="Arial"/>
          <w:sz w:val="20"/>
          <w:szCs w:val="20"/>
        </w:rPr>
        <w:t>Komunikacija s ponudniki o vprašanjih v zvezi z vsebino naročila in v zvezi s pripravo ponudbe poteka izključno preko portala javnih naročil</w:t>
      </w:r>
      <w:r w:rsidR="00E34692" w:rsidRPr="00513FBA">
        <w:rPr>
          <w:rFonts w:ascii="Arial" w:hAnsi="Arial" w:cs="Arial"/>
          <w:sz w:val="20"/>
          <w:szCs w:val="20"/>
        </w:rPr>
        <w:t xml:space="preserve">. </w:t>
      </w:r>
    </w:p>
    <w:p w14:paraId="22E4AF61" w14:textId="77777777" w:rsidR="00366E97" w:rsidRPr="00513FBA" w:rsidRDefault="00366E97" w:rsidP="00366E97">
      <w:pPr>
        <w:jc w:val="both"/>
        <w:rPr>
          <w:rFonts w:ascii="Arial" w:hAnsi="Arial" w:cs="Arial"/>
          <w:sz w:val="20"/>
          <w:szCs w:val="20"/>
        </w:rPr>
      </w:pPr>
    </w:p>
    <w:p w14:paraId="3A28CFF1" w14:textId="7E2CA391"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4F033D">
        <w:rPr>
          <w:rFonts w:ascii="Arial" w:hAnsi="Arial" w:cs="Arial"/>
          <w:sz w:val="20"/>
          <w:szCs w:val="20"/>
        </w:rPr>
        <w:t>6.3</w:t>
      </w:r>
      <w:r w:rsidR="00207919">
        <w:rPr>
          <w:rFonts w:ascii="Arial" w:hAnsi="Arial" w:cs="Arial"/>
          <w:sz w:val="20"/>
          <w:szCs w:val="20"/>
        </w:rPr>
        <w:t>.</w:t>
      </w:r>
      <w:r w:rsidR="00077348">
        <w:rPr>
          <w:rFonts w:ascii="Arial" w:hAnsi="Arial" w:cs="Arial"/>
          <w:sz w:val="20"/>
          <w:szCs w:val="20"/>
        </w:rPr>
        <w:t>202</w:t>
      </w:r>
      <w:r w:rsidR="00F91A7E">
        <w:rPr>
          <w:rFonts w:ascii="Arial" w:hAnsi="Arial" w:cs="Arial"/>
          <w:sz w:val="20"/>
          <w:szCs w:val="20"/>
        </w:rPr>
        <w:t>6</w:t>
      </w:r>
      <w:r w:rsidR="00C70F7B" w:rsidRPr="00FD51B5">
        <w:rPr>
          <w:rFonts w:ascii="Arial" w:hAnsi="Arial" w:cs="Arial"/>
          <w:color w:val="FF0000"/>
          <w:sz w:val="20"/>
          <w:szCs w:val="20"/>
        </w:rPr>
        <w:t xml:space="preserve"> </w:t>
      </w:r>
      <w:r w:rsidRPr="00513FBA">
        <w:rPr>
          <w:rFonts w:ascii="Arial" w:hAnsi="Arial" w:cs="Arial"/>
          <w:sz w:val="20"/>
          <w:szCs w:val="20"/>
        </w:rPr>
        <w:t>do 09</w:t>
      </w:r>
      <w:r w:rsidR="00F91A7E">
        <w:rPr>
          <w:rFonts w:ascii="Arial" w:hAnsi="Arial" w:cs="Arial"/>
          <w:sz w:val="20"/>
          <w:szCs w:val="20"/>
        </w:rPr>
        <w:t>.</w:t>
      </w:r>
      <w:r w:rsidRPr="00513FBA">
        <w:rPr>
          <w:rFonts w:ascii="Arial" w:hAnsi="Arial" w:cs="Arial"/>
          <w:sz w:val="20"/>
          <w:szCs w:val="20"/>
        </w:rPr>
        <w:t>00.</w:t>
      </w:r>
    </w:p>
    <w:p w14:paraId="4ABE10C4" w14:textId="77777777" w:rsidR="00366E97" w:rsidRPr="00513FBA" w:rsidRDefault="00366E97" w:rsidP="00366E97">
      <w:pPr>
        <w:jc w:val="both"/>
        <w:rPr>
          <w:rFonts w:ascii="Arial" w:hAnsi="Arial" w:cs="Arial"/>
          <w:sz w:val="20"/>
          <w:szCs w:val="20"/>
        </w:rPr>
      </w:pPr>
    </w:p>
    <w:p w14:paraId="7895FC3A" w14:textId="00BDAFBC" w:rsidR="00366E97" w:rsidRPr="00513FBA" w:rsidRDefault="00366E97" w:rsidP="00366E97">
      <w:pPr>
        <w:jc w:val="both"/>
        <w:rPr>
          <w:rFonts w:ascii="Arial" w:hAnsi="Arial" w:cs="Arial"/>
          <w:sz w:val="20"/>
          <w:szCs w:val="20"/>
        </w:rPr>
      </w:pPr>
      <w:r w:rsidRPr="00513FBA">
        <w:rPr>
          <w:rFonts w:ascii="Arial" w:hAnsi="Arial" w:cs="Arial"/>
          <w:sz w:val="20"/>
          <w:szCs w:val="20"/>
        </w:rPr>
        <w:lastRenderedPageBreak/>
        <w:t>Na zahteve za pojasnila oziroma druga vprašanja v zvezi z naročilom, zastavljena po tem roku, naročnik ne bo odgovarjal.</w:t>
      </w:r>
    </w:p>
    <w:p w14:paraId="080B7D1E" w14:textId="3BCB95C2" w:rsidR="00D63999" w:rsidRPr="00513FBA" w:rsidRDefault="00D63999" w:rsidP="00366E97">
      <w:pPr>
        <w:jc w:val="both"/>
        <w:rPr>
          <w:rFonts w:ascii="Arial" w:hAnsi="Arial" w:cs="Arial"/>
          <w:sz w:val="20"/>
          <w:szCs w:val="20"/>
        </w:rPr>
      </w:pPr>
    </w:p>
    <w:p w14:paraId="157B0A49" w14:textId="09A2CCB4" w:rsidR="00366E97" w:rsidRPr="00513FBA" w:rsidRDefault="00366E97" w:rsidP="00366E97">
      <w:pPr>
        <w:jc w:val="both"/>
        <w:rPr>
          <w:rFonts w:ascii="Arial" w:hAnsi="Arial" w:cs="Arial"/>
          <w:sz w:val="20"/>
          <w:szCs w:val="20"/>
        </w:rPr>
      </w:pPr>
      <w:r w:rsidRPr="00513FBA">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593D348" w14:textId="5FC196CE" w:rsidR="00563E12" w:rsidRDefault="00563E12" w:rsidP="00366E97">
      <w:pPr>
        <w:jc w:val="both"/>
        <w:rPr>
          <w:rFonts w:ascii="Arial" w:hAnsi="Arial" w:cs="Arial"/>
          <w:sz w:val="20"/>
          <w:szCs w:val="20"/>
        </w:rPr>
      </w:pPr>
    </w:p>
    <w:p w14:paraId="100E8BCA" w14:textId="0741A4F2" w:rsidR="00390026" w:rsidRPr="003F7291" w:rsidRDefault="00390026">
      <w:pPr>
        <w:pStyle w:val="Naslov2"/>
        <w:numPr>
          <w:ilvl w:val="0"/>
          <w:numId w:val="17"/>
        </w:numPr>
        <w:rPr>
          <w:i w:val="0"/>
          <w:sz w:val="20"/>
          <w:szCs w:val="20"/>
        </w:rPr>
      </w:pPr>
      <w:bookmarkStart w:id="14" w:name="_Toc87525690"/>
      <w:bookmarkStart w:id="15" w:name="_Toc222305641"/>
      <w:r w:rsidRPr="003F7291">
        <w:rPr>
          <w:i w:val="0"/>
          <w:sz w:val="20"/>
          <w:szCs w:val="20"/>
        </w:rPr>
        <w:t>Ponudnik</w:t>
      </w:r>
      <w:bookmarkEnd w:id="14"/>
      <w:bookmarkEnd w:id="15"/>
    </w:p>
    <w:p w14:paraId="19158AD1" w14:textId="77777777" w:rsidR="00390026" w:rsidRPr="00513FBA" w:rsidRDefault="00390026" w:rsidP="00390026">
      <w:pPr>
        <w:autoSpaceDE w:val="0"/>
        <w:autoSpaceDN w:val="0"/>
        <w:adjustRightInd w:val="0"/>
        <w:jc w:val="both"/>
        <w:rPr>
          <w:rFonts w:ascii="Arial" w:hAnsi="Arial" w:cs="Arial"/>
          <w:sz w:val="20"/>
          <w:szCs w:val="20"/>
        </w:rPr>
      </w:pPr>
    </w:p>
    <w:p w14:paraId="1A94DD8A" w14:textId="1F6E4CDC" w:rsidR="005C018C" w:rsidRDefault="005C018C" w:rsidP="005C018C">
      <w:pPr>
        <w:pStyle w:val="Telo"/>
        <w:spacing w:before="0"/>
        <w:rPr>
          <w:rFonts w:ascii="Arial" w:hAnsi="Arial" w:cs="Arial"/>
          <w:i w:val="0"/>
          <w:sz w:val="20"/>
        </w:rPr>
      </w:pPr>
      <w:r w:rsidRPr="00513FBA">
        <w:rPr>
          <w:rFonts w:ascii="Arial" w:hAnsi="Arial" w:cs="Arial"/>
          <w:i w:val="0"/>
          <w:sz w:val="20"/>
        </w:rPr>
        <w:t xml:space="preserve">Kot ponudnik lahko za predmetno javno naročilo konkurira vsak gospodarski subjekt, ki na trgu ponuja </w:t>
      </w:r>
      <w:r w:rsidR="00A24FEC">
        <w:rPr>
          <w:rFonts w:ascii="Arial" w:hAnsi="Arial" w:cs="Arial"/>
          <w:i w:val="0"/>
          <w:sz w:val="20"/>
        </w:rPr>
        <w:t>storitve</w:t>
      </w:r>
      <w:r w:rsidRPr="00513FBA">
        <w:rPr>
          <w:rFonts w:ascii="Arial" w:hAnsi="Arial" w:cs="Arial"/>
          <w:i w:val="0"/>
          <w:sz w:val="20"/>
        </w:rPr>
        <w:t xml:space="preserve">, ki </w:t>
      </w:r>
      <w:r w:rsidR="00F91A7E">
        <w:rPr>
          <w:rFonts w:ascii="Arial" w:hAnsi="Arial" w:cs="Arial"/>
          <w:i w:val="0"/>
          <w:sz w:val="20"/>
        </w:rPr>
        <w:t>so</w:t>
      </w:r>
      <w:r w:rsidRPr="00513FBA">
        <w:rPr>
          <w:rFonts w:ascii="Arial" w:hAnsi="Arial" w:cs="Arial"/>
          <w:i w:val="0"/>
          <w:sz w:val="20"/>
        </w:rPr>
        <w:t xml:space="preserve"> predmet tega javnega naročila in izpolnjuje vse pogoje in zahteve iz te razpisne dokumentacije.</w:t>
      </w:r>
    </w:p>
    <w:p w14:paraId="3D049B1C" w14:textId="77777777" w:rsidR="004F033D" w:rsidRPr="00513FBA" w:rsidRDefault="004F033D" w:rsidP="005C018C">
      <w:pPr>
        <w:pStyle w:val="Telo"/>
        <w:spacing w:before="0"/>
        <w:rPr>
          <w:rFonts w:ascii="Arial" w:hAnsi="Arial" w:cs="Arial"/>
          <w:i w:val="0"/>
          <w:sz w:val="20"/>
        </w:rPr>
      </w:pPr>
    </w:p>
    <w:p w14:paraId="4F7FD9AE" w14:textId="2D87F4E7" w:rsidR="00366E97" w:rsidRPr="00513FBA" w:rsidRDefault="00366E97">
      <w:pPr>
        <w:pStyle w:val="Naslov2"/>
        <w:numPr>
          <w:ilvl w:val="0"/>
          <w:numId w:val="17"/>
        </w:numPr>
        <w:rPr>
          <w:i w:val="0"/>
          <w:sz w:val="20"/>
          <w:szCs w:val="20"/>
        </w:rPr>
      </w:pPr>
      <w:bookmarkStart w:id="16" w:name="_Toc509672309"/>
      <w:bookmarkStart w:id="17" w:name="_Toc10194642"/>
      <w:bookmarkStart w:id="18" w:name="_Toc222305642"/>
      <w:r w:rsidRPr="00513FBA">
        <w:rPr>
          <w:i w:val="0"/>
          <w:sz w:val="20"/>
          <w:szCs w:val="20"/>
        </w:rPr>
        <w:t>Rok in način predložitve ponudbe</w:t>
      </w:r>
      <w:bookmarkEnd w:id="16"/>
      <w:bookmarkEnd w:id="17"/>
      <w:bookmarkEnd w:id="18"/>
    </w:p>
    <w:p w14:paraId="76CEC20D" w14:textId="77777777" w:rsidR="00366E97" w:rsidRPr="00513FBA" w:rsidRDefault="00366E97" w:rsidP="00366E97">
      <w:pPr>
        <w:rPr>
          <w:rFonts w:ascii="Arial" w:hAnsi="Arial" w:cs="Arial"/>
          <w:sz w:val="20"/>
          <w:szCs w:val="20"/>
        </w:rPr>
      </w:pPr>
    </w:p>
    <w:p w14:paraId="78ED2E0A" w14:textId="10FD453A" w:rsidR="004C58AF" w:rsidRDefault="004C58AF" w:rsidP="000A0C9E">
      <w:pPr>
        <w:jc w:val="both"/>
        <w:rPr>
          <w:rFonts w:ascii="Arial" w:hAnsi="Arial" w:cs="Arial"/>
          <w:sz w:val="20"/>
          <w:szCs w:val="20"/>
        </w:rPr>
      </w:pPr>
      <w:bookmarkStart w:id="19" w:name="_Toc467501160"/>
      <w:bookmarkStart w:id="20" w:name="_Toc467501161"/>
      <w:bookmarkStart w:id="21" w:name="_Toc336851733"/>
      <w:bookmarkStart w:id="22" w:name="_Toc336851781"/>
      <w:bookmarkStart w:id="23" w:name="_Toc509672310"/>
      <w:bookmarkStart w:id="24" w:name="_Toc10194643"/>
      <w:bookmarkEnd w:id="19"/>
      <w:bookmarkEnd w:id="20"/>
      <w:r w:rsidRPr="00F2744D">
        <w:rPr>
          <w:rFonts w:ascii="Arial" w:hAnsi="Arial" w:cs="Arial"/>
          <w:sz w:val="20"/>
          <w:szCs w:val="20"/>
        </w:rPr>
        <w:t xml:space="preserve">Ponudniki morajo ponudbe predložiti v informacijski sistem e-JN na spletnem naslovu </w:t>
      </w:r>
      <w:hyperlink r:id="rId9" w:history="1">
        <w:r w:rsidR="00A41281" w:rsidRPr="00C24DAB">
          <w:rPr>
            <w:rStyle w:val="Hiperpovezava"/>
            <w:rFonts w:ascii="Arial" w:eastAsia="SimSun" w:hAnsi="Arial" w:cs="Arial"/>
            <w:sz w:val="20"/>
            <w:szCs w:val="20"/>
          </w:rPr>
          <w:t>https://ejn.gov.si/eJN2</w:t>
        </w:r>
      </w:hyperlink>
      <w:r w:rsidRPr="00F2744D">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w:t>
      </w:r>
    </w:p>
    <w:p w14:paraId="7218C039" w14:textId="77777777" w:rsidR="000A0C9E" w:rsidRPr="00F2744D" w:rsidRDefault="000A0C9E" w:rsidP="000A0C9E">
      <w:pPr>
        <w:jc w:val="both"/>
        <w:rPr>
          <w:rFonts w:ascii="Arial" w:hAnsi="Arial" w:cs="Arial"/>
          <w:sz w:val="20"/>
          <w:szCs w:val="20"/>
        </w:rPr>
      </w:pPr>
    </w:p>
    <w:p w14:paraId="3E0C3503" w14:textId="0878EBDC" w:rsidR="004C58AF" w:rsidRDefault="004C58AF" w:rsidP="000A0C9E">
      <w:pPr>
        <w:jc w:val="both"/>
        <w:rPr>
          <w:rFonts w:ascii="Arial" w:hAnsi="Arial" w:cs="Arial"/>
          <w:sz w:val="20"/>
          <w:szCs w:val="20"/>
        </w:rPr>
      </w:pPr>
      <w:r w:rsidRPr="00F2744D">
        <w:rPr>
          <w:rFonts w:ascii="Arial" w:hAnsi="Arial" w:cs="Arial"/>
          <w:sz w:val="20"/>
          <w:szCs w:val="20"/>
        </w:rPr>
        <w:t xml:space="preserve">Ponudnik se mora pred oddajo ponudbe registrirati na spletnem naslovu </w:t>
      </w:r>
      <w:hyperlink r:id="rId11"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v skladu z Navodili za uporabo e-JN. Če je ponudnik že registriran v informacijski sistem e-JN, se v aplikacijo prijavi na istem naslovu.</w:t>
      </w:r>
    </w:p>
    <w:p w14:paraId="21FD06A7" w14:textId="77777777" w:rsidR="000A0C9E" w:rsidRPr="00F2744D" w:rsidRDefault="000A0C9E" w:rsidP="000A0C9E">
      <w:pPr>
        <w:jc w:val="both"/>
        <w:rPr>
          <w:rFonts w:ascii="Arial" w:hAnsi="Arial" w:cs="Arial"/>
          <w:sz w:val="20"/>
          <w:szCs w:val="20"/>
        </w:rPr>
      </w:pPr>
    </w:p>
    <w:p w14:paraId="755A85D5" w14:textId="02F50332"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F2744D">
        <w:rPr>
          <w:rFonts w:ascii="Arial" w:eastAsia="Calibri" w:hAnsi="Arial" w:cs="Arial"/>
          <w:sz w:val="20"/>
          <w:szCs w:val="20"/>
          <w:lang w:eastAsia="en-US"/>
        </w:rPr>
        <w:t>odl</w:t>
      </w:r>
      <w:proofErr w:type="spellEnd"/>
      <w:r w:rsidRPr="00F2744D">
        <w:rPr>
          <w:rFonts w:ascii="Arial" w:eastAsia="Calibri" w:hAnsi="Arial" w:cs="Arial"/>
          <w:sz w:val="20"/>
          <w:szCs w:val="20"/>
          <w:lang w:eastAsia="en-US"/>
        </w:rPr>
        <w:t>. US in 20/18 – OROZ631, v nadaljnjem besedilu: OZ)). Z oddajo ponudbe je le-ta zavezujoča za čas, naveden v ponudbi, razen če jo uporabnik ponudnika umakne ali spremeni pred potekom roka za oddajo ponudb.</w:t>
      </w:r>
    </w:p>
    <w:p w14:paraId="0C88566E" w14:textId="77777777" w:rsidR="000A0C9E" w:rsidRPr="00F2744D" w:rsidRDefault="000A0C9E" w:rsidP="000A0C9E">
      <w:pPr>
        <w:jc w:val="both"/>
        <w:rPr>
          <w:rFonts w:ascii="Arial" w:eastAsia="Calibri" w:hAnsi="Arial" w:cs="Arial"/>
          <w:sz w:val="20"/>
          <w:szCs w:val="20"/>
          <w:lang w:eastAsia="en-US"/>
        </w:rPr>
      </w:pPr>
    </w:p>
    <w:p w14:paraId="2CCD431A" w14:textId="52D1E318" w:rsidR="004C58AF" w:rsidRDefault="004C58AF" w:rsidP="000A0C9E">
      <w:pPr>
        <w:jc w:val="both"/>
        <w:rPr>
          <w:rFonts w:ascii="Arial" w:hAnsi="Arial" w:cs="Arial"/>
          <w:sz w:val="20"/>
          <w:szCs w:val="20"/>
        </w:rPr>
      </w:pPr>
      <w:r w:rsidRPr="00F2744D">
        <w:rPr>
          <w:rFonts w:ascii="Arial" w:hAnsi="Arial" w:cs="Arial"/>
          <w:sz w:val="20"/>
          <w:szCs w:val="20"/>
        </w:rPr>
        <w:t xml:space="preserve">Ponudba se šteje za pravočasno oddano, če jo naročnik prejme preko sistema e-JN </w:t>
      </w:r>
      <w:hyperlink r:id="rId12"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w:t>
      </w:r>
      <w:r w:rsidRPr="00F2744D">
        <w:rPr>
          <w:rFonts w:ascii="Arial" w:hAnsi="Arial" w:cs="Arial"/>
          <w:b/>
          <w:color w:val="000000"/>
          <w:sz w:val="20"/>
          <w:szCs w:val="20"/>
        </w:rPr>
        <w:t xml:space="preserve">najkasneje </w:t>
      </w:r>
      <w:r w:rsidRPr="00F2744D">
        <w:rPr>
          <w:rFonts w:ascii="Arial" w:hAnsi="Arial" w:cs="Arial"/>
          <w:b/>
          <w:sz w:val="20"/>
          <w:szCs w:val="20"/>
        </w:rPr>
        <w:t xml:space="preserve">do </w:t>
      </w:r>
      <w:r w:rsidR="004F033D">
        <w:rPr>
          <w:rFonts w:ascii="Arial" w:hAnsi="Arial" w:cs="Arial"/>
          <w:b/>
          <w:sz w:val="20"/>
          <w:szCs w:val="20"/>
        </w:rPr>
        <w:t>20</w:t>
      </w:r>
      <w:r w:rsidR="00905E8D">
        <w:rPr>
          <w:rFonts w:ascii="Arial" w:hAnsi="Arial" w:cs="Arial"/>
          <w:b/>
          <w:sz w:val="20"/>
          <w:szCs w:val="20"/>
        </w:rPr>
        <w:t>.</w:t>
      </w:r>
      <w:r w:rsidR="00E04C63">
        <w:rPr>
          <w:rFonts w:ascii="Arial" w:hAnsi="Arial" w:cs="Arial"/>
          <w:b/>
          <w:sz w:val="20"/>
          <w:szCs w:val="20"/>
        </w:rPr>
        <w:t>3</w:t>
      </w:r>
      <w:r w:rsidR="00D65903">
        <w:rPr>
          <w:rFonts w:ascii="Arial" w:hAnsi="Arial" w:cs="Arial"/>
          <w:b/>
          <w:sz w:val="20"/>
          <w:szCs w:val="20"/>
        </w:rPr>
        <w:t>.</w:t>
      </w:r>
      <w:r w:rsidRPr="00077348">
        <w:rPr>
          <w:rFonts w:ascii="Arial" w:hAnsi="Arial" w:cs="Arial"/>
          <w:b/>
          <w:sz w:val="20"/>
          <w:szCs w:val="20"/>
        </w:rPr>
        <w:t>202</w:t>
      </w:r>
      <w:r w:rsidR="00E04C63">
        <w:rPr>
          <w:rFonts w:ascii="Arial" w:hAnsi="Arial" w:cs="Arial"/>
          <w:b/>
          <w:sz w:val="20"/>
          <w:szCs w:val="20"/>
        </w:rPr>
        <w:t>6</w:t>
      </w:r>
      <w:r w:rsidRPr="00077348">
        <w:rPr>
          <w:rFonts w:ascii="Arial" w:eastAsia="Calibri" w:hAnsi="Arial" w:cs="Arial"/>
          <w:b/>
          <w:position w:val="-2"/>
          <w:sz w:val="20"/>
          <w:szCs w:val="20"/>
        </w:rPr>
        <w:t xml:space="preserve"> </w:t>
      </w:r>
      <w:r w:rsidRPr="00F2744D">
        <w:rPr>
          <w:rFonts w:ascii="Arial" w:eastAsia="Calibri" w:hAnsi="Arial" w:cs="Arial"/>
          <w:b/>
          <w:position w:val="-2"/>
          <w:sz w:val="20"/>
          <w:szCs w:val="20"/>
        </w:rPr>
        <w:t>do 09</w:t>
      </w:r>
      <w:r w:rsidR="00E04C63">
        <w:rPr>
          <w:rFonts w:ascii="Arial" w:eastAsia="Calibri" w:hAnsi="Arial" w:cs="Arial"/>
          <w:b/>
          <w:position w:val="-2"/>
          <w:sz w:val="20"/>
          <w:szCs w:val="20"/>
        </w:rPr>
        <w:t>.</w:t>
      </w:r>
      <w:r w:rsidRPr="00F2744D">
        <w:rPr>
          <w:rFonts w:ascii="Arial" w:eastAsia="Calibri" w:hAnsi="Arial" w:cs="Arial"/>
          <w:b/>
          <w:position w:val="-2"/>
          <w:sz w:val="20"/>
          <w:szCs w:val="20"/>
        </w:rPr>
        <w:t>00</w:t>
      </w:r>
      <w:r w:rsidRPr="00F2744D">
        <w:rPr>
          <w:rFonts w:ascii="Arial" w:hAnsi="Arial" w:cs="Arial"/>
          <w:sz w:val="20"/>
          <w:szCs w:val="20"/>
        </w:rPr>
        <w:t>. Za oddano ponudbo se šteje ponudba, ki je v informacijskem sistemu e-JN označena s statusom »ODDANO«.</w:t>
      </w:r>
    </w:p>
    <w:p w14:paraId="736EDC83" w14:textId="77777777" w:rsidR="000A0C9E" w:rsidRPr="00F2744D" w:rsidRDefault="000A0C9E" w:rsidP="000A0C9E">
      <w:pPr>
        <w:jc w:val="both"/>
        <w:rPr>
          <w:rFonts w:ascii="Arial" w:hAnsi="Arial" w:cs="Arial"/>
          <w:sz w:val="20"/>
          <w:szCs w:val="20"/>
        </w:rPr>
      </w:pPr>
    </w:p>
    <w:p w14:paraId="599406B3" w14:textId="7F0E8865" w:rsidR="004C58AF" w:rsidRDefault="004C58AF" w:rsidP="000A0C9E">
      <w:pPr>
        <w:jc w:val="both"/>
        <w:rPr>
          <w:rFonts w:ascii="Arial" w:hAnsi="Arial" w:cs="Arial"/>
          <w:sz w:val="20"/>
          <w:szCs w:val="20"/>
        </w:rPr>
      </w:pPr>
      <w:r w:rsidRPr="00F2744D">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B937FCD" w14:textId="77777777" w:rsidR="000A0C9E" w:rsidRPr="00F2744D" w:rsidRDefault="000A0C9E" w:rsidP="000A0C9E">
      <w:pPr>
        <w:jc w:val="both"/>
        <w:rPr>
          <w:rFonts w:ascii="Arial" w:hAnsi="Arial" w:cs="Arial"/>
          <w:sz w:val="20"/>
          <w:szCs w:val="20"/>
        </w:rPr>
      </w:pPr>
    </w:p>
    <w:p w14:paraId="1ED1DB18" w14:textId="149AD815" w:rsidR="004C58AF" w:rsidRDefault="004C58AF" w:rsidP="000A0C9E">
      <w:pPr>
        <w:jc w:val="both"/>
        <w:rPr>
          <w:rFonts w:ascii="Arial" w:hAnsi="Arial" w:cs="Arial"/>
          <w:sz w:val="20"/>
          <w:szCs w:val="20"/>
        </w:rPr>
      </w:pPr>
      <w:r w:rsidRPr="00F2744D">
        <w:rPr>
          <w:rFonts w:ascii="Arial" w:hAnsi="Arial" w:cs="Arial"/>
          <w:sz w:val="20"/>
          <w:szCs w:val="20"/>
        </w:rPr>
        <w:t>Po preteku roka za predložitev ponudbe ne bo več mogoče oddati.</w:t>
      </w:r>
    </w:p>
    <w:p w14:paraId="136053CE" w14:textId="77777777" w:rsidR="000A0C9E" w:rsidRPr="00F2744D" w:rsidRDefault="000A0C9E" w:rsidP="000A0C9E">
      <w:pPr>
        <w:jc w:val="both"/>
        <w:rPr>
          <w:rFonts w:ascii="Arial" w:hAnsi="Arial" w:cs="Arial"/>
          <w:sz w:val="20"/>
          <w:szCs w:val="20"/>
        </w:rPr>
      </w:pPr>
    </w:p>
    <w:p w14:paraId="73CEE7EE" w14:textId="717BC5D2" w:rsidR="004C58AF" w:rsidRDefault="004C58AF" w:rsidP="000A0C9E">
      <w:pPr>
        <w:autoSpaceDE w:val="0"/>
        <w:autoSpaceDN w:val="0"/>
        <w:adjustRightInd w:val="0"/>
        <w:jc w:val="both"/>
        <w:rPr>
          <w:rFonts w:ascii="Arial" w:hAnsi="Arial" w:cs="Arial"/>
          <w:sz w:val="20"/>
          <w:szCs w:val="20"/>
        </w:rPr>
      </w:pPr>
      <w:r w:rsidRPr="00F2744D">
        <w:rPr>
          <w:rFonts w:ascii="Arial" w:hAnsi="Arial" w:cs="Arial"/>
          <w:sz w:val="20"/>
          <w:szCs w:val="20"/>
        </w:rPr>
        <w:t xml:space="preserve">Ponudnik v informacijski sistem e-JN v razdelek »Predračun« predloži obrazec </w:t>
      </w:r>
      <w:r w:rsidRPr="00F2744D">
        <w:rPr>
          <w:rFonts w:ascii="Arial" w:hAnsi="Arial" w:cs="Arial"/>
          <w:i/>
          <w:iCs/>
          <w:sz w:val="20"/>
          <w:szCs w:val="20"/>
        </w:rPr>
        <w:t xml:space="preserve">Ponudbeni predračun </w:t>
      </w:r>
      <w:r w:rsidRPr="00F2744D">
        <w:rPr>
          <w:rFonts w:ascii="Arial" w:hAnsi="Arial" w:cs="Arial"/>
          <w:sz w:val="20"/>
          <w:szCs w:val="20"/>
        </w:rPr>
        <w:t>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 Na javnem odpiranju ponudb bo odprt dokument </w:t>
      </w:r>
      <w:r w:rsidRPr="00F2744D">
        <w:rPr>
          <w:rFonts w:ascii="Arial" w:hAnsi="Arial" w:cs="Arial"/>
          <w:i/>
          <w:iCs/>
          <w:sz w:val="20"/>
          <w:szCs w:val="20"/>
        </w:rPr>
        <w:t>Ponudbeni predračun</w:t>
      </w:r>
      <w:r w:rsidRPr="00F2744D">
        <w:rPr>
          <w:rFonts w:ascii="Arial" w:hAnsi="Arial" w:cs="Arial"/>
          <w:sz w:val="20"/>
          <w:szCs w:val="20"/>
        </w:rPr>
        <w:t xml:space="preserve">. </w:t>
      </w:r>
    </w:p>
    <w:p w14:paraId="34610E23" w14:textId="77777777" w:rsidR="000A0C9E" w:rsidRPr="00F2744D" w:rsidRDefault="000A0C9E" w:rsidP="000A0C9E">
      <w:pPr>
        <w:autoSpaceDE w:val="0"/>
        <w:autoSpaceDN w:val="0"/>
        <w:adjustRightInd w:val="0"/>
        <w:jc w:val="both"/>
        <w:rPr>
          <w:rFonts w:ascii="Arial" w:hAnsi="Arial" w:cs="Arial"/>
          <w:sz w:val="20"/>
          <w:szCs w:val="20"/>
        </w:rPr>
      </w:pPr>
    </w:p>
    <w:p w14:paraId="63A488D9" w14:textId="0A683081"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ali nepodpisan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pri čemer se v slednjem primeru v skladu Splošnimi pogoji uporabe informacijskega sistema e-JN šteje, da je oddan pravno zavezujoč dokument, ki ima enako veljavnost kot podpisan. </w:t>
      </w:r>
    </w:p>
    <w:p w14:paraId="5A198BE5" w14:textId="77777777" w:rsidR="000A0C9E" w:rsidRPr="00F2744D" w:rsidRDefault="000A0C9E" w:rsidP="000A0C9E">
      <w:pPr>
        <w:jc w:val="both"/>
        <w:rPr>
          <w:rFonts w:ascii="Arial" w:eastAsia="Calibri" w:hAnsi="Arial" w:cs="Arial"/>
          <w:sz w:val="20"/>
          <w:szCs w:val="20"/>
          <w:lang w:eastAsia="en-US"/>
        </w:rPr>
      </w:pPr>
    </w:p>
    <w:p w14:paraId="3A22E28C" w14:textId="77777777" w:rsidR="004C58AF" w:rsidRPr="00F2744D" w:rsidRDefault="004C58AF" w:rsidP="000A0C9E">
      <w:pPr>
        <w:jc w:val="both"/>
        <w:rPr>
          <w:rFonts w:ascii="Arial" w:hAnsi="Arial" w:cs="Arial"/>
          <w:b/>
          <w:sz w:val="20"/>
          <w:szCs w:val="20"/>
        </w:rPr>
      </w:pPr>
      <w:r w:rsidRPr="00F2744D">
        <w:rPr>
          <w:rFonts w:ascii="Arial" w:hAnsi="Arial" w:cs="Arial"/>
          <w:sz w:val="20"/>
          <w:szCs w:val="20"/>
        </w:rPr>
        <w:t>Ponudnik v informacijskem sistemu e-JN v razdelek »</w:t>
      </w:r>
      <w:r w:rsidRPr="00F2744D">
        <w:rPr>
          <w:rFonts w:ascii="Arial" w:hAnsi="Arial" w:cs="Arial"/>
          <w:b/>
          <w:sz w:val="20"/>
          <w:szCs w:val="20"/>
        </w:rPr>
        <w:t>Druge priloge</w:t>
      </w:r>
      <w:r w:rsidRPr="00F2744D">
        <w:rPr>
          <w:rFonts w:ascii="Arial" w:hAnsi="Arial" w:cs="Arial"/>
          <w:sz w:val="20"/>
          <w:szCs w:val="20"/>
        </w:rPr>
        <w:t>« naloži, skladno z navodili za pripravo ponudbe, izpolnjeno vso preostalo ponudbeno dokumentacijo: vsa dokazila in potrjene obrazce (podpis in žig, v kolikor je to na posameznem obrazcu označeno), 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w:t>
      </w:r>
    </w:p>
    <w:p w14:paraId="6759D60B" w14:textId="77777777" w:rsidR="004C58AF" w:rsidRPr="00F2744D" w:rsidRDefault="004C58AF" w:rsidP="000A0C9E">
      <w:pPr>
        <w:jc w:val="both"/>
        <w:rPr>
          <w:rFonts w:ascii="Arial" w:hAnsi="Arial" w:cs="Arial"/>
          <w:sz w:val="20"/>
          <w:szCs w:val="20"/>
        </w:rPr>
      </w:pPr>
    </w:p>
    <w:p w14:paraId="21DF6D87" w14:textId="0A3B061E" w:rsidR="00366E97" w:rsidRPr="00513FBA" w:rsidRDefault="00366E97">
      <w:pPr>
        <w:pStyle w:val="Naslov2"/>
        <w:numPr>
          <w:ilvl w:val="0"/>
          <w:numId w:val="17"/>
        </w:numPr>
        <w:rPr>
          <w:i w:val="0"/>
          <w:sz w:val="20"/>
          <w:szCs w:val="20"/>
        </w:rPr>
      </w:pPr>
      <w:bookmarkStart w:id="25" w:name="_Toc222305643"/>
      <w:r w:rsidRPr="00513FBA">
        <w:rPr>
          <w:i w:val="0"/>
          <w:sz w:val="20"/>
          <w:szCs w:val="20"/>
        </w:rPr>
        <w:lastRenderedPageBreak/>
        <w:t>Čas in kraj odpiranja ponudb</w:t>
      </w:r>
      <w:bookmarkEnd w:id="21"/>
      <w:bookmarkEnd w:id="22"/>
      <w:bookmarkEnd w:id="23"/>
      <w:bookmarkEnd w:id="24"/>
      <w:bookmarkEnd w:id="25"/>
      <w:r w:rsidRPr="00513FBA">
        <w:rPr>
          <w:i w:val="0"/>
          <w:sz w:val="20"/>
          <w:szCs w:val="20"/>
        </w:rPr>
        <w:t xml:space="preserve"> </w:t>
      </w:r>
    </w:p>
    <w:p w14:paraId="1379996E" w14:textId="77777777" w:rsidR="00366E97" w:rsidRPr="00513FBA" w:rsidRDefault="00366E97" w:rsidP="00366E97">
      <w:pPr>
        <w:rPr>
          <w:rFonts w:ascii="Arial" w:hAnsi="Arial" w:cs="Arial"/>
          <w:sz w:val="20"/>
          <w:szCs w:val="20"/>
        </w:rPr>
      </w:pPr>
    </w:p>
    <w:p w14:paraId="3AFFCC14" w14:textId="0214F73C"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Odpiranje ponudb bo potekalo avtomatično v informacijskem sistemu e-JN dne </w:t>
      </w:r>
      <w:r w:rsidR="004F033D" w:rsidRPr="004F033D">
        <w:rPr>
          <w:rFonts w:ascii="Arial" w:hAnsi="Arial" w:cs="Arial"/>
          <w:b/>
          <w:bCs/>
          <w:sz w:val="20"/>
          <w:szCs w:val="20"/>
        </w:rPr>
        <w:t>20</w:t>
      </w:r>
      <w:r w:rsidR="00905E8D" w:rsidRPr="004F033D">
        <w:rPr>
          <w:rFonts w:ascii="Arial" w:hAnsi="Arial" w:cs="Arial"/>
          <w:b/>
          <w:bCs/>
          <w:sz w:val="20"/>
          <w:szCs w:val="20"/>
        </w:rPr>
        <w:t>.</w:t>
      </w:r>
      <w:r w:rsidR="00E04C63">
        <w:rPr>
          <w:rFonts w:ascii="Arial" w:hAnsi="Arial" w:cs="Arial"/>
          <w:b/>
          <w:bCs/>
          <w:sz w:val="20"/>
          <w:szCs w:val="20"/>
        </w:rPr>
        <w:t>3</w:t>
      </w:r>
      <w:r w:rsidR="00207919" w:rsidRPr="00905E8D">
        <w:rPr>
          <w:rFonts w:ascii="Arial" w:hAnsi="Arial" w:cs="Arial"/>
          <w:b/>
          <w:bCs/>
          <w:sz w:val="20"/>
          <w:szCs w:val="20"/>
        </w:rPr>
        <w:t>.</w:t>
      </w:r>
      <w:r w:rsidR="00207919" w:rsidRPr="00077348">
        <w:rPr>
          <w:rFonts w:ascii="Arial" w:hAnsi="Arial" w:cs="Arial"/>
          <w:b/>
          <w:sz w:val="20"/>
          <w:szCs w:val="20"/>
        </w:rPr>
        <w:t>202</w:t>
      </w:r>
      <w:r w:rsidR="00E04C63">
        <w:rPr>
          <w:rFonts w:ascii="Arial" w:hAnsi="Arial" w:cs="Arial"/>
          <w:b/>
          <w:sz w:val="20"/>
          <w:szCs w:val="20"/>
        </w:rPr>
        <w:t>6</w:t>
      </w:r>
      <w:r w:rsidR="00207919" w:rsidRPr="00077348">
        <w:rPr>
          <w:rFonts w:ascii="Arial" w:eastAsia="Calibri" w:hAnsi="Arial" w:cs="Arial"/>
          <w:b/>
          <w:position w:val="-2"/>
          <w:sz w:val="20"/>
          <w:szCs w:val="20"/>
        </w:rPr>
        <w:t xml:space="preserve"> </w:t>
      </w:r>
      <w:r w:rsidRPr="00207919">
        <w:rPr>
          <w:rFonts w:ascii="Arial" w:hAnsi="Arial" w:cs="Arial"/>
          <w:bCs/>
          <w:sz w:val="20"/>
          <w:szCs w:val="20"/>
        </w:rPr>
        <w:t>in</w:t>
      </w:r>
      <w:r w:rsidRPr="00077348">
        <w:rPr>
          <w:rFonts w:ascii="Arial" w:hAnsi="Arial" w:cs="Arial"/>
          <w:sz w:val="20"/>
          <w:szCs w:val="20"/>
        </w:rPr>
        <w:t xml:space="preserve"> </w:t>
      </w:r>
      <w:r w:rsidRPr="00513FBA">
        <w:rPr>
          <w:rFonts w:ascii="Arial" w:hAnsi="Arial" w:cs="Arial"/>
          <w:sz w:val="20"/>
          <w:szCs w:val="20"/>
        </w:rPr>
        <w:t xml:space="preserve">se bo začelo </w:t>
      </w:r>
      <w:r w:rsidRPr="00513FBA">
        <w:rPr>
          <w:rFonts w:ascii="Arial" w:hAnsi="Arial" w:cs="Arial"/>
          <w:b/>
          <w:sz w:val="20"/>
          <w:szCs w:val="20"/>
        </w:rPr>
        <w:t xml:space="preserve">ob </w:t>
      </w:r>
      <w:r w:rsidR="00563E12" w:rsidRPr="00513FBA">
        <w:rPr>
          <w:rFonts w:ascii="Arial" w:hAnsi="Arial" w:cs="Arial"/>
          <w:b/>
          <w:sz w:val="20"/>
          <w:szCs w:val="20"/>
        </w:rPr>
        <w:t>1</w:t>
      </w:r>
      <w:r w:rsidR="00EB78B9" w:rsidRPr="00513FBA">
        <w:rPr>
          <w:rFonts w:ascii="Arial" w:hAnsi="Arial" w:cs="Arial"/>
          <w:b/>
          <w:sz w:val="20"/>
          <w:szCs w:val="20"/>
        </w:rPr>
        <w:t>1</w:t>
      </w:r>
      <w:r w:rsidR="00E04C63">
        <w:rPr>
          <w:rFonts w:ascii="Arial" w:hAnsi="Arial" w:cs="Arial"/>
          <w:b/>
          <w:sz w:val="20"/>
          <w:szCs w:val="20"/>
        </w:rPr>
        <w:t>.</w:t>
      </w:r>
      <w:r w:rsidR="00563E12" w:rsidRPr="00513FBA">
        <w:rPr>
          <w:rFonts w:ascii="Arial" w:hAnsi="Arial" w:cs="Arial"/>
          <w:b/>
          <w:sz w:val="20"/>
          <w:szCs w:val="20"/>
        </w:rPr>
        <w:t>0</w:t>
      </w:r>
      <w:r w:rsidRPr="00513FBA">
        <w:rPr>
          <w:rFonts w:ascii="Arial" w:hAnsi="Arial" w:cs="Arial"/>
          <w:b/>
          <w:sz w:val="20"/>
          <w:szCs w:val="20"/>
        </w:rPr>
        <w:t>0</w:t>
      </w:r>
      <w:r w:rsidRPr="00513FBA">
        <w:rPr>
          <w:rFonts w:ascii="Arial" w:hAnsi="Arial" w:cs="Arial"/>
          <w:sz w:val="20"/>
          <w:szCs w:val="20"/>
        </w:rPr>
        <w:t xml:space="preserve"> na spletnem naslovu </w:t>
      </w:r>
      <w:hyperlink r:id="rId13" w:history="1">
        <w:r w:rsidRPr="00513FBA">
          <w:rPr>
            <w:rStyle w:val="Hiperpovezava"/>
            <w:rFonts w:ascii="Arial" w:hAnsi="Arial" w:cs="Arial"/>
            <w:sz w:val="20"/>
            <w:szCs w:val="20"/>
          </w:rPr>
          <w:t>https://ejn.gov.si/eJN2</w:t>
        </w:r>
      </w:hyperlink>
      <w:r w:rsidRPr="00513FBA">
        <w:rPr>
          <w:rFonts w:ascii="Arial" w:hAnsi="Arial" w:cs="Arial"/>
          <w:sz w:val="20"/>
          <w:szCs w:val="20"/>
        </w:rPr>
        <w:t xml:space="preserve">. </w:t>
      </w:r>
    </w:p>
    <w:p w14:paraId="0245012C" w14:textId="77777777" w:rsidR="00366E97" w:rsidRPr="00513FBA" w:rsidRDefault="00366E97" w:rsidP="00366E97">
      <w:pPr>
        <w:jc w:val="both"/>
        <w:rPr>
          <w:rFonts w:ascii="Arial" w:hAnsi="Arial" w:cs="Arial"/>
          <w:sz w:val="20"/>
          <w:szCs w:val="20"/>
        </w:rPr>
      </w:pPr>
    </w:p>
    <w:p w14:paraId="2C4AA9A9" w14:textId="047BF3F6" w:rsidR="00366E97" w:rsidRPr="00513FBA" w:rsidRDefault="00366E97" w:rsidP="00366E97">
      <w:pPr>
        <w:jc w:val="both"/>
        <w:rPr>
          <w:rFonts w:ascii="Arial" w:hAnsi="Arial" w:cs="Arial"/>
          <w:sz w:val="20"/>
          <w:szCs w:val="20"/>
        </w:rPr>
      </w:pPr>
      <w:r w:rsidRPr="00513FBA">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13FBA">
        <w:rPr>
          <w:rFonts w:ascii="Arial" w:hAnsi="Arial" w:cs="Arial"/>
          <w:sz w:val="20"/>
          <w:szCs w:val="20"/>
        </w:rPr>
        <w:t>pdf</w:t>
      </w:r>
      <w:proofErr w:type="spellEnd"/>
      <w:r w:rsidRPr="00513FBA">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 </w:t>
      </w:r>
    </w:p>
    <w:p w14:paraId="2CF51981" w14:textId="77777777" w:rsidR="00455238" w:rsidRPr="00513FBA" w:rsidRDefault="00455238" w:rsidP="00366E97">
      <w:pPr>
        <w:jc w:val="both"/>
        <w:rPr>
          <w:rFonts w:ascii="Arial" w:hAnsi="Arial" w:cs="Arial"/>
          <w:sz w:val="20"/>
          <w:szCs w:val="20"/>
        </w:rPr>
      </w:pPr>
    </w:p>
    <w:p w14:paraId="039DAEAF" w14:textId="44F372FC" w:rsidR="00455238" w:rsidRPr="00513FBA" w:rsidRDefault="005373D1">
      <w:pPr>
        <w:pStyle w:val="Naslov2"/>
        <w:numPr>
          <w:ilvl w:val="0"/>
          <w:numId w:val="17"/>
        </w:numPr>
        <w:rPr>
          <w:i w:val="0"/>
          <w:sz w:val="20"/>
          <w:szCs w:val="20"/>
        </w:rPr>
      </w:pPr>
      <w:bookmarkStart w:id="26" w:name="_Toc529353580"/>
      <w:bookmarkStart w:id="27" w:name="_Toc529354117"/>
      <w:bookmarkStart w:id="28" w:name="_Toc10194644"/>
      <w:bookmarkStart w:id="29" w:name="_Toc222305644"/>
      <w:bookmarkStart w:id="30" w:name="_Toc130197587"/>
      <w:bookmarkStart w:id="31" w:name="_Toc130198088"/>
      <w:bookmarkStart w:id="32" w:name="_Toc130198148"/>
      <w:bookmarkStart w:id="33" w:name="_Toc130799609"/>
      <w:bookmarkStart w:id="34" w:name="_Toc132106380"/>
      <w:bookmarkStart w:id="35" w:name="_Toc132424994"/>
      <w:bookmarkStart w:id="36" w:name="_Toc132432243"/>
      <w:bookmarkStart w:id="37" w:name="_Toc157334780"/>
      <w:bookmarkStart w:id="38" w:name="_Toc125192846"/>
      <w:bookmarkStart w:id="39" w:name="_Toc130197567"/>
      <w:bookmarkStart w:id="40" w:name="_Toc130198068"/>
      <w:bookmarkStart w:id="41" w:name="_Toc130198128"/>
      <w:bookmarkStart w:id="42" w:name="_Toc130799589"/>
      <w:bookmarkStart w:id="43" w:name="_Toc132106360"/>
      <w:bookmarkStart w:id="44" w:name="_Toc132424974"/>
      <w:bookmarkStart w:id="45" w:name="_Toc132432223"/>
      <w:bookmarkEnd w:id="3"/>
      <w:bookmarkEnd w:id="4"/>
      <w:bookmarkEnd w:id="5"/>
      <w:bookmarkEnd w:id="6"/>
      <w:bookmarkEnd w:id="7"/>
      <w:bookmarkEnd w:id="8"/>
      <w:bookmarkEnd w:id="9"/>
      <w:bookmarkEnd w:id="10"/>
      <w:bookmarkEnd w:id="11"/>
      <w:r w:rsidRPr="00513FBA">
        <w:rPr>
          <w:i w:val="0"/>
          <w:sz w:val="20"/>
          <w:szCs w:val="20"/>
        </w:rPr>
        <w:t>Ugotavljanje sposobnosti</w:t>
      </w:r>
      <w:bookmarkEnd w:id="26"/>
      <w:bookmarkEnd w:id="27"/>
      <w:bookmarkEnd w:id="28"/>
      <w:bookmarkEnd w:id="29"/>
      <w:r w:rsidRPr="00513FBA">
        <w:rPr>
          <w:i w:val="0"/>
          <w:sz w:val="20"/>
          <w:szCs w:val="20"/>
        </w:rPr>
        <w:t xml:space="preserve"> </w:t>
      </w:r>
    </w:p>
    <w:p w14:paraId="5343248C" w14:textId="77777777" w:rsidR="00455238" w:rsidRPr="00513FBA" w:rsidRDefault="00455238" w:rsidP="00455238">
      <w:pPr>
        <w:autoSpaceDE w:val="0"/>
        <w:autoSpaceDN w:val="0"/>
        <w:adjustRightInd w:val="0"/>
        <w:rPr>
          <w:rFonts w:ascii="Arial" w:hAnsi="Arial" w:cs="Arial"/>
          <w:b/>
          <w:sz w:val="20"/>
          <w:szCs w:val="20"/>
        </w:rPr>
      </w:pPr>
    </w:p>
    <w:p w14:paraId="51DDF8CF" w14:textId="2D259581" w:rsidR="00455238" w:rsidRPr="00513FBA" w:rsidRDefault="00455238" w:rsidP="00455238">
      <w:pPr>
        <w:autoSpaceDE w:val="0"/>
        <w:autoSpaceDN w:val="0"/>
        <w:adjustRightInd w:val="0"/>
        <w:rPr>
          <w:rFonts w:ascii="Arial" w:hAnsi="Arial" w:cs="Arial"/>
          <w:b/>
          <w:bCs/>
          <w:sz w:val="20"/>
          <w:szCs w:val="20"/>
        </w:rPr>
      </w:pPr>
      <w:r w:rsidRPr="00513FBA">
        <w:rPr>
          <w:rFonts w:ascii="Arial" w:hAnsi="Arial" w:cs="Arial"/>
          <w:b/>
          <w:bCs/>
          <w:sz w:val="20"/>
          <w:szCs w:val="20"/>
        </w:rPr>
        <w:t>Ugotavljanje sposobnosti za sodelovanje v postopku oddaje javnega naročila in dokazila</w:t>
      </w:r>
    </w:p>
    <w:p w14:paraId="4B9EF0E5" w14:textId="143EB6F8" w:rsidR="00455238" w:rsidRPr="00513FBA" w:rsidRDefault="00455238" w:rsidP="00455238">
      <w:pPr>
        <w:pStyle w:val="Naslov3"/>
        <w:rPr>
          <w:sz w:val="20"/>
          <w:szCs w:val="20"/>
        </w:rPr>
      </w:pPr>
      <w:bookmarkStart w:id="46" w:name="_Toc461782173"/>
      <w:bookmarkStart w:id="47" w:name="_Toc529353581"/>
      <w:bookmarkStart w:id="48" w:name="_Toc529354118"/>
      <w:bookmarkStart w:id="49" w:name="_Toc10194645"/>
      <w:bookmarkStart w:id="50" w:name="_Toc21506072"/>
      <w:bookmarkStart w:id="51" w:name="_Toc55901902"/>
      <w:bookmarkStart w:id="52" w:name="_Toc108010586"/>
      <w:bookmarkStart w:id="53" w:name="_Toc128743283"/>
      <w:bookmarkStart w:id="54" w:name="_Toc128743894"/>
      <w:bookmarkStart w:id="55" w:name="_Toc160440579"/>
      <w:bookmarkStart w:id="56" w:name="_Toc161399769"/>
      <w:bookmarkStart w:id="57" w:name="_Toc176763881"/>
      <w:bookmarkStart w:id="58" w:name="_Toc222305645"/>
      <w:r w:rsidRPr="00513FBA">
        <w:rPr>
          <w:sz w:val="20"/>
          <w:szCs w:val="20"/>
        </w:rPr>
        <w:t>5.1 Razlogi za izključitev</w:t>
      </w:r>
      <w:bookmarkEnd w:id="46"/>
      <w:bookmarkEnd w:id="47"/>
      <w:bookmarkEnd w:id="48"/>
      <w:bookmarkEnd w:id="49"/>
      <w:bookmarkEnd w:id="50"/>
      <w:bookmarkEnd w:id="51"/>
      <w:bookmarkEnd w:id="52"/>
      <w:bookmarkEnd w:id="53"/>
      <w:bookmarkEnd w:id="54"/>
      <w:bookmarkEnd w:id="55"/>
      <w:bookmarkEnd w:id="56"/>
      <w:bookmarkEnd w:id="57"/>
      <w:bookmarkEnd w:id="58"/>
      <w:r w:rsidRPr="00513FBA">
        <w:rPr>
          <w:sz w:val="20"/>
          <w:szCs w:val="20"/>
        </w:rPr>
        <w:t xml:space="preserve"> </w:t>
      </w:r>
    </w:p>
    <w:p w14:paraId="2B8C56E9" w14:textId="77777777" w:rsidR="00455238" w:rsidRPr="00513FBA" w:rsidRDefault="00455238" w:rsidP="00455238">
      <w:pPr>
        <w:jc w:val="both"/>
        <w:rPr>
          <w:rFonts w:ascii="Arial" w:hAnsi="Arial" w:cs="Arial"/>
          <w:bCs/>
          <w:sz w:val="20"/>
          <w:szCs w:val="20"/>
        </w:rPr>
      </w:pPr>
    </w:p>
    <w:p w14:paraId="41EEFAB1" w14:textId="1FABC911" w:rsidR="00455238" w:rsidRPr="00513FBA" w:rsidRDefault="00455238" w:rsidP="00455238">
      <w:pPr>
        <w:jc w:val="both"/>
        <w:rPr>
          <w:rFonts w:ascii="Arial" w:hAnsi="Arial" w:cs="Arial"/>
          <w:bCs/>
          <w:sz w:val="20"/>
          <w:szCs w:val="20"/>
        </w:rPr>
      </w:pPr>
      <w:r w:rsidRPr="00513FBA">
        <w:rPr>
          <w:rFonts w:ascii="Arial" w:hAnsi="Arial" w:cs="Arial"/>
          <w:bCs/>
          <w:sz w:val="20"/>
          <w:szCs w:val="20"/>
        </w:rPr>
        <w:t>Naročnik bo iz sodelovanja v postopku javnega naročanja izključil gospodarski subjekt, če pri preverjanju v skladu z ZJN-3 ugotovi ali je drugače seznanjen, da ta ne izpolnjuje pogojev v skladu s 1., 2. in 4. odstavkom 75. člena ZJN-3</w:t>
      </w:r>
      <w:r w:rsidR="00724570">
        <w:rPr>
          <w:rFonts w:ascii="Arial" w:hAnsi="Arial" w:cs="Arial"/>
          <w:bCs/>
          <w:sz w:val="20"/>
          <w:szCs w:val="20"/>
        </w:rPr>
        <w:t xml:space="preserve"> </w:t>
      </w:r>
      <w:r w:rsidR="00724570" w:rsidRPr="006022AD">
        <w:rPr>
          <w:rFonts w:ascii="Arial" w:hAnsi="Arial" w:cs="Arial"/>
          <w:bCs/>
          <w:sz w:val="20"/>
          <w:szCs w:val="20"/>
        </w:rPr>
        <w:t>ter točko b) 6. odstavka 75. člena ZJN-3</w:t>
      </w:r>
      <w:r w:rsidRPr="00513FBA">
        <w:rPr>
          <w:rFonts w:ascii="Arial" w:hAnsi="Arial" w:cs="Arial"/>
          <w:bCs/>
          <w:sz w:val="20"/>
          <w:szCs w:val="20"/>
        </w:rPr>
        <w:t xml:space="preserve">. </w:t>
      </w:r>
    </w:p>
    <w:p w14:paraId="08142E2C" w14:textId="77777777" w:rsidR="00455238" w:rsidRPr="00513FBA" w:rsidRDefault="00455238" w:rsidP="00455238">
      <w:pPr>
        <w:widowControl w:val="0"/>
        <w:jc w:val="both"/>
        <w:rPr>
          <w:rFonts w:ascii="Arial" w:hAnsi="Arial" w:cs="Arial"/>
          <w:sz w:val="20"/>
          <w:szCs w:val="20"/>
        </w:rPr>
      </w:pPr>
    </w:p>
    <w:p w14:paraId="093C079C" w14:textId="77777777" w:rsidR="00455238" w:rsidRPr="00513FBA" w:rsidRDefault="00455238" w:rsidP="00455238">
      <w:pPr>
        <w:widowControl w:val="0"/>
        <w:rPr>
          <w:rFonts w:ascii="Arial" w:hAnsi="Arial" w:cs="Arial"/>
          <w:sz w:val="20"/>
          <w:szCs w:val="20"/>
        </w:rPr>
      </w:pPr>
      <w:r w:rsidRPr="00513FBA">
        <w:rPr>
          <w:rFonts w:ascii="Arial" w:hAnsi="Arial" w:cs="Arial"/>
          <w:b/>
          <w:sz w:val="20"/>
          <w:szCs w:val="20"/>
        </w:rPr>
        <w:t>A: Nekaznovanost</w:t>
      </w:r>
    </w:p>
    <w:p w14:paraId="5EFC92EF" w14:textId="77777777" w:rsidR="00455238" w:rsidRPr="00513FBA" w:rsidRDefault="00455238" w:rsidP="00455238">
      <w:pPr>
        <w:widowControl w:val="0"/>
        <w:jc w:val="both"/>
        <w:rPr>
          <w:rFonts w:ascii="Arial" w:hAnsi="Arial" w:cs="Arial"/>
          <w:sz w:val="20"/>
          <w:szCs w:val="20"/>
        </w:rPr>
      </w:pPr>
    </w:p>
    <w:p w14:paraId="4D79F11B" w14:textId="77777777" w:rsidR="004C58AF" w:rsidRPr="00B5266F" w:rsidRDefault="004C58AF" w:rsidP="004C58AF">
      <w:pPr>
        <w:widowControl w:val="0"/>
        <w:jc w:val="both"/>
        <w:rPr>
          <w:rFonts w:ascii="Arial" w:hAnsi="Arial" w:cs="Arial"/>
          <w:sz w:val="20"/>
          <w:szCs w:val="20"/>
        </w:rPr>
      </w:pPr>
      <w:r w:rsidRPr="00B5266F">
        <w:rPr>
          <w:rFonts w:ascii="Arial" w:hAnsi="Arial" w:cs="Arial"/>
          <w:sz w:val="20"/>
          <w:szCs w:val="20"/>
        </w:rPr>
        <w:t xml:space="preserve">Naročnik bo iz sodelovanja v postopku javnega naročanja izključil gospodarski subjekt, če pri preverjanju v skladu s 77., 79. in 80. členom ZJN-3 ugotovi ali je drugače seznanjen, da je bila gospodarskemu subjektu </w:t>
      </w:r>
      <w:bookmarkStart w:id="59" w:name="_Hlk139613482"/>
      <w:r w:rsidRPr="00B5266F">
        <w:rPr>
          <w:rFonts w:ascii="Arial" w:hAnsi="Arial" w:cs="Arial"/>
          <w:sz w:val="20"/>
          <w:szCs w:val="20"/>
        </w:rPr>
        <w:t xml:space="preserve">ali osebi, ki je članica upravnega, vodstvenega ali nadzornega organa tega gospodarskega subjekta ali ki ima pooblastila za njegovo zastopanje ali odločanje ali nadzor </w:t>
      </w:r>
      <w:bookmarkEnd w:id="59"/>
      <w:r w:rsidRPr="00B5266F">
        <w:rPr>
          <w:rFonts w:ascii="Arial" w:hAnsi="Arial" w:cs="Arial"/>
          <w:sz w:val="20"/>
          <w:szCs w:val="20"/>
        </w:rPr>
        <w:t xml:space="preserve">v njem, izrečena pravnomočna sodba za kazniva dejanja iz Kazenskega zakonika (Uradni list RS, št. 50/12 – uradno prečiščeno besedilo 6/16 – </w:t>
      </w:r>
      <w:proofErr w:type="spellStart"/>
      <w:r w:rsidRPr="00B5266F">
        <w:rPr>
          <w:rFonts w:ascii="Arial" w:hAnsi="Arial" w:cs="Arial"/>
          <w:sz w:val="20"/>
          <w:szCs w:val="20"/>
        </w:rPr>
        <w:t>popr</w:t>
      </w:r>
      <w:proofErr w:type="spellEnd"/>
      <w:r w:rsidRPr="00B5266F">
        <w:rPr>
          <w:rFonts w:ascii="Arial" w:hAnsi="Arial" w:cs="Arial"/>
          <w:sz w:val="20"/>
          <w:szCs w:val="20"/>
        </w:rPr>
        <w:t xml:space="preserve">., 54/15, 38/16, 27/17, 23/20, 91/20, 95/21, 186/21 in 105/22 – ZZNŠPP; v nadaljnjem besedilu: KZ-1) ali za primerljiva kazniva dejanja, ki so jih izrekla tuja sodišča:  </w:t>
      </w:r>
    </w:p>
    <w:p w14:paraId="5A23696F" w14:textId="77777777" w:rsidR="004C58AF" w:rsidRPr="00B5266F" w:rsidRDefault="004C58AF" w:rsidP="004C58AF">
      <w:pPr>
        <w:pStyle w:val="Odstavekseznama"/>
        <w:widowControl w:val="0"/>
        <w:numPr>
          <w:ilvl w:val="0"/>
          <w:numId w:val="9"/>
        </w:numPr>
        <w:jc w:val="both"/>
        <w:rPr>
          <w:rFonts w:ascii="Arial" w:hAnsi="Arial" w:cs="Arial"/>
          <w:sz w:val="20"/>
        </w:rPr>
      </w:pPr>
      <w:r w:rsidRPr="00B5266F">
        <w:rPr>
          <w:rFonts w:ascii="Arial" w:hAnsi="Arial" w:cs="Arial"/>
          <w:sz w:val="20"/>
        </w:rPr>
        <w:t>terorizem (108. člen KZ-1),</w:t>
      </w:r>
    </w:p>
    <w:p w14:paraId="1B90A2E4" w14:textId="77777777" w:rsidR="004C58AF" w:rsidRPr="00B5266F"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B5266F">
        <w:rPr>
          <w:rFonts w:ascii="Arial" w:hAnsi="Arial" w:cs="Arial"/>
          <w:sz w:val="20"/>
          <w:szCs w:val="20"/>
        </w:rPr>
        <w:t>financiranje terorizma (109. člen KZ-1),</w:t>
      </w:r>
    </w:p>
    <w:p w14:paraId="16C5B6F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ščuvanje in javno poveličevanje terorističnih dejanj (110. člen KZ-1),</w:t>
      </w:r>
    </w:p>
    <w:p w14:paraId="3A089C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novačenje in usposabljanje za terorizem (111. člen KZ-1),</w:t>
      </w:r>
    </w:p>
    <w:p w14:paraId="776266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spravljanje v suženjsko razmerje (112. člen KZ-1),</w:t>
      </w:r>
    </w:p>
    <w:p w14:paraId="14F3217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trgovina z ljudmi (113. člen KZ-1),</w:t>
      </w:r>
    </w:p>
    <w:p w14:paraId="4E5803E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podkupnine pri volitvah (157. člen KZ-1),</w:t>
      </w:r>
    </w:p>
    <w:p w14:paraId="2199E8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kršitev temeljnih pravic delavcev (196. člen KZ-1),</w:t>
      </w:r>
    </w:p>
    <w:p w14:paraId="287EB8D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(211. člen KZ-1),</w:t>
      </w:r>
    </w:p>
    <w:p w14:paraId="2086D59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protipravno omejevanje konkurence (225. člen KZ-1),</w:t>
      </w:r>
    </w:p>
    <w:p w14:paraId="6FBD03D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povzročitev stečaja z goljufijo ali nevestnim poslovanjem (226. člen KZ-1),</w:t>
      </w:r>
    </w:p>
    <w:p w14:paraId="4149C80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upnikov (227. člen KZ-1),</w:t>
      </w:r>
    </w:p>
    <w:p w14:paraId="468B2B2D"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poslovna goljufija (228. člen KZ-1),</w:t>
      </w:r>
    </w:p>
    <w:p w14:paraId="6404428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na škodo Evropske unije (229. člen KZ-1),</w:t>
      </w:r>
    </w:p>
    <w:p w14:paraId="12780A9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pridobitvi in uporabi posojila ali ugodnosti (230. člen KZ-1),</w:t>
      </w:r>
    </w:p>
    <w:p w14:paraId="223AC70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poslovanju z vrednostnimi papirji (231. člen KZ-1),</w:t>
      </w:r>
    </w:p>
    <w:p w14:paraId="43F31E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kupcev (232. člen KZ-1),</w:t>
      </w:r>
    </w:p>
    <w:p w14:paraId="60D8B59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 oznake ali modela (233. člen KZ-1),</w:t>
      </w:r>
    </w:p>
    <w:p w14:paraId="74BBC35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tujega izuma ali topografije (234. člen KZ-1),</w:t>
      </w:r>
    </w:p>
    <w:p w14:paraId="6240C34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ponareditev ali uničenje poslovnih listin (235. člen KZ-1),</w:t>
      </w:r>
    </w:p>
    <w:p w14:paraId="698F83B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in neupravičena pridobitev poslovne skrivnosti (236. člen KZ-1),</w:t>
      </w:r>
    </w:p>
    <w:p w14:paraId="41BD851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informacijskega sistema (237. člen KZ-1),</w:t>
      </w:r>
    </w:p>
    <w:p w14:paraId="1EA762E7"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notranje informacije (238. člen KZ-1),</w:t>
      </w:r>
    </w:p>
    <w:p w14:paraId="1689FD7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trga finančnih instrumentov (239. člen KZ-1),</w:t>
      </w:r>
    </w:p>
    <w:p w14:paraId="46CD143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položaja ali zaupanja pri gospodarski dejavnosti (240. člen KZ-1),</w:t>
      </w:r>
    </w:p>
    <w:p w14:paraId="448C9FD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sprejemanje daril (241. člen KZ-1),</w:t>
      </w:r>
    </w:p>
    <w:p w14:paraId="61DC3D7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dajanje daril (242. člen KZ-1),</w:t>
      </w:r>
    </w:p>
    <w:p w14:paraId="592DDF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lastRenderedPageBreak/>
        <w:t>ponarejanje denarja (243. člen KZ-1),</w:t>
      </w:r>
    </w:p>
    <w:p w14:paraId="4FD409F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in uporaba ponarejenih vrednotnic ali vrednostnih papirjev (244. člen KZ-1),</w:t>
      </w:r>
    </w:p>
    <w:p w14:paraId="148EFA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pranje denarja (245. člen KZ-1),</w:t>
      </w:r>
    </w:p>
    <w:p w14:paraId="4C26722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negotovinskega plačilnega sredstva (246. člen KZ-1),</w:t>
      </w:r>
    </w:p>
    <w:p w14:paraId="79F65C3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uporaba ponarejenega negotovinskega plačilnega sredstva (247. člen KZ-1),</w:t>
      </w:r>
    </w:p>
    <w:p w14:paraId="7B3CBB9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izdelava, pridobitev in odtujitev pripomočkov za ponarejanje (248. člen KZ-1),</w:t>
      </w:r>
    </w:p>
    <w:p w14:paraId="63F480D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davčna zatajitev (249. člen KZ-1),</w:t>
      </w:r>
    </w:p>
    <w:p w14:paraId="35FEB55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tihotapstvo (250. člen KZ-1),</w:t>
      </w:r>
    </w:p>
    <w:p w14:paraId="07803F5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uradnega položaja ali uradnih pravic (257. člen KZ-1),</w:t>
      </w:r>
    </w:p>
    <w:p w14:paraId="5E0A0FC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javnih sredstev (257.a člen KZ-1),</w:t>
      </w:r>
    </w:p>
    <w:p w14:paraId="430BD06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tajnih podatkov (260. člen KZ-1),</w:t>
      </w:r>
    </w:p>
    <w:p w14:paraId="374614F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jemanje podkupnine (261. člen KZ-1),</w:t>
      </w:r>
    </w:p>
    <w:p w14:paraId="169E5D7C"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podkupnine (262. člen KZ-1),</w:t>
      </w:r>
    </w:p>
    <w:p w14:paraId="547522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koristi za nezakonito posredovanje (263. člen KZ-1),</w:t>
      </w:r>
    </w:p>
    <w:p w14:paraId="2CAC36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daril za nezakonito posredovanje (264. člen KZ-1),</w:t>
      </w:r>
    </w:p>
    <w:p w14:paraId="65B910CF"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hudodelsko združevanje (294. člen KZ-1).</w:t>
      </w:r>
    </w:p>
    <w:p w14:paraId="07C6D03C" w14:textId="77777777" w:rsidR="004C58AF" w:rsidRPr="00F2744D" w:rsidRDefault="004C58AF" w:rsidP="004C58AF">
      <w:pPr>
        <w:widowControl w:val="0"/>
        <w:rPr>
          <w:rFonts w:ascii="Arial" w:hAnsi="Arial" w:cs="Arial"/>
          <w:sz w:val="20"/>
          <w:szCs w:val="20"/>
        </w:rPr>
      </w:pPr>
    </w:p>
    <w:p w14:paraId="712F4B03" w14:textId="77777777" w:rsidR="004C58AF" w:rsidRPr="00F2744D" w:rsidRDefault="004C58AF" w:rsidP="004C58AF">
      <w:pPr>
        <w:widowControl w:val="0"/>
        <w:jc w:val="both"/>
        <w:rPr>
          <w:rFonts w:ascii="Arial" w:hAnsi="Arial" w:cs="Arial"/>
          <w:sz w:val="20"/>
          <w:szCs w:val="20"/>
        </w:rPr>
      </w:pPr>
      <w:r w:rsidRPr="00F2744D">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pred ali med postopkom javnega naročanja le-ta glede na storjena ali neizvedena dejanja v enem od zgoraj navedenih položajev.</w:t>
      </w:r>
    </w:p>
    <w:p w14:paraId="3E5D9B4A" w14:textId="77777777" w:rsidR="004C58AF" w:rsidRPr="00F2744D" w:rsidRDefault="004C58AF" w:rsidP="004C58AF">
      <w:pPr>
        <w:widowControl w:val="0"/>
        <w:rPr>
          <w:rFonts w:ascii="Arial" w:eastAsia="Batang" w:hAnsi="Arial" w:cs="Arial"/>
          <w:i/>
          <w:sz w:val="20"/>
          <w:szCs w:val="20"/>
          <w:lang w:eastAsia="ko-KR"/>
        </w:rPr>
      </w:pPr>
    </w:p>
    <w:p w14:paraId="281B409F" w14:textId="77777777" w:rsidR="004C58AF" w:rsidRPr="00F2744D" w:rsidRDefault="004C58AF" w:rsidP="004C58AF">
      <w:pPr>
        <w:rPr>
          <w:rFonts w:ascii="Arial" w:hAnsi="Arial" w:cs="Arial"/>
          <w:b/>
          <w:color w:val="000000"/>
          <w:position w:val="-2"/>
          <w:sz w:val="20"/>
          <w:szCs w:val="20"/>
        </w:rPr>
      </w:pPr>
      <w:r w:rsidRPr="00F2744D">
        <w:rPr>
          <w:rFonts w:ascii="Arial" w:hAnsi="Arial" w:cs="Arial"/>
          <w:b/>
          <w:color w:val="000000"/>
          <w:position w:val="-2"/>
          <w:sz w:val="20"/>
          <w:szCs w:val="20"/>
        </w:rPr>
        <w:t>Način dokazovanja:</w:t>
      </w:r>
    </w:p>
    <w:p w14:paraId="388AEC54" w14:textId="32B55237" w:rsidR="004C58AF" w:rsidRDefault="004C58AF">
      <w:pPr>
        <w:pStyle w:val="Odstavekseznama"/>
        <w:numPr>
          <w:ilvl w:val="0"/>
          <w:numId w:val="13"/>
        </w:numPr>
        <w:autoSpaceDE w:val="0"/>
        <w:autoSpaceDN w:val="0"/>
        <w:adjustRightInd w:val="0"/>
        <w:jc w:val="both"/>
        <w:textAlignment w:val="center"/>
        <w:rPr>
          <w:rFonts w:ascii="Arial" w:hAnsi="Arial" w:cs="Arial"/>
          <w:sz w:val="20"/>
        </w:rPr>
      </w:pPr>
      <w:r>
        <w:rPr>
          <w:rFonts w:ascii="Arial" w:hAnsi="Arial" w:cs="Arial"/>
          <w:sz w:val="20"/>
        </w:rPr>
        <w:t>I</w:t>
      </w:r>
      <w:r w:rsidRPr="00F2744D">
        <w:rPr>
          <w:rFonts w:ascii="Arial" w:hAnsi="Arial" w:cs="Arial"/>
          <w:sz w:val="20"/>
        </w:rPr>
        <w:t>zpolnjen obrazec ESPD v delu III: Razlogi za izključitev, A</w:t>
      </w:r>
      <w:r w:rsidRPr="00F2744D">
        <w:rPr>
          <w:rFonts w:ascii="Arial" w:hAnsi="Arial" w:cs="Arial"/>
          <w:iCs/>
          <w:sz w:val="20"/>
        </w:rPr>
        <w:t>: Razlogi, povezani s kazenskimi obsodbami</w:t>
      </w:r>
      <w:r w:rsidRPr="00F2744D">
        <w:rPr>
          <w:rFonts w:ascii="Arial" w:hAnsi="Arial" w:cs="Arial"/>
          <w:sz w:val="20"/>
        </w:rPr>
        <w:t>, za vse gospodarske subjekte v ponudbi</w:t>
      </w:r>
      <w:r>
        <w:rPr>
          <w:rFonts w:ascii="Arial" w:hAnsi="Arial" w:cs="Arial"/>
          <w:sz w:val="20"/>
        </w:rPr>
        <w:t>.</w:t>
      </w:r>
    </w:p>
    <w:p w14:paraId="418CC4A6" w14:textId="77777777" w:rsidR="004C58AF" w:rsidRPr="00F2744D" w:rsidRDefault="004C58AF" w:rsidP="004C58AF">
      <w:pPr>
        <w:autoSpaceDE w:val="0"/>
        <w:autoSpaceDN w:val="0"/>
        <w:adjustRightInd w:val="0"/>
        <w:rPr>
          <w:rFonts w:ascii="Arial" w:hAnsi="Arial" w:cs="Arial"/>
          <w:sz w:val="20"/>
          <w:szCs w:val="20"/>
        </w:rPr>
      </w:pPr>
    </w:p>
    <w:p w14:paraId="6F498568" w14:textId="77777777" w:rsidR="004C58AF" w:rsidRPr="004C58AF" w:rsidRDefault="004C58AF" w:rsidP="004C58AF">
      <w:pPr>
        <w:shd w:val="clear" w:color="auto" w:fill="E7E6E6"/>
        <w:jc w:val="both"/>
        <w:rPr>
          <w:rFonts w:ascii="Arial" w:hAnsi="Arial" w:cs="Arial"/>
          <w:b/>
          <w:sz w:val="20"/>
          <w:szCs w:val="20"/>
          <w:u w:val="single"/>
        </w:rPr>
      </w:pPr>
      <w:r w:rsidRPr="004C58AF">
        <w:rPr>
          <w:rFonts w:ascii="Arial" w:hAnsi="Arial" w:cs="Arial"/>
          <w:b/>
          <w:sz w:val="20"/>
          <w:szCs w:val="20"/>
          <w:shd w:val="clear" w:color="auto" w:fill="FFFFFF"/>
          <w:lang w:eastAsia="en-US"/>
        </w:rPr>
        <w:t xml:space="preserve">Naročnik bo izpolnjevanje navedenega pogoja preveril v enotnem informacijskem sistemu. </w:t>
      </w:r>
      <w:r w:rsidRPr="004C58AF">
        <w:rPr>
          <w:rFonts w:ascii="Arial" w:hAnsi="Arial" w:cs="Arial"/>
          <w:b/>
          <w:sz w:val="20"/>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4C58AF">
        <w:rPr>
          <w:rFonts w:ascii="Arial" w:hAnsi="Arial" w:cs="Arial"/>
          <w:b/>
          <w:sz w:val="20"/>
          <w:szCs w:val="20"/>
        </w:rPr>
        <w:t xml:space="preserve"> </w:t>
      </w:r>
      <w:r w:rsidRPr="000A0C9E">
        <w:rPr>
          <w:rFonts w:ascii="Arial" w:hAnsi="Arial" w:cs="Arial"/>
          <w:b/>
          <w:sz w:val="20"/>
          <w:szCs w:val="20"/>
          <w:highlight w:val="cyan"/>
          <w:u w:val="single"/>
        </w:rPr>
        <w:t>Gospodarski subjekt podatek (EMŠO) navede v Oddelku B (Informacije o predstavnikih gospodarskega subjekta) Dela II ESPD.</w:t>
      </w:r>
    </w:p>
    <w:p w14:paraId="13E836F4" w14:textId="77777777" w:rsidR="004C58AF" w:rsidRDefault="004C58AF" w:rsidP="004C58AF">
      <w:pPr>
        <w:autoSpaceDE w:val="0"/>
        <w:autoSpaceDN w:val="0"/>
        <w:adjustRightInd w:val="0"/>
        <w:jc w:val="both"/>
        <w:textAlignment w:val="center"/>
        <w:rPr>
          <w:rFonts w:ascii="Arial" w:hAnsi="Arial" w:cs="Arial"/>
          <w:position w:val="-2"/>
          <w:sz w:val="20"/>
          <w:szCs w:val="20"/>
          <w:u w:val="single"/>
        </w:rPr>
      </w:pPr>
    </w:p>
    <w:p w14:paraId="0658932B" w14:textId="728FDB97" w:rsidR="004C58AF" w:rsidRPr="00513FBA" w:rsidRDefault="004C58AF" w:rsidP="004C58AF">
      <w:pPr>
        <w:autoSpaceDE w:val="0"/>
        <w:autoSpaceDN w:val="0"/>
        <w:adjustRightInd w:val="0"/>
        <w:jc w:val="both"/>
        <w:textAlignment w:val="center"/>
        <w:rPr>
          <w:rFonts w:ascii="Arial" w:hAnsi="Arial" w:cs="Arial"/>
          <w:color w:val="000000"/>
          <w:position w:val="-2"/>
          <w:sz w:val="20"/>
          <w:szCs w:val="20"/>
        </w:rPr>
      </w:pPr>
      <w:r w:rsidRPr="00B5266F">
        <w:rPr>
          <w:rFonts w:ascii="Arial" w:hAnsi="Arial" w:cs="Arial"/>
          <w:position w:val="-2"/>
          <w:sz w:val="20"/>
          <w:szCs w:val="20"/>
          <w:u w:val="single"/>
        </w:rPr>
        <w:t>Gospodarski subjekti (ponudniki, partnerji v skupini, podizvajalci), ki nimajo sedeža v Republiki Sloveniji in/ali osebe, ki nimajo stalnega prebivališča v Republiki Sloveniji,</w:t>
      </w:r>
      <w:r w:rsidRPr="00B5266F">
        <w:rPr>
          <w:rFonts w:ascii="Arial" w:hAnsi="Arial" w:cs="Arial"/>
          <w:position w:val="-2"/>
          <w:sz w:val="20"/>
          <w:szCs w:val="20"/>
        </w:rPr>
        <w:t xml:space="preserve"> predložijo izpis iz ustrezne evidence, kakršna je kazenska evidenca  </w:t>
      </w:r>
      <w:r w:rsidRPr="00B5266F">
        <w:rPr>
          <w:rFonts w:ascii="Arial" w:eastAsia="Batang" w:hAnsi="Arial" w:cs="Arial"/>
          <w:sz w:val="20"/>
          <w:szCs w:val="20"/>
          <w:lang w:eastAsia="ko-KR"/>
        </w:rPr>
        <w:t>in</w:t>
      </w:r>
      <w:r w:rsidRPr="00B5266F">
        <w:rPr>
          <w:rFonts w:ascii="Arial" w:hAnsi="Arial" w:cs="Arial"/>
          <w:sz w:val="20"/>
          <w:szCs w:val="20"/>
        </w:rPr>
        <w:t xml:space="preserve"> </w:t>
      </w:r>
      <w:r w:rsidRPr="00B5266F">
        <w:rPr>
          <w:rFonts w:ascii="Arial" w:eastAsia="Batang" w:hAnsi="Arial" w:cs="Arial"/>
          <w:sz w:val="20"/>
          <w:szCs w:val="20"/>
          <w:lang w:eastAsia="ko-KR"/>
        </w:rPr>
        <w:t xml:space="preserve">izpis ni starejši od 4 mesecev, šteto od roka za oddajo prijav ali ponudb, ali je pridobljen najpozneje v 90 dneh od roka </w:t>
      </w:r>
      <w:r w:rsidRPr="00513FBA">
        <w:rPr>
          <w:rFonts w:ascii="Arial" w:eastAsia="Batang" w:hAnsi="Arial" w:cs="Arial"/>
          <w:sz w:val="20"/>
          <w:szCs w:val="20"/>
          <w:lang w:eastAsia="ko-KR"/>
        </w:rPr>
        <w:t>za oddajo prijav ali ponudb</w:t>
      </w:r>
      <w:r w:rsidRPr="00513FBA">
        <w:rPr>
          <w:rFonts w:ascii="Arial" w:hAnsi="Arial" w:cs="Arial"/>
          <w:position w:val="-2"/>
          <w:sz w:val="20"/>
          <w:szCs w:val="20"/>
        </w:rPr>
        <w:t xml:space="preserve">, če tega registra ni, pa enakovreden dokument, ki ga izda pristojni sodni ali upravni organ v drugi državi članici ali matični državi ali državi, v kateri ima sedež gospodarski subjekt, in iz katerega je razvidno, da ne obstajajo zgoraj navedeni razlogi za izključitev. </w:t>
      </w:r>
      <w:r w:rsidRPr="00513FBA">
        <w:rPr>
          <w:rFonts w:ascii="Arial" w:hAnsi="Arial" w:cs="Arial"/>
          <w:color w:val="000000"/>
          <w:position w:val="-2"/>
          <w:sz w:val="20"/>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513FBA">
        <w:rPr>
          <w:rFonts w:ascii="Arial" w:hAnsi="Arial" w:cs="Arial"/>
          <w:position w:val="-2"/>
          <w:sz w:val="20"/>
          <w:szCs w:val="20"/>
        </w:rPr>
        <w:t>gospodarski subjekt</w:t>
      </w:r>
      <w:r w:rsidRPr="00513FBA">
        <w:rPr>
          <w:rFonts w:ascii="Arial" w:hAnsi="Arial" w:cs="Arial"/>
          <w:color w:val="00B050"/>
          <w:position w:val="-2"/>
          <w:sz w:val="20"/>
          <w:szCs w:val="20"/>
        </w:rPr>
        <w:t xml:space="preserve"> </w:t>
      </w:r>
      <w:r w:rsidRPr="00513FBA">
        <w:rPr>
          <w:rFonts w:ascii="Arial" w:hAnsi="Arial" w:cs="Arial"/>
          <w:color w:val="000000"/>
          <w:position w:val="-2"/>
          <w:sz w:val="20"/>
          <w:szCs w:val="20"/>
        </w:rPr>
        <w:t>sedež.</w:t>
      </w:r>
    </w:p>
    <w:p w14:paraId="579DB558" w14:textId="77777777" w:rsidR="004C58AF" w:rsidRPr="00513FBA" w:rsidRDefault="004C58AF" w:rsidP="00D63999">
      <w:pPr>
        <w:autoSpaceDE w:val="0"/>
        <w:autoSpaceDN w:val="0"/>
        <w:adjustRightInd w:val="0"/>
        <w:rPr>
          <w:rFonts w:ascii="Arial" w:hAnsi="Arial" w:cs="Arial"/>
          <w:sz w:val="20"/>
          <w:szCs w:val="20"/>
        </w:rPr>
      </w:pPr>
    </w:p>
    <w:p w14:paraId="70D10C58" w14:textId="77777777" w:rsidR="00455238" w:rsidRPr="00513FBA" w:rsidRDefault="00455238" w:rsidP="00455238">
      <w:pPr>
        <w:widowControl w:val="0"/>
        <w:jc w:val="both"/>
        <w:rPr>
          <w:rFonts w:ascii="Arial" w:hAnsi="Arial" w:cs="Arial"/>
          <w:b/>
          <w:sz w:val="20"/>
          <w:szCs w:val="20"/>
        </w:rPr>
      </w:pPr>
      <w:r w:rsidRPr="00513FBA">
        <w:rPr>
          <w:rFonts w:ascii="Arial" w:hAnsi="Arial" w:cs="Arial"/>
          <w:b/>
          <w:sz w:val="20"/>
          <w:szCs w:val="20"/>
        </w:rPr>
        <w:t>B: Plačani davki in prispevki</w:t>
      </w:r>
    </w:p>
    <w:p w14:paraId="1ED3759F" w14:textId="77777777" w:rsidR="00455238" w:rsidRPr="00513FBA" w:rsidRDefault="00455238" w:rsidP="00455238">
      <w:pPr>
        <w:widowControl w:val="0"/>
        <w:jc w:val="both"/>
        <w:rPr>
          <w:rFonts w:ascii="Arial" w:hAnsi="Arial" w:cs="Arial"/>
          <w:sz w:val="20"/>
          <w:szCs w:val="20"/>
        </w:rPr>
      </w:pPr>
    </w:p>
    <w:p w14:paraId="14D99DD1"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7B8812BE" w14:textId="77777777" w:rsidR="004C58AF" w:rsidRPr="004C58AF" w:rsidRDefault="004C58AF" w:rsidP="004C58AF">
      <w:pPr>
        <w:widowControl w:val="0"/>
        <w:jc w:val="both"/>
        <w:rPr>
          <w:rFonts w:ascii="Arial" w:hAnsi="Arial" w:cs="Arial"/>
          <w:sz w:val="20"/>
          <w:szCs w:val="20"/>
          <w:lang w:eastAsia="en-US"/>
        </w:rPr>
      </w:pPr>
    </w:p>
    <w:p w14:paraId="2E440F97"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0416E468" w14:textId="77777777" w:rsidR="004C58AF" w:rsidRPr="004C58AF" w:rsidRDefault="004C58AF" w:rsidP="004C58AF">
      <w:pPr>
        <w:widowControl w:val="0"/>
        <w:jc w:val="both"/>
        <w:rPr>
          <w:rFonts w:ascii="Arial" w:eastAsia="Batang" w:hAnsi="Arial" w:cs="Arial"/>
          <w:i/>
          <w:sz w:val="20"/>
          <w:szCs w:val="20"/>
          <w:lang w:eastAsia="ko-KR"/>
        </w:rPr>
      </w:pPr>
    </w:p>
    <w:p w14:paraId="7D45275E"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lastRenderedPageBreak/>
        <w:t xml:space="preserve">Način dokazovanja: </w:t>
      </w:r>
    </w:p>
    <w:p w14:paraId="61044D30" w14:textId="77777777" w:rsidR="004C58AF" w:rsidRPr="004C58AF" w:rsidRDefault="004C58AF">
      <w:pPr>
        <w:numPr>
          <w:ilvl w:val="0"/>
          <w:numId w:val="12"/>
        </w:numPr>
        <w:autoSpaceDE w:val="0"/>
        <w:autoSpaceDN w:val="0"/>
        <w:adjustRightInd w:val="0"/>
        <w:spacing w:after="4" w:line="261" w:lineRule="auto"/>
        <w:ind w:left="357"/>
        <w:jc w:val="both"/>
        <w:textAlignment w:val="center"/>
        <w:rPr>
          <w:rFonts w:ascii="Arial" w:hAnsi="Arial" w:cs="Arial"/>
          <w:sz w:val="20"/>
          <w:szCs w:val="20"/>
        </w:rPr>
      </w:pPr>
      <w:r w:rsidRPr="004C58AF">
        <w:rPr>
          <w:rFonts w:ascii="Arial" w:hAnsi="Arial" w:cs="Arial"/>
          <w:sz w:val="20"/>
          <w:szCs w:val="20"/>
        </w:rPr>
        <w:t>Izpolnjen obrazec ESPD v delu III: Razlogi za izključitev, B</w:t>
      </w:r>
      <w:r w:rsidRPr="004C58AF">
        <w:rPr>
          <w:rFonts w:ascii="Arial" w:hAnsi="Arial" w:cs="Arial"/>
          <w:iCs/>
          <w:sz w:val="20"/>
          <w:szCs w:val="20"/>
        </w:rPr>
        <w:t>: Razlogi, povezani s plačilom davkov ali prispevkov za socialno varnost</w:t>
      </w:r>
      <w:r w:rsidRPr="004C58AF">
        <w:rPr>
          <w:rFonts w:ascii="Arial" w:hAnsi="Arial" w:cs="Arial"/>
          <w:sz w:val="20"/>
          <w:szCs w:val="20"/>
        </w:rPr>
        <w:t>, za vse gospodarske subjekte v ponudbi.</w:t>
      </w:r>
    </w:p>
    <w:p w14:paraId="7D121701" w14:textId="77777777" w:rsidR="004C58AF" w:rsidRPr="004C58AF" w:rsidRDefault="004C58AF" w:rsidP="004C58AF">
      <w:pPr>
        <w:widowControl w:val="0"/>
        <w:contextualSpacing/>
        <w:jc w:val="both"/>
        <w:rPr>
          <w:rFonts w:ascii="Arial" w:hAnsi="Arial" w:cs="Arial"/>
          <w:bCs/>
          <w:sz w:val="20"/>
          <w:szCs w:val="20"/>
          <w:lang w:eastAsia="en-US"/>
        </w:rPr>
      </w:pPr>
    </w:p>
    <w:p w14:paraId="3A098922" w14:textId="77777777" w:rsidR="004C58AF" w:rsidRPr="004C58AF" w:rsidRDefault="004C58AF" w:rsidP="004C58AF">
      <w:pPr>
        <w:autoSpaceDE w:val="0"/>
        <w:autoSpaceDN w:val="0"/>
        <w:adjustRightInd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1ADEBC4A" w14:textId="77777777" w:rsidR="004C58AF" w:rsidRPr="004C58AF" w:rsidRDefault="004C58AF" w:rsidP="004C58AF">
      <w:pPr>
        <w:autoSpaceDE w:val="0"/>
        <w:autoSpaceDN w:val="0"/>
        <w:adjustRightInd w:val="0"/>
        <w:jc w:val="both"/>
        <w:rPr>
          <w:rFonts w:ascii="Arial" w:hAnsi="Arial" w:cs="Arial"/>
          <w:sz w:val="20"/>
          <w:szCs w:val="20"/>
          <w:lang w:eastAsia="en-US"/>
        </w:rPr>
      </w:pPr>
    </w:p>
    <w:p w14:paraId="6DEA1BA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 xml:space="preserve">Gospodarski subjekti, </w:t>
      </w:r>
      <w:r w:rsidRPr="004C58AF">
        <w:rPr>
          <w:rFonts w:ascii="Arial" w:hAnsi="Arial" w:cs="Arial"/>
          <w:sz w:val="20"/>
          <w:szCs w:val="20"/>
          <w:u w:val="single"/>
          <w:lang w:eastAsia="en-US"/>
        </w:rPr>
        <w:t>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 </w:t>
      </w:r>
    </w:p>
    <w:p w14:paraId="4934AFE9" w14:textId="77777777" w:rsidR="004C58AF" w:rsidRPr="004C58AF" w:rsidRDefault="004C58AF" w:rsidP="004C58AF">
      <w:pPr>
        <w:widowControl w:val="0"/>
        <w:contextualSpacing/>
        <w:jc w:val="both"/>
        <w:rPr>
          <w:rFonts w:ascii="Arial" w:hAnsi="Arial" w:cs="Arial"/>
          <w:sz w:val="20"/>
          <w:szCs w:val="20"/>
          <w:lang w:eastAsia="en-US"/>
        </w:rPr>
      </w:pPr>
    </w:p>
    <w:p w14:paraId="054D656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6F2396" w14:textId="77777777" w:rsidR="00455238" w:rsidRPr="00513FBA" w:rsidRDefault="00455238" w:rsidP="00455238">
      <w:pPr>
        <w:jc w:val="both"/>
        <w:rPr>
          <w:rFonts w:ascii="Arial" w:hAnsi="Arial" w:cs="Arial"/>
          <w:color w:val="000000"/>
          <w:position w:val="-2"/>
          <w:sz w:val="20"/>
          <w:szCs w:val="20"/>
        </w:rPr>
      </w:pPr>
    </w:p>
    <w:p w14:paraId="03CC91BD" w14:textId="77777777" w:rsidR="004C58AF" w:rsidRPr="004C58AF" w:rsidRDefault="004C58AF" w:rsidP="004C58AF">
      <w:pPr>
        <w:keepLines/>
        <w:jc w:val="both"/>
        <w:rPr>
          <w:rFonts w:ascii="Arial" w:hAnsi="Arial" w:cs="Arial"/>
          <w:b/>
          <w:sz w:val="20"/>
          <w:szCs w:val="20"/>
          <w:lang w:val="x-none" w:eastAsia="x-none"/>
        </w:rPr>
      </w:pPr>
      <w:r w:rsidRPr="000E56E4">
        <w:rPr>
          <w:rFonts w:ascii="Arial" w:hAnsi="Arial" w:cs="Arial"/>
          <w:b/>
          <w:color w:val="000000"/>
          <w:position w:val="-2"/>
          <w:sz w:val="20"/>
          <w:szCs w:val="20"/>
          <w:lang w:eastAsia="x-none"/>
        </w:rPr>
        <w:t>C</w:t>
      </w:r>
      <w:r w:rsidRPr="004C58AF">
        <w:rPr>
          <w:rFonts w:ascii="Arial" w:hAnsi="Arial" w:cs="Arial"/>
          <w:b/>
          <w:color w:val="000000"/>
          <w:position w:val="-2"/>
          <w:sz w:val="20"/>
          <w:szCs w:val="20"/>
          <w:lang w:eastAsia="x-none"/>
        </w:rPr>
        <w:t xml:space="preserve">: </w:t>
      </w:r>
      <w:r w:rsidRPr="004C58AF">
        <w:rPr>
          <w:rFonts w:ascii="Arial" w:hAnsi="Arial" w:cs="Arial"/>
          <w:b/>
          <w:sz w:val="20"/>
          <w:szCs w:val="20"/>
          <w:lang w:val="x-none" w:eastAsia="x-none"/>
        </w:rPr>
        <w:t xml:space="preserve">Evidenca gospodarskih subjektov z izrečenimi stranskimi sankcijami izločitve iz postopkov javnega naročanja </w:t>
      </w:r>
    </w:p>
    <w:p w14:paraId="59FFA5F2" w14:textId="77777777" w:rsidR="004C58AF" w:rsidRPr="004C58AF" w:rsidRDefault="004C58AF" w:rsidP="004C58AF">
      <w:pPr>
        <w:keepLines/>
        <w:jc w:val="both"/>
        <w:rPr>
          <w:rFonts w:ascii="Arial" w:hAnsi="Arial" w:cs="Arial"/>
          <w:b/>
          <w:color w:val="000000"/>
          <w:position w:val="-2"/>
          <w:sz w:val="20"/>
          <w:szCs w:val="20"/>
          <w:lang w:eastAsia="en-US"/>
        </w:rPr>
      </w:pPr>
    </w:p>
    <w:p w14:paraId="3F8E2E26" w14:textId="77777777" w:rsidR="004C58AF" w:rsidRPr="004C58AF" w:rsidRDefault="004C58AF" w:rsidP="004C58AF">
      <w:pPr>
        <w:keepLines/>
        <w:jc w:val="both"/>
        <w:rPr>
          <w:rFonts w:ascii="Arial" w:hAnsi="Arial" w:cs="Arial"/>
          <w:b/>
          <w:sz w:val="20"/>
          <w:szCs w:val="20"/>
          <w:lang w:eastAsia="x-none"/>
        </w:rPr>
      </w:pPr>
      <w:r w:rsidRPr="004C58AF">
        <w:rPr>
          <w:rFonts w:ascii="Arial" w:hAnsi="Arial" w:cs="Arial"/>
          <w:position w:val="-2"/>
          <w:sz w:val="20"/>
          <w:szCs w:val="20"/>
          <w:lang w:val="x-none" w:eastAsia="x-none"/>
        </w:rPr>
        <w:t xml:space="preserve">Naročnik bo iz postopka javnega naročanja izločil gospodarski subjekt </w:t>
      </w:r>
      <w:r w:rsidRPr="004C58AF">
        <w:rPr>
          <w:rFonts w:ascii="Arial" w:hAnsi="Arial" w:cs="Arial"/>
          <w:sz w:val="20"/>
          <w:szCs w:val="20"/>
          <w:lang w:val="x-none" w:eastAsia="x-none"/>
        </w:rPr>
        <w:t>(velja za vse gospodarske subjekte v ponudbi: ponudnika, ponudnika v skupni ponudbi in podizvajalca),</w:t>
      </w:r>
      <w:r w:rsidRPr="004C58AF">
        <w:rPr>
          <w:rFonts w:ascii="Arial" w:hAnsi="Arial" w:cs="Arial"/>
          <w:position w:val="-2"/>
          <w:sz w:val="20"/>
          <w:szCs w:val="20"/>
          <w:lang w:val="x-none" w:eastAsia="x-none"/>
        </w:rPr>
        <w:t xml:space="preserve"> če je ta na dan, ko poteče rok za oddajo ponudb ali prijav, izločen iz postopkov oddaje javnih naročil zaradi uvrstitve v </w:t>
      </w:r>
      <w:r w:rsidRPr="004C58AF">
        <w:rPr>
          <w:rFonts w:ascii="Arial" w:hAnsi="Arial" w:cs="Arial"/>
          <w:bCs/>
          <w:position w:val="-2"/>
          <w:sz w:val="20"/>
          <w:szCs w:val="20"/>
          <w:lang w:val="x-none" w:eastAsia="x-none"/>
        </w:rPr>
        <w:t>evidenco gospodarskih subjektov z</w:t>
      </w:r>
      <w:r w:rsidRPr="004C58AF">
        <w:rPr>
          <w:rFonts w:ascii="Arial" w:hAnsi="Arial" w:cs="Arial"/>
          <w:sz w:val="20"/>
          <w:szCs w:val="20"/>
          <w:lang w:val="x-none" w:eastAsia="x-none"/>
        </w:rPr>
        <w:t xml:space="preserve"> </w:t>
      </w:r>
      <w:r w:rsidRPr="004C58AF">
        <w:rPr>
          <w:rFonts w:ascii="Arial" w:hAnsi="Arial" w:cs="Arial"/>
          <w:bCs/>
          <w:position w:val="-2"/>
          <w:sz w:val="20"/>
          <w:szCs w:val="20"/>
          <w:lang w:eastAsia="x-none"/>
        </w:rPr>
        <w:t>izrečenimi stranskimi sankcijami izločitve iz postopkov javnega naročanja.</w:t>
      </w:r>
    </w:p>
    <w:p w14:paraId="4C8D3D99" w14:textId="77777777" w:rsidR="004C58AF" w:rsidRPr="004C58AF" w:rsidRDefault="004C58AF" w:rsidP="004C58AF">
      <w:pPr>
        <w:jc w:val="both"/>
        <w:textAlignment w:val="center"/>
        <w:rPr>
          <w:rFonts w:ascii="Arial" w:hAnsi="Arial" w:cs="Arial"/>
          <w:b/>
          <w:bCs/>
          <w:strike/>
          <w:color w:val="000000"/>
          <w:position w:val="-2"/>
          <w:sz w:val="20"/>
          <w:szCs w:val="20"/>
        </w:rPr>
      </w:pPr>
    </w:p>
    <w:p w14:paraId="6180EF98" w14:textId="77777777" w:rsidR="004C58AF" w:rsidRPr="004C58AF" w:rsidRDefault="004C58AF" w:rsidP="004C58AF">
      <w:pPr>
        <w:widowControl w:val="0"/>
        <w:jc w:val="both"/>
        <w:rPr>
          <w:rFonts w:ascii="Arial" w:hAnsi="Arial" w:cs="Arial"/>
          <w:b/>
          <w:sz w:val="20"/>
          <w:szCs w:val="20"/>
        </w:rPr>
      </w:pPr>
      <w:r w:rsidRPr="004C58AF">
        <w:rPr>
          <w:rFonts w:ascii="Arial" w:hAnsi="Arial" w:cs="Arial"/>
          <w:b/>
          <w:sz w:val="20"/>
          <w:szCs w:val="20"/>
        </w:rPr>
        <w:t>Način dokazovanja:</w:t>
      </w:r>
    </w:p>
    <w:p w14:paraId="2A749255" w14:textId="77777777" w:rsidR="004C58AF" w:rsidRPr="004C58AF" w:rsidRDefault="004C58AF">
      <w:pPr>
        <w:numPr>
          <w:ilvl w:val="0"/>
          <w:numId w:val="12"/>
        </w:numPr>
        <w:autoSpaceDE w:val="0"/>
        <w:autoSpaceDN w:val="0"/>
        <w:adjustRightInd w:val="0"/>
        <w:spacing w:after="4" w:line="261" w:lineRule="auto"/>
        <w:ind w:left="357" w:hanging="357"/>
        <w:jc w:val="both"/>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551E80DF" w14:textId="77777777" w:rsidR="004C58AF" w:rsidRPr="004C58AF" w:rsidRDefault="004C58AF" w:rsidP="004C58AF">
      <w:pPr>
        <w:widowControl w:val="0"/>
        <w:jc w:val="both"/>
        <w:rPr>
          <w:rFonts w:ascii="Arial" w:hAnsi="Arial" w:cs="Arial"/>
          <w:sz w:val="20"/>
          <w:szCs w:val="20"/>
        </w:rPr>
      </w:pPr>
    </w:p>
    <w:p w14:paraId="0E42DB7C"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izpolnjevanje navedenega pogoja preveril v enotnem informacijskem sistemu. </w:t>
      </w:r>
    </w:p>
    <w:p w14:paraId="35EAC9D0" w14:textId="77777777" w:rsidR="004C58AF" w:rsidRPr="004C58AF" w:rsidRDefault="004C58AF" w:rsidP="004C58AF">
      <w:pPr>
        <w:widowControl w:val="0"/>
        <w:jc w:val="both"/>
        <w:rPr>
          <w:rFonts w:ascii="Arial" w:hAnsi="Arial" w:cs="Arial"/>
          <w:sz w:val="20"/>
          <w:szCs w:val="20"/>
        </w:rPr>
      </w:pPr>
    </w:p>
    <w:p w14:paraId="0B4CF906" w14:textId="77777777" w:rsidR="004C58AF" w:rsidRPr="004C58AF" w:rsidRDefault="004C58AF" w:rsidP="004C58AF">
      <w:pPr>
        <w:widowControl w:val="0"/>
        <w:jc w:val="both"/>
        <w:rPr>
          <w:rFonts w:ascii="Arial" w:hAnsi="Arial" w:cs="Arial"/>
          <w:sz w:val="20"/>
          <w:szCs w:val="20"/>
          <w:u w:val="single"/>
          <w:lang w:eastAsia="en-US"/>
        </w:rPr>
      </w:pPr>
      <w:r w:rsidRPr="004C58AF">
        <w:rPr>
          <w:rFonts w:ascii="Arial" w:hAnsi="Arial" w:cs="Arial"/>
          <w:sz w:val="20"/>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22FA0118" w14:textId="77777777" w:rsidR="004C58AF" w:rsidRPr="004C58AF" w:rsidRDefault="004C58AF" w:rsidP="004C58AF">
      <w:pPr>
        <w:widowControl w:val="0"/>
        <w:jc w:val="both"/>
        <w:rPr>
          <w:rFonts w:ascii="Arial" w:hAnsi="Arial" w:cs="Arial"/>
          <w:sz w:val="20"/>
          <w:szCs w:val="20"/>
          <w:lang w:eastAsia="en-US"/>
        </w:rPr>
      </w:pPr>
    </w:p>
    <w:p w14:paraId="6C08CC1C"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006102F" w14:textId="77777777" w:rsidR="004C58AF" w:rsidRDefault="004C58AF" w:rsidP="00455238">
      <w:pPr>
        <w:pStyle w:val="Telo"/>
        <w:spacing w:before="0"/>
        <w:rPr>
          <w:rFonts w:ascii="Arial" w:hAnsi="Arial" w:cs="Arial"/>
          <w:b/>
          <w:i w:val="0"/>
          <w:sz w:val="20"/>
        </w:rPr>
      </w:pPr>
    </w:p>
    <w:p w14:paraId="4A463D4B" w14:textId="288B3892" w:rsidR="00455238" w:rsidRPr="00513FBA" w:rsidRDefault="00455238" w:rsidP="00455238">
      <w:pPr>
        <w:pStyle w:val="Telo"/>
        <w:spacing w:before="0"/>
        <w:rPr>
          <w:rFonts w:ascii="Arial" w:hAnsi="Arial" w:cs="Arial"/>
          <w:b/>
          <w:i w:val="0"/>
          <w:sz w:val="20"/>
        </w:rPr>
      </w:pPr>
      <w:r w:rsidRPr="00513FBA">
        <w:rPr>
          <w:rFonts w:ascii="Arial" w:hAnsi="Arial" w:cs="Arial"/>
          <w:b/>
          <w:i w:val="0"/>
          <w:sz w:val="20"/>
        </w:rPr>
        <w:t>D: Prekršek v zvezi s plačilom za delo</w:t>
      </w:r>
    </w:p>
    <w:p w14:paraId="03AA43E9" w14:textId="77777777" w:rsidR="00455238" w:rsidRPr="00513FBA" w:rsidRDefault="00455238" w:rsidP="00455238">
      <w:pPr>
        <w:widowControl w:val="0"/>
        <w:rPr>
          <w:rFonts w:ascii="Arial" w:hAnsi="Arial" w:cs="Arial"/>
          <w:sz w:val="20"/>
          <w:szCs w:val="20"/>
        </w:rPr>
      </w:pPr>
    </w:p>
    <w:p w14:paraId="2864434F" w14:textId="77777777" w:rsidR="004C58AF" w:rsidRPr="004C58AF" w:rsidRDefault="004C58AF" w:rsidP="004C58AF">
      <w:pPr>
        <w:jc w:val="both"/>
        <w:rPr>
          <w:rFonts w:ascii="Arial" w:hAnsi="Arial" w:cs="Arial"/>
          <w:iCs/>
          <w:sz w:val="20"/>
          <w:szCs w:val="20"/>
          <w:lang w:eastAsia="en-US"/>
        </w:rPr>
      </w:pPr>
      <w:r w:rsidRPr="004C58AF">
        <w:rPr>
          <w:rFonts w:ascii="Arial" w:hAnsi="Arial" w:cs="Arial"/>
          <w:iCs/>
          <w:sz w:val="20"/>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76F22F" w14:textId="77777777" w:rsidR="004C58AF" w:rsidRPr="004C58AF" w:rsidRDefault="004C58AF" w:rsidP="004C58AF">
      <w:pPr>
        <w:jc w:val="both"/>
        <w:rPr>
          <w:rFonts w:ascii="Arial" w:hAnsi="Arial" w:cs="Arial"/>
          <w:sz w:val="20"/>
          <w:szCs w:val="20"/>
          <w:lang w:eastAsia="en-US"/>
        </w:rPr>
      </w:pPr>
    </w:p>
    <w:p w14:paraId="5335CFA9"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526C7763" w14:textId="77777777" w:rsidR="004C58AF" w:rsidRPr="004C58AF" w:rsidRDefault="004C58AF" w:rsidP="004C58AF">
      <w:pPr>
        <w:widowControl w:val="0"/>
        <w:jc w:val="both"/>
        <w:rPr>
          <w:rFonts w:ascii="Arial" w:hAnsi="Arial" w:cs="Arial"/>
          <w:sz w:val="20"/>
          <w:szCs w:val="20"/>
          <w:lang w:eastAsia="en-US"/>
        </w:rPr>
      </w:pPr>
    </w:p>
    <w:p w14:paraId="262CE782"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23BA3833" w14:textId="77777777" w:rsidR="004C58AF" w:rsidRPr="004C58AF" w:rsidRDefault="004C58AF" w:rsidP="004C58AF">
      <w:pPr>
        <w:widowControl w:val="0"/>
        <w:jc w:val="both"/>
        <w:rPr>
          <w:rFonts w:ascii="Arial" w:eastAsia="Batang" w:hAnsi="Arial" w:cs="Arial"/>
          <w:sz w:val="20"/>
          <w:szCs w:val="20"/>
          <w:lang w:eastAsia="ko-KR"/>
        </w:rPr>
      </w:pPr>
    </w:p>
    <w:p w14:paraId="3A0ACB6D"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Način dokazovanja:</w:t>
      </w:r>
    </w:p>
    <w:p w14:paraId="4B2AF8B4" w14:textId="77777777" w:rsidR="004C58AF" w:rsidRPr="004C58AF" w:rsidRDefault="004C58AF">
      <w:pPr>
        <w:numPr>
          <w:ilvl w:val="0"/>
          <w:numId w:val="12"/>
        </w:numPr>
        <w:autoSpaceDE w:val="0"/>
        <w:autoSpaceDN w:val="0"/>
        <w:adjustRightInd w:val="0"/>
        <w:spacing w:after="4" w:line="261" w:lineRule="auto"/>
        <w:ind w:left="357" w:hanging="357"/>
        <w:jc w:val="both"/>
        <w:textAlignment w:val="center"/>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4A93DEA4" w14:textId="77777777" w:rsidR="004C58AF" w:rsidRPr="004C58AF" w:rsidRDefault="004C58AF" w:rsidP="004C58AF">
      <w:pPr>
        <w:autoSpaceDE w:val="0"/>
        <w:autoSpaceDN w:val="0"/>
        <w:adjustRightInd w:val="0"/>
        <w:ind w:left="720"/>
        <w:contextualSpacing/>
        <w:jc w:val="both"/>
        <w:textAlignment w:val="center"/>
        <w:rPr>
          <w:rFonts w:ascii="Arial" w:hAnsi="Arial" w:cs="Arial"/>
          <w:color w:val="000000"/>
          <w:position w:val="-2"/>
          <w:sz w:val="20"/>
          <w:szCs w:val="20"/>
        </w:rPr>
      </w:pPr>
    </w:p>
    <w:p w14:paraId="25D11DD6"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lastRenderedPageBreak/>
        <w:t xml:space="preserve">Naročnik bo izpolnjevanje navedenega pogoja preveril v enotnem informacijskem sistemu. </w:t>
      </w:r>
    </w:p>
    <w:p w14:paraId="62724F91" w14:textId="77777777" w:rsidR="004C58AF" w:rsidRPr="004C58AF" w:rsidRDefault="004C58AF" w:rsidP="004C58AF">
      <w:pPr>
        <w:widowControl w:val="0"/>
        <w:jc w:val="both"/>
        <w:rPr>
          <w:rFonts w:ascii="Arial" w:hAnsi="Arial" w:cs="Arial"/>
          <w:sz w:val="20"/>
          <w:szCs w:val="20"/>
          <w:lang w:eastAsia="en-US"/>
        </w:rPr>
      </w:pPr>
    </w:p>
    <w:p w14:paraId="566349B0"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 v</w:t>
      </w:r>
      <w:r w:rsidRPr="004C58AF">
        <w:rPr>
          <w:rFonts w:ascii="Arial" w:hAnsi="Arial" w:cs="Arial"/>
          <w:sz w:val="20"/>
          <w:szCs w:val="20"/>
          <w:lang w:eastAsia="en-US"/>
        </w:rPr>
        <w:t xml:space="preserve"> ponudbi predložijo izpis iz evidence o pravnomočnih odločbah o prekrških, ki jo vodi pristojni organ v drugi državi članici ali tretji državi. </w:t>
      </w:r>
    </w:p>
    <w:p w14:paraId="3A0EC0E0" w14:textId="77777777" w:rsidR="004C58AF" w:rsidRPr="004C58AF" w:rsidRDefault="004C58AF" w:rsidP="004C58AF">
      <w:pPr>
        <w:widowControl w:val="0"/>
        <w:jc w:val="both"/>
        <w:rPr>
          <w:rFonts w:ascii="Arial" w:hAnsi="Arial" w:cs="Arial"/>
          <w:sz w:val="20"/>
          <w:szCs w:val="20"/>
          <w:lang w:eastAsia="en-US"/>
        </w:rPr>
      </w:pPr>
    </w:p>
    <w:p w14:paraId="630A2658"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40A67FD" w14:textId="77777777" w:rsidR="008E5582" w:rsidRPr="00513FBA" w:rsidRDefault="008E5582" w:rsidP="00455238">
      <w:pPr>
        <w:ind w:left="360"/>
        <w:jc w:val="both"/>
        <w:rPr>
          <w:rFonts w:ascii="Arial" w:hAnsi="Arial" w:cs="Arial"/>
          <w:sz w:val="20"/>
          <w:szCs w:val="20"/>
        </w:rPr>
      </w:pPr>
    </w:p>
    <w:p w14:paraId="4F6FCC2B"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E: Insolventnost ali prisilno prenehanje</w:t>
      </w:r>
    </w:p>
    <w:p w14:paraId="0EF879AC" w14:textId="77777777" w:rsidR="00455238" w:rsidRPr="00513FBA" w:rsidRDefault="00455238" w:rsidP="00455238">
      <w:pPr>
        <w:jc w:val="both"/>
        <w:rPr>
          <w:rFonts w:ascii="Arial" w:hAnsi="Arial" w:cs="Arial"/>
          <w:b/>
          <w:sz w:val="20"/>
          <w:szCs w:val="20"/>
        </w:rPr>
      </w:pPr>
    </w:p>
    <w:p w14:paraId="50A51E74" w14:textId="77777777" w:rsidR="004C58AF" w:rsidRPr="004C58AF" w:rsidRDefault="004C58AF" w:rsidP="004C58AF">
      <w:pPr>
        <w:tabs>
          <w:tab w:val="left" w:pos="426"/>
          <w:tab w:val="left" w:pos="9354"/>
        </w:tabs>
        <w:ind w:right="-2"/>
        <w:jc w:val="both"/>
        <w:rPr>
          <w:rFonts w:ascii="Arial" w:hAnsi="Arial" w:cs="Arial"/>
          <w:sz w:val="20"/>
          <w:szCs w:val="20"/>
          <w:lang w:eastAsia="en-US"/>
        </w:rPr>
      </w:pPr>
      <w:r w:rsidRPr="004C58AF">
        <w:rPr>
          <w:rFonts w:ascii="Arial" w:hAnsi="Arial" w:cs="Arial"/>
          <w:sz w:val="20"/>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698E2BA5" w14:textId="77777777" w:rsidR="004C58AF" w:rsidRPr="004C58AF" w:rsidRDefault="004C58AF" w:rsidP="004C58AF">
      <w:pPr>
        <w:tabs>
          <w:tab w:val="left" w:pos="426"/>
          <w:tab w:val="left" w:pos="9354"/>
        </w:tabs>
        <w:ind w:right="-2"/>
        <w:jc w:val="both"/>
        <w:rPr>
          <w:rFonts w:ascii="Arial" w:hAnsi="Arial" w:cs="Arial"/>
          <w:sz w:val="20"/>
          <w:szCs w:val="20"/>
          <w:lang w:eastAsia="en-US"/>
        </w:rPr>
      </w:pPr>
    </w:p>
    <w:p w14:paraId="0E2D3B2D"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7843E5D7" w14:textId="77777777" w:rsidR="004C58AF" w:rsidRPr="004C58AF" w:rsidRDefault="004C58AF" w:rsidP="004C58AF">
      <w:pPr>
        <w:widowControl w:val="0"/>
        <w:jc w:val="both"/>
        <w:rPr>
          <w:rFonts w:ascii="Arial" w:eastAsia="Batang" w:hAnsi="Arial" w:cs="Arial"/>
          <w:i/>
          <w:sz w:val="20"/>
          <w:szCs w:val="20"/>
          <w:lang w:eastAsia="ko-KR"/>
        </w:rPr>
      </w:pPr>
    </w:p>
    <w:p w14:paraId="18F6904B" w14:textId="77777777" w:rsidR="004C58AF" w:rsidRPr="004C58AF" w:rsidRDefault="004C58AF" w:rsidP="004C58AF">
      <w:pPr>
        <w:widowControl w:val="0"/>
        <w:jc w:val="both"/>
        <w:rPr>
          <w:rFonts w:ascii="Arial" w:hAnsi="Arial" w:cs="Arial"/>
          <w:b/>
          <w:sz w:val="20"/>
          <w:szCs w:val="20"/>
          <w:lang w:eastAsia="en-US"/>
        </w:rPr>
      </w:pPr>
      <w:r w:rsidRPr="004C58AF">
        <w:rPr>
          <w:rFonts w:ascii="Arial" w:hAnsi="Arial" w:cs="Arial"/>
          <w:b/>
          <w:sz w:val="20"/>
          <w:szCs w:val="20"/>
          <w:lang w:eastAsia="en-US"/>
        </w:rPr>
        <w:t>Način dokazovanja:</w:t>
      </w:r>
    </w:p>
    <w:p w14:paraId="460A552D" w14:textId="77777777" w:rsidR="004C58AF" w:rsidRPr="004C58AF" w:rsidRDefault="004C58AF">
      <w:pPr>
        <w:numPr>
          <w:ilvl w:val="0"/>
          <w:numId w:val="12"/>
        </w:numPr>
        <w:autoSpaceDE w:val="0"/>
        <w:autoSpaceDN w:val="0"/>
        <w:adjustRightInd w:val="0"/>
        <w:spacing w:after="4" w:line="261" w:lineRule="auto"/>
        <w:ind w:left="357" w:hanging="357"/>
        <w:jc w:val="both"/>
        <w:textAlignment w:val="center"/>
        <w:rPr>
          <w:rFonts w:ascii="Arial" w:hAnsi="Arial" w:cs="Arial"/>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C: Razlogi, povezani z insolventnostjo, nasprotjem interesov ali kršitvijo poklicnih pravil</w:t>
      </w:r>
      <w:r w:rsidRPr="004C58AF">
        <w:rPr>
          <w:rFonts w:ascii="Arial" w:hAnsi="Arial" w:cs="Arial"/>
          <w:sz w:val="20"/>
          <w:szCs w:val="20"/>
        </w:rPr>
        <w:t xml:space="preserve">, za vse gospodarske subjekte v ponudbi. Naročnik bo izpolnjevanje navedenega pogoja preveril v enotnem informacijskem sistemu. </w:t>
      </w:r>
    </w:p>
    <w:p w14:paraId="15728793" w14:textId="77777777" w:rsidR="004C58AF" w:rsidRPr="004C58AF" w:rsidRDefault="004C58AF" w:rsidP="004C58AF">
      <w:pPr>
        <w:jc w:val="both"/>
        <w:rPr>
          <w:rFonts w:ascii="Arial" w:hAnsi="Arial" w:cs="Arial"/>
          <w:b/>
          <w:sz w:val="20"/>
          <w:szCs w:val="20"/>
          <w:lang w:eastAsia="en-US"/>
        </w:rPr>
      </w:pPr>
    </w:p>
    <w:p w14:paraId="65C7DF47"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w:t>
      </w:r>
    </w:p>
    <w:p w14:paraId="3FCD8E92" w14:textId="77777777" w:rsidR="004C58AF" w:rsidRPr="004C58AF" w:rsidRDefault="004C58AF" w:rsidP="004C58AF">
      <w:pPr>
        <w:widowControl w:val="0"/>
        <w:contextualSpacing/>
        <w:jc w:val="both"/>
        <w:rPr>
          <w:rFonts w:ascii="Arial" w:hAnsi="Arial" w:cs="Arial"/>
          <w:sz w:val="20"/>
          <w:szCs w:val="20"/>
          <w:lang w:eastAsia="en-US"/>
        </w:rPr>
      </w:pPr>
    </w:p>
    <w:p w14:paraId="4BE34078" w14:textId="77777777" w:rsidR="004C58AF" w:rsidRDefault="004C58AF" w:rsidP="004C58AF">
      <w:pPr>
        <w:widowControl w:val="0"/>
        <w:jc w:val="both"/>
        <w:rPr>
          <w:rFonts w:ascii="Arial" w:hAnsi="Arial" w:cs="Arial"/>
          <w:sz w:val="20"/>
          <w:szCs w:val="20"/>
        </w:rPr>
      </w:pPr>
      <w:r w:rsidRPr="004C58AF">
        <w:rPr>
          <w:rFonts w:ascii="Arial" w:hAnsi="Arial" w:cs="Arial"/>
          <w:sz w:val="20"/>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4C58AF">
        <w:rPr>
          <w:rFonts w:ascii="Arial" w:hAnsi="Arial" w:cs="Arial"/>
          <w:sz w:val="20"/>
          <w:szCs w:val="20"/>
        </w:rPr>
        <w:t>gospodarski subjekt sedež.</w:t>
      </w:r>
    </w:p>
    <w:p w14:paraId="303045CB" w14:textId="77777777" w:rsidR="00CA265B" w:rsidRDefault="00CA265B" w:rsidP="004C58AF">
      <w:pPr>
        <w:widowControl w:val="0"/>
        <w:jc w:val="both"/>
        <w:rPr>
          <w:rFonts w:ascii="Arial" w:hAnsi="Arial" w:cs="Arial"/>
          <w:sz w:val="20"/>
          <w:szCs w:val="20"/>
        </w:rPr>
      </w:pPr>
    </w:p>
    <w:p w14:paraId="72320FC6" w14:textId="77777777" w:rsidR="00BD64DB" w:rsidRPr="005A6C59" w:rsidRDefault="00BD64DB" w:rsidP="00BD64DB">
      <w:pPr>
        <w:widowControl w:val="0"/>
        <w:spacing w:after="120"/>
        <w:rPr>
          <w:rFonts w:ascii="Arial" w:hAnsi="Arial" w:cs="Arial"/>
          <w:b/>
          <w:sz w:val="20"/>
          <w:szCs w:val="20"/>
        </w:rPr>
      </w:pPr>
      <w:r>
        <w:rPr>
          <w:rFonts w:ascii="Arial" w:hAnsi="Arial" w:cs="Arial"/>
          <w:b/>
          <w:sz w:val="20"/>
          <w:szCs w:val="20"/>
        </w:rPr>
        <w:t xml:space="preserve">F: </w:t>
      </w:r>
      <w:r w:rsidRPr="005A6C59">
        <w:rPr>
          <w:rFonts w:ascii="Arial" w:hAnsi="Arial" w:cs="Arial"/>
          <w:b/>
          <w:sz w:val="20"/>
          <w:szCs w:val="20"/>
        </w:rPr>
        <w:t>Omejevalni ukrepi zaradi delovanja Rusije, ki povzroča destabilizacijo razmer v Ukrajini:</w:t>
      </w:r>
    </w:p>
    <w:p w14:paraId="0594037D" w14:textId="77777777" w:rsidR="00BD64DB" w:rsidRPr="005A6C59" w:rsidRDefault="00BD64DB" w:rsidP="00BD64DB">
      <w:pPr>
        <w:widowControl w:val="0"/>
        <w:jc w:val="both"/>
        <w:rPr>
          <w:rFonts w:ascii="Arial" w:hAnsi="Arial" w:cs="Arial"/>
          <w:sz w:val="20"/>
          <w:szCs w:val="20"/>
        </w:rPr>
      </w:pPr>
      <w:r w:rsidRPr="005A6C59">
        <w:rPr>
          <w:rFonts w:ascii="Arial" w:hAnsi="Arial" w:cs="Arial"/>
          <w:sz w:val="20"/>
          <w:szCs w:val="20"/>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1A567CE6" w14:textId="77777777" w:rsidR="00BD64DB" w:rsidRPr="005A6C59" w:rsidRDefault="00BD64DB">
      <w:pPr>
        <w:pStyle w:val="Odstavekseznama"/>
        <w:widowControl w:val="0"/>
        <w:numPr>
          <w:ilvl w:val="0"/>
          <w:numId w:val="30"/>
        </w:numPr>
        <w:rPr>
          <w:rFonts w:ascii="Arial" w:hAnsi="Arial" w:cs="Arial"/>
          <w:sz w:val="20"/>
        </w:rPr>
      </w:pPr>
      <w:r w:rsidRPr="005A6C59">
        <w:rPr>
          <w:rFonts w:ascii="Arial" w:hAnsi="Arial" w:cs="Arial"/>
          <w:sz w:val="20"/>
        </w:rPr>
        <w:t>ruski državljan ali fizična ali pravna oseba, subjekt ali organ s sedežem v Rusiji,</w:t>
      </w:r>
    </w:p>
    <w:p w14:paraId="030236A9" w14:textId="77777777" w:rsidR="00BD64DB" w:rsidRPr="005A6C59" w:rsidRDefault="00BD64DB">
      <w:pPr>
        <w:pStyle w:val="Odstavekseznama"/>
        <w:widowControl w:val="0"/>
        <w:numPr>
          <w:ilvl w:val="0"/>
          <w:numId w:val="30"/>
        </w:numPr>
        <w:rPr>
          <w:rFonts w:ascii="Arial" w:hAnsi="Arial" w:cs="Arial"/>
          <w:sz w:val="20"/>
        </w:rPr>
      </w:pPr>
      <w:r w:rsidRPr="005A6C59">
        <w:rPr>
          <w:rFonts w:ascii="Arial" w:hAnsi="Arial" w:cs="Arial"/>
          <w:sz w:val="20"/>
        </w:rPr>
        <w:t>pravna oseba, subjekt ali organ, katerih več kot 50-odstotni delež je v neposredni ali posredni lasti subjekta iz prejšnje alineje, ali</w:t>
      </w:r>
    </w:p>
    <w:p w14:paraId="06F7A03B" w14:textId="77777777" w:rsidR="00BD64DB" w:rsidRPr="005A6C59" w:rsidRDefault="00BD64DB">
      <w:pPr>
        <w:pStyle w:val="Odstavekseznama"/>
        <w:widowControl w:val="0"/>
        <w:numPr>
          <w:ilvl w:val="0"/>
          <w:numId w:val="30"/>
        </w:numPr>
        <w:rPr>
          <w:rFonts w:ascii="Arial" w:hAnsi="Arial" w:cs="Arial"/>
          <w:sz w:val="20"/>
        </w:rPr>
      </w:pPr>
      <w:r w:rsidRPr="005A6C59">
        <w:rPr>
          <w:rFonts w:ascii="Arial" w:hAnsi="Arial" w:cs="Arial"/>
          <w:sz w:val="20"/>
        </w:rPr>
        <w:t>fizična ali pravna oseba, subjekt ali organ, ki deluje v imenu ali po navodilih subjektov iz prejšnjih dveh alinej.</w:t>
      </w:r>
    </w:p>
    <w:p w14:paraId="64CA98B4" w14:textId="77777777" w:rsidR="00BD64DB" w:rsidRPr="005A6C59" w:rsidRDefault="00BD64DB" w:rsidP="00BD64DB">
      <w:pPr>
        <w:widowControl w:val="0"/>
        <w:rPr>
          <w:rFonts w:ascii="Arial" w:hAnsi="Arial" w:cs="Arial"/>
          <w:sz w:val="20"/>
          <w:szCs w:val="20"/>
        </w:rPr>
      </w:pPr>
    </w:p>
    <w:p w14:paraId="4B5114BC" w14:textId="77777777" w:rsidR="00BD64DB" w:rsidRPr="005A6C59" w:rsidRDefault="00BD64DB" w:rsidP="00BD64DB">
      <w:pPr>
        <w:widowControl w:val="0"/>
        <w:rPr>
          <w:rFonts w:ascii="Arial" w:hAnsi="Arial" w:cs="Arial"/>
          <w:sz w:val="20"/>
          <w:szCs w:val="20"/>
        </w:rPr>
      </w:pPr>
      <w:r w:rsidRPr="005A6C59">
        <w:rPr>
          <w:rFonts w:ascii="Arial" w:hAnsi="Arial" w:cs="Arial"/>
          <w:sz w:val="20"/>
          <w:szCs w:val="20"/>
        </w:rPr>
        <w:t>Enako velja za podizvajalca, če izvaja več kot deset odstotkov (10%) vrednosti predmetnega naročila.</w:t>
      </w:r>
    </w:p>
    <w:p w14:paraId="00955BAC" w14:textId="77777777" w:rsidR="00BD64DB" w:rsidRPr="002F2172" w:rsidRDefault="00BD64DB" w:rsidP="00BD64DB">
      <w:pPr>
        <w:widowControl w:val="0"/>
        <w:rPr>
          <w:rFonts w:ascii="Arial" w:hAnsi="Arial" w:cs="Arial"/>
          <w:color w:val="EE0000"/>
          <w:sz w:val="20"/>
          <w:szCs w:val="20"/>
        </w:rPr>
      </w:pPr>
    </w:p>
    <w:p w14:paraId="7CEA941F" w14:textId="77777777" w:rsidR="00BD64DB" w:rsidRPr="005A6C59" w:rsidRDefault="00BD64DB" w:rsidP="00BD64DB">
      <w:pPr>
        <w:widowControl w:val="0"/>
        <w:jc w:val="both"/>
        <w:rPr>
          <w:rFonts w:ascii="Arial" w:hAnsi="Arial" w:cs="Arial"/>
          <w:sz w:val="20"/>
          <w:szCs w:val="20"/>
        </w:rPr>
      </w:pPr>
      <w:r w:rsidRPr="005A6C59">
        <w:rPr>
          <w:rFonts w:ascii="Arial" w:hAnsi="Arial" w:cs="Arial"/>
          <w:sz w:val="20"/>
          <w:szCs w:val="20"/>
        </w:rPr>
        <w:t xml:space="preserve">Naročnik bo v skladu s 1. odstavkom člena 1h sklepa Sveta (SZVP) 2022/578 z dne 8. aprila 2022 o spremembi Sklepa 2014/512/SZVP o omejevalnih ukrepih zaradi delovanja Rusije, ki povzroča destabilizacijo razmer v Ukrajini, iz postopka javnega naročanja </w:t>
      </w:r>
      <w:r w:rsidRPr="005A6C59">
        <w:rPr>
          <w:rFonts w:ascii="Arial" w:hAnsi="Arial" w:cs="Arial"/>
          <w:b/>
          <w:bCs/>
          <w:sz w:val="20"/>
          <w:szCs w:val="20"/>
        </w:rPr>
        <w:t>kadarkoli v postopku</w:t>
      </w:r>
      <w:r w:rsidRPr="005A6C59">
        <w:rPr>
          <w:rFonts w:ascii="Arial" w:hAnsi="Arial" w:cs="Arial"/>
          <w:sz w:val="20"/>
          <w:szCs w:val="20"/>
        </w:rPr>
        <w:t xml:space="preserve"> izključil gospodarski subjekt, če se izkaže, da je </w:t>
      </w:r>
      <w:r w:rsidRPr="005A6C59">
        <w:rPr>
          <w:rFonts w:ascii="Arial" w:hAnsi="Arial" w:cs="Arial"/>
          <w:b/>
          <w:bCs/>
          <w:sz w:val="20"/>
          <w:szCs w:val="20"/>
        </w:rPr>
        <w:t>pred ali med postopkom</w:t>
      </w:r>
      <w:r w:rsidRPr="005A6C59">
        <w:rPr>
          <w:rFonts w:ascii="Arial" w:hAnsi="Arial" w:cs="Arial"/>
          <w:sz w:val="20"/>
          <w:szCs w:val="20"/>
        </w:rPr>
        <w:t xml:space="preserve"> javnega naročanja pri njem obstajal ta razlog za izključitev.</w:t>
      </w:r>
    </w:p>
    <w:p w14:paraId="4E4163C5" w14:textId="77777777" w:rsidR="00BD64DB" w:rsidRPr="005A6C59" w:rsidRDefault="00BD64DB" w:rsidP="00BD64DB">
      <w:pPr>
        <w:widowControl w:val="0"/>
        <w:jc w:val="both"/>
        <w:rPr>
          <w:rFonts w:ascii="Arial" w:hAnsi="Arial" w:cs="Arial"/>
          <w:sz w:val="20"/>
          <w:szCs w:val="20"/>
        </w:rPr>
      </w:pPr>
    </w:p>
    <w:p w14:paraId="3D9D6158" w14:textId="77777777" w:rsidR="00BD64DB" w:rsidRPr="005A6C59" w:rsidRDefault="00BD64DB" w:rsidP="00BD64DB">
      <w:pPr>
        <w:widowControl w:val="0"/>
        <w:jc w:val="both"/>
        <w:rPr>
          <w:rFonts w:ascii="Arial" w:hAnsi="Arial" w:cs="Arial"/>
          <w:sz w:val="20"/>
          <w:szCs w:val="20"/>
        </w:rPr>
      </w:pPr>
      <w:r w:rsidRPr="005A6C59">
        <w:rPr>
          <w:rFonts w:ascii="Arial" w:hAnsi="Arial" w:cs="Arial"/>
          <w:sz w:val="20"/>
          <w:szCs w:val="20"/>
        </w:rPr>
        <w:t>Dokazilo izpolnijo in predložijo ponudnik, vsi partnerji v skupnem nastopu in vsi podizvajalci, ki izpolnjujejo pogoj izvedbe deset odstotkov (10%) ali več vrednosti predmetnega naročila.</w:t>
      </w:r>
    </w:p>
    <w:p w14:paraId="59AC5292" w14:textId="77777777" w:rsidR="00BD64DB" w:rsidRPr="005A6C59" w:rsidRDefault="00BD64DB" w:rsidP="00BD64DB">
      <w:pPr>
        <w:widowControl w:val="0"/>
        <w:jc w:val="both"/>
        <w:rPr>
          <w:rFonts w:ascii="Arial" w:hAnsi="Arial" w:cs="Arial"/>
          <w:b/>
          <w:sz w:val="20"/>
          <w:lang w:eastAsia="en-US"/>
        </w:rPr>
      </w:pPr>
    </w:p>
    <w:p w14:paraId="42E89091" w14:textId="77777777" w:rsidR="00BD64DB" w:rsidRPr="005A6C59" w:rsidRDefault="00BD64DB" w:rsidP="00BD64DB">
      <w:pPr>
        <w:widowControl w:val="0"/>
        <w:jc w:val="both"/>
        <w:rPr>
          <w:rFonts w:ascii="Arial" w:hAnsi="Arial" w:cs="Arial"/>
          <w:b/>
          <w:sz w:val="20"/>
          <w:lang w:eastAsia="en-US"/>
        </w:rPr>
      </w:pPr>
      <w:r w:rsidRPr="005A6C59">
        <w:rPr>
          <w:rFonts w:ascii="Arial" w:hAnsi="Arial" w:cs="Arial"/>
          <w:b/>
          <w:sz w:val="20"/>
          <w:lang w:eastAsia="en-US"/>
        </w:rPr>
        <w:t>Način dokazovanja:</w:t>
      </w:r>
    </w:p>
    <w:p w14:paraId="6EFEE93C" w14:textId="77777777" w:rsidR="00BD64DB" w:rsidRPr="005B5439" w:rsidRDefault="00BD64DB">
      <w:pPr>
        <w:pStyle w:val="Odstavekseznama"/>
        <w:widowControl w:val="0"/>
        <w:numPr>
          <w:ilvl w:val="0"/>
          <w:numId w:val="30"/>
        </w:numPr>
        <w:jc w:val="both"/>
        <w:rPr>
          <w:rFonts w:ascii="Arial" w:hAnsi="Arial" w:cs="Arial"/>
          <w:sz w:val="20"/>
        </w:rPr>
      </w:pPr>
      <w:r w:rsidRPr="005A6C59">
        <w:rPr>
          <w:rFonts w:ascii="Arial" w:hAnsi="Arial" w:cs="Arial"/>
          <w:sz w:val="20"/>
        </w:rPr>
        <w:t xml:space="preserve">Izpolnjen, podpisan in/ali žigosan </w:t>
      </w:r>
      <w:r w:rsidRPr="005B5439">
        <w:rPr>
          <w:rFonts w:ascii="Arial" w:hAnsi="Arial" w:cs="Arial"/>
          <w:sz w:val="20"/>
        </w:rPr>
        <w:t>obrazec št. 11.</w:t>
      </w:r>
    </w:p>
    <w:p w14:paraId="5821BEFC" w14:textId="77777777" w:rsidR="00CA265B" w:rsidRPr="004C58AF" w:rsidRDefault="00CA265B" w:rsidP="004C58AF">
      <w:pPr>
        <w:widowControl w:val="0"/>
        <w:jc w:val="both"/>
        <w:rPr>
          <w:rFonts w:ascii="Arial" w:hAnsi="Arial" w:cs="Arial"/>
          <w:sz w:val="20"/>
          <w:szCs w:val="20"/>
        </w:rPr>
      </w:pPr>
    </w:p>
    <w:p w14:paraId="61B1277A" w14:textId="6CD3CCDC" w:rsidR="00455238" w:rsidRPr="00513FBA" w:rsidRDefault="00455238">
      <w:pPr>
        <w:pStyle w:val="Naslov3"/>
        <w:numPr>
          <w:ilvl w:val="1"/>
          <w:numId w:val="17"/>
        </w:numPr>
        <w:rPr>
          <w:sz w:val="20"/>
          <w:szCs w:val="20"/>
          <w:shd w:val="clear" w:color="auto" w:fill="FFFFFF"/>
        </w:rPr>
      </w:pPr>
      <w:bookmarkStart w:id="60" w:name="_Toc452471600"/>
      <w:bookmarkStart w:id="61" w:name="_Toc511388769"/>
      <w:bookmarkStart w:id="62" w:name="_Toc512246089"/>
      <w:bookmarkStart w:id="63" w:name="_Toc10194646"/>
      <w:bookmarkStart w:id="64" w:name="_Toc21506073"/>
      <w:bookmarkStart w:id="65" w:name="_Toc55901903"/>
      <w:bookmarkStart w:id="66" w:name="_Toc108010587"/>
      <w:bookmarkStart w:id="67" w:name="_Toc128743284"/>
      <w:bookmarkStart w:id="68" w:name="_Toc128743895"/>
      <w:bookmarkStart w:id="69" w:name="_Toc160440580"/>
      <w:bookmarkStart w:id="70" w:name="_Toc161399770"/>
      <w:bookmarkStart w:id="71" w:name="_Toc176763882"/>
      <w:bookmarkStart w:id="72" w:name="_Toc222305646"/>
      <w:r w:rsidRPr="00513FBA">
        <w:rPr>
          <w:sz w:val="20"/>
          <w:szCs w:val="20"/>
          <w:shd w:val="clear" w:color="auto" w:fill="FFFFFF"/>
        </w:rPr>
        <w:lastRenderedPageBreak/>
        <w:t>Pogoji za sodelovanje</w:t>
      </w:r>
      <w:bookmarkEnd w:id="60"/>
      <w:bookmarkEnd w:id="61"/>
      <w:bookmarkEnd w:id="62"/>
      <w:bookmarkEnd w:id="63"/>
      <w:bookmarkEnd w:id="64"/>
      <w:bookmarkEnd w:id="65"/>
      <w:bookmarkEnd w:id="66"/>
      <w:bookmarkEnd w:id="67"/>
      <w:bookmarkEnd w:id="68"/>
      <w:bookmarkEnd w:id="69"/>
      <w:bookmarkEnd w:id="70"/>
      <w:bookmarkEnd w:id="71"/>
      <w:bookmarkEnd w:id="72"/>
    </w:p>
    <w:p w14:paraId="64445FBD" w14:textId="77777777" w:rsidR="00455238" w:rsidRPr="00513FBA" w:rsidRDefault="00455238" w:rsidP="00455238">
      <w:pPr>
        <w:widowControl w:val="0"/>
        <w:ind w:left="360"/>
        <w:rPr>
          <w:rFonts w:ascii="Arial" w:hAnsi="Arial" w:cs="Arial"/>
          <w:sz w:val="20"/>
          <w:szCs w:val="20"/>
        </w:rPr>
      </w:pPr>
    </w:p>
    <w:p w14:paraId="3A56B793"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Gospodarski subjekt mora izpolnjevati vse navedene pogoje za sodelovanje.</w:t>
      </w:r>
    </w:p>
    <w:p w14:paraId="2BCD43BE" w14:textId="77777777" w:rsidR="008E5582" w:rsidRPr="00513FBA" w:rsidRDefault="008E5582" w:rsidP="008E5582">
      <w:pPr>
        <w:widowControl w:val="0"/>
        <w:jc w:val="both"/>
        <w:rPr>
          <w:rFonts w:ascii="Arial" w:hAnsi="Arial" w:cs="Arial"/>
          <w:sz w:val="20"/>
          <w:szCs w:val="20"/>
        </w:rPr>
      </w:pPr>
    </w:p>
    <w:p w14:paraId="7CAC927B"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 xml:space="preserve">A: Pogoji za sodelovanje glede sposobnosti za opravljanje poklicne dejavnosti </w:t>
      </w:r>
    </w:p>
    <w:p w14:paraId="037C7D50" w14:textId="77777777" w:rsidR="008E5582" w:rsidRPr="00513FBA" w:rsidRDefault="008E5582" w:rsidP="008E5582">
      <w:pPr>
        <w:widowControl w:val="0"/>
        <w:jc w:val="both"/>
        <w:rPr>
          <w:rFonts w:ascii="Arial" w:hAnsi="Arial" w:cs="Arial"/>
          <w:b/>
          <w:sz w:val="20"/>
          <w:szCs w:val="20"/>
        </w:rPr>
      </w:pPr>
    </w:p>
    <w:p w14:paraId="06AB0D01" w14:textId="77777777" w:rsidR="001D6C20" w:rsidRDefault="001D6C20" w:rsidP="001D6C20">
      <w:pPr>
        <w:jc w:val="both"/>
        <w:rPr>
          <w:rFonts w:ascii="Arial" w:hAnsi="Arial" w:cs="Arial"/>
          <w:sz w:val="20"/>
          <w:szCs w:val="20"/>
        </w:rPr>
      </w:pPr>
      <w:r w:rsidRPr="00513FBA">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B1E9F93" w14:textId="77777777" w:rsidR="001D6C20" w:rsidRPr="00513FBA" w:rsidRDefault="001D6C20" w:rsidP="001D6C20">
      <w:pPr>
        <w:jc w:val="both"/>
        <w:rPr>
          <w:rFonts w:ascii="Arial" w:hAnsi="Arial" w:cs="Arial"/>
          <w:sz w:val="20"/>
          <w:szCs w:val="20"/>
        </w:rPr>
      </w:pPr>
    </w:p>
    <w:p w14:paraId="10DCBDCC" w14:textId="207B2685" w:rsidR="001D6C20" w:rsidRDefault="001D6C20" w:rsidP="001D6C20">
      <w:pPr>
        <w:jc w:val="both"/>
        <w:rPr>
          <w:rFonts w:ascii="Arial" w:hAnsi="Arial" w:cs="Arial"/>
          <w:sz w:val="20"/>
          <w:szCs w:val="20"/>
        </w:rPr>
      </w:pPr>
      <w:r w:rsidRPr="00513FBA">
        <w:rPr>
          <w:rFonts w:ascii="Arial" w:hAnsi="Arial" w:cs="Arial"/>
          <w:sz w:val="20"/>
          <w:szCs w:val="20"/>
        </w:rPr>
        <w:t>Gospodarski subjekt mora imeti registrirano dejavnost</w:t>
      </w:r>
      <w:r w:rsidR="00BD64DB">
        <w:rPr>
          <w:rFonts w:ascii="Arial" w:hAnsi="Arial" w:cs="Arial"/>
          <w:sz w:val="20"/>
          <w:szCs w:val="20"/>
        </w:rPr>
        <w:t>, ki je predmet tega naročila</w:t>
      </w:r>
      <w:r>
        <w:rPr>
          <w:rFonts w:ascii="Arial" w:hAnsi="Arial" w:cs="Arial"/>
          <w:sz w:val="20"/>
          <w:szCs w:val="20"/>
        </w:rPr>
        <w:t xml:space="preserve"> in </w:t>
      </w:r>
      <w:r w:rsidRPr="00513FBA">
        <w:rPr>
          <w:rFonts w:ascii="Arial" w:hAnsi="Arial" w:cs="Arial"/>
          <w:sz w:val="20"/>
          <w:szCs w:val="20"/>
        </w:rPr>
        <w:t>jo tudi dejansko opravljati.</w:t>
      </w:r>
    </w:p>
    <w:p w14:paraId="7F69E417" w14:textId="77777777" w:rsidR="001D6C20" w:rsidRDefault="001D6C20" w:rsidP="001D6C20">
      <w:pPr>
        <w:jc w:val="both"/>
        <w:rPr>
          <w:rFonts w:ascii="Arial" w:hAnsi="Arial" w:cs="Arial"/>
          <w:sz w:val="20"/>
          <w:szCs w:val="20"/>
        </w:rPr>
      </w:pPr>
    </w:p>
    <w:p w14:paraId="758FF7E2" w14:textId="38950980" w:rsidR="001D6C20" w:rsidRPr="00513FBA" w:rsidRDefault="001D6C20" w:rsidP="001D6C20">
      <w:pPr>
        <w:jc w:val="both"/>
        <w:rPr>
          <w:rFonts w:ascii="Arial" w:hAnsi="Arial" w:cs="Arial"/>
          <w:sz w:val="20"/>
          <w:szCs w:val="20"/>
        </w:rPr>
      </w:pPr>
      <w:r w:rsidRPr="00513FBA">
        <w:rPr>
          <w:rFonts w:ascii="Arial" w:hAnsi="Arial" w:cs="Arial"/>
          <w:sz w:val="20"/>
          <w:szCs w:val="20"/>
        </w:rPr>
        <w:t>Zgoraj naveden</w:t>
      </w:r>
      <w:r w:rsidR="00BD64DB">
        <w:rPr>
          <w:rFonts w:ascii="Arial" w:hAnsi="Arial" w:cs="Arial"/>
          <w:sz w:val="20"/>
          <w:szCs w:val="20"/>
        </w:rPr>
        <w:t>i</w:t>
      </w:r>
      <w:r w:rsidRPr="00513FBA">
        <w:rPr>
          <w:rFonts w:ascii="Arial" w:hAnsi="Arial" w:cs="Arial"/>
          <w:sz w:val="20"/>
          <w:szCs w:val="20"/>
        </w:rPr>
        <w:t xml:space="preserve"> pogoj glede sposobnosti za opravljanje poklicne dejavnosti mora izpolnjevati vsak gospodarski subjekt, ki nastopa v ponudbi: ponudnik</w:t>
      </w:r>
      <w:r>
        <w:rPr>
          <w:rFonts w:ascii="Arial" w:hAnsi="Arial" w:cs="Arial"/>
          <w:sz w:val="20"/>
          <w:szCs w:val="20"/>
        </w:rPr>
        <w:t xml:space="preserve">, </w:t>
      </w:r>
      <w:r w:rsidRPr="00513FBA">
        <w:rPr>
          <w:rFonts w:ascii="Arial" w:hAnsi="Arial" w:cs="Arial"/>
          <w:sz w:val="20"/>
          <w:szCs w:val="20"/>
        </w:rPr>
        <w:t xml:space="preserve">vsak izmed partnerjev v primeru skupne ponudbe in vsak podizvajalec.  </w:t>
      </w:r>
    </w:p>
    <w:p w14:paraId="3412B367" w14:textId="77777777" w:rsidR="008E5582" w:rsidRPr="00513FBA" w:rsidRDefault="008E5582" w:rsidP="008E5582">
      <w:pPr>
        <w:ind w:left="66"/>
        <w:jc w:val="both"/>
        <w:rPr>
          <w:rFonts w:ascii="Arial" w:hAnsi="Arial" w:cs="Arial"/>
          <w:color w:val="00B050"/>
          <w:sz w:val="20"/>
          <w:szCs w:val="20"/>
        </w:rPr>
      </w:pPr>
    </w:p>
    <w:p w14:paraId="4C793CDA"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Način dokazovanja:</w:t>
      </w:r>
    </w:p>
    <w:p w14:paraId="3C30156E" w14:textId="77777777" w:rsidR="006E2CDD" w:rsidRPr="00513FBA" w:rsidRDefault="008E5582">
      <w:pPr>
        <w:pStyle w:val="Barvniseznampoudarek11"/>
        <w:numPr>
          <w:ilvl w:val="0"/>
          <w:numId w:val="12"/>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513FBA">
        <w:rPr>
          <w:rFonts w:ascii="Arial" w:hAnsi="Arial" w:cs="Arial"/>
          <w:sz w:val="20"/>
          <w:szCs w:val="20"/>
        </w:rPr>
        <w:t>Izpolnjen obrazec ESPD (v »Del IV: Pogoji za sodelovanje, Oddelek A: Ustreznost, Vpis v ustrezen poklicni register ali Vpis v poslovni register«), za vse gospodarske subjekte v ponudbi.</w:t>
      </w:r>
      <w:r w:rsidR="006E2CDD" w:rsidRPr="00513FBA">
        <w:rPr>
          <w:rFonts w:ascii="Arial" w:hAnsi="Arial" w:cs="Arial"/>
          <w:sz w:val="20"/>
          <w:szCs w:val="20"/>
        </w:rPr>
        <w:t xml:space="preserve">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6F406848" w14:textId="77777777" w:rsidR="0079224C" w:rsidRDefault="0079224C" w:rsidP="008E5582">
      <w:pPr>
        <w:widowControl w:val="0"/>
        <w:ind w:left="360"/>
        <w:jc w:val="both"/>
        <w:rPr>
          <w:rFonts w:ascii="Arial" w:hAnsi="Arial" w:cs="Arial"/>
          <w:sz w:val="20"/>
          <w:szCs w:val="20"/>
          <w:u w:val="single"/>
        </w:rPr>
      </w:pPr>
    </w:p>
    <w:p w14:paraId="50020956" w14:textId="0FC7637D" w:rsidR="008E5582" w:rsidRPr="00954C25" w:rsidRDefault="008E5582" w:rsidP="008E5582">
      <w:pPr>
        <w:widowControl w:val="0"/>
        <w:ind w:left="360"/>
        <w:jc w:val="both"/>
        <w:rPr>
          <w:rFonts w:ascii="Arial" w:hAnsi="Arial" w:cs="Arial"/>
          <w:sz w:val="20"/>
          <w:szCs w:val="20"/>
          <w:u w:val="single"/>
        </w:rPr>
      </w:pPr>
      <w:r w:rsidRPr="00954C25">
        <w:rPr>
          <w:rFonts w:ascii="Arial" w:hAnsi="Arial" w:cs="Arial"/>
          <w:sz w:val="20"/>
          <w:szCs w:val="20"/>
          <w:u w:val="single"/>
        </w:rPr>
        <w:t>Gospodarski subjekti (ponudniki, partnerji v skupini, podizvajalci), ki nimajo sedeža v Republiki Sloveniji morajo v ponudbi predložiti:</w:t>
      </w:r>
    </w:p>
    <w:p w14:paraId="792D16B0" w14:textId="7A1D897A" w:rsidR="008E5582" w:rsidRDefault="008E5582" w:rsidP="008E5582">
      <w:pPr>
        <w:widowControl w:val="0"/>
        <w:ind w:left="360"/>
        <w:jc w:val="both"/>
        <w:rPr>
          <w:rFonts w:ascii="Arial" w:hAnsi="Arial" w:cs="Arial"/>
          <w:sz w:val="20"/>
          <w:szCs w:val="20"/>
        </w:rPr>
      </w:pPr>
      <w:r w:rsidRPr="00954C25">
        <w:rPr>
          <w:rFonts w:ascii="Arial" w:hAnsi="Arial" w:cs="Arial"/>
          <w:sz w:val="20"/>
          <w:szCs w:val="20"/>
        </w:rPr>
        <w:t>Izjava o izpolnjevanju pogojev glede sposobnosti za opravljanje poklicne dejavnosti gospodarskega subjekta in dokazilo iz uradnih evidenc o izpolnjevanju navedenega pogoja.</w:t>
      </w:r>
    </w:p>
    <w:p w14:paraId="74A9D179" w14:textId="77777777" w:rsidR="004C58AF" w:rsidRPr="004C58AF" w:rsidRDefault="004C58AF" w:rsidP="004C58AF">
      <w:pPr>
        <w:widowControl w:val="0"/>
        <w:ind w:left="360"/>
        <w:jc w:val="both"/>
        <w:rPr>
          <w:rFonts w:ascii="Arial" w:hAnsi="Arial" w:cs="Arial"/>
          <w:sz w:val="20"/>
          <w:szCs w:val="20"/>
        </w:rPr>
      </w:pPr>
      <w:r w:rsidRPr="004C58AF">
        <w:rPr>
          <w:rFonts w:ascii="Arial" w:hAnsi="Arial" w:cs="Arial"/>
          <w:sz w:val="20"/>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A2FF47F" w14:textId="77777777" w:rsidR="004C58AF" w:rsidRPr="004C58AF" w:rsidRDefault="004C58AF" w:rsidP="008E5582">
      <w:pPr>
        <w:widowControl w:val="0"/>
        <w:ind w:left="360"/>
        <w:jc w:val="both"/>
        <w:rPr>
          <w:rFonts w:ascii="Arial" w:hAnsi="Arial" w:cs="Arial"/>
          <w:strike/>
          <w:sz w:val="20"/>
          <w:szCs w:val="20"/>
        </w:rPr>
      </w:pPr>
    </w:p>
    <w:p w14:paraId="6DD7B41A" w14:textId="6D19DBD6" w:rsidR="006E2CDD" w:rsidRPr="00376B46" w:rsidRDefault="004C05A4" w:rsidP="004C05A4">
      <w:pPr>
        <w:ind w:left="360"/>
        <w:jc w:val="both"/>
        <w:rPr>
          <w:rFonts w:ascii="Arial" w:hAnsi="Arial" w:cs="Arial"/>
          <w:color w:val="FF0000"/>
          <w:sz w:val="20"/>
          <w:szCs w:val="20"/>
        </w:rPr>
      </w:pPr>
      <w:r w:rsidRPr="00376B46">
        <w:rPr>
          <w:rFonts w:ascii="Arial" w:hAnsi="Arial" w:cs="Arial"/>
          <w:sz w:val="20"/>
          <w:szCs w:val="20"/>
        </w:rPr>
        <w:t>Če morajo imeti gospodarski subjekti določeno dovoljenje ali biti člani določene organizacije, da lahko v svoji matični državi opravljajo določeno storitev, predložijo dokazilo o tem dovoljenju ali članstvu.</w:t>
      </w:r>
    </w:p>
    <w:p w14:paraId="1ECD69B9" w14:textId="77777777" w:rsidR="00455238" w:rsidRPr="00513FBA" w:rsidRDefault="00455238" w:rsidP="00455238">
      <w:pPr>
        <w:widowControl w:val="0"/>
        <w:jc w:val="both"/>
        <w:rPr>
          <w:rFonts w:ascii="Arial" w:hAnsi="Arial" w:cs="Arial"/>
          <w:sz w:val="20"/>
          <w:szCs w:val="20"/>
        </w:rPr>
      </w:pPr>
    </w:p>
    <w:p w14:paraId="495DAAB5"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B: Pogoji za sodelovanje glede ekonomske in finančne sposobnosti:</w:t>
      </w:r>
    </w:p>
    <w:p w14:paraId="296ACD0E" w14:textId="77777777" w:rsidR="00455238" w:rsidRPr="00513FBA" w:rsidRDefault="00455238" w:rsidP="00455238">
      <w:pPr>
        <w:pStyle w:val="Odstavekseznama"/>
        <w:ind w:left="360"/>
        <w:jc w:val="both"/>
        <w:rPr>
          <w:rFonts w:ascii="Arial" w:hAnsi="Arial" w:cs="Arial"/>
          <w:color w:val="00B050"/>
          <w:sz w:val="20"/>
        </w:rPr>
      </w:pPr>
    </w:p>
    <w:p w14:paraId="014949C3" w14:textId="4DBCA2DF" w:rsidR="00455238" w:rsidRPr="00BD64DB" w:rsidRDefault="00455238">
      <w:pPr>
        <w:pStyle w:val="Odstavekseznama"/>
        <w:numPr>
          <w:ilvl w:val="0"/>
          <w:numId w:val="31"/>
        </w:numPr>
        <w:jc w:val="both"/>
        <w:rPr>
          <w:rFonts w:ascii="Arial" w:hAnsi="Arial" w:cs="Arial"/>
          <w:sz w:val="20"/>
        </w:rPr>
      </w:pPr>
      <w:r w:rsidRPr="00BD64DB">
        <w:rPr>
          <w:rFonts w:ascii="Arial" w:hAnsi="Arial" w:cs="Arial"/>
          <w:sz w:val="20"/>
        </w:rPr>
        <w:t>Gospodarski subjekt v zadnjih 6 (šestih) mesecih pred objavo tega javnega naročila ni imel blokiranega transakcijskega računa. V kolikor ima gospodarski subjekt več transakcijskih računov</w:t>
      </w:r>
      <w:r w:rsidR="006E2CDD" w:rsidRPr="00BD64DB">
        <w:rPr>
          <w:rFonts w:ascii="Arial" w:hAnsi="Arial" w:cs="Arial"/>
          <w:sz w:val="20"/>
        </w:rPr>
        <w:t>,</w:t>
      </w:r>
      <w:r w:rsidRPr="00BD64DB">
        <w:rPr>
          <w:rFonts w:ascii="Arial" w:hAnsi="Arial" w:cs="Arial"/>
          <w:sz w:val="20"/>
        </w:rPr>
        <w:t xml:space="preserve"> velja to za vse račune. </w:t>
      </w:r>
    </w:p>
    <w:p w14:paraId="739F6FBD" w14:textId="77777777" w:rsidR="00455238" w:rsidRPr="00513FBA" w:rsidRDefault="00455238" w:rsidP="00455238">
      <w:pPr>
        <w:jc w:val="both"/>
        <w:rPr>
          <w:rFonts w:ascii="Arial" w:hAnsi="Arial" w:cs="Arial"/>
          <w:sz w:val="20"/>
          <w:szCs w:val="20"/>
        </w:rPr>
      </w:pPr>
    </w:p>
    <w:p w14:paraId="2410836B" w14:textId="77777777" w:rsidR="001D6C20" w:rsidRPr="00513FBA" w:rsidRDefault="00563E12" w:rsidP="001D6C20">
      <w:pPr>
        <w:ind w:left="360"/>
        <w:jc w:val="both"/>
        <w:rPr>
          <w:rFonts w:ascii="Arial" w:hAnsi="Arial" w:cs="Arial"/>
          <w:sz w:val="20"/>
          <w:szCs w:val="20"/>
        </w:rPr>
      </w:pPr>
      <w:r w:rsidRPr="00513FBA">
        <w:rPr>
          <w:rFonts w:ascii="Arial" w:hAnsi="Arial" w:cs="Arial"/>
          <w:sz w:val="20"/>
          <w:szCs w:val="20"/>
        </w:rPr>
        <w:t xml:space="preserve">Pogoj morajo izpolnjevati vsi gospodarski subjekti v ponudbi: </w:t>
      </w:r>
      <w:r w:rsidR="001D6C20" w:rsidRPr="00513FBA">
        <w:rPr>
          <w:rFonts w:ascii="Arial" w:hAnsi="Arial" w:cs="Arial"/>
          <w:sz w:val="20"/>
          <w:szCs w:val="20"/>
        </w:rPr>
        <w:t>ponudnik</w:t>
      </w:r>
      <w:r w:rsidR="001D6C20">
        <w:rPr>
          <w:rFonts w:ascii="Arial" w:hAnsi="Arial" w:cs="Arial"/>
          <w:sz w:val="20"/>
          <w:szCs w:val="20"/>
        </w:rPr>
        <w:t xml:space="preserve">, </w:t>
      </w:r>
      <w:r w:rsidR="001D6C20" w:rsidRPr="00513FBA">
        <w:rPr>
          <w:rFonts w:ascii="Arial" w:hAnsi="Arial" w:cs="Arial"/>
          <w:sz w:val="20"/>
          <w:szCs w:val="20"/>
        </w:rPr>
        <w:t xml:space="preserve">vsak izmed partnerjev v primeru skupne ponudbe in vsak podizvajalec.  </w:t>
      </w:r>
    </w:p>
    <w:p w14:paraId="6955AE61" w14:textId="288E71FF" w:rsidR="00455238" w:rsidRPr="00513FBA" w:rsidRDefault="00455238" w:rsidP="001D6C20">
      <w:pPr>
        <w:ind w:left="360"/>
        <w:jc w:val="both"/>
        <w:rPr>
          <w:rFonts w:ascii="Arial" w:hAnsi="Arial" w:cs="Arial"/>
          <w:sz w:val="20"/>
          <w:u w:val="single"/>
        </w:rPr>
      </w:pPr>
    </w:p>
    <w:p w14:paraId="170FB1E2" w14:textId="52B92976" w:rsidR="00455238" w:rsidRPr="008E2F96" w:rsidRDefault="00455238" w:rsidP="00455238">
      <w:pPr>
        <w:ind w:left="360"/>
        <w:jc w:val="both"/>
        <w:rPr>
          <w:rFonts w:ascii="Arial" w:hAnsi="Arial" w:cs="Arial"/>
          <w:b/>
          <w:sz w:val="20"/>
          <w:szCs w:val="20"/>
        </w:rPr>
      </w:pPr>
      <w:r w:rsidRPr="008E2F96">
        <w:rPr>
          <w:rFonts w:ascii="Arial" w:hAnsi="Arial" w:cs="Arial"/>
          <w:b/>
          <w:sz w:val="20"/>
          <w:szCs w:val="20"/>
        </w:rPr>
        <w:t xml:space="preserve">Način dokazovanja: </w:t>
      </w:r>
    </w:p>
    <w:p w14:paraId="322582B2" w14:textId="7ED66690" w:rsidR="004A2BE3" w:rsidRDefault="004A2BE3">
      <w:pPr>
        <w:numPr>
          <w:ilvl w:val="0"/>
          <w:numId w:val="12"/>
        </w:numPr>
        <w:spacing w:after="4" w:line="261" w:lineRule="auto"/>
        <w:ind w:left="700"/>
        <w:jc w:val="both"/>
        <w:rPr>
          <w:rFonts w:ascii="Arial" w:hAnsi="Arial" w:cs="Arial"/>
          <w:sz w:val="20"/>
          <w:szCs w:val="20"/>
        </w:rPr>
      </w:pPr>
      <w:r>
        <w:rPr>
          <w:rFonts w:ascii="Arial" w:hAnsi="Arial" w:cs="Arial"/>
          <w:sz w:val="20"/>
          <w:szCs w:val="20"/>
        </w:rPr>
        <w:t>P</w:t>
      </w:r>
      <w:r w:rsidRPr="004A2BE3">
        <w:rPr>
          <w:rFonts w:ascii="Arial" w:hAnsi="Arial" w:cs="Arial"/>
          <w:sz w:val="20"/>
          <w:szCs w:val="20"/>
        </w:rPr>
        <w:t>otrdila vseh bank, pri katerih ima gospodarski subjekt odprt transakcijski račun ali BON-2. Potrdilo ne sme biti starejše od 15 dni, pred skrajnim rokom za oddajo ponudb.</w:t>
      </w:r>
    </w:p>
    <w:p w14:paraId="50AF885E" w14:textId="77777777" w:rsidR="00BD64DB" w:rsidRDefault="00BD64DB" w:rsidP="00BD64DB">
      <w:pPr>
        <w:spacing w:after="4" w:line="261" w:lineRule="auto"/>
        <w:ind w:left="700"/>
        <w:jc w:val="both"/>
        <w:rPr>
          <w:rFonts w:ascii="Arial" w:hAnsi="Arial" w:cs="Arial"/>
          <w:sz w:val="20"/>
          <w:szCs w:val="20"/>
        </w:rPr>
      </w:pPr>
    </w:p>
    <w:p w14:paraId="699A0E9E" w14:textId="3F47B3F8" w:rsidR="00BD64DB" w:rsidRPr="00BD64DB" w:rsidRDefault="00BD64DB">
      <w:pPr>
        <w:pStyle w:val="Odstavekseznama"/>
        <w:numPr>
          <w:ilvl w:val="0"/>
          <w:numId w:val="31"/>
        </w:numPr>
        <w:autoSpaceDE w:val="0"/>
        <w:autoSpaceDN w:val="0"/>
        <w:adjustRightInd w:val="0"/>
        <w:jc w:val="both"/>
        <w:rPr>
          <w:rFonts w:ascii="Arial" w:hAnsi="Arial" w:cs="Arial"/>
          <w:b/>
          <w:color w:val="000000"/>
          <w:sz w:val="20"/>
        </w:rPr>
      </w:pPr>
      <w:r w:rsidRPr="00BD64DB">
        <w:rPr>
          <w:rFonts w:ascii="Arial" w:hAnsi="Arial" w:cs="Arial"/>
          <w:sz w:val="20"/>
        </w:rPr>
        <w:t xml:space="preserve">Gospodarski subjekt je imel v zadnjih </w:t>
      </w:r>
      <w:r>
        <w:rPr>
          <w:rFonts w:ascii="Arial" w:hAnsi="Arial" w:cs="Arial"/>
          <w:sz w:val="20"/>
        </w:rPr>
        <w:t>2 (</w:t>
      </w:r>
      <w:r w:rsidRPr="00BD64DB">
        <w:rPr>
          <w:rFonts w:ascii="Arial" w:hAnsi="Arial" w:cs="Arial"/>
          <w:sz w:val="20"/>
        </w:rPr>
        <w:t>dveh</w:t>
      </w:r>
      <w:r>
        <w:rPr>
          <w:rFonts w:ascii="Arial" w:hAnsi="Arial" w:cs="Arial"/>
          <w:sz w:val="20"/>
        </w:rPr>
        <w:t>)</w:t>
      </w:r>
      <w:r w:rsidRPr="00BD64DB">
        <w:rPr>
          <w:rFonts w:ascii="Arial" w:hAnsi="Arial" w:cs="Arial"/>
          <w:sz w:val="20"/>
        </w:rPr>
        <w:t xml:space="preserve"> poslovnih letih pred objavo tega javnega naročila prihodke v višini vsaj </w:t>
      </w:r>
      <w:r w:rsidRPr="000F7FD0">
        <w:rPr>
          <w:rFonts w:ascii="Arial" w:hAnsi="Arial" w:cs="Arial"/>
          <w:sz w:val="20"/>
        </w:rPr>
        <w:t xml:space="preserve">750.000,00 EUR </w:t>
      </w:r>
      <w:r w:rsidRPr="00BD64DB">
        <w:rPr>
          <w:rFonts w:ascii="Arial" w:hAnsi="Arial" w:cs="Arial"/>
          <w:sz w:val="20"/>
        </w:rPr>
        <w:t xml:space="preserve">za vsako poslovno leto posebej. </w:t>
      </w:r>
    </w:p>
    <w:p w14:paraId="562FAFD2" w14:textId="77777777" w:rsidR="00BD64DB" w:rsidRDefault="00BD64DB" w:rsidP="00BD64DB">
      <w:pPr>
        <w:pStyle w:val="Odstavekseznama"/>
        <w:autoSpaceDE w:val="0"/>
        <w:autoSpaceDN w:val="0"/>
        <w:adjustRightInd w:val="0"/>
        <w:ind w:left="360"/>
        <w:jc w:val="both"/>
        <w:rPr>
          <w:rFonts w:ascii="Arial" w:hAnsi="Arial" w:cs="Arial"/>
          <w:sz w:val="20"/>
        </w:rPr>
      </w:pPr>
    </w:p>
    <w:p w14:paraId="7E78DEC1" w14:textId="77777777" w:rsidR="00BD64DB" w:rsidRPr="009F5E53" w:rsidRDefault="00BD64DB" w:rsidP="00BD64DB">
      <w:pPr>
        <w:widowControl w:val="0"/>
        <w:ind w:left="360"/>
        <w:jc w:val="both"/>
        <w:rPr>
          <w:rFonts w:ascii="Arial" w:hAnsi="Arial" w:cs="Arial"/>
          <w:sz w:val="20"/>
          <w:szCs w:val="20"/>
        </w:rPr>
      </w:pPr>
      <w:r w:rsidRPr="00513FBA">
        <w:rPr>
          <w:rFonts w:ascii="Arial" w:hAnsi="Arial" w:cs="Arial"/>
          <w:sz w:val="20"/>
          <w:szCs w:val="20"/>
        </w:rPr>
        <w:t xml:space="preserve">Pogoj morajo izpolnjevati vsi gospodarski subjekti v ponudbi: </w:t>
      </w:r>
      <w:r w:rsidRPr="009F5E53">
        <w:rPr>
          <w:rFonts w:ascii="Arial" w:hAnsi="Arial" w:cs="Arial"/>
          <w:sz w:val="20"/>
          <w:szCs w:val="20"/>
        </w:rPr>
        <w:t>ponudnik</w:t>
      </w:r>
      <w:r>
        <w:rPr>
          <w:rFonts w:ascii="Arial" w:hAnsi="Arial" w:cs="Arial"/>
          <w:sz w:val="20"/>
          <w:szCs w:val="20"/>
        </w:rPr>
        <w:t>,</w:t>
      </w:r>
      <w:r w:rsidRPr="009F5E53">
        <w:rPr>
          <w:rFonts w:ascii="Arial" w:hAnsi="Arial" w:cs="Arial"/>
          <w:sz w:val="20"/>
          <w:szCs w:val="20"/>
        </w:rPr>
        <w:t xml:space="preserve"> vsak izmed partnerjev v primeru skupne ponudbe in vsak podizvajalec.  </w:t>
      </w:r>
    </w:p>
    <w:p w14:paraId="7E069FA6" w14:textId="77777777" w:rsidR="00BD64DB" w:rsidRDefault="00BD64DB" w:rsidP="00BD64DB">
      <w:pPr>
        <w:pStyle w:val="Odstavekseznama"/>
        <w:autoSpaceDE w:val="0"/>
        <w:autoSpaceDN w:val="0"/>
        <w:adjustRightInd w:val="0"/>
        <w:ind w:left="360"/>
        <w:jc w:val="both"/>
        <w:rPr>
          <w:rFonts w:ascii="Arial" w:hAnsi="Arial" w:cs="Arial"/>
          <w:sz w:val="20"/>
        </w:rPr>
      </w:pPr>
    </w:p>
    <w:p w14:paraId="0CB96D0A" w14:textId="77777777" w:rsidR="00BD64DB" w:rsidRPr="00E47820" w:rsidRDefault="00BD64DB" w:rsidP="00BD64DB">
      <w:pPr>
        <w:pStyle w:val="Odstavekseznama"/>
        <w:autoSpaceDE w:val="0"/>
        <w:autoSpaceDN w:val="0"/>
        <w:adjustRightInd w:val="0"/>
        <w:ind w:left="360"/>
        <w:rPr>
          <w:rFonts w:ascii="Arial" w:hAnsi="Arial" w:cs="Arial"/>
          <w:b/>
          <w:sz w:val="20"/>
        </w:rPr>
      </w:pPr>
      <w:r w:rsidRPr="00E47820">
        <w:rPr>
          <w:rFonts w:ascii="Arial" w:hAnsi="Arial" w:cs="Arial"/>
          <w:b/>
          <w:sz w:val="20"/>
        </w:rPr>
        <w:t xml:space="preserve">Način dokazovanja: </w:t>
      </w:r>
    </w:p>
    <w:p w14:paraId="4098D39A" w14:textId="208EA50C" w:rsidR="00BD64DB" w:rsidRPr="00E47820" w:rsidRDefault="00BD64DB">
      <w:pPr>
        <w:pStyle w:val="Odstavekseznama"/>
        <w:numPr>
          <w:ilvl w:val="0"/>
          <w:numId w:val="12"/>
        </w:numPr>
        <w:autoSpaceDE w:val="0"/>
        <w:autoSpaceDN w:val="0"/>
        <w:adjustRightInd w:val="0"/>
        <w:rPr>
          <w:rFonts w:ascii="Arial" w:hAnsi="Arial" w:cs="Arial"/>
          <w:sz w:val="20"/>
        </w:rPr>
      </w:pPr>
      <w:r w:rsidRPr="00E47820">
        <w:rPr>
          <w:rFonts w:ascii="Arial" w:hAnsi="Arial" w:cs="Arial"/>
          <w:sz w:val="20"/>
        </w:rPr>
        <w:t>Kopija izkaza poslovnega izida za vsako poslovno leto posebej.</w:t>
      </w:r>
    </w:p>
    <w:p w14:paraId="3EE281BE" w14:textId="0008744E" w:rsidR="00BD64DB" w:rsidRPr="00BD64DB" w:rsidRDefault="00BD64DB" w:rsidP="00BD64DB">
      <w:pPr>
        <w:pStyle w:val="Odstavekseznama"/>
        <w:spacing w:after="4" w:line="261" w:lineRule="auto"/>
        <w:ind w:left="360"/>
        <w:jc w:val="both"/>
        <w:rPr>
          <w:rFonts w:ascii="Arial" w:hAnsi="Arial" w:cs="Arial"/>
          <w:sz w:val="20"/>
        </w:rPr>
      </w:pPr>
    </w:p>
    <w:p w14:paraId="5C393762" w14:textId="77777777" w:rsidR="001D6C20" w:rsidRDefault="001D6C20" w:rsidP="001D6C20">
      <w:pPr>
        <w:pStyle w:val="Pripombabesedilo"/>
        <w:jc w:val="both"/>
        <w:rPr>
          <w:rFonts w:ascii="Arial" w:hAnsi="Arial" w:cs="Arial"/>
        </w:rPr>
      </w:pPr>
    </w:p>
    <w:p w14:paraId="1DF771F1" w14:textId="46C596A4" w:rsidR="001D6C20" w:rsidRPr="00513FBA" w:rsidRDefault="001D6C20" w:rsidP="001D6C20">
      <w:pPr>
        <w:autoSpaceDE w:val="0"/>
        <w:autoSpaceDN w:val="0"/>
        <w:adjustRightInd w:val="0"/>
        <w:rPr>
          <w:rFonts w:ascii="Arial" w:hAnsi="Arial" w:cs="Arial"/>
          <w:b/>
          <w:sz w:val="20"/>
          <w:szCs w:val="20"/>
        </w:rPr>
      </w:pPr>
      <w:r w:rsidRPr="00513FBA">
        <w:rPr>
          <w:rFonts w:ascii="Arial" w:hAnsi="Arial" w:cs="Arial"/>
          <w:b/>
          <w:color w:val="000000"/>
          <w:sz w:val="20"/>
          <w:szCs w:val="20"/>
        </w:rPr>
        <w:lastRenderedPageBreak/>
        <w:t xml:space="preserve">C: </w:t>
      </w:r>
      <w:r w:rsidR="00435D2D">
        <w:rPr>
          <w:rFonts w:ascii="Arial" w:hAnsi="Arial" w:cs="Arial"/>
          <w:b/>
          <w:color w:val="000000"/>
          <w:sz w:val="20"/>
          <w:szCs w:val="20"/>
        </w:rPr>
        <w:t>Tehnična in s</w:t>
      </w:r>
      <w:r>
        <w:rPr>
          <w:rFonts w:ascii="Arial" w:hAnsi="Arial" w:cs="Arial"/>
          <w:b/>
          <w:sz w:val="20"/>
          <w:szCs w:val="20"/>
        </w:rPr>
        <w:t>trokovna</w:t>
      </w:r>
      <w:r w:rsidR="00285A98">
        <w:rPr>
          <w:rFonts w:ascii="Arial" w:hAnsi="Arial" w:cs="Arial"/>
          <w:b/>
          <w:sz w:val="20"/>
          <w:szCs w:val="20"/>
        </w:rPr>
        <w:t>/</w:t>
      </w:r>
      <w:r w:rsidRPr="00513FBA">
        <w:rPr>
          <w:rFonts w:ascii="Arial" w:hAnsi="Arial" w:cs="Arial"/>
          <w:b/>
          <w:sz w:val="20"/>
          <w:szCs w:val="20"/>
        </w:rPr>
        <w:t>kadrovska sposobnost</w:t>
      </w:r>
    </w:p>
    <w:p w14:paraId="3A0CF3F3" w14:textId="77777777" w:rsidR="001D6C20" w:rsidRDefault="001D6C20" w:rsidP="001D6C20">
      <w:pPr>
        <w:pStyle w:val="Pripombabesedilo"/>
        <w:jc w:val="both"/>
        <w:rPr>
          <w:rFonts w:ascii="Arial" w:hAnsi="Arial" w:cs="Arial"/>
        </w:rPr>
      </w:pPr>
    </w:p>
    <w:p w14:paraId="21108FBA" w14:textId="576AEBE0" w:rsidR="00250710" w:rsidRDefault="00435D2D" w:rsidP="00250710">
      <w:pPr>
        <w:rPr>
          <w:rFonts w:ascii="Arial" w:hAnsi="Arial" w:cs="Arial"/>
          <w:b/>
          <w:sz w:val="20"/>
          <w:szCs w:val="20"/>
        </w:rPr>
      </w:pPr>
      <w:r>
        <w:rPr>
          <w:rFonts w:ascii="Arial" w:hAnsi="Arial" w:cs="Arial"/>
          <w:b/>
          <w:sz w:val="20"/>
          <w:szCs w:val="20"/>
        </w:rPr>
        <w:t xml:space="preserve">Tehnična </w:t>
      </w:r>
      <w:r w:rsidR="00250710">
        <w:rPr>
          <w:rFonts w:ascii="Arial" w:hAnsi="Arial" w:cs="Arial"/>
          <w:b/>
          <w:sz w:val="20"/>
          <w:szCs w:val="20"/>
        </w:rPr>
        <w:t>sposobnost ponudnika:</w:t>
      </w:r>
    </w:p>
    <w:p w14:paraId="13668753" w14:textId="77777777" w:rsidR="00250710" w:rsidRPr="00513FBA" w:rsidRDefault="00250710" w:rsidP="00250710">
      <w:pPr>
        <w:rPr>
          <w:rFonts w:ascii="Arial" w:hAnsi="Arial" w:cs="Arial"/>
          <w:b/>
          <w:sz w:val="20"/>
          <w:szCs w:val="20"/>
        </w:rPr>
      </w:pPr>
    </w:p>
    <w:p w14:paraId="5F6229D5" w14:textId="77777777" w:rsidR="00250710" w:rsidRDefault="00250710" w:rsidP="00250710">
      <w:pPr>
        <w:jc w:val="both"/>
        <w:rPr>
          <w:rFonts w:ascii="Arial" w:hAnsi="Arial" w:cs="Arial"/>
          <w:sz w:val="20"/>
          <w:szCs w:val="20"/>
        </w:rPr>
      </w:pPr>
      <w:r w:rsidRPr="00513FBA">
        <w:rPr>
          <w:rFonts w:ascii="Arial" w:hAnsi="Arial" w:cs="Arial"/>
          <w:sz w:val="20"/>
          <w:szCs w:val="20"/>
        </w:rPr>
        <w:t xml:space="preserve">Gospodarski subjekt mora biti </w:t>
      </w:r>
      <w:r>
        <w:rPr>
          <w:rFonts w:ascii="Arial" w:hAnsi="Arial" w:cs="Arial"/>
          <w:sz w:val="20"/>
          <w:szCs w:val="20"/>
        </w:rPr>
        <w:t>strokovno</w:t>
      </w:r>
      <w:r w:rsidRPr="00513FBA">
        <w:rPr>
          <w:rFonts w:ascii="Arial" w:hAnsi="Arial" w:cs="Arial"/>
          <w:sz w:val="20"/>
          <w:szCs w:val="20"/>
        </w:rPr>
        <w:t xml:space="preserve"> sposoben izvesti predmet javnega naročila. </w:t>
      </w:r>
    </w:p>
    <w:p w14:paraId="53EBB070" w14:textId="77777777" w:rsidR="00250710" w:rsidRPr="00513FBA" w:rsidRDefault="00250710" w:rsidP="00250710">
      <w:pPr>
        <w:jc w:val="both"/>
        <w:rPr>
          <w:rFonts w:ascii="Arial" w:hAnsi="Arial" w:cs="Arial"/>
          <w:sz w:val="20"/>
          <w:szCs w:val="20"/>
        </w:rPr>
      </w:pPr>
    </w:p>
    <w:p w14:paraId="13DC8D49" w14:textId="77777777" w:rsidR="00250710" w:rsidRPr="0069255F" w:rsidRDefault="00250710" w:rsidP="00250710">
      <w:pPr>
        <w:rPr>
          <w:rFonts w:ascii="Arial" w:hAnsi="Arial" w:cs="Arial"/>
          <w:b/>
          <w:sz w:val="20"/>
          <w:szCs w:val="20"/>
        </w:rPr>
      </w:pPr>
      <w:r w:rsidRPr="0069255F">
        <w:rPr>
          <w:rFonts w:ascii="Arial" w:hAnsi="Arial" w:cs="Arial"/>
          <w:b/>
          <w:sz w:val="20"/>
          <w:szCs w:val="20"/>
        </w:rPr>
        <w:t>Naročnik zahteva izpolnjevanje naslednjega pogoja:</w:t>
      </w:r>
    </w:p>
    <w:p w14:paraId="0F24DFC5" w14:textId="7E4FBE9A" w:rsidR="00250710" w:rsidRDefault="00250710" w:rsidP="00102BC1">
      <w:pPr>
        <w:jc w:val="both"/>
        <w:rPr>
          <w:rFonts w:ascii="Arial" w:hAnsi="Arial" w:cs="Arial"/>
          <w:bCs/>
          <w:sz w:val="20"/>
          <w:szCs w:val="20"/>
        </w:rPr>
      </w:pPr>
      <w:r w:rsidRPr="0069255F">
        <w:rPr>
          <w:rFonts w:ascii="Arial" w:hAnsi="Arial" w:cs="Arial"/>
          <w:bCs/>
          <w:sz w:val="20"/>
          <w:szCs w:val="20"/>
        </w:rPr>
        <w:t xml:space="preserve">Gospodarski subjekt je v obdobju zadnjih </w:t>
      </w:r>
      <w:r w:rsidRPr="00A90C77">
        <w:rPr>
          <w:rFonts w:ascii="Arial" w:hAnsi="Arial" w:cs="Arial"/>
          <w:bCs/>
          <w:strike/>
          <w:color w:val="EE0000"/>
          <w:sz w:val="20"/>
          <w:szCs w:val="20"/>
        </w:rPr>
        <w:t>3 (treh)</w:t>
      </w:r>
      <w:r w:rsidR="00A90C77">
        <w:rPr>
          <w:rFonts w:ascii="Arial" w:hAnsi="Arial" w:cs="Arial"/>
          <w:bCs/>
          <w:sz w:val="20"/>
          <w:szCs w:val="20"/>
        </w:rPr>
        <w:t xml:space="preserve"> </w:t>
      </w:r>
      <w:r w:rsidR="00A90C77" w:rsidRPr="00A90C77">
        <w:rPr>
          <w:rFonts w:ascii="Arial" w:hAnsi="Arial" w:cs="Arial"/>
          <w:bCs/>
          <w:color w:val="EE0000"/>
          <w:sz w:val="20"/>
          <w:szCs w:val="20"/>
        </w:rPr>
        <w:t>5 (pet)</w:t>
      </w:r>
      <w:r w:rsidRPr="00A90C77">
        <w:rPr>
          <w:rFonts w:ascii="Arial" w:hAnsi="Arial" w:cs="Arial"/>
          <w:bCs/>
          <w:color w:val="EE0000"/>
          <w:sz w:val="20"/>
          <w:szCs w:val="20"/>
        </w:rPr>
        <w:t xml:space="preserve"> let </w:t>
      </w:r>
      <w:r w:rsidRPr="0069255F">
        <w:rPr>
          <w:rFonts w:ascii="Arial" w:hAnsi="Arial" w:cs="Arial"/>
          <w:bCs/>
          <w:sz w:val="20"/>
          <w:szCs w:val="20"/>
        </w:rPr>
        <w:t xml:space="preserve">pred objavo tega javnega naročila </w:t>
      </w:r>
      <w:r w:rsidR="0015186D" w:rsidRPr="0069255F">
        <w:rPr>
          <w:rFonts w:ascii="Arial" w:hAnsi="Arial" w:cs="Arial"/>
          <w:bCs/>
          <w:sz w:val="20"/>
          <w:szCs w:val="20"/>
        </w:rPr>
        <w:t xml:space="preserve">uspešno zaključil </w:t>
      </w:r>
      <w:r w:rsidR="00C70BFD" w:rsidRPr="0069255F">
        <w:rPr>
          <w:rFonts w:ascii="Arial" w:hAnsi="Arial" w:cs="Arial"/>
          <w:bCs/>
          <w:sz w:val="20"/>
          <w:szCs w:val="20"/>
        </w:rPr>
        <w:t xml:space="preserve">naročilo svetovanja s področja integracije družb za </w:t>
      </w:r>
      <w:r w:rsidR="00102BC1" w:rsidRPr="0069255F">
        <w:rPr>
          <w:rFonts w:ascii="Arial" w:hAnsi="Arial" w:cs="Arial"/>
          <w:bCs/>
          <w:sz w:val="20"/>
          <w:szCs w:val="20"/>
        </w:rPr>
        <w:t>vsaj 2 (dv</w:t>
      </w:r>
      <w:r w:rsidR="00C70BFD" w:rsidRPr="0069255F">
        <w:rPr>
          <w:rFonts w:ascii="Arial" w:hAnsi="Arial" w:cs="Arial"/>
          <w:bCs/>
          <w:sz w:val="20"/>
          <w:szCs w:val="20"/>
        </w:rPr>
        <w:t>a</w:t>
      </w:r>
      <w:r w:rsidR="00102BC1" w:rsidRPr="0069255F">
        <w:rPr>
          <w:rFonts w:ascii="Arial" w:hAnsi="Arial" w:cs="Arial"/>
          <w:bCs/>
          <w:sz w:val="20"/>
          <w:szCs w:val="20"/>
        </w:rPr>
        <w:t xml:space="preserve">) </w:t>
      </w:r>
      <w:r w:rsidR="0015186D" w:rsidRPr="0069255F">
        <w:rPr>
          <w:rFonts w:ascii="Arial" w:hAnsi="Arial" w:cs="Arial"/>
          <w:bCs/>
          <w:sz w:val="20"/>
          <w:szCs w:val="20"/>
        </w:rPr>
        <w:t xml:space="preserve">naročnika, </w:t>
      </w:r>
      <w:r w:rsidR="00102BC1" w:rsidRPr="0069255F">
        <w:rPr>
          <w:rFonts w:ascii="Arial" w:eastAsia="MS Mincho" w:hAnsi="Arial" w:cs="Arial"/>
          <w:sz w:val="20"/>
          <w:szCs w:val="20"/>
          <w:lang w:eastAsia="en-US"/>
        </w:rPr>
        <w:t xml:space="preserve">po zaključku prevzema (PMI) ali transformacijske projekte med velikimi gospodarskimi družbami </w:t>
      </w:r>
      <w:r w:rsidR="00102BC1" w:rsidRPr="00102BC1">
        <w:rPr>
          <w:rFonts w:ascii="Arial" w:eastAsia="MS Mincho" w:hAnsi="Arial" w:cs="Arial"/>
          <w:sz w:val="20"/>
          <w:szCs w:val="20"/>
          <w:lang w:eastAsia="en-US"/>
        </w:rPr>
        <w:t>(prevzemna družba in prevzeta družba morata izpolnjevati določ</w:t>
      </w:r>
      <w:r w:rsidR="00102BC1">
        <w:rPr>
          <w:rFonts w:ascii="Arial" w:eastAsia="MS Mincho" w:hAnsi="Arial" w:cs="Arial"/>
          <w:sz w:val="20"/>
          <w:szCs w:val="20"/>
          <w:lang w:eastAsia="en-US"/>
        </w:rPr>
        <w:t xml:space="preserve">be po </w:t>
      </w:r>
      <w:r w:rsidR="00102BC1" w:rsidRPr="00102BC1">
        <w:rPr>
          <w:rFonts w:ascii="Arial" w:eastAsia="MS Mincho" w:hAnsi="Arial" w:cs="Arial"/>
          <w:sz w:val="20"/>
          <w:szCs w:val="20"/>
          <w:lang w:eastAsia="en-US"/>
        </w:rPr>
        <w:t>55. člen</w:t>
      </w:r>
      <w:r w:rsidR="00102BC1">
        <w:rPr>
          <w:rFonts w:ascii="Arial" w:eastAsia="MS Mincho" w:hAnsi="Arial" w:cs="Arial"/>
          <w:sz w:val="20"/>
          <w:szCs w:val="20"/>
          <w:lang w:eastAsia="en-US"/>
        </w:rPr>
        <w:t>u</w:t>
      </w:r>
      <w:r w:rsidR="00102BC1" w:rsidRPr="00102BC1">
        <w:rPr>
          <w:rFonts w:ascii="Arial" w:eastAsia="MS Mincho" w:hAnsi="Arial" w:cs="Arial"/>
          <w:sz w:val="20"/>
          <w:szCs w:val="20"/>
          <w:lang w:eastAsia="en-US"/>
        </w:rPr>
        <w:t xml:space="preserve"> ZGD-1</w:t>
      </w:r>
      <w:r w:rsidR="00102BC1">
        <w:rPr>
          <w:rFonts w:ascii="Arial" w:eastAsia="MS Mincho" w:hAnsi="Arial" w:cs="Arial"/>
          <w:sz w:val="20"/>
          <w:szCs w:val="20"/>
          <w:lang w:eastAsia="en-US"/>
        </w:rPr>
        <w:t>),</w:t>
      </w:r>
      <w:r w:rsidR="00102BC1">
        <w:rPr>
          <w:rFonts w:ascii="Arial" w:hAnsi="Arial" w:cs="Arial"/>
          <w:bCs/>
          <w:sz w:val="20"/>
          <w:szCs w:val="20"/>
        </w:rPr>
        <w:t xml:space="preserve"> od tega:</w:t>
      </w:r>
    </w:p>
    <w:p w14:paraId="3718D207" w14:textId="6CBB854E" w:rsidR="00102BC1" w:rsidRDefault="00102BC1">
      <w:pPr>
        <w:pStyle w:val="Odstavekseznama"/>
        <w:numPr>
          <w:ilvl w:val="0"/>
          <w:numId w:val="41"/>
        </w:numPr>
        <w:ind w:left="284" w:hanging="284"/>
        <w:contextualSpacing/>
        <w:jc w:val="both"/>
        <w:rPr>
          <w:rFonts w:ascii="Arial" w:hAnsi="Arial" w:cs="Arial"/>
          <w:sz w:val="20"/>
        </w:rPr>
      </w:pPr>
      <w:r w:rsidRPr="00BD71BD">
        <w:rPr>
          <w:rFonts w:ascii="Arial" w:hAnsi="Arial" w:cs="Arial"/>
          <w:sz w:val="20"/>
        </w:rPr>
        <w:t xml:space="preserve">vsaj </w:t>
      </w:r>
      <w:r>
        <w:rPr>
          <w:rFonts w:ascii="Arial" w:hAnsi="Arial" w:cs="Arial"/>
          <w:sz w:val="20"/>
        </w:rPr>
        <w:t>1 (</w:t>
      </w:r>
      <w:r w:rsidRPr="00BD71BD">
        <w:rPr>
          <w:rFonts w:ascii="Arial" w:hAnsi="Arial" w:cs="Arial"/>
          <w:sz w:val="20"/>
        </w:rPr>
        <w:t>en</w:t>
      </w:r>
      <w:r>
        <w:rPr>
          <w:rFonts w:ascii="Arial" w:hAnsi="Arial" w:cs="Arial"/>
          <w:sz w:val="20"/>
        </w:rPr>
        <w:t>)</w:t>
      </w:r>
      <w:r w:rsidRPr="00BD71BD">
        <w:rPr>
          <w:rFonts w:ascii="Arial" w:hAnsi="Arial" w:cs="Arial"/>
          <w:sz w:val="20"/>
        </w:rPr>
        <w:t xml:space="preserve"> zaključen integracijski projekt</w:t>
      </w:r>
      <w:r>
        <w:rPr>
          <w:rFonts w:ascii="Arial" w:hAnsi="Arial" w:cs="Arial"/>
          <w:sz w:val="20"/>
        </w:rPr>
        <w:t xml:space="preserve"> po zaključenem prevzemu med velikimi gospodarskimi družbami</w:t>
      </w:r>
      <w:r w:rsidRPr="00BD71BD">
        <w:rPr>
          <w:rFonts w:ascii="Arial" w:hAnsi="Arial" w:cs="Arial"/>
          <w:sz w:val="20"/>
        </w:rPr>
        <w:t>, ki vključuje tudi integracij</w:t>
      </w:r>
      <w:r>
        <w:rPr>
          <w:rFonts w:ascii="Arial" w:hAnsi="Arial" w:cs="Arial"/>
          <w:sz w:val="20"/>
        </w:rPr>
        <w:t>o</w:t>
      </w:r>
      <w:r w:rsidRPr="00BD71BD">
        <w:rPr>
          <w:rFonts w:ascii="Arial" w:hAnsi="Arial" w:cs="Arial"/>
          <w:sz w:val="20"/>
        </w:rPr>
        <w:t xml:space="preserve"> informacijskih sistemov,</w:t>
      </w:r>
    </w:p>
    <w:p w14:paraId="4E3E21EC" w14:textId="20CF7FD1" w:rsidR="00102BC1" w:rsidRPr="00285D56" w:rsidRDefault="00102BC1">
      <w:pPr>
        <w:pStyle w:val="Odstavekseznama"/>
        <w:numPr>
          <w:ilvl w:val="0"/>
          <w:numId w:val="41"/>
        </w:numPr>
        <w:ind w:left="284" w:hanging="284"/>
        <w:contextualSpacing/>
        <w:jc w:val="both"/>
        <w:rPr>
          <w:rFonts w:ascii="Arial" w:hAnsi="Arial" w:cs="Arial"/>
          <w:color w:val="EE0000"/>
          <w:sz w:val="20"/>
        </w:rPr>
      </w:pPr>
      <w:r>
        <w:rPr>
          <w:rFonts w:ascii="Arial" w:hAnsi="Arial" w:cs="Arial"/>
          <w:sz w:val="20"/>
        </w:rPr>
        <w:t>vsaj 1 (en) zaključen integracijski projekt po prevzemu med velikimi gospodarskimi družbami v Sloveniji</w:t>
      </w:r>
      <w:r w:rsidR="00285D56">
        <w:rPr>
          <w:rFonts w:ascii="Arial" w:hAnsi="Arial" w:cs="Arial"/>
          <w:sz w:val="20"/>
        </w:rPr>
        <w:t xml:space="preserve"> </w:t>
      </w:r>
      <w:r w:rsidR="00285D56" w:rsidRPr="00285D56">
        <w:rPr>
          <w:rFonts w:ascii="Arial" w:hAnsi="Arial" w:cs="Arial"/>
          <w:color w:val="EE0000"/>
          <w:sz w:val="20"/>
        </w:rPr>
        <w:t>ali med velikimi družbami, od katerih je vsaj 1 (ena) družba v Sloveniji.</w:t>
      </w:r>
    </w:p>
    <w:p w14:paraId="053488EE" w14:textId="77777777" w:rsidR="00102BC1" w:rsidRPr="005E5429" w:rsidRDefault="00102BC1" w:rsidP="00250710">
      <w:pPr>
        <w:jc w:val="both"/>
        <w:rPr>
          <w:rFonts w:ascii="Arial" w:hAnsi="Arial" w:cs="Arial"/>
          <w:sz w:val="20"/>
          <w:szCs w:val="20"/>
        </w:rPr>
      </w:pPr>
    </w:p>
    <w:p w14:paraId="3E5CA20B" w14:textId="52666725" w:rsidR="00250710" w:rsidRDefault="00102BC1" w:rsidP="00285D56">
      <w:pPr>
        <w:jc w:val="both"/>
        <w:rPr>
          <w:rFonts w:ascii="Arial" w:hAnsi="Arial" w:cs="Arial"/>
          <w:sz w:val="20"/>
          <w:szCs w:val="20"/>
        </w:rPr>
      </w:pPr>
      <w:r>
        <w:rPr>
          <w:rFonts w:ascii="Arial" w:hAnsi="Arial" w:cs="Arial"/>
          <w:color w:val="000000"/>
          <w:sz w:val="20"/>
          <w:szCs w:val="20"/>
        </w:rPr>
        <w:t xml:space="preserve">Štejejo samo zaključeni posli. </w:t>
      </w:r>
      <w:r w:rsidR="00250710" w:rsidRPr="00513FBA">
        <w:rPr>
          <w:rFonts w:ascii="Arial" w:hAnsi="Arial" w:cs="Arial"/>
          <w:sz w:val="20"/>
          <w:szCs w:val="20"/>
        </w:rPr>
        <w:t xml:space="preserve">Vsaka </w:t>
      </w:r>
      <w:r w:rsidR="00250710">
        <w:rPr>
          <w:rFonts w:ascii="Arial" w:hAnsi="Arial" w:cs="Arial"/>
          <w:sz w:val="20"/>
          <w:szCs w:val="20"/>
        </w:rPr>
        <w:t xml:space="preserve">izvedba </w:t>
      </w:r>
      <w:r w:rsidR="00BD64DB">
        <w:rPr>
          <w:rFonts w:ascii="Arial" w:hAnsi="Arial" w:cs="Arial"/>
          <w:sz w:val="20"/>
          <w:szCs w:val="20"/>
        </w:rPr>
        <w:t xml:space="preserve">storitev </w:t>
      </w:r>
      <w:r w:rsidR="00250710" w:rsidRPr="00513FBA">
        <w:rPr>
          <w:rFonts w:ascii="Arial" w:hAnsi="Arial" w:cs="Arial"/>
          <w:sz w:val="20"/>
          <w:szCs w:val="20"/>
        </w:rPr>
        <w:t xml:space="preserve">je bila izvedena v skladu z vsemi zahtevami in pogoji naročnika reference. </w:t>
      </w:r>
    </w:p>
    <w:p w14:paraId="3C55E979" w14:textId="77777777" w:rsidR="00102BC1" w:rsidRDefault="00102BC1" w:rsidP="00250710">
      <w:pPr>
        <w:jc w:val="both"/>
        <w:rPr>
          <w:rFonts w:ascii="Arial" w:hAnsi="Arial" w:cs="Arial"/>
          <w:sz w:val="20"/>
          <w:szCs w:val="20"/>
        </w:rPr>
      </w:pPr>
    </w:p>
    <w:p w14:paraId="331B1160" w14:textId="62C2EB5C" w:rsidR="00102BC1" w:rsidRPr="00CC7378" w:rsidRDefault="000317F8" w:rsidP="00102BC1">
      <w:pPr>
        <w:jc w:val="both"/>
        <w:rPr>
          <w:rFonts w:ascii="Arial" w:hAnsi="Arial" w:cs="Arial"/>
          <w:sz w:val="20"/>
          <w:szCs w:val="20"/>
        </w:rPr>
      </w:pPr>
      <w:r>
        <w:rPr>
          <w:rFonts w:ascii="Arial" w:hAnsi="Arial" w:cs="Arial"/>
          <w:sz w:val="20"/>
          <w:szCs w:val="20"/>
        </w:rPr>
        <w:t>Iz vsakega</w:t>
      </w:r>
      <w:r w:rsidR="00102BC1" w:rsidRPr="005F6C46">
        <w:rPr>
          <w:rFonts w:ascii="Arial" w:hAnsi="Arial" w:cs="Arial"/>
          <w:sz w:val="20"/>
          <w:szCs w:val="20"/>
        </w:rPr>
        <w:t xml:space="preserve"> referenčn</w:t>
      </w:r>
      <w:r>
        <w:rPr>
          <w:rFonts w:ascii="Arial" w:hAnsi="Arial" w:cs="Arial"/>
          <w:sz w:val="20"/>
          <w:szCs w:val="20"/>
        </w:rPr>
        <w:t xml:space="preserve">ega </w:t>
      </w:r>
      <w:r w:rsidR="00102BC1" w:rsidRPr="005F6C46">
        <w:rPr>
          <w:rFonts w:ascii="Arial" w:hAnsi="Arial" w:cs="Arial"/>
          <w:sz w:val="20"/>
          <w:szCs w:val="20"/>
        </w:rPr>
        <w:t>potrdil</w:t>
      </w:r>
      <w:r>
        <w:rPr>
          <w:rFonts w:ascii="Arial" w:hAnsi="Arial" w:cs="Arial"/>
          <w:sz w:val="20"/>
          <w:szCs w:val="20"/>
        </w:rPr>
        <w:t>a</w:t>
      </w:r>
      <w:r w:rsidR="00102BC1" w:rsidRPr="005F6C46">
        <w:rPr>
          <w:rFonts w:ascii="Arial" w:hAnsi="Arial" w:cs="Arial"/>
          <w:sz w:val="20"/>
          <w:szCs w:val="20"/>
        </w:rPr>
        <w:t xml:space="preserve"> mora </w:t>
      </w:r>
      <w:r>
        <w:rPr>
          <w:rFonts w:ascii="Arial" w:hAnsi="Arial" w:cs="Arial"/>
          <w:sz w:val="20"/>
          <w:szCs w:val="20"/>
        </w:rPr>
        <w:t xml:space="preserve">biti razvidno: </w:t>
      </w:r>
      <w:r w:rsidR="00102BC1" w:rsidRPr="005F6C46">
        <w:rPr>
          <w:rFonts w:ascii="Arial" w:hAnsi="Arial" w:cs="Arial"/>
          <w:sz w:val="20"/>
          <w:szCs w:val="20"/>
        </w:rPr>
        <w:t xml:space="preserve">začetek in konec projekta, </w:t>
      </w:r>
      <w:r w:rsidR="00102BC1">
        <w:rPr>
          <w:rFonts w:ascii="Arial" w:hAnsi="Arial" w:cs="Arial"/>
          <w:sz w:val="20"/>
          <w:szCs w:val="20"/>
        </w:rPr>
        <w:t xml:space="preserve">naziv </w:t>
      </w:r>
      <w:r w:rsidR="00102BC1" w:rsidRPr="005F6C46">
        <w:rPr>
          <w:rFonts w:ascii="Arial" w:hAnsi="Arial" w:cs="Arial"/>
          <w:sz w:val="20"/>
          <w:szCs w:val="20"/>
        </w:rPr>
        <w:t xml:space="preserve">naročnika, </w:t>
      </w:r>
      <w:r w:rsidR="00102BC1">
        <w:rPr>
          <w:rFonts w:ascii="Arial" w:hAnsi="Arial" w:cs="Arial"/>
          <w:sz w:val="20"/>
          <w:szCs w:val="20"/>
        </w:rPr>
        <w:t>naziv</w:t>
      </w:r>
      <w:r w:rsidR="00102BC1" w:rsidRPr="005F6C46">
        <w:rPr>
          <w:rFonts w:ascii="Arial" w:hAnsi="Arial" w:cs="Arial"/>
          <w:sz w:val="20"/>
          <w:szCs w:val="20"/>
        </w:rPr>
        <w:t xml:space="preserve"> </w:t>
      </w:r>
      <w:r w:rsidR="00102BC1" w:rsidRPr="00CC7378">
        <w:rPr>
          <w:rFonts w:ascii="Arial" w:hAnsi="Arial" w:cs="Arial"/>
          <w:sz w:val="20"/>
          <w:szCs w:val="20"/>
        </w:rPr>
        <w:t>projekta ter opis izvedenih aktivnosti.</w:t>
      </w:r>
    </w:p>
    <w:p w14:paraId="02C15C16" w14:textId="77777777" w:rsidR="00250710" w:rsidRPr="00513FBA" w:rsidRDefault="00250710" w:rsidP="00250710">
      <w:pPr>
        <w:rPr>
          <w:rFonts w:ascii="Arial" w:hAnsi="Arial" w:cs="Arial"/>
          <w:sz w:val="20"/>
          <w:szCs w:val="20"/>
        </w:rPr>
      </w:pPr>
    </w:p>
    <w:p w14:paraId="4EF67489" w14:textId="77777777" w:rsidR="00250710" w:rsidRPr="00513FBA" w:rsidRDefault="00250710" w:rsidP="00250710">
      <w:pPr>
        <w:rPr>
          <w:rFonts w:ascii="Arial" w:hAnsi="Arial" w:cs="Arial"/>
          <w:sz w:val="20"/>
          <w:szCs w:val="20"/>
        </w:rPr>
      </w:pPr>
      <w:r w:rsidRPr="00513FBA">
        <w:rPr>
          <w:rFonts w:ascii="Arial" w:hAnsi="Arial" w:cs="Arial"/>
          <w:sz w:val="20"/>
          <w:szCs w:val="20"/>
        </w:rPr>
        <w:t>Naročnik si pri potrjevalcih referenc pridružuje pravico preveriti resničnost predloženih referenc.</w:t>
      </w:r>
    </w:p>
    <w:p w14:paraId="5FE17C9E" w14:textId="77777777" w:rsidR="00250710" w:rsidRPr="00513FBA" w:rsidRDefault="00250710" w:rsidP="00250710">
      <w:pPr>
        <w:rPr>
          <w:rFonts w:ascii="Arial" w:hAnsi="Arial" w:cs="Arial"/>
          <w:sz w:val="20"/>
          <w:szCs w:val="20"/>
        </w:rPr>
      </w:pPr>
    </w:p>
    <w:p w14:paraId="6876A9DD" w14:textId="77777777" w:rsidR="00250710" w:rsidRPr="0069255F" w:rsidRDefault="00250710" w:rsidP="00250710">
      <w:pPr>
        <w:jc w:val="both"/>
        <w:rPr>
          <w:rFonts w:ascii="Arial" w:hAnsi="Arial" w:cs="Arial"/>
          <w:sz w:val="20"/>
          <w:szCs w:val="20"/>
        </w:rPr>
      </w:pPr>
      <w:r w:rsidRPr="00513FBA">
        <w:rPr>
          <w:rFonts w:ascii="Arial" w:hAnsi="Arial" w:cs="Arial"/>
          <w:sz w:val="20"/>
          <w:szCs w:val="20"/>
        </w:rPr>
        <w:t xml:space="preserve">Gospodarski subjekt se lahko sklicuje na reference partnerja v skupni </w:t>
      </w:r>
      <w:r w:rsidRPr="0069255F">
        <w:rPr>
          <w:rFonts w:ascii="Arial" w:hAnsi="Arial" w:cs="Arial"/>
          <w:sz w:val="20"/>
          <w:szCs w:val="20"/>
        </w:rPr>
        <w:t>ponudbi ali reference podizvajalca pod pogojem, da bodo partnerji in podizvajalci, na čigar reference se sklicuje, tudi dejansko izvajali zadevni del naročila.</w:t>
      </w:r>
    </w:p>
    <w:p w14:paraId="2B5F75C7" w14:textId="77777777" w:rsidR="00250710" w:rsidRPr="00513FBA" w:rsidRDefault="00250710" w:rsidP="00250710">
      <w:pPr>
        <w:rPr>
          <w:rFonts w:ascii="Arial" w:hAnsi="Arial" w:cs="Arial"/>
          <w:b/>
          <w:i/>
          <w:noProof/>
          <w:sz w:val="20"/>
          <w:szCs w:val="20"/>
        </w:rPr>
      </w:pPr>
    </w:p>
    <w:p w14:paraId="08361BC1" w14:textId="77777777" w:rsidR="00250710" w:rsidRPr="00513FBA" w:rsidRDefault="00250710" w:rsidP="00250710">
      <w:pPr>
        <w:rPr>
          <w:rFonts w:ascii="Arial" w:hAnsi="Arial" w:cs="Arial"/>
          <w:b/>
          <w:noProof/>
          <w:sz w:val="20"/>
          <w:szCs w:val="20"/>
        </w:rPr>
      </w:pPr>
      <w:r w:rsidRPr="00513FBA">
        <w:rPr>
          <w:rFonts w:ascii="Arial" w:hAnsi="Arial" w:cs="Arial"/>
          <w:b/>
          <w:noProof/>
          <w:sz w:val="20"/>
          <w:szCs w:val="20"/>
        </w:rPr>
        <w:t>Način dokazovanja:</w:t>
      </w:r>
    </w:p>
    <w:p w14:paraId="1ED36108" w14:textId="77777777" w:rsidR="00250710" w:rsidRPr="00102BC1" w:rsidRDefault="00250710">
      <w:pPr>
        <w:pStyle w:val="Odstavekseznama"/>
        <w:numPr>
          <w:ilvl w:val="0"/>
          <w:numId w:val="42"/>
        </w:numPr>
        <w:autoSpaceDE w:val="0"/>
        <w:autoSpaceDN w:val="0"/>
        <w:adjustRightInd w:val="0"/>
        <w:jc w:val="both"/>
        <w:textAlignment w:val="center"/>
        <w:rPr>
          <w:rFonts w:ascii="Arial" w:hAnsi="Arial" w:cs="Arial"/>
          <w:position w:val="-2"/>
          <w:sz w:val="20"/>
        </w:rPr>
      </w:pPr>
      <w:r w:rsidRPr="00102BC1">
        <w:rPr>
          <w:rFonts w:ascii="Arial" w:hAnsi="Arial" w:cs="Arial"/>
          <w:sz w:val="20"/>
        </w:rPr>
        <w:t xml:space="preserve">Izpolnjen obrazec ESPD v delu </w:t>
      </w:r>
      <w:r w:rsidRPr="00102BC1">
        <w:rPr>
          <w:rFonts w:ascii="Arial" w:hAnsi="Arial" w:cs="Arial"/>
          <w:iCs/>
          <w:sz w:val="20"/>
        </w:rPr>
        <w:t>IV: Pogoji za sodelovanje</w:t>
      </w:r>
      <w:r w:rsidRPr="00102BC1">
        <w:rPr>
          <w:rFonts w:ascii="Arial" w:hAnsi="Arial" w:cs="Arial"/>
          <w:sz w:val="20"/>
        </w:rPr>
        <w:t xml:space="preserve"> za vse gospodarske subjekte v ponudbi in</w:t>
      </w:r>
    </w:p>
    <w:p w14:paraId="336F9A94" w14:textId="456F9755" w:rsidR="00C94817" w:rsidRPr="00102BC1" w:rsidRDefault="00250710">
      <w:pPr>
        <w:pStyle w:val="Odstavekseznama"/>
        <w:numPr>
          <w:ilvl w:val="0"/>
          <w:numId w:val="42"/>
        </w:numPr>
        <w:jc w:val="both"/>
        <w:rPr>
          <w:rFonts w:ascii="Arial" w:hAnsi="Arial" w:cs="Arial"/>
          <w:noProof/>
          <w:sz w:val="20"/>
        </w:rPr>
      </w:pPr>
      <w:r w:rsidRPr="00102BC1">
        <w:rPr>
          <w:rFonts w:ascii="Arial" w:hAnsi="Arial" w:cs="Arial"/>
          <w:sz w:val="20"/>
        </w:rPr>
        <w:t xml:space="preserve">Izpolnjen </w:t>
      </w:r>
      <w:r w:rsidR="00C94817" w:rsidRPr="00102BC1">
        <w:rPr>
          <w:rFonts w:ascii="Arial" w:hAnsi="Arial" w:cs="Arial"/>
          <w:sz w:val="20"/>
        </w:rPr>
        <w:t>in potrjen obrazec »</w:t>
      </w:r>
      <w:r w:rsidR="0009165A">
        <w:rPr>
          <w:rFonts w:ascii="Arial" w:hAnsi="Arial" w:cs="Arial"/>
          <w:sz w:val="20"/>
        </w:rPr>
        <w:t>Potrdilo r</w:t>
      </w:r>
      <w:r w:rsidR="00C94817" w:rsidRPr="00102BC1">
        <w:rPr>
          <w:rFonts w:ascii="Arial" w:hAnsi="Arial" w:cs="Arial"/>
          <w:sz w:val="20"/>
        </w:rPr>
        <w:t>eference ponudnika«, ki je sestavni del te razpisne dokumentacije (obrazec št. 3).</w:t>
      </w:r>
    </w:p>
    <w:p w14:paraId="2E3E1FF0" w14:textId="0BA61165" w:rsidR="00250710" w:rsidRPr="00CC36A1" w:rsidRDefault="00250710" w:rsidP="00C94817">
      <w:pPr>
        <w:pStyle w:val="Odstavekseznama"/>
        <w:autoSpaceDE w:val="0"/>
        <w:autoSpaceDN w:val="0"/>
        <w:adjustRightInd w:val="0"/>
        <w:ind w:left="360"/>
        <w:jc w:val="both"/>
        <w:textAlignment w:val="center"/>
        <w:rPr>
          <w:rFonts w:ascii="Arial" w:hAnsi="Arial" w:cs="Arial"/>
          <w:position w:val="-2"/>
          <w:sz w:val="20"/>
        </w:rPr>
      </w:pPr>
    </w:p>
    <w:p w14:paraId="0434A7DA" w14:textId="77777777" w:rsidR="00250710" w:rsidRDefault="00250710" w:rsidP="00250710">
      <w:pPr>
        <w:autoSpaceDE w:val="0"/>
        <w:autoSpaceDN w:val="0"/>
        <w:adjustRightInd w:val="0"/>
        <w:jc w:val="both"/>
        <w:textAlignment w:val="center"/>
        <w:rPr>
          <w:rFonts w:ascii="Arial" w:hAnsi="Arial" w:cs="Arial"/>
          <w:position w:val="-2"/>
          <w:sz w:val="20"/>
        </w:rPr>
      </w:pPr>
    </w:p>
    <w:p w14:paraId="7318132F" w14:textId="75810664" w:rsidR="00250710" w:rsidRDefault="00435D2D" w:rsidP="00250710">
      <w:pPr>
        <w:autoSpaceDE w:val="0"/>
        <w:autoSpaceDN w:val="0"/>
        <w:adjustRightInd w:val="0"/>
        <w:jc w:val="both"/>
        <w:textAlignment w:val="center"/>
        <w:rPr>
          <w:rFonts w:ascii="Arial" w:hAnsi="Arial" w:cs="Arial"/>
          <w:b/>
          <w:position w:val="-2"/>
          <w:sz w:val="20"/>
        </w:rPr>
      </w:pPr>
      <w:bookmarkStart w:id="73" w:name="_Hlk112152110"/>
      <w:r>
        <w:rPr>
          <w:rFonts w:ascii="Arial" w:hAnsi="Arial" w:cs="Arial"/>
          <w:b/>
          <w:position w:val="-2"/>
          <w:sz w:val="20"/>
        </w:rPr>
        <w:t>Strokovna/k</w:t>
      </w:r>
      <w:r w:rsidR="00250710" w:rsidRPr="00CC36A1">
        <w:rPr>
          <w:rFonts w:ascii="Arial" w:hAnsi="Arial" w:cs="Arial"/>
          <w:b/>
          <w:position w:val="-2"/>
          <w:sz w:val="20"/>
        </w:rPr>
        <w:t>adrovska sposobnost ponudnika</w:t>
      </w:r>
      <w:r w:rsidR="00250710">
        <w:rPr>
          <w:rFonts w:ascii="Arial" w:hAnsi="Arial" w:cs="Arial"/>
          <w:b/>
          <w:position w:val="-2"/>
          <w:sz w:val="20"/>
        </w:rPr>
        <w:t>:</w:t>
      </w:r>
    </w:p>
    <w:p w14:paraId="401CD00C" w14:textId="77777777" w:rsidR="00DE75A6" w:rsidRDefault="00DE75A6" w:rsidP="00250710">
      <w:pPr>
        <w:autoSpaceDE w:val="0"/>
        <w:autoSpaceDN w:val="0"/>
        <w:adjustRightInd w:val="0"/>
        <w:jc w:val="both"/>
        <w:textAlignment w:val="center"/>
        <w:rPr>
          <w:rFonts w:ascii="Arial" w:hAnsi="Arial" w:cs="Arial"/>
          <w:b/>
          <w:position w:val="-2"/>
          <w:sz w:val="20"/>
        </w:rPr>
      </w:pPr>
    </w:p>
    <w:p w14:paraId="63C0C68B" w14:textId="742C492D" w:rsidR="00DE75A6" w:rsidRPr="006E08EC" w:rsidRDefault="00DE75A6" w:rsidP="00DE75A6">
      <w:pPr>
        <w:jc w:val="both"/>
        <w:rPr>
          <w:rFonts w:ascii="Arial" w:hAnsi="Arial" w:cs="Arial"/>
          <w:sz w:val="20"/>
          <w:szCs w:val="20"/>
        </w:rPr>
      </w:pPr>
      <w:r w:rsidRPr="006E08EC">
        <w:rPr>
          <w:rFonts w:ascii="Arial" w:hAnsi="Arial" w:cs="Arial"/>
          <w:spacing w:val="-1"/>
          <w:sz w:val="20"/>
          <w:szCs w:val="20"/>
        </w:rPr>
        <w:t xml:space="preserve">Gospodarski subjekt mora imeti in za potrebe izvedbe tega javnega naročila </w:t>
      </w:r>
      <w:r w:rsidR="00C1355C">
        <w:rPr>
          <w:rFonts w:ascii="Arial" w:hAnsi="Arial" w:cs="Arial"/>
          <w:spacing w:val="-1"/>
          <w:sz w:val="20"/>
          <w:szCs w:val="20"/>
        </w:rPr>
        <w:t>i</w:t>
      </w:r>
      <w:r w:rsidRPr="006E08EC">
        <w:rPr>
          <w:rFonts w:ascii="Arial" w:hAnsi="Arial" w:cs="Arial"/>
          <w:spacing w:val="-1"/>
          <w:sz w:val="20"/>
          <w:szCs w:val="20"/>
        </w:rPr>
        <w:t xml:space="preserve">menovati </w:t>
      </w:r>
      <w:r w:rsidRPr="006E08EC">
        <w:rPr>
          <w:rFonts w:ascii="Arial" w:hAnsi="Arial" w:cs="Arial"/>
          <w:sz w:val="20"/>
          <w:szCs w:val="20"/>
        </w:rPr>
        <w:t>skupino strokovno usposobljenih sodelavcev</w:t>
      </w:r>
      <w:r w:rsidR="00C1355C">
        <w:rPr>
          <w:rFonts w:ascii="Arial" w:hAnsi="Arial" w:cs="Arial"/>
          <w:sz w:val="20"/>
          <w:szCs w:val="20"/>
        </w:rPr>
        <w:t>, v kateri so vsaj 3</w:t>
      </w:r>
      <w:r w:rsidRPr="006E08EC">
        <w:rPr>
          <w:rFonts w:ascii="Arial" w:hAnsi="Arial" w:cs="Arial"/>
          <w:sz w:val="20"/>
          <w:szCs w:val="20"/>
        </w:rPr>
        <w:t xml:space="preserve"> (</w:t>
      </w:r>
      <w:r w:rsidR="00C1355C">
        <w:rPr>
          <w:rFonts w:ascii="Arial" w:hAnsi="Arial" w:cs="Arial"/>
          <w:sz w:val="20"/>
          <w:szCs w:val="20"/>
        </w:rPr>
        <w:t>trije)</w:t>
      </w:r>
      <w:r w:rsidRPr="006E08EC">
        <w:rPr>
          <w:rFonts w:ascii="Arial" w:hAnsi="Arial" w:cs="Arial"/>
          <w:sz w:val="20"/>
          <w:szCs w:val="20"/>
        </w:rPr>
        <w:t xml:space="preserve"> član</w:t>
      </w:r>
      <w:r w:rsidR="00C1355C">
        <w:rPr>
          <w:rFonts w:ascii="Arial" w:hAnsi="Arial" w:cs="Arial"/>
          <w:sz w:val="20"/>
          <w:szCs w:val="20"/>
        </w:rPr>
        <w:t>i, od katerih 1 (eden) vodja in</w:t>
      </w:r>
      <w:r>
        <w:rPr>
          <w:rFonts w:ascii="Arial" w:hAnsi="Arial" w:cs="Arial"/>
          <w:sz w:val="20"/>
          <w:szCs w:val="20"/>
        </w:rPr>
        <w:t xml:space="preserve"> so zaposleni na podlagi pogodbe o zaposlitvi za polni delovni čas</w:t>
      </w:r>
      <w:r w:rsidR="003A5E5D">
        <w:rPr>
          <w:rFonts w:ascii="Arial" w:hAnsi="Arial" w:cs="Arial"/>
          <w:sz w:val="20"/>
          <w:szCs w:val="20"/>
        </w:rPr>
        <w:t xml:space="preserve"> </w:t>
      </w:r>
      <w:r>
        <w:rPr>
          <w:rFonts w:ascii="Arial" w:hAnsi="Arial" w:cs="Arial"/>
          <w:sz w:val="20"/>
          <w:szCs w:val="20"/>
        </w:rPr>
        <w:t>in</w:t>
      </w:r>
      <w:r w:rsidRPr="006E08EC">
        <w:rPr>
          <w:rFonts w:ascii="Arial" w:hAnsi="Arial" w:cs="Arial"/>
          <w:sz w:val="20"/>
          <w:szCs w:val="20"/>
        </w:rPr>
        <w:t xml:space="preserve"> imajo </w:t>
      </w:r>
      <w:r w:rsidR="00C1355C">
        <w:rPr>
          <w:rFonts w:ascii="Arial" w:hAnsi="Arial" w:cs="Arial"/>
          <w:sz w:val="20"/>
          <w:szCs w:val="20"/>
        </w:rPr>
        <w:t xml:space="preserve">izkušnje in </w:t>
      </w:r>
      <w:r w:rsidRPr="006E08EC">
        <w:rPr>
          <w:rFonts w:ascii="Arial" w:hAnsi="Arial" w:cs="Arial"/>
          <w:sz w:val="20"/>
          <w:szCs w:val="20"/>
        </w:rPr>
        <w:t>reference s področij, ki so navedena v nadaljevanju:</w:t>
      </w:r>
    </w:p>
    <w:p w14:paraId="4FE80603" w14:textId="2B32B79D" w:rsidR="00C1355C" w:rsidRPr="00A35FCF" w:rsidRDefault="00C1355C">
      <w:pPr>
        <w:pStyle w:val="Odstavekseznama"/>
        <w:numPr>
          <w:ilvl w:val="0"/>
          <w:numId w:val="41"/>
        </w:numPr>
        <w:ind w:left="284" w:hanging="284"/>
        <w:contextualSpacing/>
        <w:jc w:val="both"/>
        <w:rPr>
          <w:rFonts w:ascii="Arial" w:eastAsia="MS Mincho" w:hAnsi="Arial" w:cs="Arial"/>
          <w:sz w:val="20"/>
          <w:lang w:eastAsia="en-US"/>
        </w:rPr>
      </w:pPr>
      <w:r w:rsidRPr="00A35FCF">
        <w:rPr>
          <w:rFonts w:ascii="Arial" w:hAnsi="Arial" w:cs="Arial"/>
          <w:sz w:val="20"/>
        </w:rPr>
        <w:t>v</w:t>
      </w:r>
      <w:r w:rsidR="00DE75A6" w:rsidRPr="00A35FCF">
        <w:rPr>
          <w:rFonts w:ascii="Arial" w:hAnsi="Arial" w:cs="Arial"/>
          <w:sz w:val="20"/>
        </w:rPr>
        <w:t xml:space="preserve">odja skupine </w:t>
      </w:r>
      <w:r w:rsidRPr="00A35FCF">
        <w:rPr>
          <w:rFonts w:ascii="Arial" w:eastAsia="MS Mincho" w:hAnsi="Arial" w:cs="Arial"/>
          <w:sz w:val="20"/>
          <w:lang w:eastAsia="en-US"/>
        </w:rPr>
        <w:t>mora imeti</w:t>
      </w:r>
      <w:r w:rsidRPr="00A35FCF">
        <w:rPr>
          <w:rFonts w:ascii="Arial" w:eastAsia="MS Mincho" w:hAnsi="Arial" w:cs="Arial"/>
          <w:sz w:val="22"/>
          <w:szCs w:val="22"/>
          <w:lang w:val="en-US" w:eastAsia="en-US"/>
        </w:rPr>
        <w:t xml:space="preserve"> </w:t>
      </w:r>
      <w:r w:rsidRPr="00A35FCF">
        <w:rPr>
          <w:rFonts w:ascii="Arial" w:eastAsia="MS Mincho" w:hAnsi="Arial" w:cs="Arial"/>
          <w:sz w:val="20"/>
          <w:lang w:eastAsia="en-US"/>
        </w:rPr>
        <w:t xml:space="preserve">najmanj 10 (deset) let profesionalnih izkušenj na področju poslovnega svetovanja, od tega vsaj 5 (pet) let na področjih integracij, transformacij ali obsežnih programov sprememb, in je v zadnjih </w:t>
      </w:r>
      <w:r w:rsidRPr="003A03E7">
        <w:rPr>
          <w:rFonts w:ascii="Arial" w:eastAsia="MS Mincho" w:hAnsi="Arial" w:cs="Arial"/>
          <w:strike/>
          <w:color w:val="EE0000"/>
          <w:sz w:val="20"/>
          <w:lang w:eastAsia="en-US"/>
        </w:rPr>
        <w:t>3 (treh)</w:t>
      </w:r>
      <w:r w:rsidRPr="003A03E7">
        <w:rPr>
          <w:rFonts w:ascii="Arial" w:eastAsia="MS Mincho" w:hAnsi="Arial" w:cs="Arial"/>
          <w:color w:val="EE0000"/>
          <w:sz w:val="20"/>
          <w:lang w:eastAsia="en-US"/>
        </w:rPr>
        <w:t xml:space="preserve"> </w:t>
      </w:r>
      <w:r w:rsidR="003A03E7" w:rsidRPr="003A03E7">
        <w:rPr>
          <w:rFonts w:ascii="Arial" w:eastAsia="MS Mincho" w:hAnsi="Arial" w:cs="Arial"/>
          <w:color w:val="EE0000"/>
          <w:sz w:val="20"/>
          <w:lang w:eastAsia="en-US"/>
        </w:rPr>
        <w:t xml:space="preserve">5 (petih) </w:t>
      </w:r>
      <w:r w:rsidRPr="00A35FCF">
        <w:rPr>
          <w:rFonts w:ascii="Arial" w:eastAsia="MS Mincho" w:hAnsi="Arial" w:cs="Arial"/>
          <w:sz w:val="20"/>
          <w:lang w:eastAsia="en-US"/>
        </w:rPr>
        <w:t xml:space="preserve">letih vodil in uspešno zaključil vsaj </w:t>
      </w:r>
      <w:r w:rsidR="00E2105B">
        <w:rPr>
          <w:rFonts w:ascii="Arial" w:eastAsia="MS Mincho" w:hAnsi="Arial" w:cs="Arial"/>
          <w:sz w:val="20"/>
          <w:lang w:eastAsia="en-US"/>
        </w:rPr>
        <w:t>1 (</w:t>
      </w:r>
      <w:r w:rsidRPr="00A35FCF">
        <w:rPr>
          <w:rFonts w:ascii="Arial" w:eastAsia="MS Mincho" w:hAnsi="Arial" w:cs="Arial"/>
          <w:sz w:val="20"/>
          <w:lang w:eastAsia="en-US"/>
        </w:rPr>
        <w:t>en</w:t>
      </w:r>
      <w:r w:rsidR="00E2105B">
        <w:rPr>
          <w:rFonts w:ascii="Arial" w:eastAsia="MS Mincho" w:hAnsi="Arial" w:cs="Arial"/>
          <w:sz w:val="20"/>
          <w:lang w:eastAsia="en-US"/>
        </w:rPr>
        <w:t>)</w:t>
      </w:r>
      <w:r w:rsidRPr="00A35FCF">
        <w:rPr>
          <w:rFonts w:ascii="Arial" w:eastAsia="MS Mincho" w:hAnsi="Arial" w:cs="Arial"/>
          <w:sz w:val="20"/>
          <w:lang w:eastAsia="en-US"/>
        </w:rPr>
        <w:t xml:space="preserve"> projekt integracije po zaključenem prevzemu velikih gospodarskih družb (prevzemna družba in prevzeta družba morata izpolnjevati pogoje na podlagi 55. člena ZGD-1), </w:t>
      </w:r>
      <w:r w:rsidR="00A35FCF" w:rsidRPr="00A35FCF">
        <w:rPr>
          <w:rFonts w:ascii="Arial" w:eastAsia="MS Mincho" w:hAnsi="Arial" w:cs="Arial"/>
          <w:sz w:val="20"/>
          <w:lang w:eastAsia="en-US"/>
        </w:rPr>
        <w:t xml:space="preserve">v katerega je bila </w:t>
      </w:r>
      <w:r w:rsidRPr="00A35FCF">
        <w:rPr>
          <w:rFonts w:ascii="Arial" w:eastAsia="MS Mincho" w:hAnsi="Arial" w:cs="Arial"/>
          <w:sz w:val="20"/>
          <w:lang w:eastAsia="en-US"/>
        </w:rPr>
        <w:t>vključe</w:t>
      </w:r>
      <w:r w:rsidR="00A35FCF" w:rsidRPr="00A35FCF">
        <w:rPr>
          <w:rFonts w:ascii="Arial" w:eastAsia="MS Mincho" w:hAnsi="Arial" w:cs="Arial"/>
          <w:sz w:val="20"/>
          <w:lang w:eastAsia="en-US"/>
        </w:rPr>
        <w:t>na</w:t>
      </w:r>
      <w:r w:rsidRPr="00A35FCF">
        <w:rPr>
          <w:rFonts w:ascii="Arial" w:eastAsia="MS Mincho" w:hAnsi="Arial" w:cs="Arial"/>
          <w:sz w:val="20"/>
          <w:lang w:eastAsia="en-US"/>
        </w:rPr>
        <w:t xml:space="preserve"> tudi integracij</w:t>
      </w:r>
      <w:r w:rsidR="00A35FCF" w:rsidRPr="00A35FCF">
        <w:rPr>
          <w:rFonts w:ascii="Arial" w:eastAsia="MS Mincho" w:hAnsi="Arial" w:cs="Arial"/>
          <w:sz w:val="20"/>
          <w:lang w:eastAsia="en-US"/>
        </w:rPr>
        <w:t>a</w:t>
      </w:r>
      <w:r w:rsidRPr="00A35FCF">
        <w:rPr>
          <w:rFonts w:ascii="Arial" w:eastAsia="MS Mincho" w:hAnsi="Arial" w:cs="Arial"/>
          <w:sz w:val="20"/>
          <w:lang w:eastAsia="en-US"/>
        </w:rPr>
        <w:t xml:space="preserve"> informacijskih sistemov,</w:t>
      </w:r>
    </w:p>
    <w:p w14:paraId="133B81E6" w14:textId="27A82B89" w:rsidR="00C1355C" w:rsidRPr="00C1355C" w:rsidRDefault="00C1355C">
      <w:pPr>
        <w:numPr>
          <w:ilvl w:val="0"/>
          <w:numId w:val="41"/>
        </w:numPr>
        <w:ind w:left="284" w:hanging="284"/>
        <w:contextualSpacing/>
        <w:jc w:val="both"/>
        <w:rPr>
          <w:rFonts w:ascii="Arial" w:eastAsia="MS Mincho" w:hAnsi="Arial" w:cs="Arial"/>
          <w:sz w:val="20"/>
          <w:szCs w:val="20"/>
          <w:lang w:eastAsia="en-US"/>
        </w:rPr>
      </w:pPr>
      <w:r w:rsidRPr="00C1355C">
        <w:rPr>
          <w:rFonts w:ascii="Arial" w:eastAsia="MS Mincho" w:hAnsi="Arial" w:cs="Arial"/>
          <w:sz w:val="20"/>
          <w:szCs w:val="20"/>
          <w:lang w:eastAsia="en-US"/>
        </w:rPr>
        <w:t xml:space="preserve">vsaj </w:t>
      </w:r>
      <w:r w:rsidRPr="00A35FCF">
        <w:rPr>
          <w:rFonts w:ascii="Arial" w:eastAsia="MS Mincho" w:hAnsi="Arial" w:cs="Arial"/>
          <w:sz w:val="20"/>
          <w:szCs w:val="20"/>
          <w:lang w:eastAsia="en-US"/>
        </w:rPr>
        <w:t>1 (</w:t>
      </w:r>
      <w:r w:rsidRPr="00C1355C">
        <w:rPr>
          <w:rFonts w:ascii="Arial" w:eastAsia="MS Mincho" w:hAnsi="Arial" w:cs="Arial"/>
          <w:sz w:val="20"/>
          <w:szCs w:val="20"/>
          <w:lang w:eastAsia="en-US"/>
        </w:rPr>
        <w:t xml:space="preserve">en) član projektne ekipe, mora biti strokovnjak s področja integracije informacijskih sistemov in imeti referenco </w:t>
      </w:r>
      <w:r w:rsidRPr="00A35FCF">
        <w:rPr>
          <w:rFonts w:ascii="Arial" w:eastAsia="MS Mincho" w:hAnsi="Arial" w:cs="Arial"/>
          <w:sz w:val="20"/>
          <w:szCs w:val="20"/>
          <w:lang w:eastAsia="en-US"/>
        </w:rPr>
        <w:t xml:space="preserve">s področja </w:t>
      </w:r>
      <w:r w:rsidRPr="00C1355C">
        <w:rPr>
          <w:rFonts w:ascii="Arial" w:eastAsia="MS Mincho" w:hAnsi="Arial" w:cs="Arial"/>
          <w:sz w:val="20"/>
          <w:szCs w:val="20"/>
          <w:lang w:eastAsia="en-US"/>
        </w:rPr>
        <w:t xml:space="preserve">sodelovanja pri vsaj </w:t>
      </w:r>
      <w:r w:rsidRPr="00A35FCF">
        <w:rPr>
          <w:rFonts w:ascii="Arial" w:eastAsia="MS Mincho" w:hAnsi="Arial" w:cs="Arial"/>
          <w:sz w:val="20"/>
          <w:szCs w:val="20"/>
          <w:lang w:eastAsia="en-US"/>
        </w:rPr>
        <w:t>1 (</w:t>
      </w:r>
      <w:r w:rsidRPr="00C1355C">
        <w:rPr>
          <w:rFonts w:ascii="Arial" w:eastAsia="MS Mincho" w:hAnsi="Arial" w:cs="Arial"/>
          <w:sz w:val="20"/>
          <w:szCs w:val="20"/>
          <w:lang w:eastAsia="en-US"/>
        </w:rPr>
        <w:t>enem</w:t>
      </w:r>
      <w:r w:rsidRPr="00A35FCF">
        <w:rPr>
          <w:rFonts w:ascii="Arial" w:eastAsia="MS Mincho" w:hAnsi="Arial" w:cs="Arial"/>
          <w:sz w:val="20"/>
          <w:szCs w:val="20"/>
          <w:lang w:eastAsia="en-US"/>
        </w:rPr>
        <w:t>)</w:t>
      </w:r>
      <w:r w:rsidRPr="00C1355C">
        <w:rPr>
          <w:rFonts w:ascii="Arial" w:eastAsia="MS Mincho" w:hAnsi="Arial" w:cs="Arial"/>
          <w:sz w:val="20"/>
          <w:szCs w:val="20"/>
          <w:lang w:eastAsia="en-US"/>
        </w:rPr>
        <w:t xml:space="preserve"> zaključenem integracijskem procesu po zaključenem prevzemu velikih gospodarskih družb (prevzemna družba in prevzeta družba morata </w:t>
      </w:r>
      <w:r w:rsidRPr="00A35FCF">
        <w:rPr>
          <w:rFonts w:ascii="Arial" w:eastAsia="MS Mincho" w:hAnsi="Arial" w:cs="Arial"/>
          <w:sz w:val="20"/>
          <w:lang w:eastAsia="en-US"/>
        </w:rPr>
        <w:t xml:space="preserve">izpolnjevati pogoje na podlagi </w:t>
      </w:r>
      <w:r w:rsidRPr="00C1355C">
        <w:rPr>
          <w:rFonts w:ascii="Arial" w:eastAsia="MS Mincho" w:hAnsi="Arial" w:cs="Arial"/>
          <w:sz w:val="20"/>
          <w:szCs w:val="20"/>
          <w:lang w:eastAsia="en-US"/>
        </w:rPr>
        <w:t>55. člen</w:t>
      </w:r>
      <w:r w:rsidRPr="00A35FCF">
        <w:rPr>
          <w:rFonts w:ascii="Arial" w:eastAsia="MS Mincho" w:hAnsi="Arial" w:cs="Arial"/>
          <w:sz w:val="20"/>
          <w:szCs w:val="20"/>
          <w:lang w:eastAsia="en-US"/>
        </w:rPr>
        <w:t>a</w:t>
      </w:r>
      <w:r w:rsidRPr="00C1355C">
        <w:rPr>
          <w:rFonts w:ascii="Arial" w:eastAsia="MS Mincho" w:hAnsi="Arial" w:cs="Arial"/>
          <w:sz w:val="20"/>
          <w:szCs w:val="20"/>
          <w:lang w:eastAsia="en-US"/>
        </w:rPr>
        <w:t xml:space="preserve"> ZGD-1)</w:t>
      </w:r>
      <w:r w:rsidR="00A35FCF" w:rsidRPr="00A35FCF">
        <w:rPr>
          <w:rFonts w:ascii="Arial" w:eastAsia="MS Mincho" w:hAnsi="Arial" w:cs="Arial"/>
          <w:sz w:val="20"/>
          <w:szCs w:val="20"/>
          <w:lang w:eastAsia="en-US"/>
        </w:rPr>
        <w:t>,</w:t>
      </w:r>
      <w:r w:rsidRPr="00C1355C">
        <w:rPr>
          <w:rFonts w:ascii="Arial" w:eastAsia="MS Mincho" w:hAnsi="Arial" w:cs="Arial"/>
          <w:sz w:val="20"/>
          <w:szCs w:val="20"/>
          <w:lang w:eastAsia="en-US"/>
        </w:rPr>
        <w:t xml:space="preserve"> </w:t>
      </w:r>
      <w:r w:rsidR="00A35FCF" w:rsidRPr="00A35FCF">
        <w:rPr>
          <w:rFonts w:ascii="Arial" w:eastAsia="MS Mincho" w:hAnsi="Arial" w:cs="Arial"/>
          <w:sz w:val="20"/>
          <w:szCs w:val="20"/>
          <w:lang w:eastAsia="en-US"/>
        </w:rPr>
        <w:t xml:space="preserve">v katerega je bila </w:t>
      </w:r>
      <w:r w:rsidRPr="00C1355C">
        <w:rPr>
          <w:rFonts w:ascii="Arial" w:eastAsia="MS Mincho" w:hAnsi="Arial" w:cs="Arial"/>
          <w:sz w:val="20"/>
          <w:szCs w:val="20"/>
          <w:lang w:eastAsia="en-US"/>
        </w:rPr>
        <w:t>vključ</w:t>
      </w:r>
      <w:r w:rsidR="00A35FCF" w:rsidRPr="00A35FCF">
        <w:rPr>
          <w:rFonts w:ascii="Arial" w:eastAsia="MS Mincho" w:hAnsi="Arial" w:cs="Arial"/>
          <w:sz w:val="20"/>
          <w:szCs w:val="20"/>
          <w:lang w:eastAsia="en-US"/>
        </w:rPr>
        <w:t>ena</w:t>
      </w:r>
      <w:r w:rsidRPr="00C1355C">
        <w:rPr>
          <w:rFonts w:ascii="Arial" w:eastAsia="MS Mincho" w:hAnsi="Arial" w:cs="Arial"/>
          <w:sz w:val="20"/>
          <w:szCs w:val="20"/>
          <w:lang w:eastAsia="en-US"/>
        </w:rPr>
        <w:t xml:space="preserve"> tudi integracij</w:t>
      </w:r>
      <w:r w:rsidR="00A35FCF" w:rsidRPr="00A35FCF">
        <w:rPr>
          <w:rFonts w:ascii="Arial" w:eastAsia="MS Mincho" w:hAnsi="Arial" w:cs="Arial"/>
          <w:sz w:val="20"/>
          <w:szCs w:val="20"/>
          <w:lang w:eastAsia="en-US"/>
        </w:rPr>
        <w:t>a</w:t>
      </w:r>
      <w:r w:rsidRPr="00C1355C">
        <w:rPr>
          <w:rFonts w:ascii="Arial" w:eastAsia="MS Mincho" w:hAnsi="Arial" w:cs="Arial"/>
          <w:sz w:val="20"/>
          <w:szCs w:val="20"/>
          <w:lang w:eastAsia="en-US"/>
        </w:rPr>
        <w:t xml:space="preserve"> informacijskih sistemov</w:t>
      </w:r>
      <w:r w:rsidR="00A35FCF" w:rsidRPr="00A35FCF">
        <w:rPr>
          <w:rFonts w:ascii="Arial" w:eastAsia="MS Mincho" w:hAnsi="Arial" w:cs="Arial"/>
          <w:sz w:val="20"/>
          <w:szCs w:val="20"/>
          <w:lang w:eastAsia="en-US"/>
        </w:rPr>
        <w:t>.</w:t>
      </w:r>
    </w:p>
    <w:p w14:paraId="3AFEC491" w14:textId="6CF3221A" w:rsidR="00DE75A6" w:rsidRDefault="00DE75A6" w:rsidP="00A35FCF">
      <w:pPr>
        <w:pStyle w:val="Odstavekseznama"/>
        <w:ind w:left="360"/>
        <w:jc w:val="both"/>
        <w:rPr>
          <w:rFonts w:ascii="Arial" w:hAnsi="Arial" w:cs="Arial"/>
          <w:b/>
          <w:sz w:val="20"/>
        </w:rPr>
      </w:pPr>
    </w:p>
    <w:p w14:paraId="1ECDEF57" w14:textId="77777777" w:rsidR="00A35FCF" w:rsidRDefault="00A35FCF" w:rsidP="00A35FCF">
      <w:pPr>
        <w:rPr>
          <w:rFonts w:ascii="Arial" w:hAnsi="Arial" w:cs="Arial"/>
          <w:sz w:val="20"/>
          <w:szCs w:val="20"/>
        </w:rPr>
      </w:pPr>
      <w:r>
        <w:rPr>
          <w:rFonts w:ascii="Arial" w:hAnsi="Arial" w:cs="Arial"/>
          <w:color w:val="000000"/>
          <w:sz w:val="20"/>
          <w:szCs w:val="20"/>
        </w:rPr>
        <w:t xml:space="preserve">Štejejo samo zaključeni posli. </w:t>
      </w:r>
      <w:r w:rsidRPr="00513FBA">
        <w:rPr>
          <w:rFonts w:ascii="Arial" w:hAnsi="Arial" w:cs="Arial"/>
          <w:sz w:val="20"/>
          <w:szCs w:val="20"/>
        </w:rPr>
        <w:t xml:space="preserve">Vsaka </w:t>
      </w:r>
      <w:r>
        <w:rPr>
          <w:rFonts w:ascii="Arial" w:hAnsi="Arial" w:cs="Arial"/>
          <w:sz w:val="20"/>
          <w:szCs w:val="20"/>
        </w:rPr>
        <w:t xml:space="preserve">izvedba storitev </w:t>
      </w:r>
      <w:r w:rsidRPr="00513FBA">
        <w:rPr>
          <w:rFonts w:ascii="Arial" w:hAnsi="Arial" w:cs="Arial"/>
          <w:sz w:val="20"/>
          <w:szCs w:val="20"/>
        </w:rPr>
        <w:t xml:space="preserve">je bila izvedena v skladu z vsemi zahtevami in pogoji naročnika reference. </w:t>
      </w:r>
    </w:p>
    <w:p w14:paraId="5D63A536" w14:textId="77777777" w:rsidR="00A35FCF" w:rsidRDefault="00A35FCF" w:rsidP="00A35FCF">
      <w:pPr>
        <w:jc w:val="both"/>
        <w:rPr>
          <w:rFonts w:ascii="Arial" w:hAnsi="Arial" w:cs="Arial"/>
          <w:sz w:val="20"/>
          <w:szCs w:val="20"/>
        </w:rPr>
      </w:pPr>
    </w:p>
    <w:p w14:paraId="52C5E2D4" w14:textId="77777777" w:rsidR="00A35FCF" w:rsidRPr="00CC7378" w:rsidRDefault="00A35FCF" w:rsidP="00A35FCF">
      <w:pPr>
        <w:jc w:val="both"/>
        <w:rPr>
          <w:rFonts w:ascii="Arial" w:hAnsi="Arial" w:cs="Arial"/>
          <w:sz w:val="20"/>
          <w:szCs w:val="20"/>
        </w:rPr>
      </w:pPr>
      <w:r w:rsidRPr="005F6C46">
        <w:rPr>
          <w:rFonts w:ascii="Arial" w:hAnsi="Arial" w:cs="Arial"/>
          <w:sz w:val="20"/>
          <w:szCs w:val="20"/>
        </w:rPr>
        <w:t xml:space="preserve">Vsako referenčno potrdilo mora jasno navajati začetek in konec projekta, </w:t>
      </w:r>
      <w:r>
        <w:rPr>
          <w:rFonts w:ascii="Arial" w:hAnsi="Arial" w:cs="Arial"/>
          <w:sz w:val="20"/>
          <w:szCs w:val="20"/>
        </w:rPr>
        <w:t xml:space="preserve">naziv </w:t>
      </w:r>
      <w:r w:rsidRPr="005F6C46">
        <w:rPr>
          <w:rFonts w:ascii="Arial" w:hAnsi="Arial" w:cs="Arial"/>
          <w:sz w:val="20"/>
          <w:szCs w:val="20"/>
        </w:rPr>
        <w:t xml:space="preserve">naročnika, </w:t>
      </w:r>
      <w:r>
        <w:rPr>
          <w:rFonts w:ascii="Arial" w:hAnsi="Arial" w:cs="Arial"/>
          <w:sz w:val="20"/>
          <w:szCs w:val="20"/>
        </w:rPr>
        <w:t>naziv</w:t>
      </w:r>
      <w:r w:rsidRPr="005F6C46">
        <w:rPr>
          <w:rFonts w:ascii="Arial" w:hAnsi="Arial" w:cs="Arial"/>
          <w:sz w:val="20"/>
          <w:szCs w:val="20"/>
        </w:rPr>
        <w:t xml:space="preserve"> </w:t>
      </w:r>
      <w:r w:rsidRPr="00CC7378">
        <w:rPr>
          <w:rFonts w:ascii="Arial" w:hAnsi="Arial" w:cs="Arial"/>
          <w:sz w:val="20"/>
          <w:szCs w:val="20"/>
        </w:rPr>
        <w:t>projekta ter opis izvedenih aktivnosti.</w:t>
      </w:r>
    </w:p>
    <w:p w14:paraId="0C9BD388" w14:textId="77777777" w:rsidR="00A35FCF" w:rsidRPr="00513FBA" w:rsidRDefault="00A35FCF" w:rsidP="00A35FCF">
      <w:pPr>
        <w:rPr>
          <w:rFonts w:ascii="Arial" w:hAnsi="Arial" w:cs="Arial"/>
          <w:sz w:val="20"/>
          <w:szCs w:val="20"/>
        </w:rPr>
      </w:pPr>
    </w:p>
    <w:p w14:paraId="510ECD31" w14:textId="77777777" w:rsidR="00A35FCF" w:rsidRPr="00513FBA" w:rsidRDefault="00A35FCF" w:rsidP="00A35FCF">
      <w:pPr>
        <w:rPr>
          <w:rFonts w:ascii="Arial" w:hAnsi="Arial" w:cs="Arial"/>
          <w:sz w:val="20"/>
          <w:szCs w:val="20"/>
        </w:rPr>
      </w:pPr>
      <w:r w:rsidRPr="00513FBA">
        <w:rPr>
          <w:rFonts w:ascii="Arial" w:hAnsi="Arial" w:cs="Arial"/>
          <w:sz w:val="20"/>
          <w:szCs w:val="20"/>
        </w:rPr>
        <w:t>Naročnik si pri potrjevalcih referenc pridružuje pravico preveriti resničnost predloženih referenc.</w:t>
      </w:r>
    </w:p>
    <w:p w14:paraId="3A31067C" w14:textId="77777777" w:rsidR="00DE75A6" w:rsidRPr="00350FB8" w:rsidRDefault="00DE75A6" w:rsidP="00DE75A6">
      <w:pPr>
        <w:jc w:val="both"/>
        <w:rPr>
          <w:rFonts w:ascii="Arial" w:hAnsi="Arial" w:cs="Arial"/>
          <w:b/>
          <w:sz w:val="20"/>
          <w:szCs w:val="20"/>
        </w:rPr>
      </w:pPr>
    </w:p>
    <w:p w14:paraId="05D28DAE" w14:textId="77777777" w:rsidR="00DE75A6" w:rsidRPr="00350FB8" w:rsidRDefault="00DE75A6" w:rsidP="00DE75A6">
      <w:pPr>
        <w:jc w:val="both"/>
        <w:rPr>
          <w:rFonts w:ascii="Arial" w:hAnsi="Arial" w:cs="Arial"/>
          <w:bCs/>
          <w:iCs/>
          <w:strike/>
          <w:sz w:val="20"/>
          <w:szCs w:val="20"/>
        </w:rPr>
      </w:pPr>
      <w:r w:rsidRPr="00350FB8">
        <w:rPr>
          <w:rFonts w:ascii="Arial" w:hAnsi="Arial" w:cs="Arial"/>
          <w:sz w:val="20"/>
          <w:szCs w:val="20"/>
        </w:rPr>
        <w:t xml:space="preserve">Gospodarski subjekt se lahko sklicuje na kapacitete partnerja v skupni ponudbi ali reference podizvajalca pod pogojem, da bodo partnerji in podizvajalci, na čigar kapacitete se sklicuje, tudi dejansko izvajali zadevni del naročila. </w:t>
      </w:r>
    </w:p>
    <w:p w14:paraId="7DA4ECBA" w14:textId="77777777" w:rsidR="00250710" w:rsidRDefault="00250710" w:rsidP="00250710">
      <w:pPr>
        <w:jc w:val="both"/>
      </w:pPr>
    </w:p>
    <w:p w14:paraId="4989D09E" w14:textId="77777777" w:rsidR="00250710" w:rsidRPr="00513FBA" w:rsidRDefault="00250710" w:rsidP="00250710">
      <w:pPr>
        <w:rPr>
          <w:rFonts w:ascii="Arial" w:hAnsi="Arial" w:cs="Arial"/>
          <w:b/>
          <w:noProof/>
          <w:sz w:val="20"/>
          <w:szCs w:val="20"/>
        </w:rPr>
      </w:pPr>
      <w:r w:rsidRPr="00513FBA">
        <w:rPr>
          <w:rFonts w:ascii="Arial" w:hAnsi="Arial" w:cs="Arial"/>
          <w:b/>
          <w:noProof/>
          <w:sz w:val="20"/>
          <w:szCs w:val="20"/>
        </w:rPr>
        <w:t>Način dokazovanja:</w:t>
      </w:r>
    </w:p>
    <w:p w14:paraId="47150C73" w14:textId="7F2E97A4" w:rsidR="00250710" w:rsidRPr="001D4721" w:rsidRDefault="00250710">
      <w:pPr>
        <w:pStyle w:val="Odstavekseznama"/>
        <w:numPr>
          <w:ilvl w:val="0"/>
          <w:numId w:val="32"/>
        </w:numPr>
        <w:autoSpaceDE w:val="0"/>
        <w:autoSpaceDN w:val="0"/>
        <w:adjustRightInd w:val="0"/>
        <w:jc w:val="both"/>
        <w:textAlignment w:val="center"/>
        <w:rPr>
          <w:rFonts w:ascii="Arial" w:hAnsi="Arial" w:cs="Arial"/>
          <w:position w:val="-2"/>
          <w:sz w:val="20"/>
        </w:rPr>
      </w:pPr>
      <w:r w:rsidRPr="00513FBA">
        <w:rPr>
          <w:rFonts w:ascii="Arial" w:hAnsi="Arial" w:cs="Arial"/>
          <w:sz w:val="20"/>
        </w:rPr>
        <w:t xml:space="preserve">Izpolnjen obrazec ESPD v delu </w:t>
      </w:r>
      <w:r w:rsidRPr="00513FBA">
        <w:rPr>
          <w:rFonts w:ascii="Arial" w:hAnsi="Arial" w:cs="Arial"/>
          <w:iCs/>
          <w:sz w:val="20"/>
        </w:rPr>
        <w:t>IV: Pogoji za sodelovanje</w:t>
      </w:r>
      <w:r w:rsidRPr="00513FBA">
        <w:rPr>
          <w:rFonts w:ascii="Arial" w:hAnsi="Arial" w:cs="Arial"/>
          <w:sz w:val="20"/>
        </w:rPr>
        <w:t xml:space="preserve"> za vse gospodarske subjekte v ponudbi</w:t>
      </w:r>
      <w:r w:rsidR="00D076E9">
        <w:rPr>
          <w:rFonts w:ascii="Arial" w:hAnsi="Arial" w:cs="Arial"/>
          <w:sz w:val="20"/>
        </w:rPr>
        <w:t>,</w:t>
      </w:r>
    </w:p>
    <w:p w14:paraId="5C24DBEB" w14:textId="74F7E8E2" w:rsidR="00D076E9" w:rsidRPr="001D4721" w:rsidRDefault="00D076E9">
      <w:pPr>
        <w:pStyle w:val="Odstavekseznama"/>
        <w:numPr>
          <w:ilvl w:val="0"/>
          <w:numId w:val="32"/>
        </w:numPr>
        <w:jc w:val="both"/>
        <w:rPr>
          <w:rFonts w:ascii="Arial" w:hAnsi="Arial" w:cs="Arial"/>
          <w:noProof/>
          <w:sz w:val="20"/>
        </w:rPr>
      </w:pPr>
      <w:r w:rsidRPr="001D4721">
        <w:rPr>
          <w:rFonts w:ascii="Arial" w:hAnsi="Arial" w:cs="Arial"/>
          <w:sz w:val="20"/>
        </w:rPr>
        <w:t>Izpolnjen in potrjen obrazec »Kadrovska sposobnost ponudnika«, ki je sestavni del te razpisne dokumentacije (obrazec št. 4)</w:t>
      </w:r>
      <w:r>
        <w:rPr>
          <w:rFonts w:ascii="Arial" w:hAnsi="Arial" w:cs="Arial"/>
          <w:sz w:val="20"/>
        </w:rPr>
        <w:t>,</w:t>
      </w:r>
    </w:p>
    <w:p w14:paraId="29B538BC" w14:textId="25B1FEC4" w:rsidR="00D076E9" w:rsidRPr="001D4721" w:rsidRDefault="00D076E9">
      <w:pPr>
        <w:pStyle w:val="Odstavekseznama"/>
        <w:numPr>
          <w:ilvl w:val="0"/>
          <w:numId w:val="32"/>
        </w:numPr>
        <w:jc w:val="both"/>
        <w:rPr>
          <w:rFonts w:ascii="Arial" w:hAnsi="Arial" w:cs="Arial"/>
          <w:noProof/>
          <w:sz w:val="20"/>
        </w:rPr>
      </w:pPr>
      <w:r w:rsidRPr="001D4721">
        <w:rPr>
          <w:rFonts w:ascii="Arial" w:hAnsi="Arial" w:cs="Arial"/>
          <w:sz w:val="20"/>
        </w:rPr>
        <w:t>Izpolnjen in potrjen obrazec »</w:t>
      </w:r>
      <w:r w:rsidR="0009165A">
        <w:rPr>
          <w:rFonts w:ascii="Arial" w:hAnsi="Arial" w:cs="Arial"/>
          <w:sz w:val="20"/>
        </w:rPr>
        <w:t>Potrdilo r</w:t>
      </w:r>
      <w:r>
        <w:rPr>
          <w:rFonts w:ascii="Arial" w:hAnsi="Arial" w:cs="Arial"/>
          <w:sz w:val="20"/>
        </w:rPr>
        <w:t>eference vodje skupine</w:t>
      </w:r>
      <w:r w:rsidRPr="001D4721">
        <w:rPr>
          <w:rFonts w:ascii="Arial" w:hAnsi="Arial" w:cs="Arial"/>
          <w:sz w:val="20"/>
        </w:rPr>
        <w:t xml:space="preserve">«, ki je sestavni del te razpisne dokumentacije (obrazec št. </w:t>
      </w:r>
      <w:r>
        <w:rPr>
          <w:rFonts w:ascii="Arial" w:hAnsi="Arial" w:cs="Arial"/>
          <w:sz w:val="20"/>
        </w:rPr>
        <w:t>5</w:t>
      </w:r>
      <w:r w:rsidRPr="001D4721">
        <w:rPr>
          <w:rFonts w:ascii="Arial" w:hAnsi="Arial" w:cs="Arial"/>
          <w:sz w:val="20"/>
        </w:rPr>
        <w:t>)</w:t>
      </w:r>
      <w:r>
        <w:rPr>
          <w:rFonts w:ascii="Arial" w:hAnsi="Arial" w:cs="Arial"/>
          <w:sz w:val="20"/>
        </w:rPr>
        <w:t>,</w:t>
      </w:r>
    </w:p>
    <w:p w14:paraId="375C0218" w14:textId="19807B10" w:rsidR="00D076E9" w:rsidRPr="001D4721" w:rsidRDefault="00D076E9">
      <w:pPr>
        <w:pStyle w:val="Odstavekseznama"/>
        <w:numPr>
          <w:ilvl w:val="0"/>
          <w:numId w:val="32"/>
        </w:numPr>
        <w:jc w:val="both"/>
        <w:rPr>
          <w:rFonts w:ascii="Arial" w:hAnsi="Arial" w:cs="Arial"/>
          <w:noProof/>
          <w:sz w:val="20"/>
        </w:rPr>
      </w:pPr>
      <w:r w:rsidRPr="001D4721">
        <w:rPr>
          <w:rFonts w:ascii="Arial" w:hAnsi="Arial" w:cs="Arial"/>
          <w:sz w:val="20"/>
        </w:rPr>
        <w:t>Izpolnjen in potrjen obrazec »</w:t>
      </w:r>
      <w:r w:rsidR="0009165A">
        <w:rPr>
          <w:rFonts w:ascii="Arial" w:hAnsi="Arial" w:cs="Arial"/>
          <w:sz w:val="20"/>
        </w:rPr>
        <w:t>Potrdilo r</w:t>
      </w:r>
      <w:r>
        <w:rPr>
          <w:rFonts w:ascii="Arial" w:hAnsi="Arial" w:cs="Arial"/>
          <w:sz w:val="20"/>
        </w:rPr>
        <w:t>eference strokovnjaka</w:t>
      </w:r>
      <w:r w:rsidRPr="001D4721">
        <w:rPr>
          <w:rFonts w:ascii="Arial" w:hAnsi="Arial" w:cs="Arial"/>
          <w:sz w:val="20"/>
        </w:rPr>
        <w:t xml:space="preserve">«, ki je sestavni del te razpisne dokumentacije (obrazec št. </w:t>
      </w:r>
      <w:r w:rsidR="0045329B">
        <w:rPr>
          <w:rFonts w:ascii="Arial" w:hAnsi="Arial" w:cs="Arial"/>
          <w:sz w:val="20"/>
        </w:rPr>
        <w:t>6</w:t>
      </w:r>
      <w:r w:rsidRPr="001D4721">
        <w:rPr>
          <w:rFonts w:ascii="Arial" w:hAnsi="Arial" w:cs="Arial"/>
          <w:sz w:val="20"/>
        </w:rPr>
        <w:t>)</w:t>
      </w:r>
      <w:r>
        <w:rPr>
          <w:rFonts w:ascii="Arial" w:hAnsi="Arial" w:cs="Arial"/>
          <w:sz w:val="20"/>
        </w:rPr>
        <w:t>.</w:t>
      </w:r>
    </w:p>
    <w:p w14:paraId="284E3CDF" w14:textId="77777777" w:rsidR="00D076E9" w:rsidRDefault="00D076E9" w:rsidP="0045329B">
      <w:pPr>
        <w:pStyle w:val="Odstavekseznama"/>
        <w:ind w:left="360"/>
        <w:jc w:val="both"/>
        <w:rPr>
          <w:rFonts w:ascii="Arial" w:hAnsi="Arial" w:cs="Arial"/>
          <w:noProof/>
          <w:sz w:val="20"/>
        </w:rPr>
      </w:pPr>
    </w:p>
    <w:p w14:paraId="4CB9BE6A" w14:textId="1A9D5958" w:rsidR="00586F22" w:rsidRPr="00513FBA" w:rsidRDefault="00586F22">
      <w:pPr>
        <w:pStyle w:val="Naslov2"/>
        <w:numPr>
          <w:ilvl w:val="0"/>
          <w:numId w:val="18"/>
        </w:numPr>
        <w:ind w:left="357" w:hanging="357"/>
        <w:rPr>
          <w:i w:val="0"/>
          <w:sz w:val="20"/>
          <w:szCs w:val="20"/>
        </w:rPr>
      </w:pPr>
      <w:bookmarkStart w:id="74" w:name="_Toc222305647"/>
      <w:bookmarkEnd w:id="73"/>
      <w:r w:rsidRPr="00513FBA">
        <w:rPr>
          <w:i w:val="0"/>
          <w:sz w:val="20"/>
          <w:szCs w:val="20"/>
        </w:rPr>
        <w:t>Finančna zavarovanja</w:t>
      </w:r>
      <w:bookmarkEnd w:id="74"/>
      <w:r w:rsidRPr="00513FBA">
        <w:rPr>
          <w:i w:val="0"/>
          <w:sz w:val="20"/>
          <w:szCs w:val="20"/>
        </w:rPr>
        <w:t xml:space="preserve">  </w:t>
      </w:r>
    </w:p>
    <w:p w14:paraId="0CCAB7DC" w14:textId="77777777" w:rsidR="00586F22" w:rsidRPr="00513FBA" w:rsidRDefault="00586F22" w:rsidP="00586F22">
      <w:pPr>
        <w:ind w:left="720"/>
        <w:jc w:val="both"/>
        <w:rPr>
          <w:rFonts w:ascii="Arial" w:hAnsi="Arial" w:cs="Arial"/>
          <w:b/>
          <w:i/>
          <w:sz w:val="20"/>
          <w:szCs w:val="20"/>
        </w:rPr>
      </w:pPr>
    </w:p>
    <w:p w14:paraId="0F3C95AC"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Finančno zavarovanje za dobro izvedbo pogodbenih obveznosti</w:t>
      </w:r>
    </w:p>
    <w:p w14:paraId="07D8C812" w14:textId="77777777" w:rsidR="002A1EB6" w:rsidRPr="002A1EB6" w:rsidRDefault="002A1EB6" w:rsidP="0005133E">
      <w:pPr>
        <w:autoSpaceDE w:val="0"/>
        <w:autoSpaceDN w:val="0"/>
        <w:adjustRightInd w:val="0"/>
        <w:jc w:val="both"/>
        <w:rPr>
          <w:rFonts w:ascii="Arial" w:hAnsi="Arial" w:cs="Arial"/>
          <w:sz w:val="20"/>
          <w:szCs w:val="20"/>
        </w:rPr>
      </w:pPr>
    </w:p>
    <w:p w14:paraId="08241305" w14:textId="77777777" w:rsidR="0005133E" w:rsidRPr="00513FBA" w:rsidRDefault="0005133E" w:rsidP="0005133E">
      <w:pPr>
        <w:autoSpaceDE w:val="0"/>
        <w:autoSpaceDN w:val="0"/>
        <w:adjustRightInd w:val="0"/>
        <w:jc w:val="both"/>
        <w:rPr>
          <w:rFonts w:ascii="Arial" w:hAnsi="Arial" w:cs="Arial"/>
          <w:color w:val="000000"/>
          <w:sz w:val="20"/>
          <w:szCs w:val="20"/>
        </w:rPr>
      </w:pPr>
      <w:r w:rsidRPr="00513FBA">
        <w:rPr>
          <w:rFonts w:ascii="Arial" w:hAnsi="Arial" w:cs="Arial"/>
          <w:color w:val="000000"/>
          <w:sz w:val="20"/>
          <w:szCs w:val="20"/>
        </w:rPr>
        <w:t xml:space="preserve">Ponudnik mora k ponudbi predložiti: </w:t>
      </w:r>
    </w:p>
    <w:p w14:paraId="6AFA5738" w14:textId="77777777" w:rsidR="0005133E" w:rsidRPr="00513FBA" w:rsidRDefault="0005133E" w:rsidP="0005133E">
      <w:pPr>
        <w:autoSpaceDE w:val="0"/>
        <w:autoSpaceDN w:val="0"/>
        <w:adjustRightInd w:val="0"/>
        <w:jc w:val="both"/>
        <w:rPr>
          <w:rFonts w:ascii="Arial" w:hAnsi="Arial" w:cs="Arial"/>
          <w:sz w:val="20"/>
          <w:szCs w:val="20"/>
        </w:rPr>
      </w:pPr>
    </w:p>
    <w:p w14:paraId="20F0E639" w14:textId="53AEDF50" w:rsidR="0005133E" w:rsidRPr="00513FBA" w:rsidRDefault="0005133E">
      <w:pPr>
        <w:numPr>
          <w:ilvl w:val="0"/>
          <w:numId w:val="19"/>
        </w:num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 xml:space="preserve">Izpolnjen obrazec št. </w:t>
      </w:r>
      <w:r w:rsidR="000E7A17">
        <w:rPr>
          <w:rFonts w:ascii="Arial" w:hAnsi="Arial" w:cs="Arial"/>
          <w:sz w:val="20"/>
          <w:szCs w:val="20"/>
        </w:rPr>
        <w:t>8</w:t>
      </w:r>
      <w:r w:rsidRPr="00513FBA">
        <w:rPr>
          <w:rFonts w:ascii="Arial" w:hAnsi="Arial" w:cs="Arial"/>
          <w:sz w:val="20"/>
          <w:szCs w:val="20"/>
        </w:rPr>
        <w:t xml:space="preserve"> – </w:t>
      </w:r>
      <w:r w:rsidR="00B85150" w:rsidRPr="00B85150">
        <w:rPr>
          <w:rFonts w:ascii="Arial" w:hAnsi="Arial" w:cs="Arial"/>
          <w:color w:val="EE0000"/>
          <w:sz w:val="20"/>
          <w:szCs w:val="20"/>
        </w:rPr>
        <w:t xml:space="preserve">Obrazec bančne garancije </w:t>
      </w:r>
      <w:r w:rsidRPr="00B85150">
        <w:rPr>
          <w:rFonts w:ascii="Arial" w:hAnsi="Arial" w:cs="Arial"/>
          <w:strike/>
          <w:color w:val="EE0000"/>
          <w:sz w:val="20"/>
          <w:szCs w:val="20"/>
        </w:rPr>
        <w:t>Vzorec menične izjave</w:t>
      </w:r>
      <w:r w:rsidRPr="00B85150">
        <w:rPr>
          <w:rFonts w:ascii="Arial" w:hAnsi="Arial" w:cs="Arial"/>
          <w:color w:val="EE0000"/>
          <w:sz w:val="20"/>
          <w:szCs w:val="20"/>
        </w:rPr>
        <w:t xml:space="preserve"> </w:t>
      </w:r>
      <w:r w:rsidRPr="00513FBA">
        <w:rPr>
          <w:rFonts w:ascii="Arial" w:hAnsi="Arial" w:cs="Arial"/>
          <w:sz w:val="20"/>
          <w:szCs w:val="20"/>
        </w:rPr>
        <w:t>za dobro izvedbo pogodbenih obveznosti. V primeru izbora bo ponudnik naročniku</w:t>
      </w:r>
      <w:r w:rsidR="001D6C20">
        <w:rPr>
          <w:rFonts w:ascii="Arial" w:hAnsi="Arial" w:cs="Arial"/>
          <w:sz w:val="20"/>
          <w:szCs w:val="20"/>
        </w:rPr>
        <w:t xml:space="preserve"> </w:t>
      </w:r>
      <w:r w:rsidR="001D6C20" w:rsidRPr="00B85150">
        <w:rPr>
          <w:rFonts w:ascii="Arial" w:hAnsi="Arial" w:cs="Arial"/>
          <w:strike/>
          <w:color w:val="EE0000"/>
          <w:sz w:val="20"/>
          <w:szCs w:val="20"/>
        </w:rPr>
        <w:t>(vsaki družbi SŽ posebej)</w:t>
      </w:r>
      <w:r w:rsidR="007D4CAA">
        <w:rPr>
          <w:rFonts w:ascii="Arial" w:hAnsi="Arial" w:cs="Arial"/>
          <w:sz w:val="20"/>
          <w:szCs w:val="20"/>
        </w:rPr>
        <w:t xml:space="preserve">, </w:t>
      </w:r>
      <w:r w:rsidRPr="00513FBA">
        <w:rPr>
          <w:rFonts w:ascii="Arial" w:hAnsi="Arial" w:cs="Arial"/>
          <w:sz w:val="20"/>
          <w:szCs w:val="20"/>
        </w:rPr>
        <w:t xml:space="preserve">po obojestranskem podpisu pogodbe v roku 10 (desetih) dni, izročil </w:t>
      </w:r>
      <w:r w:rsidRPr="00B85150">
        <w:rPr>
          <w:rFonts w:ascii="Arial" w:hAnsi="Arial" w:cs="Arial"/>
          <w:strike/>
          <w:color w:val="EE0000"/>
          <w:sz w:val="20"/>
          <w:szCs w:val="20"/>
        </w:rPr>
        <w:t>menico z menično izjavo</w:t>
      </w:r>
      <w:r w:rsidRPr="00B85150">
        <w:rPr>
          <w:rFonts w:ascii="Arial" w:hAnsi="Arial" w:cs="Arial"/>
          <w:color w:val="EE0000"/>
          <w:sz w:val="20"/>
          <w:szCs w:val="20"/>
        </w:rPr>
        <w:t xml:space="preserve"> </w:t>
      </w:r>
      <w:r w:rsidR="00B85150">
        <w:rPr>
          <w:rFonts w:ascii="Arial" w:hAnsi="Arial" w:cs="Arial"/>
          <w:color w:val="EE0000"/>
          <w:sz w:val="20"/>
          <w:szCs w:val="20"/>
        </w:rPr>
        <w:t xml:space="preserve">bančno garancijo </w:t>
      </w:r>
      <w:r w:rsidRPr="00513FBA">
        <w:rPr>
          <w:rFonts w:ascii="Arial" w:hAnsi="Arial" w:cs="Arial"/>
          <w:sz w:val="20"/>
          <w:szCs w:val="20"/>
        </w:rPr>
        <w:t xml:space="preserve">v višini 10 % pogodbene vrednosti </w:t>
      </w:r>
      <w:r w:rsidR="00CE2A4D">
        <w:rPr>
          <w:rFonts w:ascii="Arial" w:hAnsi="Arial" w:cs="Arial"/>
          <w:sz w:val="20"/>
          <w:szCs w:val="20"/>
        </w:rPr>
        <w:t xml:space="preserve">v EUR </w:t>
      </w:r>
      <w:r>
        <w:rPr>
          <w:rFonts w:ascii="Arial" w:hAnsi="Arial" w:cs="Arial"/>
          <w:sz w:val="20"/>
          <w:szCs w:val="20"/>
        </w:rPr>
        <w:t>bre</w:t>
      </w:r>
      <w:r w:rsidRPr="00513FBA">
        <w:rPr>
          <w:rFonts w:ascii="Arial" w:hAnsi="Arial" w:cs="Arial"/>
          <w:sz w:val="20"/>
          <w:szCs w:val="20"/>
        </w:rPr>
        <w:t>z D</w:t>
      </w:r>
      <w:r w:rsidR="00C659CE">
        <w:rPr>
          <w:rFonts w:ascii="Arial" w:hAnsi="Arial" w:cs="Arial"/>
          <w:sz w:val="20"/>
          <w:szCs w:val="20"/>
        </w:rPr>
        <w:t>DV</w:t>
      </w:r>
      <w:r w:rsidR="007D4CAA">
        <w:rPr>
          <w:rFonts w:ascii="Arial" w:hAnsi="Arial" w:cs="Arial"/>
          <w:sz w:val="20"/>
          <w:szCs w:val="20"/>
        </w:rPr>
        <w:t>,</w:t>
      </w:r>
      <w:r w:rsidRPr="00513FBA">
        <w:rPr>
          <w:rFonts w:ascii="Arial" w:hAnsi="Arial" w:cs="Arial"/>
          <w:sz w:val="20"/>
          <w:szCs w:val="20"/>
        </w:rPr>
        <w:t xml:space="preserve"> z veljavnostjo 30 dni po prenehanju veljavnosti pogodbe.</w:t>
      </w:r>
    </w:p>
    <w:p w14:paraId="6C369E9F" w14:textId="172A3DB4"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Pogodba o izvedbi javnega naročila postane veljavna pod pogojem, da izbrani ponudnik predloži finančno zavarovanje za dobro izvedbo pogodbenih obveznosti.</w:t>
      </w:r>
    </w:p>
    <w:p w14:paraId="4158ACD2" w14:textId="77777777" w:rsidR="00B85150" w:rsidRDefault="00B85150" w:rsidP="00B85150">
      <w:pPr>
        <w:jc w:val="both"/>
        <w:rPr>
          <w:szCs w:val="20"/>
        </w:rPr>
      </w:pPr>
    </w:p>
    <w:p w14:paraId="09714476" w14:textId="21E74BEE" w:rsidR="00B85150" w:rsidRPr="00B85150" w:rsidRDefault="00B85150" w:rsidP="00B85150">
      <w:pPr>
        <w:jc w:val="both"/>
        <w:rPr>
          <w:rFonts w:ascii="Arial" w:hAnsi="Arial" w:cs="Arial"/>
          <w:color w:val="EE0000"/>
          <w:sz w:val="20"/>
          <w:szCs w:val="20"/>
        </w:rPr>
      </w:pPr>
      <w:r w:rsidRPr="00B85150">
        <w:rPr>
          <w:rFonts w:ascii="Arial" w:hAnsi="Arial" w:cs="Arial"/>
          <w:color w:val="EE0000"/>
          <w:sz w:val="20"/>
          <w:szCs w:val="20"/>
        </w:rPr>
        <w:t xml:space="preserve">Finančno zavarovanje mora biti brezpogojno, nepreklicno in unovčljivo na prvi poziv. </w:t>
      </w:r>
    </w:p>
    <w:p w14:paraId="4A8DDEEF" w14:textId="77777777" w:rsidR="00896388" w:rsidRPr="00513FBA" w:rsidRDefault="00896388" w:rsidP="00896388">
      <w:pPr>
        <w:autoSpaceDE w:val="0"/>
        <w:autoSpaceDN w:val="0"/>
        <w:adjustRightInd w:val="0"/>
        <w:jc w:val="both"/>
        <w:rPr>
          <w:rFonts w:ascii="Arial" w:hAnsi="Arial" w:cs="Arial"/>
          <w:sz w:val="20"/>
          <w:szCs w:val="20"/>
        </w:rPr>
      </w:pPr>
    </w:p>
    <w:p w14:paraId="06701EB2" w14:textId="3FAE47AC"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C006AF4" w14:textId="77777777" w:rsidR="00896388" w:rsidRPr="00513FBA" w:rsidRDefault="00896388" w:rsidP="00896388">
      <w:pPr>
        <w:autoSpaceDE w:val="0"/>
        <w:autoSpaceDN w:val="0"/>
        <w:adjustRightInd w:val="0"/>
        <w:jc w:val="both"/>
        <w:rPr>
          <w:rFonts w:ascii="Arial" w:hAnsi="Arial" w:cs="Arial"/>
          <w:sz w:val="20"/>
          <w:szCs w:val="20"/>
        </w:rPr>
      </w:pPr>
    </w:p>
    <w:p w14:paraId="1656398E"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Naročnik bo unovčil zavarovanje za dobro izvedbo obveznosti po tej pogodbi v primeru:</w:t>
      </w:r>
    </w:p>
    <w:p w14:paraId="04EABA7B" w14:textId="77777777" w:rsidR="0005133E" w:rsidRPr="00513FBA" w:rsidRDefault="0005133E">
      <w:pPr>
        <w:numPr>
          <w:ilvl w:val="0"/>
          <w:numId w:val="20"/>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pričel izvajati svojih pogodbenih obveznosti v skladu z določili pogodbe,</w:t>
      </w:r>
    </w:p>
    <w:p w14:paraId="3C00B582" w14:textId="77777777" w:rsidR="0005133E" w:rsidRPr="00513FBA" w:rsidRDefault="0005133E">
      <w:pPr>
        <w:numPr>
          <w:ilvl w:val="0"/>
          <w:numId w:val="20"/>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izpolnil svojih pogodbenih obveznosti v skladu z določili pogodbe,</w:t>
      </w:r>
    </w:p>
    <w:p w14:paraId="0240183E" w14:textId="77777777" w:rsidR="0005133E" w:rsidRPr="00513FBA" w:rsidRDefault="0005133E">
      <w:pPr>
        <w:numPr>
          <w:ilvl w:val="0"/>
          <w:numId w:val="20"/>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pravočasno izpolnil svojih pogodbenih obveznosti v skladu z določili pogodbe,</w:t>
      </w:r>
    </w:p>
    <w:p w14:paraId="6FEEB818" w14:textId="77777777" w:rsidR="0005133E" w:rsidRPr="00513FBA" w:rsidRDefault="0005133E">
      <w:pPr>
        <w:numPr>
          <w:ilvl w:val="0"/>
          <w:numId w:val="20"/>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pravilno izpolnil svojih pogodbenih obveznosti v skladu z določili pogodbe,</w:t>
      </w:r>
    </w:p>
    <w:p w14:paraId="34196C0E" w14:textId="77777777" w:rsidR="0005133E" w:rsidRPr="00513FBA" w:rsidRDefault="0005133E">
      <w:pPr>
        <w:numPr>
          <w:ilvl w:val="0"/>
          <w:numId w:val="20"/>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bo izbrani ponudnik prenehal izpolnjevati svoje pogodbene obveznosti v skladu z določili pogodbe.</w:t>
      </w:r>
    </w:p>
    <w:p w14:paraId="0E86D7F2" w14:textId="77777777" w:rsidR="005B1CDD" w:rsidRPr="00513FBA" w:rsidRDefault="005B1CDD" w:rsidP="005B1CDD">
      <w:pPr>
        <w:spacing w:after="160" w:line="252" w:lineRule="auto"/>
        <w:jc w:val="both"/>
        <w:rPr>
          <w:rFonts w:ascii="Arial" w:hAnsi="Arial" w:cs="Arial"/>
          <w:sz w:val="20"/>
          <w:szCs w:val="20"/>
        </w:rPr>
      </w:pPr>
    </w:p>
    <w:p w14:paraId="661711A3" w14:textId="01ED47CB" w:rsidR="005B1CDD" w:rsidRPr="00513FBA" w:rsidRDefault="005B1CDD">
      <w:pPr>
        <w:pStyle w:val="Odstavekseznama"/>
        <w:keepNext/>
        <w:keepLines/>
        <w:numPr>
          <w:ilvl w:val="0"/>
          <w:numId w:val="18"/>
        </w:numPr>
        <w:spacing w:before="120" w:after="160" w:line="252" w:lineRule="auto"/>
        <w:ind w:left="357" w:hanging="357"/>
        <w:jc w:val="both"/>
        <w:outlineLvl w:val="1"/>
        <w:rPr>
          <w:rFonts w:ascii="Arial" w:eastAsia="SimSun" w:hAnsi="Arial" w:cs="Arial"/>
          <w:b/>
          <w:bCs/>
          <w:sz w:val="20"/>
          <w:lang w:val="x-none" w:eastAsia="x-none"/>
        </w:rPr>
      </w:pPr>
      <w:bookmarkStart w:id="75" w:name="_Toc522712038"/>
      <w:bookmarkStart w:id="76" w:name="_Toc522712155"/>
      <w:bookmarkStart w:id="77" w:name="_Toc522712311"/>
      <w:bookmarkStart w:id="78" w:name="_Toc522712375"/>
      <w:bookmarkStart w:id="79" w:name="_Toc522878583"/>
      <w:bookmarkStart w:id="80" w:name="_Toc522879549"/>
      <w:bookmarkStart w:id="81" w:name="_Toc64529988"/>
      <w:bookmarkStart w:id="82" w:name="_Toc89345064"/>
      <w:bookmarkStart w:id="83" w:name="_Toc222305648"/>
      <w:r w:rsidRPr="00513FBA">
        <w:rPr>
          <w:rFonts w:ascii="Arial" w:eastAsia="SimSun" w:hAnsi="Arial" w:cs="Arial"/>
          <w:b/>
          <w:bCs/>
          <w:sz w:val="20"/>
          <w:lang w:eastAsia="x-none"/>
        </w:rPr>
        <w:t>Drugi</w:t>
      </w:r>
      <w:r w:rsidRPr="00513FBA">
        <w:rPr>
          <w:rFonts w:ascii="Arial" w:eastAsia="SimSun" w:hAnsi="Arial" w:cs="Arial"/>
          <w:b/>
          <w:bCs/>
          <w:sz w:val="20"/>
          <w:lang w:val="x-none" w:eastAsia="x-none"/>
        </w:rPr>
        <w:t xml:space="preserve"> pogoji</w:t>
      </w:r>
      <w:bookmarkEnd w:id="75"/>
      <w:bookmarkEnd w:id="76"/>
      <w:bookmarkEnd w:id="77"/>
      <w:bookmarkEnd w:id="78"/>
      <w:bookmarkEnd w:id="79"/>
      <w:bookmarkEnd w:id="80"/>
      <w:bookmarkEnd w:id="81"/>
      <w:bookmarkEnd w:id="82"/>
      <w:bookmarkEnd w:id="83"/>
    </w:p>
    <w:p w14:paraId="6461AE7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partner v ponudbi, podizvajalec ni uvrščen v evidenco poslovnih subjektov iz 35. člena Zakona o integriteti in preprečevanju korupcije (Uradni list RS, št. 69/11-UPB2) in mu ni na podlagi tega člena prepovedano poslovanje z naročnikom.</w:t>
      </w:r>
    </w:p>
    <w:p w14:paraId="126F9587" w14:textId="77777777" w:rsidR="005B1CDD" w:rsidRPr="00513FBA" w:rsidRDefault="005B1CDD" w:rsidP="005B1CDD">
      <w:pPr>
        <w:jc w:val="both"/>
        <w:rPr>
          <w:rFonts w:ascii="Arial" w:hAnsi="Arial" w:cs="Arial"/>
          <w:sz w:val="20"/>
          <w:szCs w:val="20"/>
        </w:rPr>
      </w:pPr>
    </w:p>
    <w:p w14:paraId="5DC824A6" w14:textId="77777777" w:rsidR="005B1CDD" w:rsidRPr="00513FBA" w:rsidRDefault="005B1CDD" w:rsidP="005B1CDD">
      <w:pPr>
        <w:widowControl w:val="0"/>
        <w:jc w:val="both"/>
        <w:rPr>
          <w:rFonts w:ascii="Arial" w:hAnsi="Arial" w:cs="Arial"/>
          <w:b/>
          <w:sz w:val="20"/>
          <w:szCs w:val="20"/>
        </w:rPr>
      </w:pPr>
      <w:r w:rsidRPr="00513FBA">
        <w:rPr>
          <w:rFonts w:ascii="Arial" w:hAnsi="Arial" w:cs="Arial"/>
          <w:b/>
          <w:sz w:val="20"/>
          <w:szCs w:val="20"/>
        </w:rPr>
        <w:t>Način dokazovanja:</w:t>
      </w:r>
    </w:p>
    <w:p w14:paraId="6232CE84" w14:textId="5E74A786" w:rsidR="005B1CDD" w:rsidRPr="00573F3E" w:rsidRDefault="005B1CDD">
      <w:pPr>
        <w:pStyle w:val="Odstavekseznama"/>
        <w:widowControl w:val="0"/>
        <w:numPr>
          <w:ilvl w:val="0"/>
          <w:numId w:val="29"/>
        </w:numPr>
        <w:ind w:left="284" w:hanging="284"/>
        <w:jc w:val="both"/>
        <w:rPr>
          <w:rFonts w:ascii="Arial" w:hAnsi="Arial" w:cs="Arial"/>
          <w:sz w:val="20"/>
        </w:rPr>
      </w:pPr>
      <w:r w:rsidRPr="00573F3E">
        <w:rPr>
          <w:rFonts w:ascii="Arial" w:hAnsi="Arial" w:cs="Arial"/>
          <w:sz w:val="20"/>
        </w:rPr>
        <w:t>Izpolnjen obrazec ESPD v delu VI: Zaključek, v podpisani dajem/o uradno soglasje …), za vse gospodarske subjekte v ponudbi.</w:t>
      </w:r>
    </w:p>
    <w:p w14:paraId="2696B985" w14:textId="45B939FD" w:rsidR="004A4FA5" w:rsidRDefault="004A4FA5" w:rsidP="004A4FA5">
      <w:pPr>
        <w:widowControl w:val="0"/>
        <w:jc w:val="both"/>
        <w:rPr>
          <w:rFonts w:ascii="Arial" w:hAnsi="Arial" w:cs="Arial"/>
          <w:sz w:val="20"/>
          <w:szCs w:val="20"/>
        </w:rPr>
      </w:pPr>
    </w:p>
    <w:p w14:paraId="6DF2735A" w14:textId="77777777" w:rsidR="004A4FA5" w:rsidRDefault="004A4FA5" w:rsidP="004A4FA5">
      <w:pPr>
        <w:widowControl w:val="0"/>
        <w:jc w:val="both"/>
        <w:rPr>
          <w:rFonts w:ascii="Arial" w:hAnsi="Arial" w:cs="Arial"/>
          <w:sz w:val="20"/>
          <w:szCs w:val="20"/>
        </w:rPr>
      </w:pPr>
    </w:p>
    <w:p w14:paraId="4EE26505" w14:textId="7E243051" w:rsidR="005B1CDD" w:rsidRPr="00896388" w:rsidRDefault="001D6C20">
      <w:pPr>
        <w:pStyle w:val="Naslov2"/>
        <w:numPr>
          <w:ilvl w:val="0"/>
          <w:numId w:val="18"/>
        </w:numPr>
        <w:spacing w:before="0" w:after="0"/>
        <w:ind w:left="357" w:hanging="357"/>
        <w:rPr>
          <w:i w:val="0"/>
          <w:sz w:val="20"/>
          <w:szCs w:val="20"/>
          <w:lang w:val="x-none" w:eastAsia="x-none"/>
        </w:rPr>
      </w:pPr>
      <w:bookmarkStart w:id="84" w:name="_Toc222305649"/>
      <w:bookmarkStart w:id="85" w:name="_Toc55901905"/>
      <w:r>
        <w:rPr>
          <w:i w:val="0"/>
          <w:sz w:val="20"/>
          <w:szCs w:val="20"/>
        </w:rPr>
        <w:t>Obseg naročila in t</w:t>
      </w:r>
      <w:r w:rsidR="00754D82" w:rsidRPr="00896388">
        <w:rPr>
          <w:i w:val="0"/>
          <w:sz w:val="20"/>
          <w:szCs w:val="20"/>
        </w:rPr>
        <w:t xml:space="preserve">ehnične </w:t>
      </w:r>
      <w:r w:rsidR="00896388" w:rsidRPr="00896388">
        <w:rPr>
          <w:i w:val="0"/>
          <w:sz w:val="20"/>
        </w:rPr>
        <w:t>zahteve</w:t>
      </w:r>
      <w:bookmarkEnd w:id="84"/>
      <w:r w:rsidR="00896388" w:rsidRPr="00896388">
        <w:rPr>
          <w:i w:val="0"/>
          <w:sz w:val="20"/>
          <w:szCs w:val="20"/>
        </w:rPr>
        <w:t xml:space="preserve"> </w:t>
      </w:r>
      <w:bookmarkEnd w:id="85"/>
    </w:p>
    <w:p w14:paraId="214FB640" w14:textId="7ED028B8" w:rsidR="005B1CDD" w:rsidRDefault="005B1CDD" w:rsidP="004A4FA5">
      <w:pPr>
        <w:rPr>
          <w:rFonts w:ascii="Arial" w:hAnsi="Arial" w:cs="Arial"/>
          <w:b/>
          <w:sz w:val="20"/>
          <w:szCs w:val="20"/>
          <w:lang w:eastAsia="x-none"/>
        </w:rPr>
      </w:pPr>
    </w:p>
    <w:p w14:paraId="5684D6DF" w14:textId="3BA8D242" w:rsidR="00033320" w:rsidRDefault="001D6C20">
      <w:pPr>
        <w:pStyle w:val="Odstavekseznama"/>
        <w:numPr>
          <w:ilvl w:val="1"/>
          <w:numId w:val="27"/>
        </w:numPr>
        <w:rPr>
          <w:rFonts w:ascii="Arial" w:hAnsi="Arial" w:cs="Arial"/>
          <w:b/>
          <w:sz w:val="20"/>
          <w:lang w:eastAsia="x-none"/>
        </w:rPr>
      </w:pPr>
      <w:r>
        <w:rPr>
          <w:rFonts w:ascii="Arial" w:hAnsi="Arial" w:cs="Arial"/>
          <w:b/>
          <w:sz w:val="20"/>
          <w:lang w:eastAsia="x-none"/>
        </w:rPr>
        <w:t>Obseg naročila</w:t>
      </w:r>
    </w:p>
    <w:p w14:paraId="76C8A6BC" w14:textId="77777777" w:rsidR="00033320" w:rsidRDefault="00033320" w:rsidP="00033320">
      <w:pPr>
        <w:rPr>
          <w:rFonts w:ascii="Arial" w:hAnsi="Arial" w:cs="Arial"/>
          <w:b/>
          <w:sz w:val="20"/>
          <w:lang w:eastAsia="x-none"/>
        </w:rPr>
      </w:pPr>
    </w:p>
    <w:p w14:paraId="74D88DEF" w14:textId="0C289403" w:rsidR="00702EB7" w:rsidRPr="00702EB7" w:rsidRDefault="00702EB7" w:rsidP="00702EB7">
      <w:pPr>
        <w:spacing w:after="200" w:line="276" w:lineRule="auto"/>
        <w:jc w:val="both"/>
        <w:rPr>
          <w:rFonts w:ascii="Arial" w:eastAsia="MS Mincho" w:hAnsi="Arial" w:cs="Arial"/>
          <w:sz w:val="20"/>
          <w:szCs w:val="20"/>
          <w:lang w:eastAsia="en-US"/>
        </w:rPr>
      </w:pPr>
      <w:bookmarkStart w:id="86" w:name="_Toc452471603"/>
      <w:bookmarkStart w:id="87" w:name="_Toc10194648"/>
      <w:bookmarkStart w:id="88" w:name="_Toc130197580"/>
      <w:bookmarkStart w:id="89" w:name="_Toc130198081"/>
      <w:bookmarkStart w:id="90" w:name="_Toc130198141"/>
      <w:bookmarkStart w:id="91" w:name="_Toc130799602"/>
      <w:bookmarkStart w:id="92" w:name="_Toc132106373"/>
      <w:bookmarkStart w:id="93" w:name="_Toc132424987"/>
      <w:bookmarkStart w:id="94" w:name="_Toc132432236"/>
      <w:bookmarkStart w:id="95" w:name="_Toc157334768"/>
      <w:bookmarkStart w:id="96" w:name="_Toc125192847"/>
      <w:bookmarkStart w:id="97" w:name="_Toc130197572"/>
      <w:bookmarkStart w:id="98" w:name="_Toc130198073"/>
      <w:bookmarkStart w:id="99" w:name="_Toc130198133"/>
      <w:bookmarkStart w:id="100" w:name="_Toc130799594"/>
      <w:bookmarkStart w:id="101" w:name="_Toc132106365"/>
      <w:bookmarkStart w:id="102" w:name="_Toc132424979"/>
      <w:bookmarkStart w:id="103" w:name="_Toc13243222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2853B0">
        <w:rPr>
          <w:rFonts w:ascii="Arial" w:eastAsia="MS Mincho" w:hAnsi="Arial" w:cs="Arial"/>
          <w:sz w:val="20"/>
          <w:szCs w:val="20"/>
          <w:lang w:eastAsia="en-US"/>
        </w:rPr>
        <w:t xml:space="preserve">Obseg naročila zajema storitve, ki jih bo moral izbrani ponudnik nuditi za podporo naročnikovega projekta integracije </w:t>
      </w:r>
      <w:r w:rsidR="00445BC4" w:rsidRPr="002853B0">
        <w:rPr>
          <w:rFonts w:ascii="Arial" w:eastAsia="MS Mincho" w:hAnsi="Arial" w:cs="Arial"/>
          <w:sz w:val="20"/>
          <w:szCs w:val="20"/>
          <w:lang w:eastAsia="en-US"/>
        </w:rPr>
        <w:t xml:space="preserve">družbe </w:t>
      </w:r>
      <w:proofErr w:type="spellStart"/>
      <w:r w:rsidRPr="002853B0">
        <w:rPr>
          <w:rFonts w:ascii="Arial" w:eastAsia="MS Mincho" w:hAnsi="Arial" w:cs="Arial"/>
          <w:sz w:val="20"/>
          <w:szCs w:val="20"/>
          <w:lang w:eastAsia="en-US"/>
        </w:rPr>
        <w:t>Nomago</w:t>
      </w:r>
      <w:proofErr w:type="spellEnd"/>
      <w:r w:rsidR="00445BC4" w:rsidRPr="002853B0">
        <w:rPr>
          <w:rFonts w:ascii="Arial" w:eastAsia="MS Mincho" w:hAnsi="Arial" w:cs="Arial"/>
          <w:sz w:val="20"/>
          <w:szCs w:val="20"/>
          <w:lang w:eastAsia="en-US"/>
        </w:rPr>
        <w:t>, d.o.o.</w:t>
      </w:r>
      <w:r w:rsidRPr="002853B0">
        <w:rPr>
          <w:rFonts w:ascii="Arial" w:eastAsia="MS Mincho" w:hAnsi="Arial" w:cs="Arial"/>
          <w:sz w:val="20"/>
          <w:szCs w:val="20"/>
          <w:lang w:eastAsia="en-US"/>
        </w:rPr>
        <w:t xml:space="preserve"> v </w:t>
      </w:r>
      <w:r w:rsidR="00772B7B" w:rsidRPr="002853B0">
        <w:rPr>
          <w:rFonts w:ascii="Arial" w:hAnsi="Arial" w:cs="Arial"/>
          <w:noProof/>
          <w:sz w:val="20"/>
          <w:szCs w:val="20"/>
        </w:rPr>
        <w:t xml:space="preserve">poslovni sistem železniških družb </w:t>
      </w:r>
      <w:r w:rsidRPr="002853B0">
        <w:rPr>
          <w:rFonts w:ascii="Arial" w:eastAsia="MS Mincho" w:hAnsi="Arial" w:cs="Arial"/>
          <w:sz w:val="20"/>
          <w:szCs w:val="20"/>
          <w:lang w:eastAsia="en-US"/>
        </w:rPr>
        <w:t xml:space="preserve">Slovenske </w:t>
      </w:r>
      <w:r w:rsidRPr="00702EB7">
        <w:rPr>
          <w:rFonts w:ascii="Arial" w:eastAsia="MS Mincho" w:hAnsi="Arial" w:cs="Arial"/>
          <w:sz w:val="20"/>
          <w:szCs w:val="20"/>
          <w:lang w:eastAsia="en-US"/>
        </w:rPr>
        <w:t>železnice</w:t>
      </w:r>
      <w:r w:rsidR="00772B7B">
        <w:rPr>
          <w:rFonts w:ascii="Arial" w:eastAsia="MS Mincho" w:hAnsi="Arial" w:cs="Arial"/>
          <w:sz w:val="20"/>
          <w:szCs w:val="20"/>
          <w:lang w:eastAsia="en-US"/>
        </w:rPr>
        <w:t xml:space="preserve"> </w:t>
      </w:r>
      <w:r w:rsidRPr="00702EB7">
        <w:rPr>
          <w:rFonts w:ascii="Arial" w:eastAsia="MS Mincho" w:hAnsi="Arial" w:cs="Arial"/>
          <w:sz w:val="20"/>
          <w:szCs w:val="20"/>
          <w:lang w:eastAsia="en-US"/>
        </w:rPr>
        <w:t>na strateškem, organizacijskem, operativnem in tehnološkem področju.</w:t>
      </w:r>
    </w:p>
    <w:p w14:paraId="32CA0ADA" w14:textId="711EBFCA" w:rsidR="00702EB7" w:rsidRPr="00702EB7" w:rsidRDefault="00702EB7" w:rsidP="00702EB7">
      <w:pPr>
        <w:spacing w:after="200" w:line="276" w:lineRule="auto"/>
        <w:jc w:val="both"/>
        <w:rPr>
          <w:rFonts w:ascii="Arial" w:eastAsia="MS Mincho" w:hAnsi="Arial" w:cs="Arial"/>
          <w:sz w:val="20"/>
          <w:szCs w:val="20"/>
          <w:lang w:eastAsia="en-US"/>
        </w:rPr>
      </w:pPr>
      <w:r w:rsidRPr="00702EB7">
        <w:rPr>
          <w:rFonts w:ascii="Arial" w:eastAsia="MS Mincho" w:hAnsi="Arial" w:cs="Arial"/>
          <w:sz w:val="20"/>
          <w:szCs w:val="20"/>
          <w:lang w:eastAsia="en-US"/>
        </w:rPr>
        <w:lastRenderedPageBreak/>
        <w:t>Ponudnik bo moral pri tem izhajati iz dobre prakse, priznanih industrijskih metodologij in sodelovati z vodstvom naročnika, funkcionalnimi ekipami in tehničnimi deležniki, da bi zagotovil strukturiran in vrednostno usmerjen pristop k integraciji.</w:t>
      </w:r>
    </w:p>
    <w:p w14:paraId="5D4B5374" w14:textId="635D77E1" w:rsidR="00811C47" w:rsidRPr="00811C47" w:rsidRDefault="00811C47" w:rsidP="001D6C20">
      <w:pPr>
        <w:jc w:val="both"/>
        <w:rPr>
          <w:rFonts w:ascii="Arial" w:eastAsia="Calibri" w:hAnsi="Arial" w:cs="Arial"/>
          <w:b/>
          <w:bCs/>
          <w:sz w:val="20"/>
          <w:szCs w:val="20"/>
          <w:lang w:eastAsia="en-US"/>
        </w:rPr>
      </w:pPr>
      <w:r w:rsidRPr="00811C47">
        <w:rPr>
          <w:rFonts w:ascii="Arial" w:eastAsia="Calibri" w:hAnsi="Arial" w:cs="Arial"/>
          <w:b/>
          <w:bCs/>
          <w:sz w:val="20"/>
          <w:szCs w:val="20"/>
          <w:lang w:eastAsia="en-US"/>
        </w:rPr>
        <w:t>8.2 Tehnične zahteve</w:t>
      </w:r>
    </w:p>
    <w:p w14:paraId="315036AD" w14:textId="77777777" w:rsidR="001D6C20" w:rsidRDefault="001D6C20" w:rsidP="001D6C20">
      <w:pPr>
        <w:jc w:val="both"/>
        <w:rPr>
          <w:rFonts w:ascii="Arial" w:eastAsia="Calibri" w:hAnsi="Arial" w:cs="Arial"/>
          <w:sz w:val="20"/>
          <w:szCs w:val="20"/>
          <w:lang w:eastAsia="en-US"/>
        </w:rPr>
      </w:pPr>
    </w:p>
    <w:p w14:paraId="5719A1E5" w14:textId="08DD598F" w:rsidR="00740772" w:rsidRDefault="00740772" w:rsidP="00740772">
      <w:pPr>
        <w:jc w:val="both"/>
        <w:rPr>
          <w:rFonts w:ascii="Arial" w:hAnsi="Arial" w:cs="Arial"/>
          <w:sz w:val="20"/>
          <w:szCs w:val="20"/>
        </w:rPr>
      </w:pPr>
      <w:r>
        <w:rPr>
          <w:rFonts w:ascii="Arial" w:hAnsi="Arial" w:cs="Arial"/>
          <w:sz w:val="20"/>
          <w:szCs w:val="20"/>
        </w:rPr>
        <w:t>Podrobnejše tehnične zahteve naročnika so navedene v tehnični</w:t>
      </w:r>
      <w:r w:rsidR="007F5795">
        <w:rPr>
          <w:rFonts w:ascii="Arial" w:hAnsi="Arial" w:cs="Arial"/>
          <w:sz w:val="20"/>
          <w:szCs w:val="20"/>
        </w:rPr>
        <w:t>h</w:t>
      </w:r>
      <w:r>
        <w:rPr>
          <w:rFonts w:ascii="Arial" w:hAnsi="Arial" w:cs="Arial"/>
          <w:sz w:val="20"/>
          <w:szCs w:val="20"/>
        </w:rPr>
        <w:t xml:space="preserve"> </w:t>
      </w:r>
      <w:r w:rsidR="007F5795">
        <w:rPr>
          <w:rFonts w:ascii="Arial" w:hAnsi="Arial" w:cs="Arial"/>
          <w:sz w:val="20"/>
          <w:szCs w:val="20"/>
        </w:rPr>
        <w:t>zahtevah</w:t>
      </w:r>
      <w:r>
        <w:rPr>
          <w:rFonts w:ascii="Arial" w:hAnsi="Arial" w:cs="Arial"/>
          <w:sz w:val="20"/>
          <w:szCs w:val="20"/>
        </w:rPr>
        <w:t xml:space="preserve"> </w:t>
      </w:r>
      <w:r w:rsidR="007F5795">
        <w:rPr>
          <w:rFonts w:ascii="Arial" w:hAnsi="Arial" w:cs="Arial"/>
          <w:sz w:val="20"/>
          <w:szCs w:val="20"/>
        </w:rPr>
        <w:t xml:space="preserve">(obrazec št. 9) te </w:t>
      </w:r>
      <w:r>
        <w:rPr>
          <w:rFonts w:ascii="Arial" w:hAnsi="Arial" w:cs="Arial"/>
          <w:sz w:val="20"/>
          <w:szCs w:val="20"/>
        </w:rPr>
        <w:t>razpisne dokumentacije.</w:t>
      </w:r>
    </w:p>
    <w:p w14:paraId="0D64A5B6" w14:textId="77777777" w:rsidR="00740772" w:rsidRPr="00A110E3" w:rsidRDefault="00740772" w:rsidP="00740772">
      <w:pPr>
        <w:jc w:val="both"/>
        <w:rPr>
          <w:rFonts w:ascii="Arial" w:hAnsi="Arial" w:cs="Arial"/>
          <w:sz w:val="20"/>
          <w:szCs w:val="20"/>
        </w:rPr>
      </w:pPr>
    </w:p>
    <w:p w14:paraId="0C968C85" w14:textId="483AB3A6" w:rsidR="00740772" w:rsidRPr="00740772" w:rsidRDefault="00740772" w:rsidP="00740772">
      <w:pPr>
        <w:spacing w:after="4" w:line="261" w:lineRule="auto"/>
        <w:ind w:left="21" w:hanging="10"/>
        <w:jc w:val="both"/>
        <w:rPr>
          <w:rFonts w:ascii="Arial" w:eastAsia="Arial" w:hAnsi="Arial" w:cs="Arial"/>
          <w:sz w:val="20"/>
          <w:szCs w:val="22"/>
          <w:lang w:eastAsia="ar-SA"/>
        </w:rPr>
      </w:pPr>
      <w:r w:rsidRPr="00740772">
        <w:rPr>
          <w:rFonts w:ascii="Arial" w:eastAsia="Arial" w:hAnsi="Arial" w:cs="Arial"/>
          <w:sz w:val="20"/>
          <w:szCs w:val="20"/>
        </w:rPr>
        <w:t xml:space="preserve">S predložitvijo potrjenega obrazca št. </w:t>
      </w:r>
      <w:r w:rsidR="00027F07">
        <w:rPr>
          <w:rFonts w:ascii="Arial" w:eastAsia="Arial" w:hAnsi="Arial" w:cs="Arial"/>
          <w:sz w:val="20"/>
          <w:szCs w:val="20"/>
        </w:rPr>
        <w:t>9</w:t>
      </w:r>
      <w:r w:rsidRPr="00740772">
        <w:rPr>
          <w:rFonts w:ascii="Arial" w:eastAsia="Arial" w:hAnsi="Arial" w:cs="Arial"/>
          <w:sz w:val="20"/>
          <w:szCs w:val="20"/>
        </w:rPr>
        <w:t xml:space="preserve"> ponudnik potrdi, da sprejema in izpolnjuje vse tehnične zahteve naročnika.</w:t>
      </w:r>
    </w:p>
    <w:p w14:paraId="2D36F9E9" w14:textId="77777777" w:rsidR="00DC5883" w:rsidRPr="00513FBA" w:rsidRDefault="00DC5883">
      <w:pPr>
        <w:pStyle w:val="Naslov2"/>
        <w:numPr>
          <w:ilvl w:val="0"/>
          <w:numId w:val="18"/>
        </w:numPr>
        <w:ind w:left="357" w:hanging="357"/>
        <w:rPr>
          <w:i w:val="0"/>
          <w:sz w:val="20"/>
          <w:szCs w:val="20"/>
        </w:rPr>
      </w:pPr>
      <w:bookmarkStart w:id="104" w:name="_Toc222305650"/>
      <w:r w:rsidRPr="00513FBA">
        <w:rPr>
          <w:i w:val="0"/>
          <w:sz w:val="20"/>
          <w:szCs w:val="20"/>
        </w:rPr>
        <w:t>Merilo za ocenjevanje ponudb</w:t>
      </w:r>
      <w:bookmarkEnd w:id="86"/>
      <w:bookmarkEnd w:id="87"/>
      <w:bookmarkEnd w:id="104"/>
    </w:p>
    <w:p w14:paraId="311E32F7" w14:textId="77777777" w:rsidR="00DC5883" w:rsidRPr="00513FBA" w:rsidRDefault="00DC5883" w:rsidP="00DC5883">
      <w:pPr>
        <w:widowControl w:val="0"/>
        <w:ind w:left="360"/>
        <w:jc w:val="both"/>
        <w:rPr>
          <w:rFonts w:ascii="Arial" w:hAnsi="Arial" w:cs="Arial"/>
          <w:sz w:val="20"/>
          <w:szCs w:val="20"/>
        </w:rPr>
      </w:pPr>
    </w:p>
    <w:p w14:paraId="32F66164" w14:textId="77777777" w:rsidR="00870355" w:rsidRDefault="00DC5883" w:rsidP="002B5C7E">
      <w:pPr>
        <w:jc w:val="both"/>
        <w:rPr>
          <w:rFonts w:ascii="Arial" w:hAnsi="Arial" w:cs="Arial"/>
          <w:sz w:val="20"/>
          <w:szCs w:val="20"/>
        </w:rPr>
      </w:pPr>
      <w:r w:rsidRPr="002B5C7E">
        <w:rPr>
          <w:rFonts w:ascii="Arial" w:hAnsi="Arial" w:cs="Arial"/>
          <w:sz w:val="20"/>
          <w:szCs w:val="20"/>
        </w:rPr>
        <w:t xml:space="preserve">Naročnik bo oddal javno naročilo na podlagi ekonomsko najugodnejše ponudbe. </w:t>
      </w:r>
    </w:p>
    <w:p w14:paraId="5D1D34A3" w14:textId="77777777" w:rsidR="00870355" w:rsidRDefault="00870355" w:rsidP="002B5C7E">
      <w:pPr>
        <w:jc w:val="both"/>
        <w:rPr>
          <w:rFonts w:ascii="Arial" w:hAnsi="Arial" w:cs="Arial"/>
          <w:sz w:val="20"/>
          <w:szCs w:val="20"/>
        </w:rPr>
      </w:pPr>
    </w:p>
    <w:p w14:paraId="6AE65262" w14:textId="7AE66266" w:rsidR="00CF4CB6" w:rsidRPr="00560FC6" w:rsidRDefault="00870355" w:rsidP="00CF4CB6">
      <w:pPr>
        <w:spacing w:after="120"/>
        <w:ind w:right="26"/>
        <w:jc w:val="both"/>
        <w:rPr>
          <w:rFonts w:ascii="Arial" w:hAnsi="Arial" w:cs="Arial"/>
          <w:sz w:val="20"/>
          <w:szCs w:val="20"/>
        </w:rPr>
      </w:pPr>
      <w:r w:rsidRPr="005070E7">
        <w:rPr>
          <w:rFonts w:ascii="Arial" w:hAnsi="Arial" w:cs="Arial"/>
          <w:sz w:val="20"/>
          <w:szCs w:val="20"/>
        </w:rPr>
        <w:t xml:space="preserve">Ekonomsko najugodnejša ponudba je določena na podlagi naslednjih meril: </w:t>
      </w:r>
      <w:r w:rsidR="00CF4CB6">
        <w:rPr>
          <w:rFonts w:ascii="Arial" w:hAnsi="Arial" w:cs="Arial"/>
          <w:sz w:val="20"/>
          <w:szCs w:val="20"/>
        </w:rPr>
        <w:t xml:space="preserve">(1) </w:t>
      </w:r>
      <w:r w:rsidRPr="005070E7">
        <w:rPr>
          <w:rFonts w:ascii="Arial" w:hAnsi="Arial" w:cs="Arial"/>
          <w:sz w:val="20"/>
          <w:szCs w:val="20"/>
        </w:rPr>
        <w:t xml:space="preserve">cena, </w:t>
      </w:r>
      <w:r w:rsidR="00CF4CB6">
        <w:rPr>
          <w:rFonts w:ascii="Arial" w:hAnsi="Arial" w:cs="Arial"/>
          <w:sz w:val="20"/>
          <w:szCs w:val="20"/>
        </w:rPr>
        <w:t xml:space="preserve">(2) </w:t>
      </w:r>
      <w:r w:rsidRPr="005070E7">
        <w:rPr>
          <w:rFonts w:ascii="Arial" w:hAnsi="Arial" w:cs="Arial"/>
          <w:sz w:val="20"/>
          <w:szCs w:val="20"/>
        </w:rPr>
        <w:t xml:space="preserve">število referenc </w:t>
      </w:r>
      <w:r>
        <w:rPr>
          <w:rFonts w:ascii="Arial" w:hAnsi="Arial" w:cs="Arial"/>
          <w:sz w:val="20"/>
          <w:szCs w:val="20"/>
        </w:rPr>
        <w:t xml:space="preserve">ponudnika in </w:t>
      </w:r>
      <w:r w:rsidR="00CF4CB6">
        <w:rPr>
          <w:rFonts w:ascii="Arial" w:hAnsi="Arial" w:cs="Arial"/>
          <w:sz w:val="20"/>
          <w:szCs w:val="20"/>
        </w:rPr>
        <w:t xml:space="preserve">(3) </w:t>
      </w:r>
      <w:r>
        <w:rPr>
          <w:rFonts w:ascii="Arial" w:hAnsi="Arial" w:cs="Arial"/>
          <w:sz w:val="20"/>
          <w:szCs w:val="20"/>
        </w:rPr>
        <w:t xml:space="preserve">število referenc članov projektne ekipe (imenovanih </w:t>
      </w:r>
      <w:r w:rsidR="00C026C0">
        <w:rPr>
          <w:rFonts w:ascii="Arial" w:hAnsi="Arial" w:cs="Arial"/>
          <w:sz w:val="20"/>
          <w:szCs w:val="20"/>
        </w:rPr>
        <w:t>strokovnjakov</w:t>
      </w:r>
      <w:r>
        <w:rPr>
          <w:rFonts w:ascii="Arial" w:hAnsi="Arial" w:cs="Arial"/>
          <w:sz w:val="20"/>
          <w:szCs w:val="20"/>
        </w:rPr>
        <w:t>).</w:t>
      </w:r>
      <w:r w:rsidR="00CF4CB6">
        <w:rPr>
          <w:rFonts w:ascii="Arial" w:hAnsi="Arial" w:cs="Arial"/>
          <w:sz w:val="20"/>
          <w:szCs w:val="20"/>
        </w:rPr>
        <w:t xml:space="preserve"> </w:t>
      </w:r>
      <w:r w:rsidR="00CF4CB6" w:rsidRPr="00560FC6">
        <w:rPr>
          <w:rFonts w:ascii="Arial" w:hAnsi="Arial" w:cs="Arial"/>
          <w:sz w:val="20"/>
          <w:szCs w:val="20"/>
        </w:rPr>
        <w:t xml:space="preserve">Izbran bo ponudnik, ki bo ob izpolnjevanju </w:t>
      </w:r>
      <w:r w:rsidR="00CF4CB6">
        <w:rPr>
          <w:rFonts w:ascii="Arial" w:hAnsi="Arial" w:cs="Arial"/>
          <w:sz w:val="20"/>
          <w:szCs w:val="20"/>
        </w:rPr>
        <w:t xml:space="preserve">vseh </w:t>
      </w:r>
      <w:r w:rsidR="00CF4CB6" w:rsidRPr="00560FC6">
        <w:rPr>
          <w:rFonts w:ascii="Arial" w:hAnsi="Arial" w:cs="Arial"/>
          <w:sz w:val="20"/>
          <w:szCs w:val="20"/>
        </w:rPr>
        <w:t>pogojev dosegel najvišje skupno število točk (</w:t>
      </w:r>
      <w:r w:rsidR="00CF4CB6">
        <w:rPr>
          <w:rFonts w:ascii="Arial" w:hAnsi="Arial" w:cs="Arial"/>
          <w:sz w:val="20"/>
          <w:szCs w:val="20"/>
        </w:rPr>
        <w:t>M</w:t>
      </w:r>
      <w:r w:rsidR="00CF4CB6" w:rsidRPr="00560FC6">
        <w:rPr>
          <w:rFonts w:ascii="Arial" w:hAnsi="Arial" w:cs="Arial"/>
          <w:sz w:val="20"/>
          <w:szCs w:val="20"/>
        </w:rPr>
        <w:t>), izračunano na sledeči način:</w:t>
      </w:r>
    </w:p>
    <w:p w14:paraId="20F36C9E" w14:textId="418EFBA2" w:rsidR="00CF4CB6" w:rsidRPr="00560FC6" w:rsidRDefault="00CF4CB6" w:rsidP="00CF4CB6">
      <w:pPr>
        <w:ind w:right="26"/>
        <w:jc w:val="both"/>
        <w:rPr>
          <w:rFonts w:ascii="Arial" w:hAnsi="Arial" w:cs="Arial"/>
          <w:sz w:val="20"/>
          <w:szCs w:val="20"/>
        </w:rPr>
      </w:pPr>
      <w:r>
        <w:rPr>
          <w:rFonts w:ascii="Arial" w:hAnsi="Arial" w:cs="Arial"/>
          <w:sz w:val="20"/>
          <w:szCs w:val="20"/>
        </w:rPr>
        <w:t>M</w:t>
      </w:r>
      <w:r w:rsidRPr="00560FC6">
        <w:rPr>
          <w:rFonts w:ascii="Arial" w:hAnsi="Arial" w:cs="Arial"/>
          <w:sz w:val="20"/>
          <w:szCs w:val="20"/>
        </w:rPr>
        <w:t xml:space="preserve"> = </w:t>
      </w:r>
      <w:r>
        <w:rPr>
          <w:rFonts w:ascii="Arial" w:hAnsi="Arial" w:cs="Arial"/>
          <w:sz w:val="20"/>
          <w:szCs w:val="20"/>
        </w:rPr>
        <w:t>M1 + M2 + M3</w:t>
      </w:r>
      <w:r w:rsidRPr="00560FC6">
        <w:rPr>
          <w:rFonts w:ascii="Arial" w:hAnsi="Arial" w:cs="Arial"/>
          <w:sz w:val="20"/>
          <w:szCs w:val="20"/>
        </w:rPr>
        <w:t xml:space="preserve"> </w:t>
      </w:r>
    </w:p>
    <w:p w14:paraId="23365F50" w14:textId="77777777" w:rsidR="00870355" w:rsidRDefault="00870355" w:rsidP="00870355">
      <w:pPr>
        <w:jc w:val="both"/>
        <w:rPr>
          <w:rFonts w:ascii="Arial" w:hAnsi="Arial" w:cs="Arial"/>
          <w:sz w:val="20"/>
          <w:szCs w:val="20"/>
        </w:rPr>
      </w:pPr>
    </w:p>
    <w:tbl>
      <w:tblPr>
        <w:tblW w:w="0" w:type="auto"/>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6379"/>
        <w:gridCol w:w="2835"/>
      </w:tblGrid>
      <w:tr w:rsidR="00870355" w:rsidRPr="00870355" w14:paraId="5C5D0A2E" w14:textId="77777777" w:rsidTr="00C026C0">
        <w:tc>
          <w:tcPr>
            <w:tcW w:w="6379" w:type="dxa"/>
          </w:tcPr>
          <w:p w14:paraId="4747F775" w14:textId="77777777" w:rsidR="00870355" w:rsidRPr="00C026C0" w:rsidRDefault="00870355" w:rsidP="00150D8E">
            <w:pPr>
              <w:spacing w:line="276" w:lineRule="auto"/>
              <w:rPr>
                <w:rFonts w:ascii="Arial" w:hAnsi="Arial" w:cs="Arial"/>
                <w:b/>
                <w:bCs/>
                <w:sz w:val="20"/>
                <w:szCs w:val="20"/>
              </w:rPr>
            </w:pPr>
            <w:r w:rsidRPr="00C026C0">
              <w:rPr>
                <w:rFonts w:ascii="Arial" w:hAnsi="Arial" w:cs="Arial"/>
                <w:b/>
                <w:bCs/>
                <w:sz w:val="20"/>
                <w:szCs w:val="20"/>
              </w:rPr>
              <w:t>Merilo</w:t>
            </w:r>
          </w:p>
        </w:tc>
        <w:tc>
          <w:tcPr>
            <w:tcW w:w="2835" w:type="dxa"/>
            <w:vAlign w:val="bottom"/>
          </w:tcPr>
          <w:p w14:paraId="2EED3027" w14:textId="77777777" w:rsidR="00870355" w:rsidRPr="00C026C0" w:rsidRDefault="00870355" w:rsidP="00150D8E">
            <w:pPr>
              <w:spacing w:line="276" w:lineRule="auto"/>
              <w:jc w:val="center"/>
              <w:rPr>
                <w:rFonts w:ascii="Arial" w:hAnsi="Arial" w:cs="Arial"/>
                <w:b/>
                <w:bCs/>
                <w:sz w:val="20"/>
                <w:szCs w:val="20"/>
              </w:rPr>
            </w:pPr>
            <w:r w:rsidRPr="00C026C0">
              <w:rPr>
                <w:rFonts w:ascii="Arial" w:hAnsi="Arial" w:cs="Arial"/>
                <w:b/>
                <w:bCs/>
                <w:sz w:val="20"/>
                <w:szCs w:val="20"/>
              </w:rPr>
              <w:t>Najvišje število točk</w:t>
            </w:r>
          </w:p>
        </w:tc>
      </w:tr>
      <w:tr w:rsidR="00870355" w:rsidRPr="00870355" w14:paraId="6D6AD53B" w14:textId="77777777" w:rsidTr="00C026C0">
        <w:tc>
          <w:tcPr>
            <w:tcW w:w="6379" w:type="dxa"/>
            <w:tcBorders>
              <w:bottom w:val="single" w:sz="12" w:space="0" w:color="auto"/>
            </w:tcBorders>
          </w:tcPr>
          <w:p w14:paraId="785C6185" w14:textId="4830EE76" w:rsidR="00870355" w:rsidRPr="00870355" w:rsidRDefault="00870355" w:rsidP="00150D8E">
            <w:pPr>
              <w:spacing w:line="276" w:lineRule="auto"/>
              <w:rPr>
                <w:rFonts w:ascii="Arial" w:hAnsi="Arial" w:cs="Arial"/>
                <w:sz w:val="20"/>
                <w:szCs w:val="20"/>
              </w:rPr>
            </w:pPr>
            <w:r w:rsidRPr="00870355">
              <w:rPr>
                <w:rFonts w:ascii="Arial" w:hAnsi="Arial" w:cs="Arial"/>
                <w:sz w:val="20"/>
                <w:szCs w:val="20"/>
              </w:rPr>
              <w:t>Cena</w:t>
            </w:r>
            <w:r w:rsidR="00C026C0">
              <w:rPr>
                <w:rFonts w:ascii="Arial" w:hAnsi="Arial" w:cs="Arial"/>
                <w:sz w:val="20"/>
                <w:szCs w:val="20"/>
              </w:rPr>
              <w:t xml:space="preserve"> (</w:t>
            </w:r>
            <w:r w:rsidR="00031919">
              <w:rPr>
                <w:rFonts w:ascii="Arial" w:hAnsi="Arial" w:cs="Arial"/>
                <w:sz w:val="20"/>
                <w:szCs w:val="20"/>
              </w:rPr>
              <w:t>M</w:t>
            </w:r>
            <w:r w:rsidR="00C026C0">
              <w:rPr>
                <w:rFonts w:ascii="Arial" w:hAnsi="Arial" w:cs="Arial"/>
                <w:sz w:val="20"/>
                <w:szCs w:val="20"/>
              </w:rPr>
              <w:t>1)</w:t>
            </w:r>
          </w:p>
        </w:tc>
        <w:tc>
          <w:tcPr>
            <w:tcW w:w="2835" w:type="dxa"/>
            <w:tcBorders>
              <w:bottom w:val="single" w:sz="12" w:space="0" w:color="auto"/>
            </w:tcBorders>
            <w:vAlign w:val="bottom"/>
          </w:tcPr>
          <w:p w14:paraId="0B163138" w14:textId="1AF115D3" w:rsidR="00870355" w:rsidRPr="000F7FD0" w:rsidRDefault="0069255F" w:rsidP="00150D8E">
            <w:pPr>
              <w:spacing w:line="276" w:lineRule="auto"/>
              <w:jc w:val="center"/>
              <w:rPr>
                <w:rFonts w:ascii="Arial" w:hAnsi="Arial" w:cs="Arial"/>
                <w:sz w:val="20"/>
                <w:szCs w:val="20"/>
              </w:rPr>
            </w:pPr>
            <w:r w:rsidRPr="000F7FD0">
              <w:rPr>
                <w:rFonts w:ascii="Arial" w:hAnsi="Arial" w:cs="Arial"/>
                <w:sz w:val="20"/>
                <w:szCs w:val="20"/>
              </w:rPr>
              <w:t>7</w:t>
            </w:r>
            <w:r w:rsidR="00C026C0" w:rsidRPr="000F7FD0">
              <w:rPr>
                <w:rFonts w:ascii="Arial" w:hAnsi="Arial" w:cs="Arial"/>
                <w:sz w:val="20"/>
                <w:szCs w:val="20"/>
              </w:rPr>
              <w:t>0</w:t>
            </w:r>
          </w:p>
        </w:tc>
      </w:tr>
      <w:tr w:rsidR="00870355" w:rsidRPr="00870355" w14:paraId="3F225945" w14:textId="77777777" w:rsidTr="00C026C0">
        <w:tc>
          <w:tcPr>
            <w:tcW w:w="6379" w:type="dxa"/>
            <w:tcBorders>
              <w:top w:val="single" w:sz="12" w:space="0" w:color="auto"/>
            </w:tcBorders>
          </w:tcPr>
          <w:p w14:paraId="368338DD" w14:textId="18390288" w:rsidR="00870355" w:rsidRPr="00870355" w:rsidRDefault="00870355" w:rsidP="00150D8E">
            <w:pPr>
              <w:spacing w:line="276" w:lineRule="auto"/>
              <w:rPr>
                <w:rFonts w:ascii="Arial" w:hAnsi="Arial" w:cs="Arial"/>
                <w:sz w:val="20"/>
                <w:szCs w:val="20"/>
              </w:rPr>
            </w:pPr>
            <w:r w:rsidRPr="00870355">
              <w:rPr>
                <w:rFonts w:ascii="Arial" w:hAnsi="Arial" w:cs="Arial"/>
                <w:sz w:val="20"/>
                <w:szCs w:val="20"/>
              </w:rPr>
              <w:t>Reference ponudnika</w:t>
            </w:r>
            <w:r w:rsidR="00C026C0">
              <w:rPr>
                <w:rFonts w:ascii="Arial" w:hAnsi="Arial" w:cs="Arial"/>
                <w:sz w:val="20"/>
                <w:szCs w:val="20"/>
              </w:rPr>
              <w:t xml:space="preserve"> (</w:t>
            </w:r>
            <w:r w:rsidR="00031919">
              <w:rPr>
                <w:rFonts w:ascii="Arial" w:hAnsi="Arial" w:cs="Arial"/>
                <w:sz w:val="20"/>
                <w:szCs w:val="20"/>
              </w:rPr>
              <w:t>M</w:t>
            </w:r>
            <w:r w:rsidR="00C026C0">
              <w:rPr>
                <w:rFonts w:ascii="Arial" w:hAnsi="Arial" w:cs="Arial"/>
                <w:sz w:val="20"/>
                <w:szCs w:val="20"/>
              </w:rPr>
              <w:t>2)</w:t>
            </w:r>
          </w:p>
        </w:tc>
        <w:tc>
          <w:tcPr>
            <w:tcW w:w="2835" w:type="dxa"/>
            <w:tcBorders>
              <w:top w:val="single" w:sz="12" w:space="0" w:color="auto"/>
            </w:tcBorders>
            <w:vAlign w:val="bottom"/>
          </w:tcPr>
          <w:p w14:paraId="632936A6" w14:textId="5F3D0269" w:rsidR="00870355" w:rsidRPr="000F7FD0" w:rsidRDefault="0069255F" w:rsidP="00150D8E">
            <w:pPr>
              <w:spacing w:line="276" w:lineRule="auto"/>
              <w:jc w:val="center"/>
              <w:rPr>
                <w:rFonts w:ascii="Arial" w:hAnsi="Arial" w:cs="Arial"/>
                <w:sz w:val="20"/>
                <w:szCs w:val="20"/>
              </w:rPr>
            </w:pPr>
            <w:r w:rsidRPr="000F7FD0">
              <w:rPr>
                <w:rFonts w:ascii="Arial" w:hAnsi="Arial" w:cs="Arial"/>
                <w:sz w:val="20"/>
                <w:szCs w:val="20"/>
              </w:rPr>
              <w:t>1</w:t>
            </w:r>
            <w:r w:rsidR="00C026C0" w:rsidRPr="000F7FD0">
              <w:rPr>
                <w:rFonts w:ascii="Arial" w:hAnsi="Arial" w:cs="Arial"/>
                <w:sz w:val="20"/>
                <w:szCs w:val="20"/>
              </w:rPr>
              <w:t>5</w:t>
            </w:r>
          </w:p>
        </w:tc>
      </w:tr>
      <w:tr w:rsidR="00C026C0" w:rsidRPr="00870355" w14:paraId="2C152FA9" w14:textId="77777777" w:rsidTr="00C026C0">
        <w:tc>
          <w:tcPr>
            <w:tcW w:w="6379" w:type="dxa"/>
            <w:tcBorders>
              <w:top w:val="single" w:sz="12" w:space="0" w:color="auto"/>
            </w:tcBorders>
          </w:tcPr>
          <w:p w14:paraId="333352E2" w14:textId="4D585BD3" w:rsidR="00C026C0" w:rsidRPr="00870355" w:rsidRDefault="00C026C0" w:rsidP="00150D8E">
            <w:pPr>
              <w:spacing w:line="276" w:lineRule="auto"/>
              <w:rPr>
                <w:rFonts w:ascii="Arial" w:hAnsi="Arial" w:cs="Arial"/>
                <w:sz w:val="20"/>
                <w:szCs w:val="20"/>
              </w:rPr>
            </w:pPr>
            <w:r>
              <w:rPr>
                <w:rFonts w:ascii="Arial" w:hAnsi="Arial" w:cs="Arial"/>
                <w:sz w:val="20"/>
                <w:szCs w:val="20"/>
              </w:rPr>
              <w:t>Reference članov projektne skupine (</w:t>
            </w:r>
            <w:r w:rsidR="00031919">
              <w:rPr>
                <w:rFonts w:ascii="Arial" w:hAnsi="Arial" w:cs="Arial"/>
                <w:sz w:val="20"/>
                <w:szCs w:val="20"/>
              </w:rPr>
              <w:t>M</w:t>
            </w:r>
            <w:r>
              <w:rPr>
                <w:rFonts w:ascii="Arial" w:hAnsi="Arial" w:cs="Arial"/>
                <w:sz w:val="20"/>
                <w:szCs w:val="20"/>
              </w:rPr>
              <w:t>3)</w:t>
            </w:r>
          </w:p>
        </w:tc>
        <w:tc>
          <w:tcPr>
            <w:tcW w:w="2835" w:type="dxa"/>
            <w:tcBorders>
              <w:top w:val="single" w:sz="12" w:space="0" w:color="auto"/>
            </w:tcBorders>
            <w:vAlign w:val="center"/>
          </w:tcPr>
          <w:p w14:paraId="52FF6D69" w14:textId="0411814E" w:rsidR="00C026C0" w:rsidRPr="000F7FD0" w:rsidRDefault="0069255F" w:rsidP="00C026C0">
            <w:pPr>
              <w:spacing w:line="276" w:lineRule="auto"/>
              <w:jc w:val="center"/>
              <w:rPr>
                <w:rFonts w:ascii="Arial" w:hAnsi="Arial" w:cs="Arial"/>
                <w:sz w:val="20"/>
                <w:szCs w:val="20"/>
              </w:rPr>
            </w:pPr>
            <w:r w:rsidRPr="000F7FD0">
              <w:rPr>
                <w:rFonts w:ascii="Arial" w:hAnsi="Arial" w:cs="Arial"/>
                <w:sz w:val="20"/>
                <w:szCs w:val="20"/>
              </w:rPr>
              <w:t>1</w:t>
            </w:r>
            <w:r w:rsidR="00C026C0" w:rsidRPr="000F7FD0">
              <w:rPr>
                <w:rFonts w:ascii="Arial" w:hAnsi="Arial" w:cs="Arial"/>
                <w:sz w:val="20"/>
                <w:szCs w:val="20"/>
              </w:rPr>
              <w:t>5</w:t>
            </w:r>
          </w:p>
        </w:tc>
      </w:tr>
      <w:tr w:rsidR="00870355" w:rsidRPr="00870355" w14:paraId="7AAD8F5C" w14:textId="77777777" w:rsidTr="00C026C0">
        <w:tc>
          <w:tcPr>
            <w:tcW w:w="6379" w:type="dxa"/>
          </w:tcPr>
          <w:p w14:paraId="23C7732D" w14:textId="77777777" w:rsidR="00870355" w:rsidRPr="00870355" w:rsidRDefault="00870355" w:rsidP="00150D8E">
            <w:pPr>
              <w:spacing w:line="276" w:lineRule="auto"/>
              <w:rPr>
                <w:rFonts w:ascii="Arial" w:hAnsi="Arial" w:cs="Arial"/>
                <w:b/>
                <w:sz w:val="20"/>
                <w:szCs w:val="20"/>
              </w:rPr>
            </w:pPr>
            <w:r w:rsidRPr="00870355">
              <w:rPr>
                <w:rFonts w:ascii="Arial" w:hAnsi="Arial" w:cs="Arial"/>
                <w:b/>
                <w:sz w:val="20"/>
                <w:szCs w:val="20"/>
              </w:rPr>
              <w:t xml:space="preserve">Skupaj </w:t>
            </w:r>
          </w:p>
        </w:tc>
        <w:tc>
          <w:tcPr>
            <w:tcW w:w="2835" w:type="dxa"/>
            <w:vAlign w:val="bottom"/>
          </w:tcPr>
          <w:p w14:paraId="359A4749" w14:textId="77777777" w:rsidR="00870355" w:rsidRPr="00870355" w:rsidRDefault="00870355" w:rsidP="00150D8E">
            <w:pPr>
              <w:spacing w:line="276" w:lineRule="auto"/>
              <w:jc w:val="center"/>
              <w:rPr>
                <w:rFonts w:ascii="Arial" w:hAnsi="Arial" w:cs="Arial"/>
                <w:b/>
                <w:sz w:val="20"/>
                <w:szCs w:val="20"/>
              </w:rPr>
            </w:pPr>
            <w:r w:rsidRPr="00870355">
              <w:rPr>
                <w:rFonts w:ascii="Arial" w:hAnsi="Arial" w:cs="Arial"/>
                <w:b/>
                <w:sz w:val="20"/>
                <w:szCs w:val="20"/>
              </w:rPr>
              <w:t>100</w:t>
            </w:r>
          </w:p>
        </w:tc>
      </w:tr>
    </w:tbl>
    <w:p w14:paraId="682BBAA8" w14:textId="77777777" w:rsidR="00CF4CB6" w:rsidRPr="00560FC6" w:rsidRDefault="00CF4CB6" w:rsidP="00CF4CB6">
      <w:pPr>
        <w:ind w:right="26"/>
        <w:jc w:val="both"/>
        <w:rPr>
          <w:rFonts w:ascii="Arial" w:hAnsi="Arial" w:cs="Arial"/>
          <w:sz w:val="20"/>
          <w:szCs w:val="20"/>
        </w:rPr>
      </w:pPr>
    </w:p>
    <w:p w14:paraId="6D0AD62F" w14:textId="2501EF9C" w:rsidR="00031919" w:rsidRPr="00C026C0" w:rsidRDefault="00CF4CB6" w:rsidP="00031919">
      <w:pPr>
        <w:spacing w:after="200" w:line="276" w:lineRule="auto"/>
        <w:jc w:val="both"/>
        <w:rPr>
          <w:rFonts w:ascii="Arial" w:eastAsia="MS Mincho" w:hAnsi="Arial" w:cs="Arial"/>
          <w:sz w:val="20"/>
          <w:szCs w:val="20"/>
          <w:lang w:eastAsia="en-US"/>
        </w:rPr>
      </w:pPr>
      <w:r w:rsidRPr="00560FC6">
        <w:rPr>
          <w:rFonts w:ascii="Arial" w:hAnsi="Arial" w:cs="Arial"/>
          <w:sz w:val="20"/>
          <w:szCs w:val="20"/>
        </w:rPr>
        <w:t xml:space="preserve">Najvišje možno skupno število točk je 100. </w:t>
      </w:r>
      <w:r w:rsidR="00031919" w:rsidRPr="00C026C0">
        <w:rPr>
          <w:rFonts w:ascii="Arial" w:eastAsia="MS Mincho" w:hAnsi="Arial" w:cs="Arial"/>
          <w:sz w:val="20"/>
          <w:szCs w:val="20"/>
          <w:lang w:eastAsia="en-US"/>
        </w:rPr>
        <w:t>Skupno število točk posameznega ponudnika je seštevek doseženih točk po posameznih merilih</w:t>
      </w:r>
      <w:r w:rsidR="00031919">
        <w:rPr>
          <w:rFonts w:ascii="Arial" w:eastAsia="MS Mincho" w:hAnsi="Arial" w:cs="Arial"/>
          <w:sz w:val="20"/>
          <w:szCs w:val="20"/>
          <w:lang w:eastAsia="en-US"/>
        </w:rPr>
        <w:t>:</w:t>
      </w:r>
    </w:p>
    <w:p w14:paraId="53C7B81E" w14:textId="40F4B9A8" w:rsidR="00031919" w:rsidRPr="00C026C0" w:rsidRDefault="00031919" w:rsidP="00031919">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M</w:t>
      </w:r>
      <w:r w:rsidRPr="00031919">
        <w:rPr>
          <w:rFonts w:ascii="Arial" w:eastAsia="MS Mincho" w:hAnsi="Arial" w:cs="Arial"/>
          <w:sz w:val="20"/>
          <w:szCs w:val="20"/>
          <w:vertAlign w:val="subscript"/>
          <w:lang w:eastAsia="en-US"/>
        </w:rPr>
        <w:t>i</w:t>
      </w:r>
      <w:r w:rsidR="00C67C83">
        <w:rPr>
          <w:rFonts w:ascii="Arial" w:eastAsia="MS Mincho" w:hAnsi="Arial" w:cs="Arial"/>
          <w:sz w:val="20"/>
          <w:szCs w:val="20"/>
          <w:lang w:eastAsia="en-US"/>
        </w:rPr>
        <w:t xml:space="preserve"> </w:t>
      </w:r>
      <w:r w:rsidRPr="00C026C0">
        <w:rPr>
          <w:rFonts w:ascii="Arial" w:eastAsia="MS Mincho" w:hAnsi="Arial" w:cs="Arial"/>
          <w:sz w:val="20"/>
          <w:szCs w:val="20"/>
          <w:lang w:eastAsia="en-US"/>
        </w:rPr>
        <w:t>=</w:t>
      </w:r>
      <w:r w:rsidR="00C67C83">
        <w:rPr>
          <w:rFonts w:ascii="Arial" w:eastAsia="MS Mincho" w:hAnsi="Arial" w:cs="Arial"/>
          <w:sz w:val="20"/>
          <w:szCs w:val="20"/>
          <w:lang w:eastAsia="en-US"/>
        </w:rPr>
        <w:t xml:space="preserve"> </w:t>
      </w:r>
      <w:r w:rsidRPr="00C026C0">
        <w:rPr>
          <w:rFonts w:ascii="Arial" w:eastAsia="MS Mincho" w:hAnsi="Arial" w:cs="Arial"/>
          <w:sz w:val="20"/>
          <w:szCs w:val="20"/>
          <w:lang w:eastAsia="en-US"/>
        </w:rPr>
        <w:t>M1</w:t>
      </w:r>
      <w:r w:rsidRPr="00031919">
        <w:rPr>
          <w:rFonts w:ascii="Arial" w:eastAsia="MS Mincho" w:hAnsi="Arial" w:cs="Arial"/>
          <w:sz w:val="20"/>
          <w:szCs w:val="20"/>
          <w:vertAlign w:val="subscript"/>
          <w:lang w:eastAsia="en-US"/>
        </w:rPr>
        <w:t xml:space="preserve">i </w:t>
      </w:r>
      <w:r w:rsidRPr="00C026C0">
        <w:rPr>
          <w:rFonts w:ascii="Arial" w:eastAsia="MS Mincho" w:hAnsi="Arial" w:cs="Arial"/>
          <w:sz w:val="20"/>
          <w:szCs w:val="20"/>
          <w:lang w:eastAsia="en-US"/>
        </w:rPr>
        <w:t>+ M2</w:t>
      </w:r>
      <w:r w:rsidRPr="00031919">
        <w:rPr>
          <w:rFonts w:ascii="Arial" w:eastAsia="MS Mincho" w:hAnsi="Arial" w:cs="Arial"/>
          <w:sz w:val="20"/>
          <w:szCs w:val="20"/>
          <w:vertAlign w:val="subscript"/>
          <w:lang w:eastAsia="en-US"/>
        </w:rPr>
        <w:t xml:space="preserve">i </w:t>
      </w:r>
      <w:r w:rsidRPr="00C026C0">
        <w:rPr>
          <w:rFonts w:ascii="Arial" w:eastAsia="MS Mincho" w:hAnsi="Arial" w:cs="Arial"/>
          <w:sz w:val="20"/>
          <w:szCs w:val="20"/>
          <w:lang w:eastAsia="en-US"/>
        </w:rPr>
        <w:t>+ M3</w:t>
      </w:r>
      <w:r w:rsidRPr="00031919">
        <w:rPr>
          <w:rFonts w:ascii="Arial" w:eastAsia="MS Mincho" w:hAnsi="Arial" w:cs="Arial"/>
          <w:sz w:val="20"/>
          <w:szCs w:val="20"/>
          <w:vertAlign w:val="subscript"/>
          <w:lang w:eastAsia="en-US"/>
        </w:rPr>
        <w:t>i</w:t>
      </w:r>
      <w:r w:rsidRPr="00C026C0">
        <w:rPr>
          <w:rFonts w:ascii="Arial" w:eastAsia="MS Mincho" w:hAnsi="Arial" w:cs="Arial"/>
          <w:sz w:val="20"/>
          <w:szCs w:val="20"/>
          <w:lang w:eastAsia="en-US"/>
        </w:rPr>
        <w:tab/>
      </w:r>
      <w:r w:rsidRPr="00C026C0">
        <w:rPr>
          <w:rFonts w:ascii="Arial" w:eastAsia="MS Mincho" w:hAnsi="Arial" w:cs="Arial"/>
          <w:sz w:val="20"/>
          <w:szCs w:val="20"/>
          <w:lang w:eastAsia="en-US"/>
        </w:rPr>
        <w:tab/>
      </w:r>
      <w:r w:rsidRPr="00C026C0">
        <w:rPr>
          <w:rFonts w:ascii="Arial" w:eastAsia="MS Mincho" w:hAnsi="Arial" w:cs="Arial"/>
          <w:sz w:val="20"/>
          <w:szCs w:val="20"/>
          <w:lang w:eastAsia="en-US"/>
        </w:rPr>
        <w:tab/>
      </w:r>
      <w:r w:rsidRPr="00C026C0">
        <w:rPr>
          <w:rFonts w:ascii="Arial" w:eastAsia="MS Mincho" w:hAnsi="Arial" w:cs="Arial"/>
          <w:sz w:val="20"/>
          <w:szCs w:val="20"/>
          <w:lang w:eastAsia="en-US"/>
        </w:rPr>
        <w:tab/>
      </w:r>
      <w:r w:rsidRPr="00C026C0">
        <w:rPr>
          <w:rFonts w:ascii="Arial" w:eastAsia="MS Mincho" w:hAnsi="Arial" w:cs="Arial"/>
          <w:sz w:val="20"/>
          <w:szCs w:val="20"/>
          <w:lang w:eastAsia="en-US"/>
        </w:rPr>
        <w:tab/>
      </w:r>
      <w:r w:rsidRPr="00C026C0">
        <w:rPr>
          <w:rFonts w:ascii="Arial" w:eastAsia="MS Mincho" w:hAnsi="Arial" w:cs="Arial"/>
          <w:sz w:val="20"/>
          <w:szCs w:val="20"/>
          <w:lang w:eastAsia="en-US"/>
        </w:rPr>
        <w:tab/>
      </w:r>
      <w:r w:rsidRPr="00C026C0">
        <w:rPr>
          <w:rFonts w:ascii="Arial" w:eastAsia="MS Mincho" w:hAnsi="Arial" w:cs="Arial"/>
          <w:sz w:val="20"/>
          <w:szCs w:val="20"/>
          <w:lang w:eastAsia="en-US"/>
        </w:rPr>
        <w:tab/>
      </w:r>
    </w:p>
    <w:p w14:paraId="701EDD5F" w14:textId="6A075442" w:rsidR="00031919" w:rsidRPr="00C026C0" w:rsidRDefault="00031919" w:rsidP="00031919">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M</w:t>
      </w:r>
      <w:r w:rsidRPr="00C67C83">
        <w:rPr>
          <w:rFonts w:ascii="Arial" w:eastAsia="MS Mincho" w:hAnsi="Arial" w:cs="Arial"/>
          <w:sz w:val="20"/>
          <w:szCs w:val="20"/>
          <w:vertAlign w:val="subscript"/>
          <w:lang w:eastAsia="en-US"/>
        </w:rPr>
        <w:t>i</w:t>
      </w:r>
      <w:r>
        <w:rPr>
          <w:rFonts w:ascii="Arial" w:eastAsia="MS Mincho" w:hAnsi="Arial" w:cs="Arial"/>
          <w:sz w:val="20"/>
          <w:szCs w:val="20"/>
          <w:lang w:eastAsia="en-US"/>
        </w:rPr>
        <w:t xml:space="preserve"> </w:t>
      </w:r>
      <w:r w:rsidRPr="00C026C0">
        <w:rPr>
          <w:rFonts w:ascii="Arial" w:eastAsia="MS Mincho" w:hAnsi="Arial" w:cs="Arial"/>
          <w:sz w:val="20"/>
          <w:szCs w:val="20"/>
          <w:lang w:eastAsia="en-US"/>
        </w:rPr>
        <w:t>= skupno število točk i-tega ponudnika na osnovi postavljenih meril</w:t>
      </w:r>
    </w:p>
    <w:p w14:paraId="6B1F839D" w14:textId="77777777" w:rsidR="00031919" w:rsidRPr="00C026C0" w:rsidRDefault="00031919" w:rsidP="00031919">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M1</w:t>
      </w:r>
      <w:r w:rsidRPr="00C67C83">
        <w:rPr>
          <w:rFonts w:ascii="Arial" w:eastAsia="MS Mincho" w:hAnsi="Arial" w:cs="Arial"/>
          <w:sz w:val="20"/>
          <w:szCs w:val="20"/>
          <w:vertAlign w:val="subscript"/>
          <w:lang w:eastAsia="en-US"/>
        </w:rPr>
        <w:t xml:space="preserve">i </w:t>
      </w:r>
      <w:r w:rsidRPr="00C026C0">
        <w:rPr>
          <w:rFonts w:ascii="Arial" w:eastAsia="MS Mincho" w:hAnsi="Arial" w:cs="Arial"/>
          <w:sz w:val="20"/>
          <w:szCs w:val="20"/>
          <w:lang w:eastAsia="en-US"/>
        </w:rPr>
        <w:t>=</w:t>
      </w:r>
      <w:r>
        <w:rPr>
          <w:rFonts w:ascii="Arial" w:eastAsia="MS Mincho" w:hAnsi="Arial" w:cs="Arial"/>
          <w:sz w:val="20"/>
          <w:szCs w:val="20"/>
          <w:lang w:eastAsia="en-US"/>
        </w:rPr>
        <w:t xml:space="preserve"> </w:t>
      </w:r>
      <w:r w:rsidRPr="00C026C0">
        <w:rPr>
          <w:rFonts w:ascii="Arial" w:eastAsia="MS Mincho" w:hAnsi="Arial" w:cs="Arial"/>
          <w:sz w:val="20"/>
          <w:szCs w:val="20"/>
          <w:lang w:eastAsia="en-US"/>
        </w:rPr>
        <w:t xml:space="preserve">zbrano število točk i-tega ponudnika na osnovi merila iz točke 1 (cena) </w:t>
      </w:r>
    </w:p>
    <w:p w14:paraId="330912D9" w14:textId="77777777" w:rsidR="00031919" w:rsidRPr="00C026C0" w:rsidRDefault="00031919" w:rsidP="00031919">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M2</w:t>
      </w:r>
      <w:r w:rsidRPr="00C67C83">
        <w:rPr>
          <w:rFonts w:ascii="Arial" w:eastAsia="MS Mincho" w:hAnsi="Arial" w:cs="Arial"/>
          <w:sz w:val="20"/>
          <w:szCs w:val="20"/>
          <w:vertAlign w:val="subscript"/>
          <w:lang w:eastAsia="en-US"/>
        </w:rPr>
        <w:t>i</w:t>
      </w:r>
      <w:r>
        <w:rPr>
          <w:rFonts w:ascii="Arial" w:eastAsia="MS Mincho" w:hAnsi="Arial" w:cs="Arial"/>
          <w:sz w:val="20"/>
          <w:szCs w:val="20"/>
          <w:lang w:eastAsia="en-US"/>
        </w:rPr>
        <w:t xml:space="preserve"> </w:t>
      </w:r>
      <w:r w:rsidRPr="00C026C0">
        <w:rPr>
          <w:rFonts w:ascii="Arial" w:eastAsia="MS Mincho" w:hAnsi="Arial" w:cs="Arial"/>
          <w:sz w:val="20"/>
          <w:szCs w:val="20"/>
          <w:lang w:eastAsia="en-US"/>
        </w:rPr>
        <w:t>=</w:t>
      </w:r>
      <w:r>
        <w:rPr>
          <w:rFonts w:ascii="Arial" w:eastAsia="MS Mincho" w:hAnsi="Arial" w:cs="Arial"/>
          <w:sz w:val="20"/>
          <w:szCs w:val="20"/>
          <w:lang w:eastAsia="en-US"/>
        </w:rPr>
        <w:t xml:space="preserve"> </w:t>
      </w:r>
      <w:r w:rsidRPr="00C026C0">
        <w:rPr>
          <w:rFonts w:ascii="Arial" w:eastAsia="MS Mincho" w:hAnsi="Arial" w:cs="Arial"/>
          <w:sz w:val="20"/>
          <w:szCs w:val="20"/>
          <w:lang w:eastAsia="en-US"/>
        </w:rPr>
        <w:t>zbrano število točk i-tega ponudnika na osnovi merila iz točke 2 (reference ponudnika)</w:t>
      </w:r>
    </w:p>
    <w:p w14:paraId="7E24EF90" w14:textId="77777777" w:rsidR="00031919" w:rsidRPr="00C026C0" w:rsidRDefault="00031919" w:rsidP="00031919">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M3</w:t>
      </w:r>
      <w:r w:rsidRPr="00C67C83">
        <w:rPr>
          <w:rFonts w:ascii="Arial" w:eastAsia="MS Mincho" w:hAnsi="Arial" w:cs="Arial"/>
          <w:sz w:val="20"/>
          <w:szCs w:val="20"/>
          <w:vertAlign w:val="subscript"/>
          <w:lang w:eastAsia="en-US"/>
        </w:rPr>
        <w:t>i</w:t>
      </w:r>
      <w:r>
        <w:rPr>
          <w:rFonts w:ascii="Arial" w:eastAsia="MS Mincho" w:hAnsi="Arial" w:cs="Arial"/>
          <w:sz w:val="20"/>
          <w:szCs w:val="20"/>
          <w:lang w:eastAsia="en-US"/>
        </w:rPr>
        <w:t xml:space="preserve"> </w:t>
      </w:r>
      <w:r w:rsidRPr="00C026C0">
        <w:rPr>
          <w:rFonts w:ascii="Arial" w:eastAsia="MS Mincho" w:hAnsi="Arial" w:cs="Arial"/>
          <w:sz w:val="20"/>
          <w:szCs w:val="20"/>
          <w:lang w:eastAsia="en-US"/>
        </w:rPr>
        <w:t>=</w:t>
      </w:r>
      <w:r>
        <w:rPr>
          <w:rFonts w:ascii="Arial" w:eastAsia="MS Mincho" w:hAnsi="Arial" w:cs="Arial"/>
          <w:sz w:val="20"/>
          <w:szCs w:val="20"/>
          <w:lang w:eastAsia="en-US"/>
        </w:rPr>
        <w:t xml:space="preserve"> </w:t>
      </w:r>
      <w:r w:rsidRPr="00C026C0">
        <w:rPr>
          <w:rFonts w:ascii="Arial" w:eastAsia="MS Mincho" w:hAnsi="Arial" w:cs="Arial"/>
          <w:sz w:val="20"/>
          <w:szCs w:val="20"/>
          <w:lang w:eastAsia="en-US"/>
        </w:rPr>
        <w:t xml:space="preserve">zbrano število točk i-tega ponudnika na osnovi merila iz točke 3 (reference članov projektne ekipe) </w:t>
      </w:r>
    </w:p>
    <w:p w14:paraId="7C7F761B" w14:textId="77777777" w:rsidR="00031919" w:rsidRDefault="00031919" w:rsidP="00CF4CB6">
      <w:pPr>
        <w:ind w:right="26"/>
        <w:jc w:val="both"/>
        <w:rPr>
          <w:rFonts w:ascii="Arial" w:hAnsi="Arial" w:cs="Arial"/>
          <w:sz w:val="20"/>
          <w:szCs w:val="20"/>
        </w:rPr>
      </w:pPr>
    </w:p>
    <w:p w14:paraId="70A4B15F" w14:textId="34174A05" w:rsidR="00CF4CB6" w:rsidRPr="00560FC6" w:rsidRDefault="00CF4CB6" w:rsidP="00CF4CB6">
      <w:pPr>
        <w:ind w:right="26"/>
        <w:jc w:val="both"/>
        <w:rPr>
          <w:rFonts w:ascii="Arial" w:hAnsi="Arial" w:cs="Arial"/>
          <w:sz w:val="20"/>
          <w:szCs w:val="20"/>
        </w:rPr>
      </w:pPr>
      <w:r w:rsidRPr="00560FC6">
        <w:rPr>
          <w:rFonts w:ascii="Arial" w:hAnsi="Arial" w:cs="Arial"/>
          <w:sz w:val="20"/>
          <w:szCs w:val="20"/>
        </w:rPr>
        <w:t>Točke se izračunajo na dve decimalki. V primeru</w:t>
      </w:r>
      <w:r>
        <w:rPr>
          <w:rFonts w:ascii="Arial" w:hAnsi="Arial" w:cs="Arial"/>
          <w:sz w:val="20"/>
          <w:szCs w:val="20"/>
        </w:rPr>
        <w:t>,</w:t>
      </w:r>
      <w:r w:rsidRPr="00560FC6">
        <w:rPr>
          <w:rFonts w:ascii="Arial" w:hAnsi="Arial" w:cs="Arial"/>
          <w:sz w:val="20"/>
          <w:szCs w:val="20"/>
        </w:rPr>
        <w:t xml:space="preserve"> da bo več ponudnikov doseglo enako število točk, bo izbran ponudnik z nižjo skupno ponudbeno ceno v EUR brez DDV.</w:t>
      </w:r>
    </w:p>
    <w:p w14:paraId="34C0EC08" w14:textId="77777777" w:rsidR="00CF4CB6" w:rsidRDefault="00CF4CB6" w:rsidP="00870355">
      <w:pPr>
        <w:jc w:val="both"/>
      </w:pPr>
    </w:p>
    <w:p w14:paraId="18879A33" w14:textId="77777777" w:rsidR="00ED14B4" w:rsidRDefault="00ED14B4" w:rsidP="00870355">
      <w:pPr>
        <w:jc w:val="both"/>
      </w:pPr>
    </w:p>
    <w:p w14:paraId="0621C8D6" w14:textId="77777777" w:rsidR="00CF4CB6" w:rsidRPr="00C67C83" w:rsidRDefault="00CF4CB6" w:rsidP="00CF4CB6">
      <w:pPr>
        <w:ind w:right="26"/>
        <w:jc w:val="both"/>
        <w:rPr>
          <w:rFonts w:ascii="Arial" w:hAnsi="Arial" w:cs="Arial"/>
          <w:sz w:val="20"/>
          <w:szCs w:val="20"/>
          <w:u w:val="single"/>
        </w:rPr>
      </w:pPr>
      <w:r w:rsidRPr="00C67C83">
        <w:rPr>
          <w:rFonts w:ascii="Arial" w:hAnsi="Arial" w:cs="Arial"/>
          <w:sz w:val="20"/>
          <w:szCs w:val="20"/>
          <w:u w:val="single"/>
        </w:rPr>
        <w:t>Naročnik bo upošteval merila na naslednji način:</w:t>
      </w:r>
    </w:p>
    <w:p w14:paraId="3B85E30C" w14:textId="77777777" w:rsidR="00C026C0" w:rsidRDefault="00C026C0" w:rsidP="00870355">
      <w:pPr>
        <w:jc w:val="both"/>
      </w:pPr>
    </w:p>
    <w:p w14:paraId="190860AB" w14:textId="47E7050C" w:rsidR="003052A3" w:rsidRDefault="003052A3">
      <w:pPr>
        <w:pStyle w:val="Odstavekseznama"/>
        <w:numPr>
          <w:ilvl w:val="0"/>
          <w:numId w:val="33"/>
        </w:numPr>
        <w:jc w:val="both"/>
        <w:rPr>
          <w:rFonts w:ascii="Arial" w:hAnsi="Arial" w:cs="Arial"/>
          <w:sz w:val="20"/>
        </w:rPr>
      </w:pPr>
      <w:r w:rsidRPr="003052A3">
        <w:rPr>
          <w:rFonts w:ascii="Arial" w:hAnsi="Arial" w:cs="Arial"/>
          <w:sz w:val="20"/>
        </w:rPr>
        <w:t xml:space="preserve">Cena (M1) – najvišje možno število </w:t>
      </w:r>
      <w:r w:rsidRPr="000F7FD0">
        <w:rPr>
          <w:rFonts w:ascii="Arial" w:hAnsi="Arial" w:cs="Arial"/>
          <w:sz w:val="20"/>
        </w:rPr>
        <w:t xml:space="preserve">točk pri tem merilu je </w:t>
      </w:r>
      <w:r w:rsidR="0069255F" w:rsidRPr="000F7FD0">
        <w:rPr>
          <w:rFonts w:ascii="Arial" w:hAnsi="Arial" w:cs="Arial"/>
          <w:sz w:val="20"/>
        </w:rPr>
        <w:t>7</w:t>
      </w:r>
      <w:r w:rsidRPr="000F7FD0">
        <w:rPr>
          <w:rFonts w:ascii="Arial" w:hAnsi="Arial" w:cs="Arial"/>
          <w:sz w:val="20"/>
        </w:rPr>
        <w:t>0 točk</w:t>
      </w:r>
      <w:r w:rsidR="00C67C83" w:rsidRPr="000F7FD0">
        <w:rPr>
          <w:rFonts w:ascii="Arial" w:hAnsi="Arial" w:cs="Arial"/>
          <w:sz w:val="20"/>
        </w:rPr>
        <w:t xml:space="preserve"> (M1</w:t>
      </w:r>
      <w:r w:rsidR="00C67C83" w:rsidRPr="000F7FD0">
        <w:rPr>
          <w:rFonts w:ascii="Arial" w:hAnsi="Arial" w:cs="Arial"/>
          <w:sz w:val="20"/>
          <w:vertAlign w:val="subscript"/>
        </w:rPr>
        <w:t>max</w:t>
      </w:r>
      <w:r w:rsidR="00C67C83" w:rsidRPr="000F7FD0">
        <w:rPr>
          <w:rFonts w:ascii="Arial" w:hAnsi="Arial" w:cs="Arial"/>
          <w:sz w:val="20"/>
        </w:rPr>
        <w:t xml:space="preserve"> = </w:t>
      </w:r>
      <w:r w:rsidR="0069255F" w:rsidRPr="000F7FD0">
        <w:rPr>
          <w:rFonts w:ascii="Arial" w:hAnsi="Arial" w:cs="Arial"/>
          <w:sz w:val="20"/>
        </w:rPr>
        <w:t>7</w:t>
      </w:r>
      <w:r w:rsidR="00C67C83" w:rsidRPr="000F7FD0">
        <w:rPr>
          <w:rFonts w:ascii="Arial" w:hAnsi="Arial" w:cs="Arial"/>
          <w:sz w:val="20"/>
        </w:rPr>
        <w:t xml:space="preserve">0 točk). </w:t>
      </w:r>
    </w:p>
    <w:p w14:paraId="66D0441A" w14:textId="77777777" w:rsidR="003052A3" w:rsidRDefault="003052A3" w:rsidP="003052A3">
      <w:pPr>
        <w:jc w:val="both"/>
        <w:rPr>
          <w:rFonts w:ascii="Arial" w:hAnsi="Arial" w:cs="Arial"/>
          <w:sz w:val="20"/>
        </w:rPr>
      </w:pPr>
    </w:p>
    <w:p w14:paraId="7D9CF902" w14:textId="13B4A977" w:rsidR="003052A3" w:rsidRDefault="003052A3" w:rsidP="00C67C83">
      <w:pPr>
        <w:ind w:right="28"/>
        <w:jc w:val="both"/>
        <w:rPr>
          <w:rFonts w:ascii="Arial" w:hAnsi="Arial" w:cs="Arial"/>
          <w:sz w:val="20"/>
          <w:szCs w:val="20"/>
          <w:lang w:eastAsia="en-US"/>
        </w:rPr>
      </w:pPr>
      <w:r w:rsidRPr="000C5741">
        <w:rPr>
          <w:rFonts w:ascii="Arial" w:hAnsi="Arial" w:cs="Arial"/>
          <w:sz w:val="20"/>
          <w:szCs w:val="20"/>
          <w:lang w:eastAsia="en-US"/>
        </w:rPr>
        <w:t>Pri vrednotenju merila cene se določi relativno razmerje med najnižjo skupno ponudbeno ceno v EUR brez DDV (</w:t>
      </w:r>
      <w:proofErr w:type="spellStart"/>
      <w:r w:rsidR="00A05960">
        <w:rPr>
          <w:rFonts w:ascii="Arial" w:hAnsi="Arial" w:cs="Arial"/>
          <w:sz w:val="20"/>
          <w:szCs w:val="20"/>
          <w:lang w:eastAsia="en-US"/>
        </w:rPr>
        <w:t>M</w:t>
      </w:r>
      <w:r w:rsidRPr="00031919">
        <w:rPr>
          <w:rFonts w:ascii="Arial" w:hAnsi="Arial" w:cs="Arial"/>
          <w:sz w:val="20"/>
          <w:szCs w:val="20"/>
          <w:vertAlign w:val="subscript"/>
          <w:lang w:eastAsia="en-US"/>
        </w:rPr>
        <w:t>min</w:t>
      </w:r>
      <w:proofErr w:type="spellEnd"/>
      <w:r w:rsidRPr="000C5741">
        <w:rPr>
          <w:rFonts w:ascii="Arial" w:hAnsi="Arial" w:cs="Arial"/>
          <w:sz w:val="20"/>
          <w:szCs w:val="20"/>
          <w:lang w:eastAsia="en-US"/>
        </w:rPr>
        <w:t>) in skupno ponudbeno ceno ocenjevanega ponudnika v EUR brez DDV (</w:t>
      </w:r>
      <w:r w:rsidR="00A05960">
        <w:rPr>
          <w:rFonts w:ascii="Arial" w:hAnsi="Arial" w:cs="Arial"/>
          <w:sz w:val="20"/>
          <w:szCs w:val="20"/>
          <w:lang w:eastAsia="en-US"/>
        </w:rPr>
        <w:t>M</w:t>
      </w:r>
      <w:r w:rsidR="00031919">
        <w:rPr>
          <w:rFonts w:ascii="Arial" w:hAnsi="Arial" w:cs="Arial"/>
          <w:sz w:val="20"/>
          <w:szCs w:val="20"/>
          <w:vertAlign w:val="subscript"/>
          <w:lang w:eastAsia="en-US"/>
        </w:rPr>
        <w:t>i</w:t>
      </w:r>
      <w:r w:rsidRPr="000C5741">
        <w:rPr>
          <w:rFonts w:ascii="Arial" w:hAnsi="Arial" w:cs="Arial"/>
          <w:sz w:val="20"/>
          <w:szCs w:val="20"/>
          <w:lang w:eastAsia="en-US"/>
        </w:rPr>
        <w:t>), izračunano na sledeči način:</w:t>
      </w:r>
    </w:p>
    <w:p w14:paraId="0D93A491" w14:textId="77777777" w:rsidR="00C67C83" w:rsidRDefault="00C67C83" w:rsidP="00C67C83">
      <w:pPr>
        <w:ind w:right="28"/>
        <w:jc w:val="both"/>
        <w:rPr>
          <w:rFonts w:ascii="Arial" w:eastAsia="MS Mincho" w:hAnsi="Arial" w:cs="Arial"/>
          <w:sz w:val="20"/>
          <w:szCs w:val="20"/>
          <w:lang w:eastAsia="en-US"/>
        </w:rPr>
      </w:pPr>
    </w:p>
    <w:p w14:paraId="4FFD72E8" w14:textId="6F91AE52" w:rsidR="00A05960" w:rsidRDefault="00A05960" w:rsidP="00C67C83">
      <w:pPr>
        <w:ind w:right="28"/>
        <w:jc w:val="both"/>
        <w:rPr>
          <w:rFonts w:ascii="Arial" w:eastAsia="MS Mincho" w:hAnsi="Arial" w:cs="Arial"/>
          <w:sz w:val="20"/>
          <w:szCs w:val="20"/>
          <w:lang w:eastAsia="en-US"/>
        </w:rPr>
      </w:pPr>
      <w:r w:rsidRPr="00C026C0">
        <w:rPr>
          <w:rFonts w:ascii="Arial" w:eastAsia="MS Mincho" w:hAnsi="Arial" w:cs="Arial"/>
          <w:sz w:val="20"/>
          <w:szCs w:val="20"/>
          <w:lang w:eastAsia="en-US"/>
        </w:rPr>
        <w:t>M1</w:t>
      </w:r>
      <w:r w:rsidRPr="00C67C83">
        <w:rPr>
          <w:rFonts w:ascii="Arial" w:eastAsia="MS Mincho" w:hAnsi="Arial" w:cs="Arial"/>
          <w:sz w:val="20"/>
          <w:szCs w:val="20"/>
          <w:vertAlign w:val="subscript"/>
          <w:lang w:eastAsia="en-US"/>
        </w:rPr>
        <w:t>i</w:t>
      </w:r>
      <w:r w:rsidR="000F7353">
        <w:rPr>
          <w:rFonts w:ascii="Arial" w:eastAsia="MS Mincho" w:hAnsi="Arial" w:cs="Arial"/>
          <w:sz w:val="20"/>
          <w:szCs w:val="20"/>
          <w:lang w:eastAsia="en-US"/>
        </w:rPr>
        <w:t xml:space="preserve"> </w:t>
      </w:r>
      <w:r w:rsidRPr="00C026C0">
        <w:rPr>
          <w:rFonts w:ascii="Arial" w:eastAsia="MS Mincho" w:hAnsi="Arial" w:cs="Arial"/>
          <w:sz w:val="20"/>
          <w:szCs w:val="20"/>
          <w:lang w:eastAsia="en-US"/>
        </w:rPr>
        <w:t xml:space="preserve">= </w:t>
      </w:r>
      <w:r w:rsidR="00C67C83" w:rsidRPr="00336422">
        <w:rPr>
          <w:rFonts w:ascii="Arial" w:hAnsi="Arial" w:cs="Arial"/>
          <w:sz w:val="20"/>
          <w:szCs w:val="20"/>
        </w:rPr>
        <w:t>M1</w:t>
      </w:r>
      <w:r w:rsidR="00C67C83" w:rsidRPr="00336422">
        <w:rPr>
          <w:rFonts w:ascii="Arial" w:hAnsi="Arial" w:cs="Arial"/>
          <w:sz w:val="20"/>
          <w:szCs w:val="20"/>
          <w:vertAlign w:val="subscript"/>
        </w:rPr>
        <w:t>max</w:t>
      </w:r>
      <w:r w:rsidRPr="00C026C0">
        <w:rPr>
          <w:rFonts w:ascii="Arial" w:eastAsia="MS Mincho" w:hAnsi="Arial" w:cs="Arial"/>
          <w:sz w:val="20"/>
          <w:szCs w:val="20"/>
          <w:lang w:eastAsia="en-US"/>
        </w:rPr>
        <w:t xml:space="preserve"> x (1- (PM1</w:t>
      </w:r>
      <w:r w:rsidRPr="00C67C83">
        <w:rPr>
          <w:rFonts w:ascii="Arial" w:eastAsia="MS Mincho" w:hAnsi="Arial" w:cs="Arial"/>
          <w:sz w:val="20"/>
          <w:szCs w:val="20"/>
          <w:vertAlign w:val="subscript"/>
          <w:lang w:eastAsia="en-US"/>
        </w:rPr>
        <w:t>i</w:t>
      </w:r>
      <w:r w:rsidRPr="00C026C0">
        <w:rPr>
          <w:rFonts w:ascii="Arial" w:eastAsia="MS Mincho" w:hAnsi="Arial" w:cs="Arial"/>
          <w:sz w:val="20"/>
          <w:szCs w:val="20"/>
          <w:lang w:eastAsia="en-US"/>
        </w:rPr>
        <w:t xml:space="preserve"> - PM1</w:t>
      </w:r>
      <w:r w:rsidRPr="00C67C83">
        <w:rPr>
          <w:rFonts w:ascii="Arial" w:eastAsia="MS Mincho" w:hAnsi="Arial" w:cs="Arial"/>
          <w:sz w:val="20"/>
          <w:szCs w:val="20"/>
          <w:vertAlign w:val="subscript"/>
          <w:lang w:eastAsia="en-US"/>
        </w:rPr>
        <w:t>min</w:t>
      </w:r>
      <w:r w:rsidRPr="00C026C0">
        <w:rPr>
          <w:rFonts w:ascii="Arial" w:eastAsia="MS Mincho" w:hAnsi="Arial" w:cs="Arial"/>
          <w:sz w:val="20"/>
          <w:szCs w:val="20"/>
          <w:lang w:eastAsia="en-US"/>
        </w:rPr>
        <w:t>)/ PM1</w:t>
      </w:r>
      <w:r w:rsidRPr="00C67C83">
        <w:rPr>
          <w:rFonts w:ascii="Arial" w:eastAsia="MS Mincho" w:hAnsi="Arial" w:cs="Arial"/>
          <w:sz w:val="20"/>
          <w:szCs w:val="20"/>
          <w:vertAlign w:val="subscript"/>
          <w:lang w:eastAsia="en-US"/>
        </w:rPr>
        <w:t>min</w:t>
      </w:r>
      <w:r w:rsidRPr="00C026C0">
        <w:rPr>
          <w:rFonts w:ascii="Arial" w:eastAsia="MS Mincho" w:hAnsi="Arial" w:cs="Arial"/>
          <w:sz w:val="20"/>
          <w:szCs w:val="20"/>
          <w:lang w:eastAsia="en-US"/>
        </w:rPr>
        <w:t>)</w:t>
      </w:r>
    </w:p>
    <w:p w14:paraId="0C672692" w14:textId="77777777" w:rsidR="000F7353" w:rsidRDefault="000F7353" w:rsidP="00C67C83">
      <w:pPr>
        <w:ind w:right="28"/>
        <w:jc w:val="both"/>
        <w:rPr>
          <w:rFonts w:ascii="Arial" w:eastAsia="MS Mincho" w:hAnsi="Arial" w:cs="Arial"/>
          <w:sz w:val="20"/>
          <w:szCs w:val="20"/>
          <w:lang w:eastAsia="en-US"/>
        </w:rPr>
      </w:pPr>
    </w:p>
    <w:p w14:paraId="0813E189" w14:textId="6009D630" w:rsidR="000F7353" w:rsidRPr="00C026C0" w:rsidRDefault="000F7353" w:rsidP="000F7353">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PM1</w:t>
      </w:r>
      <w:r w:rsidRPr="000F7353">
        <w:rPr>
          <w:rFonts w:ascii="Arial" w:eastAsia="MS Mincho" w:hAnsi="Arial" w:cs="Arial"/>
          <w:sz w:val="20"/>
          <w:szCs w:val="20"/>
          <w:vertAlign w:val="subscript"/>
          <w:lang w:eastAsia="en-US"/>
        </w:rPr>
        <w:t>i</w:t>
      </w:r>
      <w:r>
        <w:rPr>
          <w:rFonts w:ascii="Arial" w:eastAsia="MS Mincho" w:hAnsi="Arial" w:cs="Arial"/>
          <w:sz w:val="20"/>
          <w:szCs w:val="20"/>
          <w:lang w:eastAsia="en-US"/>
        </w:rPr>
        <w:t xml:space="preserve"> </w:t>
      </w:r>
      <w:r w:rsidRPr="00C026C0">
        <w:rPr>
          <w:rFonts w:ascii="Arial" w:eastAsia="MS Mincho" w:hAnsi="Arial" w:cs="Arial"/>
          <w:sz w:val="20"/>
          <w:szCs w:val="20"/>
          <w:lang w:eastAsia="en-US"/>
        </w:rPr>
        <w:t>=</w:t>
      </w:r>
      <w:r>
        <w:rPr>
          <w:rFonts w:ascii="Arial" w:eastAsia="MS Mincho" w:hAnsi="Arial" w:cs="Arial"/>
          <w:sz w:val="20"/>
          <w:szCs w:val="20"/>
          <w:lang w:eastAsia="en-US"/>
        </w:rPr>
        <w:t xml:space="preserve"> </w:t>
      </w:r>
      <w:r w:rsidRPr="00C026C0">
        <w:rPr>
          <w:rFonts w:ascii="Arial" w:eastAsia="MS Mincho" w:hAnsi="Arial" w:cs="Arial"/>
          <w:sz w:val="20"/>
          <w:szCs w:val="20"/>
          <w:lang w:eastAsia="en-US"/>
        </w:rPr>
        <w:t>ponujena cena i-tega ponudnika</w:t>
      </w:r>
    </w:p>
    <w:p w14:paraId="7DC002F5" w14:textId="5E990689" w:rsidR="000F7353" w:rsidRPr="00C026C0" w:rsidRDefault="000F7353" w:rsidP="000F7353">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PM1</w:t>
      </w:r>
      <w:r w:rsidRPr="000F7353">
        <w:rPr>
          <w:rFonts w:ascii="Arial" w:eastAsia="MS Mincho" w:hAnsi="Arial" w:cs="Arial"/>
          <w:sz w:val="20"/>
          <w:szCs w:val="20"/>
          <w:vertAlign w:val="subscript"/>
          <w:lang w:eastAsia="en-US"/>
        </w:rPr>
        <w:t>min</w:t>
      </w:r>
      <w:r>
        <w:rPr>
          <w:rFonts w:ascii="Arial" w:eastAsia="MS Mincho" w:hAnsi="Arial" w:cs="Arial"/>
          <w:sz w:val="20"/>
          <w:szCs w:val="20"/>
          <w:vertAlign w:val="subscript"/>
          <w:lang w:eastAsia="en-US"/>
        </w:rPr>
        <w:t xml:space="preserve"> </w:t>
      </w:r>
      <w:r w:rsidRPr="00C026C0">
        <w:rPr>
          <w:rFonts w:ascii="Arial" w:eastAsia="MS Mincho" w:hAnsi="Arial" w:cs="Arial"/>
          <w:sz w:val="20"/>
          <w:szCs w:val="20"/>
          <w:lang w:eastAsia="en-US"/>
        </w:rPr>
        <w:t>=</w:t>
      </w:r>
      <w:r>
        <w:rPr>
          <w:rFonts w:ascii="Arial" w:eastAsia="MS Mincho" w:hAnsi="Arial" w:cs="Arial"/>
          <w:sz w:val="20"/>
          <w:szCs w:val="20"/>
          <w:lang w:eastAsia="en-US"/>
        </w:rPr>
        <w:t xml:space="preserve"> </w:t>
      </w:r>
      <w:r w:rsidRPr="00C026C0">
        <w:rPr>
          <w:rFonts w:ascii="Arial" w:eastAsia="MS Mincho" w:hAnsi="Arial" w:cs="Arial"/>
          <w:sz w:val="20"/>
          <w:szCs w:val="20"/>
          <w:lang w:eastAsia="en-US"/>
        </w:rPr>
        <w:t>najnižja ponujena cena</w:t>
      </w:r>
    </w:p>
    <w:p w14:paraId="58488164" w14:textId="77777777" w:rsidR="000F7353" w:rsidRPr="000C5741" w:rsidRDefault="000F7353" w:rsidP="00C67C83">
      <w:pPr>
        <w:ind w:right="28"/>
        <w:jc w:val="both"/>
        <w:rPr>
          <w:rFonts w:ascii="Arial" w:hAnsi="Arial" w:cs="Arial"/>
          <w:sz w:val="20"/>
          <w:szCs w:val="20"/>
          <w:lang w:eastAsia="en-US"/>
        </w:rPr>
      </w:pPr>
    </w:p>
    <w:p w14:paraId="79708E19" w14:textId="77777777" w:rsidR="003052A3" w:rsidRPr="003052A3" w:rsidRDefault="003052A3" w:rsidP="003052A3">
      <w:pPr>
        <w:jc w:val="both"/>
        <w:rPr>
          <w:rFonts w:ascii="Arial" w:hAnsi="Arial" w:cs="Arial"/>
          <w:sz w:val="20"/>
        </w:rPr>
      </w:pPr>
    </w:p>
    <w:p w14:paraId="7B9BE7EA" w14:textId="3BACFB19" w:rsidR="00C67C83" w:rsidRPr="000F7FD0" w:rsidRDefault="00C67C83">
      <w:pPr>
        <w:pStyle w:val="Odstavekseznama"/>
        <w:numPr>
          <w:ilvl w:val="0"/>
          <w:numId w:val="33"/>
        </w:numPr>
        <w:spacing w:after="200" w:line="276" w:lineRule="auto"/>
        <w:jc w:val="both"/>
        <w:rPr>
          <w:rFonts w:ascii="Arial" w:eastAsia="MS Mincho" w:hAnsi="Arial" w:cs="Arial"/>
          <w:sz w:val="20"/>
          <w:lang w:eastAsia="en-US"/>
        </w:rPr>
      </w:pPr>
      <w:r>
        <w:rPr>
          <w:rFonts w:ascii="Arial" w:eastAsia="MS Mincho" w:hAnsi="Arial" w:cs="Arial"/>
          <w:sz w:val="20"/>
          <w:lang w:eastAsia="en-US"/>
        </w:rPr>
        <w:lastRenderedPageBreak/>
        <w:t xml:space="preserve">Reference ponudnika (M2) – najvišje možno </w:t>
      </w:r>
      <w:r w:rsidRPr="000F7FD0">
        <w:rPr>
          <w:rFonts w:ascii="Arial" w:eastAsia="MS Mincho" w:hAnsi="Arial" w:cs="Arial"/>
          <w:sz w:val="20"/>
          <w:lang w:eastAsia="en-US"/>
        </w:rPr>
        <w:t xml:space="preserve">število točk pri tem merilu je </w:t>
      </w:r>
      <w:r w:rsidR="0069255F" w:rsidRPr="000F7FD0">
        <w:rPr>
          <w:rFonts w:ascii="Arial" w:eastAsia="MS Mincho" w:hAnsi="Arial" w:cs="Arial"/>
          <w:sz w:val="20"/>
          <w:lang w:eastAsia="en-US"/>
        </w:rPr>
        <w:t>1</w:t>
      </w:r>
      <w:r w:rsidRPr="000F7FD0">
        <w:rPr>
          <w:rFonts w:ascii="Arial" w:eastAsia="MS Mincho" w:hAnsi="Arial" w:cs="Arial"/>
          <w:sz w:val="20"/>
          <w:lang w:eastAsia="en-US"/>
        </w:rPr>
        <w:t>5 točk (M2</w:t>
      </w:r>
      <w:r w:rsidRPr="000F7FD0">
        <w:rPr>
          <w:rFonts w:ascii="Arial" w:eastAsia="MS Mincho" w:hAnsi="Arial" w:cs="Arial"/>
          <w:sz w:val="20"/>
          <w:vertAlign w:val="subscript"/>
          <w:lang w:eastAsia="en-US"/>
        </w:rPr>
        <w:t>max</w:t>
      </w:r>
      <w:r w:rsidRPr="000F7FD0">
        <w:rPr>
          <w:rFonts w:ascii="Arial" w:eastAsia="MS Mincho" w:hAnsi="Arial" w:cs="Arial"/>
          <w:sz w:val="20"/>
          <w:lang w:eastAsia="en-US"/>
        </w:rPr>
        <w:t xml:space="preserve"> = </w:t>
      </w:r>
      <w:r w:rsidR="0069255F" w:rsidRPr="000F7FD0">
        <w:rPr>
          <w:rFonts w:ascii="Arial" w:eastAsia="MS Mincho" w:hAnsi="Arial" w:cs="Arial"/>
          <w:sz w:val="20"/>
          <w:lang w:eastAsia="en-US"/>
        </w:rPr>
        <w:t>1</w:t>
      </w:r>
      <w:r w:rsidRPr="000F7FD0">
        <w:rPr>
          <w:rFonts w:ascii="Arial" w:eastAsia="MS Mincho" w:hAnsi="Arial" w:cs="Arial"/>
          <w:sz w:val="20"/>
          <w:lang w:eastAsia="en-US"/>
        </w:rPr>
        <w:t>5 točk)</w:t>
      </w:r>
    </w:p>
    <w:p w14:paraId="635EAAF3" w14:textId="4DAFB35E" w:rsidR="002B373D" w:rsidRPr="002B373D" w:rsidRDefault="002B373D" w:rsidP="002B373D">
      <w:pPr>
        <w:ind w:right="26"/>
        <w:jc w:val="both"/>
        <w:rPr>
          <w:rFonts w:ascii="Arial" w:hAnsi="Arial" w:cs="Arial"/>
          <w:sz w:val="20"/>
          <w:lang w:eastAsia="en-US"/>
        </w:rPr>
      </w:pPr>
      <w:r w:rsidRPr="002B373D">
        <w:rPr>
          <w:rFonts w:ascii="Arial" w:hAnsi="Arial" w:cs="Arial"/>
          <w:sz w:val="20"/>
          <w:lang w:eastAsia="en-US"/>
        </w:rPr>
        <w:t xml:space="preserve">Pri tem merilu se upoštevajo </w:t>
      </w:r>
      <w:r w:rsidRPr="0009165A">
        <w:rPr>
          <w:rFonts w:ascii="Arial" w:hAnsi="Arial" w:cs="Arial"/>
          <w:b/>
          <w:bCs/>
          <w:sz w:val="20"/>
          <w:lang w:eastAsia="en-US"/>
        </w:rPr>
        <w:t>dodatn</w:t>
      </w:r>
      <w:r w:rsidR="00E27348">
        <w:rPr>
          <w:rFonts w:ascii="Arial" w:hAnsi="Arial" w:cs="Arial"/>
          <w:b/>
          <w:bCs/>
          <w:sz w:val="20"/>
          <w:lang w:eastAsia="en-US"/>
        </w:rPr>
        <w:t>i</w:t>
      </w:r>
      <w:r w:rsidRPr="0009165A">
        <w:rPr>
          <w:rFonts w:ascii="Arial" w:hAnsi="Arial" w:cs="Arial"/>
          <w:b/>
          <w:bCs/>
          <w:sz w:val="20"/>
          <w:lang w:eastAsia="en-US"/>
        </w:rPr>
        <w:t xml:space="preserve"> referenčni posli ponudnika</w:t>
      </w:r>
      <w:r>
        <w:rPr>
          <w:rFonts w:ascii="Arial" w:hAnsi="Arial" w:cs="Arial"/>
          <w:sz w:val="20"/>
          <w:lang w:eastAsia="en-US"/>
        </w:rPr>
        <w:t xml:space="preserve">, </w:t>
      </w:r>
      <w:r w:rsidRPr="002B373D">
        <w:rPr>
          <w:rFonts w:ascii="Arial" w:hAnsi="Arial" w:cs="Arial"/>
          <w:sz w:val="20"/>
          <w:lang w:eastAsia="en-US"/>
        </w:rPr>
        <w:t xml:space="preserve">ki izpolnjujejo zahteve za referenčne posle </w:t>
      </w:r>
      <w:r w:rsidRPr="001C619B">
        <w:rPr>
          <w:rFonts w:ascii="Arial" w:hAnsi="Arial" w:cs="Arial"/>
          <w:sz w:val="20"/>
          <w:lang w:eastAsia="en-US"/>
        </w:rPr>
        <w:t xml:space="preserve">iz poglavja </w:t>
      </w:r>
      <w:r w:rsidR="007F5795">
        <w:rPr>
          <w:rFonts w:ascii="Arial" w:hAnsi="Arial" w:cs="Arial"/>
          <w:sz w:val="20"/>
          <w:lang w:eastAsia="en-US"/>
        </w:rPr>
        <w:t>5</w:t>
      </w:r>
      <w:r w:rsidRPr="001C619B">
        <w:rPr>
          <w:rFonts w:ascii="Arial" w:hAnsi="Arial" w:cs="Arial"/>
          <w:sz w:val="20"/>
          <w:lang w:eastAsia="en-US"/>
        </w:rPr>
        <w:t>.2</w:t>
      </w:r>
      <w:r w:rsidR="0009165A" w:rsidRPr="001C619B">
        <w:rPr>
          <w:rFonts w:ascii="Arial" w:hAnsi="Arial" w:cs="Arial"/>
          <w:sz w:val="20"/>
          <w:lang w:eastAsia="en-US"/>
        </w:rPr>
        <w:t xml:space="preserve">, točka C: </w:t>
      </w:r>
      <w:r w:rsidRPr="001C619B">
        <w:rPr>
          <w:rFonts w:ascii="Arial" w:hAnsi="Arial" w:cs="Arial"/>
          <w:sz w:val="20"/>
          <w:lang w:eastAsia="en-US"/>
        </w:rPr>
        <w:t>Tehnična in strokovna</w:t>
      </w:r>
      <w:r w:rsidR="00276B61" w:rsidRPr="001C619B">
        <w:rPr>
          <w:rFonts w:ascii="Arial" w:hAnsi="Arial" w:cs="Arial"/>
          <w:sz w:val="20"/>
          <w:lang w:eastAsia="en-US"/>
        </w:rPr>
        <w:t xml:space="preserve">/kadrovska </w:t>
      </w:r>
      <w:r w:rsidRPr="001C619B">
        <w:rPr>
          <w:rFonts w:ascii="Arial" w:hAnsi="Arial" w:cs="Arial"/>
          <w:sz w:val="20"/>
          <w:lang w:eastAsia="en-US"/>
        </w:rPr>
        <w:t>sposobnost</w:t>
      </w:r>
      <w:r w:rsidR="0009165A" w:rsidRPr="001C619B">
        <w:rPr>
          <w:rFonts w:ascii="Arial" w:hAnsi="Arial" w:cs="Arial"/>
          <w:sz w:val="20"/>
          <w:lang w:eastAsia="en-US"/>
        </w:rPr>
        <w:t xml:space="preserve">. Referenčni posli </w:t>
      </w:r>
      <w:r w:rsidRPr="001C619B">
        <w:rPr>
          <w:rFonts w:ascii="Arial" w:hAnsi="Arial" w:cs="Arial"/>
          <w:sz w:val="20"/>
          <w:lang w:eastAsia="en-US"/>
        </w:rPr>
        <w:t xml:space="preserve">s katerimi </w:t>
      </w:r>
      <w:r w:rsidR="0009165A" w:rsidRPr="001C619B">
        <w:rPr>
          <w:rFonts w:ascii="Arial" w:hAnsi="Arial" w:cs="Arial"/>
          <w:sz w:val="20"/>
          <w:lang w:eastAsia="en-US"/>
        </w:rPr>
        <w:t>ponudnik</w:t>
      </w:r>
      <w:r w:rsidRPr="001C619B">
        <w:rPr>
          <w:rFonts w:ascii="Arial" w:hAnsi="Arial" w:cs="Arial"/>
          <w:sz w:val="20"/>
          <w:lang w:eastAsia="en-US"/>
        </w:rPr>
        <w:t xml:space="preserve"> izkazuje izpolnjevanje pogojev za sodelovanje</w:t>
      </w:r>
      <w:r w:rsidR="0009165A" w:rsidRPr="001C619B">
        <w:rPr>
          <w:rFonts w:ascii="Arial" w:hAnsi="Arial" w:cs="Arial"/>
          <w:sz w:val="20"/>
          <w:lang w:eastAsia="en-US"/>
        </w:rPr>
        <w:t xml:space="preserve"> se ne upoštevajo.</w:t>
      </w:r>
      <w:r w:rsidRPr="002B373D">
        <w:rPr>
          <w:rFonts w:ascii="Arial" w:hAnsi="Arial" w:cs="Arial"/>
          <w:sz w:val="20"/>
          <w:lang w:eastAsia="en-US"/>
        </w:rPr>
        <w:t xml:space="preserve">  </w:t>
      </w:r>
    </w:p>
    <w:p w14:paraId="41D11B3F" w14:textId="77777777" w:rsidR="002B373D" w:rsidRPr="002B373D" w:rsidRDefault="002B373D" w:rsidP="002B373D">
      <w:pPr>
        <w:pStyle w:val="Odstavekseznama"/>
        <w:ind w:left="360" w:right="26"/>
        <w:jc w:val="both"/>
        <w:rPr>
          <w:rFonts w:ascii="Arial" w:hAnsi="Arial" w:cs="Arial"/>
          <w:sz w:val="20"/>
          <w:lang w:eastAsia="en-US"/>
        </w:rPr>
      </w:pPr>
    </w:p>
    <w:p w14:paraId="7A5122BD" w14:textId="26CF314C" w:rsidR="00ED14B4" w:rsidRDefault="002B373D" w:rsidP="002B373D">
      <w:pPr>
        <w:ind w:right="26"/>
        <w:jc w:val="both"/>
        <w:rPr>
          <w:rFonts w:ascii="Arial" w:hAnsi="Arial" w:cs="Arial"/>
          <w:sz w:val="20"/>
          <w:lang w:eastAsia="en-US"/>
        </w:rPr>
      </w:pPr>
      <w:r w:rsidRPr="002B373D">
        <w:rPr>
          <w:rFonts w:ascii="Arial" w:hAnsi="Arial" w:cs="Arial"/>
          <w:sz w:val="20"/>
          <w:lang w:eastAsia="en-US"/>
        </w:rPr>
        <w:t xml:space="preserve">Za posameznega </w:t>
      </w:r>
      <w:r>
        <w:rPr>
          <w:rFonts w:ascii="Arial" w:hAnsi="Arial" w:cs="Arial"/>
          <w:sz w:val="20"/>
          <w:lang w:eastAsia="en-US"/>
        </w:rPr>
        <w:t xml:space="preserve">ponudnika </w:t>
      </w:r>
      <w:r w:rsidRPr="002B373D">
        <w:rPr>
          <w:rFonts w:ascii="Arial" w:hAnsi="Arial" w:cs="Arial"/>
          <w:sz w:val="20"/>
          <w:lang w:eastAsia="en-US"/>
        </w:rPr>
        <w:t>se upošteva</w:t>
      </w:r>
      <w:r>
        <w:rPr>
          <w:rFonts w:ascii="Arial" w:hAnsi="Arial" w:cs="Arial"/>
          <w:sz w:val="20"/>
          <w:lang w:eastAsia="en-US"/>
        </w:rPr>
        <w:t>jo</w:t>
      </w:r>
      <w:r w:rsidRPr="002B373D">
        <w:rPr>
          <w:rFonts w:ascii="Arial" w:hAnsi="Arial" w:cs="Arial"/>
          <w:sz w:val="20"/>
          <w:lang w:eastAsia="en-US"/>
        </w:rPr>
        <w:t xml:space="preserve"> dodatni referenčni pos</w:t>
      </w:r>
      <w:r>
        <w:rPr>
          <w:rFonts w:ascii="Arial" w:hAnsi="Arial" w:cs="Arial"/>
          <w:sz w:val="20"/>
          <w:lang w:eastAsia="en-US"/>
        </w:rPr>
        <w:t>li</w:t>
      </w:r>
      <w:r w:rsidRPr="002B373D">
        <w:rPr>
          <w:rFonts w:ascii="Arial" w:hAnsi="Arial" w:cs="Arial"/>
          <w:sz w:val="20"/>
          <w:lang w:eastAsia="en-US"/>
        </w:rPr>
        <w:t xml:space="preserve">, za katere je predložen s strani naročnika referenčnega posla potrjen obrazec Potrdilo reference </w:t>
      </w:r>
      <w:r w:rsidR="00276B61">
        <w:rPr>
          <w:rFonts w:ascii="Arial" w:hAnsi="Arial" w:cs="Arial"/>
          <w:sz w:val="20"/>
          <w:lang w:eastAsia="en-US"/>
        </w:rPr>
        <w:t>ponudnika</w:t>
      </w:r>
      <w:r w:rsidRPr="002B373D">
        <w:rPr>
          <w:rFonts w:ascii="Arial" w:hAnsi="Arial" w:cs="Arial"/>
          <w:sz w:val="20"/>
          <w:lang w:eastAsia="en-US"/>
        </w:rPr>
        <w:t xml:space="preserve"> (</w:t>
      </w:r>
      <w:r w:rsidR="00276B61">
        <w:rPr>
          <w:rFonts w:ascii="Arial" w:hAnsi="Arial" w:cs="Arial"/>
          <w:sz w:val="20"/>
          <w:lang w:eastAsia="en-US"/>
        </w:rPr>
        <w:t xml:space="preserve">obrazec št. </w:t>
      </w:r>
      <w:r w:rsidR="001C619B">
        <w:rPr>
          <w:rFonts w:ascii="Arial" w:hAnsi="Arial" w:cs="Arial"/>
          <w:sz w:val="20"/>
          <w:lang w:eastAsia="en-US"/>
        </w:rPr>
        <w:t>3</w:t>
      </w:r>
      <w:r w:rsidRPr="002B373D">
        <w:rPr>
          <w:rFonts w:ascii="Arial" w:hAnsi="Arial" w:cs="Arial"/>
          <w:sz w:val="20"/>
          <w:lang w:eastAsia="en-US"/>
        </w:rPr>
        <w:t xml:space="preserve">), pri čemer </w:t>
      </w:r>
      <w:r w:rsidR="00ED14B4">
        <w:rPr>
          <w:rFonts w:ascii="Arial" w:hAnsi="Arial" w:cs="Arial"/>
          <w:sz w:val="20"/>
          <w:lang w:eastAsia="en-US"/>
        </w:rPr>
        <w:t>se točke izračunajo na sledeči način:</w:t>
      </w:r>
    </w:p>
    <w:p w14:paraId="5D7472AB" w14:textId="77777777" w:rsidR="00ED14B4" w:rsidRDefault="00ED14B4" w:rsidP="00ED14B4">
      <w:pPr>
        <w:spacing w:after="120"/>
        <w:jc w:val="both"/>
        <w:rPr>
          <w:rFonts w:ascii="Arial" w:eastAsia="MS Mincho" w:hAnsi="Arial" w:cs="Arial"/>
          <w:sz w:val="20"/>
          <w:szCs w:val="20"/>
          <w:lang w:eastAsia="en-US"/>
        </w:rPr>
      </w:pPr>
    </w:p>
    <w:p w14:paraId="3623BB1C" w14:textId="47A0D620" w:rsidR="00ED14B4" w:rsidRDefault="00ED14B4" w:rsidP="00ED14B4">
      <w:pPr>
        <w:spacing w:after="120"/>
        <w:jc w:val="both"/>
        <w:rPr>
          <w:rFonts w:ascii="Arial" w:eastAsia="MS Mincho" w:hAnsi="Arial" w:cs="Arial"/>
          <w:sz w:val="20"/>
          <w:szCs w:val="20"/>
          <w:lang w:eastAsia="en-US"/>
        </w:rPr>
      </w:pPr>
      <w:r w:rsidRPr="00ED14B4">
        <w:rPr>
          <w:rFonts w:ascii="Arial" w:eastAsia="MS Mincho" w:hAnsi="Arial" w:cs="Arial"/>
          <w:sz w:val="20"/>
          <w:szCs w:val="20"/>
          <w:lang w:eastAsia="en-US"/>
        </w:rPr>
        <w:t>M2</w:t>
      </w:r>
      <w:r w:rsidRPr="00514332">
        <w:rPr>
          <w:rFonts w:ascii="Arial" w:eastAsia="MS Mincho" w:hAnsi="Arial" w:cs="Arial"/>
          <w:sz w:val="20"/>
          <w:szCs w:val="20"/>
          <w:vertAlign w:val="subscript"/>
          <w:lang w:eastAsia="en-US"/>
        </w:rPr>
        <w:t>i</w:t>
      </w:r>
      <w:r w:rsidR="008922C5" w:rsidRPr="00514332">
        <w:rPr>
          <w:rFonts w:ascii="Arial" w:eastAsia="MS Mincho" w:hAnsi="Arial" w:cs="Arial"/>
          <w:sz w:val="20"/>
          <w:szCs w:val="20"/>
          <w:vertAlign w:val="subscript"/>
          <w:lang w:eastAsia="en-US"/>
        </w:rPr>
        <w:t xml:space="preserve"> </w:t>
      </w:r>
      <w:r w:rsidRPr="00ED14B4">
        <w:rPr>
          <w:rFonts w:ascii="Arial" w:eastAsia="MS Mincho" w:hAnsi="Arial" w:cs="Arial"/>
          <w:sz w:val="20"/>
          <w:szCs w:val="20"/>
          <w:lang w:eastAsia="en-US"/>
        </w:rPr>
        <w:t>=</w:t>
      </w:r>
      <w:r w:rsidR="008922C5">
        <w:rPr>
          <w:rFonts w:ascii="Arial" w:eastAsia="MS Mincho" w:hAnsi="Arial" w:cs="Arial"/>
          <w:sz w:val="20"/>
          <w:szCs w:val="20"/>
          <w:lang w:eastAsia="en-US"/>
        </w:rPr>
        <w:t xml:space="preserve"> </w:t>
      </w:r>
      <w:r w:rsidRPr="00ED14B4">
        <w:rPr>
          <w:rFonts w:ascii="Arial" w:eastAsia="MS Mincho" w:hAnsi="Arial" w:cs="Arial"/>
          <w:sz w:val="20"/>
          <w:szCs w:val="20"/>
          <w:lang w:eastAsia="en-US"/>
        </w:rPr>
        <w:t>M2</w:t>
      </w:r>
      <w:r w:rsidRPr="008922C5">
        <w:rPr>
          <w:rFonts w:ascii="Arial" w:eastAsia="MS Mincho" w:hAnsi="Arial" w:cs="Arial"/>
          <w:sz w:val="20"/>
          <w:szCs w:val="20"/>
          <w:vertAlign w:val="subscript"/>
          <w:lang w:eastAsia="en-US"/>
        </w:rPr>
        <w:t>max</w:t>
      </w:r>
      <w:r w:rsidRPr="00ED14B4">
        <w:rPr>
          <w:rFonts w:ascii="Arial" w:eastAsia="MS Mincho" w:hAnsi="Arial" w:cs="Arial"/>
          <w:sz w:val="20"/>
          <w:szCs w:val="20"/>
          <w:lang w:eastAsia="en-US"/>
        </w:rPr>
        <w:t xml:space="preserve">  x (PM2</w:t>
      </w:r>
      <w:r w:rsidRPr="00514332">
        <w:rPr>
          <w:rFonts w:ascii="Arial" w:eastAsia="MS Mincho" w:hAnsi="Arial" w:cs="Arial"/>
          <w:sz w:val="20"/>
          <w:szCs w:val="20"/>
          <w:vertAlign w:val="subscript"/>
          <w:lang w:eastAsia="en-US"/>
        </w:rPr>
        <w:t xml:space="preserve">i </w:t>
      </w:r>
      <w:r w:rsidRPr="00ED14B4">
        <w:rPr>
          <w:rFonts w:ascii="Arial" w:eastAsia="MS Mincho" w:hAnsi="Arial" w:cs="Arial"/>
          <w:sz w:val="20"/>
          <w:szCs w:val="20"/>
          <w:lang w:eastAsia="en-US"/>
        </w:rPr>
        <w:t>/ PM2</w:t>
      </w:r>
      <w:r w:rsidRPr="008922C5">
        <w:rPr>
          <w:rFonts w:ascii="Arial" w:eastAsia="MS Mincho" w:hAnsi="Arial" w:cs="Arial"/>
          <w:sz w:val="20"/>
          <w:szCs w:val="20"/>
          <w:vertAlign w:val="subscript"/>
          <w:lang w:eastAsia="en-US"/>
        </w:rPr>
        <w:t>max</w:t>
      </w:r>
      <w:r w:rsidRPr="00ED14B4">
        <w:rPr>
          <w:rFonts w:ascii="Arial" w:eastAsia="MS Mincho" w:hAnsi="Arial" w:cs="Arial"/>
          <w:sz w:val="20"/>
          <w:szCs w:val="20"/>
          <w:lang w:eastAsia="en-US"/>
        </w:rPr>
        <w:t>)</w:t>
      </w:r>
      <w:r w:rsidRPr="00ED14B4">
        <w:rPr>
          <w:rFonts w:ascii="Arial" w:eastAsia="MS Mincho" w:hAnsi="Arial" w:cs="Arial"/>
          <w:sz w:val="20"/>
          <w:szCs w:val="20"/>
          <w:lang w:eastAsia="en-US"/>
        </w:rPr>
        <w:tab/>
      </w:r>
    </w:p>
    <w:p w14:paraId="031E092A" w14:textId="77777777" w:rsidR="000F7353" w:rsidRDefault="000F7353" w:rsidP="000F7353">
      <w:pPr>
        <w:spacing w:after="120"/>
        <w:jc w:val="both"/>
        <w:rPr>
          <w:rFonts w:ascii="Arial" w:eastAsia="MS Mincho" w:hAnsi="Arial" w:cs="Arial"/>
          <w:sz w:val="20"/>
          <w:szCs w:val="20"/>
          <w:lang w:eastAsia="en-US"/>
        </w:rPr>
      </w:pPr>
    </w:p>
    <w:p w14:paraId="70A0BB26" w14:textId="1601EB42" w:rsidR="000F7353" w:rsidRPr="00C026C0" w:rsidRDefault="000F7353" w:rsidP="000F7353">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PM2</w:t>
      </w:r>
      <w:r w:rsidRPr="000F7353">
        <w:rPr>
          <w:rFonts w:ascii="Arial" w:eastAsia="MS Mincho" w:hAnsi="Arial" w:cs="Arial"/>
          <w:sz w:val="20"/>
          <w:szCs w:val="20"/>
          <w:vertAlign w:val="subscript"/>
          <w:lang w:eastAsia="en-US"/>
        </w:rPr>
        <w:t>i</w:t>
      </w:r>
      <w:r w:rsidR="008922C5">
        <w:rPr>
          <w:rFonts w:ascii="Arial" w:eastAsia="MS Mincho" w:hAnsi="Arial" w:cs="Arial"/>
          <w:sz w:val="20"/>
          <w:szCs w:val="20"/>
          <w:vertAlign w:val="subscript"/>
          <w:lang w:eastAsia="en-US"/>
        </w:rPr>
        <w:t xml:space="preserve"> </w:t>
      </w:r>
      <w:r w:rsidRPr="00C026C0">
        <w:rPr>
          <w:rFonts w:ascii="Arial" w:eastAsia="MS Mincho" w:hAnsi="Arial" w:cs="Arial"/>
          <w:sz w:val="20"/>
          <w:szCs w:val="20"/>
          <w:lang w:eastAsia="en-US"/>
        </w:rPr>
        <w:t>=</w:t>
      </w:r>
      <w:r w:rsidR="008922C5">
        <w:rPr>
          <w:rFonts w:ascii="Arial" w:eastAsia="MS Mincho" w:hAnsi="Arial" w:cs="Arial"/>
          <w:sz w:val="20"/>
          <w:szCs w:val="20"/>
          <w:lang w:eastAsia="en-US"/>
        </w:rPr>
        <w:t xml:space="preserve"> </w:t>
      </w:r>
      <w:r w:rsidRPr="00C026C0">
        <w:rPr>
          <w:rFonts w:ascii="Arial" w:eastAsia="MS Mincho" w:hAnsi="Arial" w:cs="Arial"/>
          <w:sz w:val="20"/>
          <w:szCs w:val="20"/>
          <w:lang w:eastAsia="en-US"/>
        </w:rPr>
        <w:t>skupno število referenc i-tega ponudnika</w:t>
      </w:r>
    </w:p>
    <w:p w14:paraId="6138A3DA" w14:textId="243F743A" w:rsidR="000F7353" w:rsidRPr="00C026C0" w:rsidRDefault="000F7353" w:rsidP="000F7353">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PM2</w:t>
      </w:r>
      <w:r w:rsidRPr="000F7353">
        <w:rPr>
          <w:rFonts w:ascii="Arial" w:eastAsia="MS Mincho" w:hAnsi="Arial" w:cs="Arial"/>
          <w:sz w:val="20"/>
          <w:szCs w:val="20"/>
          <w:vertAlign w:val="subscript"/>
          <w:lang w:eastAsia="en-US"/>
        </w:rPr>
        <w:t>max</w:t>
      </w:r>
      <w:r w:rsidR="008922C5">
        <w:rPr>
          <w:rFonts w:ascii="Arial" w:eastAsia="MS Mincho" w:hAnsi="Arial" w:cs="Arial"/>
          <w:sz w:val="20"/>
          <w:szCs w:val="20"/>
          <w:vertAlign w:val="subscript"/>
          <w:lang w:eastAsia="en-US"/>
        </w:rPr>
        <w:t xml:space="preserve"> </w:t>
      </w:r>
      <w:r w:rsidRPr="00C026C0">
        <w:rPr>
          <w:rFonts w:ascii="Arial" w:eastAsia="MS Mincho" w:hAnsi="Arial" w:cs="Arial"/>
          <w:sz w:val="20"/>
          <w:szCs w:val="20"/>
          <w:lang w:eastAsia="en-US"/>
        </w:rPr>
        <w:t>=</w:t>
      </w:r>
      <w:r w:rsidR="008922C5">
        <w:rPr>
          <w:rFonts w:ascii="Arial" w:eastAsia="MS Mincho" w:hAnsi="Arial" w:cs="Arial"/>
          <w:sz w:val="20"/>
          <w:szCs w:val="20"/>
          <w:lang w:eastAsia="en-US"/>
        </w:rPr>
        <w:t xml:space="preserve"> </w:t>
      </w:r>
      <w:r w:rsidRPr="00C026C0">
        <w:rPr>
          <w:rFonts w:ascii="Arial" w:eastAsia="MS Mincho" w:hAnsi="Arial" w:cs="Arial"/>
          <w:sz w:val="20"/>
          <w:szCs w:val="20"/>
          <w:lang w:eastAsia="en-US"/>
        </w:rPr>
        <w:t>najvišje ponujeno skupno število referenc ponudnika</w:t>
      </w:r>
    </w:p>
    <w:p w14:paraId="67B79CCA" w14:textId="77777777" w:rsidR="00ED14B4" w:rsidRDefault="00ED14B4" w:rsidP="002B373D">
      <w:pPr>
        <w:ind w:right="26"/>
        <w:jc w:val="both"/>
        <w:rPr>
          <w:rFonts w:ascii="Arial" w:hAnsi="Arial" w:cs="Arial"/>
          <w:sz w:val="20"/>
          <w:lang w:eastAsia="en-US"/>
        </w:rPr>
      </w:pPr>
    </w:p>
    <w:p w14:paraId="0E0F1A1B" w14:textId="11EEC051" w:rsidR="002B373D" w:rsidRPr="000F7353" w:rsidRDefault="002B373D" w:rsidP="002B373D">
      <w:pPr>
        <w:ind w:right="26"/>
        <w:jc w:val="both"/>
        <w:rPr>
          <w:rFonts w:ascii="Arial" w:hAnsi="Arial" w:cs="Arial"/>
          <w:sz w:val="20"/>
          <w:u w:val="single"/>
          <w:lang w:eastAsia="en-US"/>
        </w:rPr>
      </w:pPr>
      <w:r w:rsidRPr="000F7353">
        <w:rPr>
          <w:rFonts w:ascii="Arial" w:hAnsi="Arial" w:cs="Arial"/>
          <w:sz w:val="20"/>
          <w:u w:val="single"/>
          <w:lang w:eastAsia="en-US"/>
        </w:rPr>
        <w:t>Referenčni posli ponudnika, s katerimi se izkazuje izpolnjevanje pogojev za sodelovanje, se ne upoštevajo.</w:t>
      </w:r>
    </w:p>
    <w:p w14:paraId="7AB54BBF" w14:textId="77777777" w:rsidR="008922C5" w:rsidRPr="008922C5" w:rsidRDefault="008922C5" w:rsidP="008922C5">
      <w:pPr>
        <w:pStyle w:val="Odstavekseznama"/>
        <w:spacing w:after="200" w:line="276" w:lineRule="auto"/>
        <w:ind w:left="360"/>
        <w:jc w:val="both"/>
        <w:rPr>
          <w:rFonts w:ascii="Arial" w:eastAsia="MS Mincho" w:hAnsi="Arial" w:cs="Arial"/>
          <w:sz w:val="20"/>
          <w:lang w:eastAsia="en-US"/>
        </w:rPr>
      </w:pPr>
    </w:p>
    <w:p w14:paraId="7807DD12" w14:textId="0FFFDE9A" w:rsidR="000F7353" w:rsidRPr="00C67C83" w:rsidRDefault="000F7353">
      <w:pPr>
        <w:pStyle w:val="Odstavekseznama"/>
        <w:numPr>
          <w:ilvl w:val="0"/>
          <w:numId w:val="33"/>
        </w:numPr>
        <w:spacing w:after="200" w:line="276" w:lineRule="auto"/>
        <w:jc w:val="both"/>
        <w:rPr>
          <w:rFonts w:ascii="Arial" w:eastAsia="MS Mincho" w:hAnsi="Arial" w:cs="Arial"/>
          <w:sz w:val="20"/>
          <w:lang w:eastAsia="en-US"/>
        </w:rPr>
      </w:pPr>
      <w:r>
        <w:rPr>
          <w:rFonts w:ascii="Arial" w:hAnsi="Arial" w:cs="Arial"/>
          <w:sz w:val="20"/>
        </w:rPr>
        <w:t xml:space="preserve">Reference članov projektne skupine – najvišje </w:t>
      </w:r>
      <w:r>
        <w:rPr>
          <w:rFonts w:ascii="Arial" w:eastAsia="MS Mincho" w:hAnsi="Arial" w:cs="Arial"/>
          <w:sz w:val="20"/>
          <w:lang w:eastAsia="en-US"/>
        </w:rPr>
        <w:t xml:space="preserve">možno število točk </w:t>
      </w:r>
      <w:r w:rsidRPr="000F7FD0">
        <w:rPr>
          <w:rFonts w:ascii="Arial" w:eastAsia="MS Mincho" w:hAnsi="Arial" w:cs="Arial"/>
          <w:sz w:val="20"/>
          <w:lang w:eastAsia="en-US"/>
        </w:rPr>
        <w:t xml:space="preserve">pri tem merilu je </w:t>
      </w:r>
      <w:r w:rsidR="0069255F" w:rsidRPr="000F7FD0">
        <w:rPr>
          <w:rFonts w:ascii="Arial" w:eastAsia="MS Mincho" w:hAnsi="Arial" w:cs="Arial"/>
          <w:sz w:val="20"/>
          <w:lang w:eastAsia="en-US"/>
        </w:rPr>
        <w:t>1</w:t>
      </w:r>
      <w:r w:rsidRPr="000F7FD0">
        <w:rPr>
          <w:rFonts w:ascii="Arial" w:eastAsia="MS Mincho" w:hAnsi="Arial" w:cs="Arial"/>
          <w:sz w:val="20"/>
          <w:lang w:eastAsia="en-US"/>
        </w:rPr>
        <w:t>5 točk (M3</w:t>
      </w:r>
      <w:r w:rsidRPr="000F7FD0">
        <w:rPr>
          <w:rFonts w:ascii="Arial" w:eastAsia="MS Mincho" w:hAnsi="Arial" w:cs="Arial"/>
          <w:sz w:val="20"/>
          <w:vertAlign w:val="subscript"/>
          <w:lang w:eastAsia="en-US"/>
        </w:rPr>
        <w:t>max</w:t>
      </w:r>
      <w:r w:rsidRPr="000F7FD0">
        <w:rPr>
          <w:rFonts w:ascii="Arial" w:eastAsia="MS Mincho" w:hAnsi="Arial" w:cs="Arial"/>
          <w:sz w:val="20"/>
          <w:lang w:eastAsia="en-US"/>
        </w:rPr>
        <w:t xml:space="preserve"> = </w:t>
      </w:r>
      <w:r w:rsidR="0069255F" w:rsidRPr="000F7FD0">
        <w:rPr>
          <w:rFonts w:ascii="Arial" w:eastAsia="MS Mincho" w:hAnsi="Arial" w:cs="Arial"/>
          <w:sz w:val="20"/>
          <w:lang w:eastAsia="en-US"/>
        </w:rPr>
        <w:t>1</w:t>
      </w:r>
      <w:r w:rsidRPr="000F7FD0">
        <w:rPr>
          <w:rFonts w:ascii="Arial" w:eastAsia="MS Mincho" w:hAnsi="Arial" w:cs="Arial"/>
          <w:sz w:val="20"/>
          <w:lang w:eastAsia="en-US"/>
        </w:rPr>
        <w:t xml:space="preserve">5 </w:t>
      </w:r>
      <w:r>
        <w:rPr>
          <w:rFonts w:ascii="Arial" w:eastAsia="MS Mincho" w:hAnsi="Arial" w:cs="Arial"/>
          <w:sz w:val="20"/>
          <w:lang w:eastAsia="en-US"/>
        </w:rPr>
        <w:t>točk)</w:t>
      </w:r>
    </w:p>
    <w:p w14:paraId="4496CC79" w14:textId="0FF9C857" w:rsidR="00276B61" w:rsidRPr="0069255F" w:rsidRDefault="008922C5" w:rsidP="00276B61">
      <w:pPr>
        <w:ind w:right="26"/>
        <w:jc w:val="both"/>
        <w:rPr>
          <w:rFonts w:ascii="Arial" w:hAnsi="Arial" w:cs="Arial"/>
          <w:sz w:val="20"/>
          <w:lang w:eastAsia="en-US"/>
        </w:rPr>
      </w:pPr>
      <w:r w:rsidRPr="008922C5">
        <w:rPr>
          <w:rFonts w:ascii="Arial" w:hAnsi="Arial" w:cs="Arial"/>
          <w:sz w:val="20"/>
          <w:lang w:eastAsia="en-US"/>
        </w:rPr>
        <w:t xml:space="preserve">Pri </w:t>
      </w:r>
      <w:r w:rsidRPr="0069255F">
        <w:rPr>
          <w:rFonts w:ascii="Arial" w:hAnsi="Arial" w:cs="Arial"/>
          <w:sz w:val="20"/>
          <w:lang w:eastAsia="en-US"/>
        </w:rPr>
        <w:t xml:space="preserve">tem merilu se upoštevajo </w:t>
      </w:r>
      <w:r w:rsidRPr="0069255F">
        <w:rPr>
          <w:rFonts w:ascii="Arial" w:hAnsi="Arial" w:cs="Arial"/>
          <w:b/>
          <w:bCs/>
          <w:sz w:val="20"/>
          <w:lang w:eastAsia="en-US"/>
        </w:rPr>
        <w:t xml:space="preserve">dodatni referenčni posli </w:t>
      </w:r>
      <w:r w:rsidR="00F97C56" w:rsidRPr="0069255F">
        <w:rPr>
          <w:rFonts w:ascii="Arial" w:hAnsi="Arial" w:cs="Arial"/>
          <w:b/>
          <w:bCs/>
          <w:sz w:val="20"/>
          <w:lang w:eastAsia="en-US"/>
        </w:rPr>
        <w:t xml:space="preserve">vseh </w:t>
      </w:r>
      <w:r w:rsidR="00CB7C5C" w:rsidRPr="0069255F">
        <w:rPr>
          <w:rFonts w:ascii="Arial" w:hAnsi="Arial" w:cs="Arial"/>
          <w:b/>
          <w:bCs/>
          <w:sz w:val="20"/>
          <w:lang w:eastAsia="en-US"/>
        </w:rPr>
        <w:t>strokovnjak</w:t>
      </w:r>
      <w:r w:rsidR="00F97C56" w:rsidRPr="0069255F">
        <w:rPr>
          <w:rFonts w:ascii="Arial" w:hAnsi="Arial" w:cs="Arial"/>
          <w:b/>
          <w:bCs/>
          <w:sz w:val="20"/>
          <w:lang w:eastAsia="en-US"/>
        </w:rPr>
        <w:t xml:space="preserve">ov skupaj </w:t>
      </w:r>
      <w:r w:rsidR="00514332" w:rsidRPr="0069255F">
        <w:rPr>
          <w:rFonts w:ascii="Arial" w:hAnsi="Arial" w:cs="Arial"/>
          <w:sz w:val="20"/>
          <w:lang w:eastAsia="en-US"/>
        </w:rPr>
        <w:t>(</w:t>
      </w:r>
      <w:r w:rsidR="0069255F" w:rsidRPr="0069255F">
        <w:rPr>
          <w:rFonts w:ascii="Arial" w:hAnsi="Arial" w:cs="Arial"/>
          <w:sz w:val="20"/>
          <w:lang w:eastAsia="en-US"/>
        </w:rPr>
        <w:t xml:space="preserve">vseh </w:t>
      </w:r>
      <w:r w:rsidR="00F97C56" w:rsidRPr="0069255F">
        <w:rPr>
          <w:rFonts w:ascii="Arial" w:hAnsi="Arial" w:cs="Arial"/>
          <w:sz w:val="20"/>
          <w:lang w:eastAsia="en-US"/>
        </w:rPr>
        <w:t xml:space="preserve">imenovanih </w:t>
      </w:r>
      <w:r w:rsidR="00514332" w:rsidRPr="0069255F">
        <w:rPr>
          <w:rFonts w:ascii="Arial" w:hAnsi="Arial" w:cs="Arial"/>
          <w:sz w:val="20"/>
          <w:lang w:eastAsia="en-US"/>
        </w:rPr>
        <w:t>član</w:t>
      </w:r>
      <w:r w:rsidR="00F97C56" w:rsidRPr="0069255F">
        <w:rPr>
          <w:rFonts w:ascii="Arial" w:hAnsi="Arial" w:cs="Arial"/>
          <w:sz w:val="20"/>
          <w:lang w:eastAsia="en-US"/>
        </w:rPr>
        <w:t>ov</w:t>
      </w:r>
      <w:r w:rsidR="00514332" w:rsidRPr="0069255F">
        <w:rPr>
          <w:rFonts w:ascii="Arial" w:hAnsi="Arial" w:cs="Arial"/>
          <w:sz w:val="20"/>
          <w:lang w:eastAsia="en-US"/>
        </w:rPr>
        <w:t xml:space="preserve"> projektne skupine)</w:t>
      </w:r>
      <w:r w:rsidRPr="0069255F">
        <w:rPr>
          <w:rFonts w:ascii="Arial" w:hAnsi="Arial" w:cs="Arial"/>
          <w:sz w:val="20"/>
          <w:lang w:eastAsia="en-US"/>
        </w:rPr>
        <w:t>, ki izpolnjujejo zahteve</w:t>
      </w:r>
      <w:r w:rsidR="00464A27" w:rsidRPr="0069255F">
        <w:rPr>
          <w:rFonts w:ascii="Arial" w:hAnsi="Arial" w:cs="Arial"/>
          <w:sz w:val="20"/>
          <w:lang w:eastAsia="en-US"/>
        </w:rPr>
        <w:t xml:space="preserve"> </w:t>
      </w:r>
      <w:r w:rsidRPr="0069255F">
        <w:rPr>
          <w:rFonts w:ascii="Arial" w:hAnsi="Arial" w:cs="Arial"/>
          <w:sz w:val="20"/>
          <w:lang w:eastAsia="en-US"/>
        </w:rPr>
        <w:t xml:space="preserve">za referenčne posle iz poglavja </w:t>
      </w:r>
      <w:r w:rsidR="007F5795" w:rsidRPr="0069255F">
        <w:rPr>
          <w:rFonts w:ascii="Arial" w:hAnsi="Arial" w:cs="Arial"/>
          <w:sz w:val="20"/>
          <w:lang w:eastAsia="en-US"/>
        </w:rPr>
        <w:t>5</w:t>
      </w:r>
      <w:r w:rsidRPr="0069255F">
        <w:rPr>
          <w:rFonts w:ascii="Arial" w:hAnsi="Arial" w:cs="Arial"/>
          <w:sz w:val="20"/>
          <w:lang w:eastAsia="en-US"/>
        </w:rPr>
        <w:t>.2</w:t>
      </w:r>
      <w:r w:rsidR="00E27348" w:rsidRPr="0069255F">
        <w:rPr>
          <w:rFonts w:ascii="Arial" w:hAnsi="Arial" w:cs="Arial"/>
          <w:sz w:val="20"/>
          <w:lang w:eastAsia="en-US"/>
        </w:rPr>
        <w:t xml:space="preserve">, točka C: </w:t>
      </w:r>
      <w:r w:rsidRPr="0069255F">
        <w:rPr>
          <w:rFonts w:ascii="Arial" w:hAnsi="Arial" w:cs="Arial"/>
          <w:sz w:val="20"/>
          <w:lang w:eastAsia="en-US"/>
        </w:rPr>
        <w:t>Tehnična in strokovna sposobnost</w:t>
      </w:r>
      <w:r w:rsidR="00E27348" w:rsidRPr="0069255F">
        <w:rPr>
          <w:rFonts w:ascii="Arial" w:hAnsi="Arial" w:cs="Arial"/>
          <w:sz w:val="20"/>
          <w:lang w:eastAsia="en-US"/>
        </w:rPr>
        <w:t xml:space="preserve">. </w:t>
      </w:r>
      <w:r w:rsidR="00276B61" w:rsidRPr="0069255F">
        <w:rPr>
          <w:rFonts w:ascii="Arial" w:hAnsi="Arial" w:cs="Arial"/>
          <w:sz w:val="20"/>
          <w:lang w:eastAsia="en-US"/>
        </w:rPr>
        <w:t xml:space="preserve">Referenčni posli s katerimi </w:t>
      </w:r>
      <w:r w:rsidR="00C10A4C" w:rsidRPr="0069255F">
        <w:rPr>
          <w:rFonts w:ascii="Arial" w:hAnsi="Arial" w:cs="Arial"/>
          <w:sz w:val="20"/>
          <w:lang w:eastAsia="en-US"/>
        </w:rPr>
        <w:t xml:space="preserve">strokovnjak </w:t>
      </w:r>
      <w:r w:rsidR="00276B61" w:rsidRPr="0069255F">
        <w:rPr>
          <w:rFonts w:ascii="Arial" w:hAnsi="Arial" w:cs="Arial"/>
          <w:sz w:val="20"/>
          <w:lang w:eastAsia="en-US"/>
        </w:rPr>
        <w:t xml:space="preserve">izkazuje izpolnjevanje pogojev za sodelovanje se ne upoštevajo.  </w:t>
      </w:r>
    </w:p>
    <w:p w14:paraId="6B448533" w14:textId="77777777" w:rsidR="00E27348" w:rsidRDefault="00E27348" w:rsidP="00E27348">
      <w:pPr>
        <w:ind w:right="26"/>
        <w:jc w:val="both"/>
        <w:rPr>
          <w:rFonts w:ascii="Arial" w:hAnsi="Arial" w:cs="Arial"/>
          <w:sz w:val="20"/>
          <w:lang w:eastAsia="en-US"/>
        </w:rPr>
      </w:pPr>
    </w:p>
    <w:p w14:paraId="50E55597" w14:textId="347C7B47" w:rsidR="008922C5" w:rsidRPr="0069255F" w:rsidRDefault="008922C5" w:rsidP="008922C5">
      <w:pPr>
        <w:ind w:right="26"/>
        <w:jc w:val="both"/>
        <w:rPr>
          <w:rFonts w:ascii="Arial" w:hAnsi="Arial" w:cs="Arial"/>
          <w:sz w:val="20"/>
          <w:lang w:eastAsia="en-US"/>
        </w:rPr>
      </w:pPr>
      <w:r w:rsidRPr="0069255F">
        <w:rPr>
          <w:rFonts w:ascii="Arial" w:hAnsi="Arial" w:cs="Arial"/>
          <w:sz w:val="20"/>
          <w:lang w:eastAsia="en-US"/>
        </w:rPr>
        <w:t xml:space="preserve">Za </w:t>
      </w:r>
      <w:r w:rsidR="00514332" w:rsidRPr="0069255F">
        <w:rPr>
          <w:rFonts w:ascii="Arial" w:hAnsi="Arial" w:cs="Arial"/>
          <w:sz w:val="20"/>
          <w:lang w:eastAsia="en-US"/>
        </w:rPr>
        <w:t>strokovnjak</w:t>
      </w:r>
      <w:r w:rsidR="00F97C56" w:rsidRPr="0069255F">
        <w:rPr>
          <w:rFonts w:ascii="Arial" w:hAnsi="Arial" w:cs="Arial"/>
          <w:sz w:val="20"/>
          <w:lang w:eastAsia="en-US"/>
        </w:rPr>
        <w:t>e</w:t>
      </w:r>
      <w:r w:rsidR="00514332" w:rsidRPr="0069255F">
        <w:rPr>
          <w:rFonts w:ascii="Arial" w:hAnsi="Arial" w:cs="Arial"/>
          <w:sz w:val="20"/>
          <w:lang w:eastAsia="en-US"/>
        </w:rPr>
        <w:t xml:space="preserve"> (član</w:t>
      </w:r>
      <w:r w:rsidR="00F97C56" w:rsidRPr="0069255F">
        <w:rPr>
          <w:rFonts w:ascii="Arial" w:hAnsi="Arial" w:cs="Arial"/>
          <w:sz w:val="20"/>
          <w:lang w:eastAsia="en-US"/>
        </w:rPr>
        <w:t>e</w:t>
      </w:r>
      <w:r w:rsidR="00514332" w:rsidRPr="0069255F">
        <w:rPr>
          <w:rFonts w:ascii="Arial" w:hAnsi="Arial" w:cs="Arial"/>
          <w:sz w:val="20"/>
          <w:lang w:eastAsia="en-US"/>
        </w:rPr>
        <w:t xml:space="preserve"> </w:t>
      </w:r>
      <w:r w:rsidR="00464A27" w:rsidRPr="0069255F">
        <w:rPr>
          <w:rFonts w:ascii="Arial" w:hAnsi="Arial" w:cs="Arial"/>
          <w:sz w:val="20"/>
          <w:lang w:eastAsia="en-US"/>
        </w:rPr>
        <w:t>skupine)</w:t>
      </w:r>
      <w:r w:rsidRPr="0069255F">
        <w:rPr>
          <w:rFonts w:ascii="Arial" w:hAnsi="Arial" w:cs="Arial"/>
          <w:sz w:val="20"/>
          <w:lang w:eastAsia="en-US"/>
        </w:rPr>
        <w:t xml:space="preserve"> se upoštevajo dodatni referenčni posli, za katere je predložen s strani naročnika referenčnega posla potrjen obrazec </w:t>
      </w:r>
      <w:r w:rsidR="00F97C56" w:rsidRPr="0069255F">
        <w:rPr>
          <w:rFonts w:ascii="Arial" w:hAnsi="Arial" w:cs="Arial"/>
          <w:sz w:val="20"/>
          <w:lang w:eastAsia="en-US"/>
        </w:rPr>
        <w:t xml:space="preserve">Potrdilo reference vodje skupine in </w:t>
      </w:r>
      <w:r w:rsidRPr="0069255F">
        <w:rPr>
          <w:rFonts w:ascii="Arial" w:hAnsi="Arial" w:cs="Arial"/>
          <w:sz w:val="20"/>
          <w:lang w:eastAsia="en-US"/>
        </w:rPr>
        <w:t>Potrdilo reference kadra (</w:t>
      </w:r>
      <w:r w:rsidR="00464A27" w:rsidRPr="0069255F">
        <w:rPr>
          <w:rFonts w:ascii="Arial" w:hAnsi="Arial" w:cs="Arial"/>
          <w:sz w:val="20"/>
          <w:lang w:eastAsia="en-US"/>
        </w:rPr>
        <w:t xml:space="preserve">obrazec </w:t>
      </w:r>
      <w:r w:rsidR="00C10A4C" w:rsidRPr="0069255F">
        <w:rPr>
          <w:rFonts w:ascii="Arial" w:hAnsi="Arial" w:cs="Arial"/>
          <w:sz w:val="20"/>
          <w:lang w:eastAsia="en-US"/>
        </w:rPr>
        <w:t xml:space="preserve">št. </w:t>
      </w:r>
      <w:r w:rsidR="00F97C56" w:rsidRPr="0069255F">
        <w:rPr>
          <w:rFonts w:ascii="Arial" w:hAnsi="Arial" w:cs="Arial"/>
          <w:sz w:val="20"/>
          <w:lang w:eastAsia="en-US"/>
        </w:rPr>
        <w:t xml:space="preserve">5 in </w:t>
      </w:r>
      <w:r w:rsidR="001C619B" w:rsidRPr="0069255F">
        <w:rPr>
          <w:rFonts w:ascii="Arial" w:hAnsi="Arial" w:cs="Arial"/>
          <w:sz w:val="20"/>
          <w:lang w:eastAsia="en-US"/>
        </w:rPr>
        <w:t>6</w:t>
      </w:r>
      <w:r w:rsidRPr="0069255F">
        <w:rPr>
          <w:rFonts w:ascii="Arial" w:hAnsi="Arial" w:cs="Arial"/>
          <w:sz w:val="20"/>
          <w:lang w:eastAsia="en-US"/>
        </w:rPr>
        <w:t>), pri čemer se točke izračunajo na sledeči način:</w:t>
      </w:r>
    </w:p>
    <w:p w14:paraId="5BCF712E" w14:textId="77777777" w:rsidR="00F012F1" w:rsidRPr="0069255F" w:rsidRDefault="00F012F1" w:rsidP="008922C5">
      <w:pPr>
        <w:ind w:right="26"/>
        <w:jc w:val="both"/>
        <w:rPr>
          <w:rFonts w:ascii="Arial" w:hAnsi="Arial" w:cs="Arial"/>
          <w:sz w:val="20"/>
          <w:lang w:eastAsia="en-US"/>
        </w:rPr>
      </w:pPr>
    </w:p>
    <w:p w14:paraId="6AA95393" w14:textId="6AA6960F" w:rsidR="00F012F1" w:rsidRPr="008922C5" w:rsidRDefault="00F012F1" w:rsidP="008922C5">
      <w:pPr>
        <w:ind w:right="26"/>
        <w:jc w:val="both"/>
        <w:rPr>
          <w:rFonts w:ascii="Arial" w:hAnsi="Arial" w:cs="Arial"/>
          <w:sz w:val="20"/>
          <w:lang w:eastAsia="en-US"/>
        </w:rPr>
      </w:pPr>
      <w:r w:rsidRPr="00E62EEC">
        <w:rPr>
          <w:rFonts w:ascii="Arial" w:hAnsi="Arial" w:cs="Arial"/>
          <w:sz w:val="20"/>
          <w:szCs w:val="20"/>
        </w:rPr>
        <w:t>M3</w:t>
      </w:r>
      <w:r w:rsidRPr="00F012F1">
        <w:rPr>
          <w:rFonts w:ascii="Arial" w:hAnsi="Arial" w:cs="Arial"/>
          <w:sz w:val="20"/>
          <w:szCs w:val="20"/>
          <w:vertAlign w:val="subscript"/>
        </w:rPr>
        <w:t xml:space="preserve">i </w:t>
      </w:r>
      <w:r w:rsidRPr="00E62EEC">
        <w:rPr>
          <w:rFonts w:ascii="Arial" w:hAnsi="Arial" w:cs="Arial"/>
          <w:sz w:val="20"/>
          <w:szCs w:val="20"/>
        </w:rPr>
        <w:t>= M3</w:t>
      </w:r>
      <w:r w:rsidRPr="00F012F1">
        <w:rPr>
          <w:rFonts w:ascii="Arial" w:hAnsi="Arial" w:cs="Arial"/>
          <w:sz w:val="20"/>
          <w:szCs w:val="20"/>
          <w:vertAlign w:val="subscript"/>
        </w:rPr>
        <w:t>max</w:t>
      </w:r>
      <w:r w:rsidRPr="00E62EEC">
        <w:rPr>
          <w:rFonts w:ascii="Arial" w:hAnsi="Arial" w:cs="Arial"/>
          <w:sz w:val="20"/>
          <w:szCs w:val="20"/>
        </w:rPr>
        <w:t xml:space="preserve">  x (PM3</w:t>
      </w:r>
      <w:r w:rsidRPr="00F012F1">
        <w:rPr>
          <w:rFonts w:ascii="Arial" w:hAnsi="Arial" w:cs="Arial"/>
          <w:sz w:val="20"/>
          <w:szCs w:val="20"/>
          <w:vertAlign w:val="subscript"/>
        </w:rPr>
        <w:t>i</w:t>
      </w:r>
      <w:r w:rsidRPr="00E62EEC">
        <w:rPr>
          <w:rFonts w:ascii="Arial" w:hAnsi="Arial" w:cs="Arial"/>
          <w:sz w:val="20"/>
          <w:szCs w:val="20"/>
        </w:rPr>
        <w:t xml:space="preserve"> / PM3</w:t>
      </w:r>
      <w:r w:rsidRPr="00F012F1">
        <w:rPr>
          <w:rFonts w:ascii="Arial" w:hAnsi="Arial" w:cs="Arial"/>
          <w:sz w:val="20"/>
          <w:szCs w:val="20"/>
          <w:vertAlign w:val="subscript"/>
        </w:rPr>
        <w:t>max</w:t>
      </w:r>
      <w:r w:rsidRPr="00E62EEC">
        <w:rPr>
          <w:rFonts w:ascii="Arial" w:hAnsi="Arial" w:cs="Arial"/>
          <w:sz w:val="20"/>
          <w:szCs w:val="20"/>
        </w:rPr>
        <w:t>)</w:t>
      </w:r>
    </w:p>
    <w:p w14:paraId="3E9D8604" w14:textId="60B8E09E" w:rsidR="000F7353" w:rsidRPr="000F7353" w:rsidRDefault="000F7353" w:rsidP="000F7353">
      <w:pPr>
        <w:pStyle w:val="Odstavekseznama"/>
        <w:ind w:left="360" w:right="26"/>
        <w:jc w:val="both"/>
        <w:rPr>
          <w:rFonts w:ascii="Arial" w:hAnsi="Arial" w:cs="Arial"/>
          <w:sz w:val="20"/>
          <w:u w:val="single"/>
          <w:lang w:eastAsia="en-US"/>
        </w:rPr>
      </w:pPr>
    </w:p>
    <w:p w14:paraId="12FDF75D" w14:textId="29220815" w:rsidR="008922C5" w:rsidRPr="00C026C0" w:rsidRDefault="008922C5" w:rsidP="008922C5">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PM3</w:t>
      </w:r>
      <w:r w:rsidRPr="00F012F1">
        <w:rPr>
          <w:rFonts w:ascii="Arial" w:eastAsia="MS Mincho" w:hAnsi="Arial" w:cs="Arial"/>
          <w:sz w:val="20"/>
          <w:szCs w:val="20"/>
          <w:vertAlign w:val="subscript"/>
          <w:lang w:eastAsia="en-US"/>
        </w:rPr>
        <w:t>i</w:t>
      </w:r>
      <w:r w:rsidR="00514332">
        <w:rPr>
          <w:rFonts w:ascii="Arial" w:eastAsia="MS Mincho" w:hAnsi="Arial" w:cs="Arial"/>
          <w:sz w:val="20"/>
          <w:szCs w:val="20"/>
          <w:lang w:eastAsia="en-US"/>
        </w:rPr>
        <w:t xml:space="preserve"> </w:t>
      </w:r>
      <w:r w:rsidRPr="00C026C0">
        <w:rPr>
          <w:rFonts w:ascii="Arial" w:eastAsia="MS Mincho" w:hAnsi="Arial" w:cs="Arial"/>
          <w:sz w:val="20"/>
          <w:szCs w:val="20"/>
          <w:lang w:eastAsia="en-US"/>
        </w:rPr>
        <w:t>=</w:t>
      </w:r>
      <w:r w:rsidRPr="00C026C0">
        <w:rPr>
          <w:rFonts w:ascii="Arial" w:eastAsia="MS Mincho" w:hAnsi="Arial" w:cs="Arial"/>
          <w:sz w:val="20"/>
          <w:szCs w:val="20"/>
          <w:lang w:eastAsia="en-US"/>
        </w:rPr>
        <w:tab/>
        <w:t>število referenc članov projektne ekipe i-tega ponudnika</w:t>
      </w:r>
    </w:p>
    <w:p w14:paraId="34075F63" w14:textId="77324873" w:rsidR="008922C5" w:rsidRPr="00C026C0" w:rsidRDefault="008922C5" w:rsidP="008922C5">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P</w:t>
      </w:r>
      <w:r w:rsidR="00514332">
        <w:rPr>
          <w:rFonts w:ascii="Arial" w:eastAsia="MS Mincho" w:hAnsi="Arial" w:cs="Arial"/>
          <w:sz w:val="20"/>
          <w:szCs w:val="20"/>
          <w:lang w:eastAsia="en-US"/>
        </w:rPr>
        <w:t>M</w:t>
      </w:r>
      <w:r w:rsidRPr="00C026C0">
        <w:rPr>
          <w:rFonts w:ascii="Arial" w:eastAsia="MS Mincho" w:hAnsi="Arial" w:cs="Arial"/>
          <w:sz w:val="20"/>
          <w:szCs w:val="20"/>
          <w:lang w:eastAsia="en-US"/>
        </w:rPr>
        <w:t>3</w:t>
      </w:r>
      <w:r w:rsidRPr="00514332">
        <w:rPr>
          <w:rFonts w:ascii="Arial" w:eastAsia="MS Mincho" w:hAnsi="Arial" w:cs="Arial"/>
          <w:sz w:val="20"/>
          <w:szCs w:val="20"/>
          <w:vertAlign w:val="subscript"/>
          <w:lang w:eastAsia="en-US"/>
        </w:rPr>
        <w:t>max</w:t>
      </w:r>
      <w:r w:rsidR="00514332">
        <w:rPr>
          <w:rFonts w:ascii="Arial" w:eastAsia="MS Mincho" w:hAnsi="Arial" w:cs="Arial"/>
          <w:sz w:val="20"/>
          <w:szCs w:val="20"/>
          <w:vertAlign w:val="subscript"/>
          <w:lang w:eastAsia="en-US"/>
        </w:rPr>
        <w:t xml:space="preserve"> </w:t>
      </w:r>
      <w:r w:rsidRPr="00C026C0">
        <w:rPr>
          <w:rFonts w:ascii="Arial" w:eastAsia="MS Mincho" w:hAnsi="Arial" w:cs="Arial"/>
          <w:sz w:val="20"/>
          <w:szCs w:val="20"/>
          <w:lang w:eastAsia="en-US"/>
        </w:rPr>
        <w:t>=</w:t>
      </w:r>
      <w:r w:rsidR="00514332">
        <w:rPr>
          <w:rFonts w:ascii="Arial" w:eastAsia="MS Mincho" w:hAnsi="Arial" w:cs="Arial"/>
          <w:sz w:val="20"/>
          <w:szCs w:val="20"/>
          <w:lang w:eastAsia="en-US"/>
        </w:rPr>
        <w:t xml:space="preserve"> </w:t>
      </w:r>
      <w:r w:rsidRPr="00C026C0">
        <w:rPr>
          <w:rFonts w:ascii="Arial" w:eastAsia="MS Mincho" w:hAnsi="Arial" w:cs="Arial"/>
          <w:sz w:val="20"/>
          <w:szCs w:val="20"/>
          <w:lang w:eastAsia="en-US"/>
        </w:rPr>
        <w:t xml:space="preserve">število referenc članov projektne </w:t>
      </w:r>
      <w:r w:rsidR="00F012F1">
        <w:rPr>
          <w:rFonts w:ascii="Arial" w:eastAsia="MS Mincho" w:hAnsi="Arial" w:cs="Arial"/>
          <w:sz w:val="20"/>
          <w:szCs w:val="20"/>
          <w:lang w:eastAsia="en-US"/>
        </w:rPr>
        <w:t>skupine</w:t>
      </w:r>
      <w:r w:rsidRPr="00C026C0">
        <w:rPr>
          <w:rFonts w:ascii="Arial" w:eastAsia="MS Mincho" w:hAnsi="Arial" w:cs="Arial"/>
          <w:sz w:val="20"/>
          <w:szCs w:val="20"/>
          <w:lang w:eastAsia="en-US"/>
        </w:rPr>
        <w:t xml:space="preserve"> najboljšega ponudnika </w:t>
      </w:r>
    </w:p>
    <w:p w14:paraId="383C76C1" w14:textId="77777777" w:rsidR="00ED14B4" w:rsidRDefault="00ED14B4" w:rsidP="00C026C0">
      <w:pPr>
        <w:spacing w:after="120"/>
        <w:jc w:val="both"/>
        <w:rPr>
          <w:rFonts w:ascii="Arial" w:eastAsia="MS Mincho" w:hAnsi="Arial" w:cs="Arial"/>
          <w:sz w:val="20"/>
          <w:szCs w:val="20"/>
          <w:lang w:eastAsia="en-US"/>
        </w:rPr>
      </w:pPr>
    </w:p>
    <w:p w14:paraId="7AF1F987" w14:textId="77777777" w:rsidR="00DC5883" w:rsidRPr="00513FBA" w:rsidRDefault="00DC5883">
      <w:pPr>
        <w:pStyle w:val="Naslov2"/>
        <w:numPr>
          <w:ilvl w:val="0"/>
          <w:numId w:val="18"/>
        </w:numPr>
        <w:ind w:left="357" w:hanging="357"/>
        <w:rPr>
          <w:i w:val="0"/>
          <w:sz w:val="20"/>
          <w:szCs w:val="20"/>
        </w:rPr>
      </w:pPr>
      <w:bookmarkStart w:id="105" w:name="_Toc509672638"/>
      <w:bookmarkStart w:id="106" w:name="_Toc10194649"/>
      <w:bookmarkStart w:id="107" w:name="_Toc222305651"/>
      <w:r w:rsidRPr="00513FBA">
        <w:rPr>
          <w:i w:val="0"/>
          <w:sz w:val="20"/>
          <w:szCs w:val="20"/>
        </w:rPr>
        <w:t>Ponudba</w:t>
      </w:r>
      <w:bookmarkStart w:id="108" w:name="_Toc336851746"/>
      <w:bookmarkStart w:id="109" w:name="_Toc336851794"/>
      <w:bookmarkStart w:id="110" w:name="_Toc509672639"/>
      <w:bookmarkEnd w:id="105"/>
      <w:bookmarkEnd w:id="106"/>
      <w:bookmarkEnd w:id="107"/>
    </w:p>
    <w:p w14:paraId="2FFEAF92" w14:textId="77777777" w:rsidR="00DC5883" w:rsidRPr="00513FBA" w:rsidRDefault="00DC5883" w:rsidP="00DC5883">
      <w:pPr>
        <w:rPr>
          <w:rFonts w:ascii="Arial" w:hAnsi="Arial" w:cs="Arial"/>
          <w:sz w:val="20"/>
          <w:szCs w:val="20"/>
        </w:rPr>
      </w:pPr>
    </w:p>
    <w:p w14:paraId="58A253DF" w14:textId="3B528A7B" w:rsidR="00DC5883" w:rsidRPr="00513FBA" w:rsidRDefault="005B1CDD" w:rsidP="005373D1">
      <w:pPr>
        <w:pStyle w:val="Naslov1"/>
        <w:keepLines/>
        <w:spacing w:before="0" w:after="0"/>
        <w:jc w:val="both"/>
        <w:rPr>
          <w:sz w:val="20"/>
          <w:szCs w:val="20"/>
        </w:rPr>
      </w:pPr>
      <w:bookmarkStart w:id="111" w:name="_Toc511388773"/>
      <w:bookmarkStart w:id="112" w:name="_Toc512246093"/>
      <w:bookmarkStart w:id="113" w:name="_Toc533063565"/>
      <w:bookmarkStart w:id="114" w:name="_Toc10194650"/>
      <w:bookmarkStart w:id="115" w:name="_Toc21506079"/>
      <w:bookmarkStart w:id="116" w:name="_Toc55901908"/>
      <w:bookmarkStart w:id="117" w:name="_Toc108010593"/>
      <w:bookmarkStart w:id="118" w:name="_Toc128743290"/>
      <w:bookmarkStart w:id="119" w:name="_Toc128743901"/>
      <w:bookmarkStart w:id="120" w:name="_Toc160440586"/>
      <w:bookmarkStart w:id="121" w:name="_Toc161399776"/>
      <w:bookmarkStart w:id="122" w:name="_Toc176763888"/>
      <w:bookmarkStart w:id="123" w:name="_Toc222305652"/>
      <w:r w:rsidRPr="00513FBA">
        <w:rPr>
          <w:sz w:val="20"/>
          <w:szCs w:val="20"/>
        </w:rPr>
        <w:t>1</w:t>
      </w:r>
      <w:r w:rsidR="00DF2392">
        <w:rPr>
          <w:sz w:val="20"/>
          <w:szCs w:val="20"/>
        </w:rPr>
        <w:t>0</w:t>
      </w:r>
      <w:r w:rsidR="005373D1" w:rsidRPr="00513FBA">
        <w:rPr>
          <w:sz w:val="20"/>
          <w:szCs w:val="20"/>
        </w:rPr>
        <w:t>.1</w:t>
      </w:r>
      <w:r w:rsidR="00DC5883" w:rsidRPr="00513FBA">
        <w:rPr>
          <w:sz w:val="20"/>
          <w:szCs w:val="20"/>
        </w:rPr>
        <w:t xml:space="preserve"> Ponudbena dokumentacija</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6787810" w14:textId="77777777" w:rsidR="00DC5883" w:rsidRPr="00513FBA" w:rsidRDefault="00DC5883" w:rsidP="00DC5883">
      <w:pPr>
        <w:rPr>
          <w:rFonts w:ascii="Arial" w:hAnsi="Arial" w:cs="Arial"/>
          <w:sz w:val="20"/>
          <w:szCs w:val="20"/>
        </w:rPr>
      </w:pPr>
    </w:p>
    <w:p w14:paraId="420D66A7" w14:textId="67C131B2" w:rsidR="005B1CDD" w:rsidRPr="00513FBA" w:rsidRDefault="005B1CDD" w:rsidP="005B1CDD">
      <w:pPr>
        <w:keepNext/>
        <w:keepLines/>
        <w:widowControl w:val="0"/>
        <w:numPr>
          <w:ilvl w:val="2"/>
          <w:numId w:val="0"/>
        </w:numPr>
        <w:jc w:val="both"/>
        <w:outlineLvl w:val="2"/>
        <w:rPr>
          <w:rFonts w:ascii="Arial" w:eastAsia="SimSun" w:hAnsi="Arial" w:cs="Arial"/>
          <w:b/>
          <w:spacing w:val="4"/>
          <w:sz w:val="20"/>
          <w:szCs w:val="20"/>
          <w:lang w:val="x-none" w:eastAsia="x-none"/>
        </w:rPr>
      </w:pPr>
      <w:bookmarkStart w:id="124" w:name="_Toc533063566"/>
      <w:bookmarkStart w:id="125" w:name="_Toc10194651"/>
      <w:bookmarkStart w:id="126" w:name="_Toc21506080"/>
      <w:bookmarkStart w:id="127" w:name="_Toc27134344"/>
      <w:bookmarkStart w:id="128" w:name="_Toc55479351"/>
      <w:bookmarkStart w:id="129" w:name="_Toc55479695"/>
      <w:bookmarkStart w:id="130" w:name="_Toc55480053"/>
      <w:bookmarkStart w:id="131" w:name="_Toc64529993"/>
      <w:bookmarkStart w:id="132" w:name="_Toc89345069"/>
      <w:bookmarkStart w:id="133" w:name="_Toc108010594"/>
      <w:bookmarkStart w:id="134" w:name="_Toc128743291"/>
      <w:bookmarkStart w:id="135" w:name="_Toc128743902"/>
      <w:bookmarkStart w:id="136" w:name="_Toc160440587"/>
      <w:bookmarkStart w:id="137" w:name="_Toc161399777"/>
      <w:bookmarkStart w:id="138" w:name="_Toc176763889"/>
      <w:bookmarkStart w:id="139" w:name="_Toc222305653"/>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513FBA">
        <w:rPr>
          <w:rFonts w:ascii="Arial" w:eastAsia="SimSun" w:hAnsi="Arial" w:cs="Arial"/>
          <w:spacing w:val="4"/>
          <w:sz w:val="20"/>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513FBA">
        <w:rPr>
          <w:rFonts w:ascii="Arial" w:eastAsia="SimSun" w:hAnsi="Arial" w:cs="Arial"/>
          <w:spacing w:val="4"/>
          <w:sz w:val="20"/>
          <w:szCs w:val="20"/>
          <w:lang w:val="x-none" w:eastAsia="x-none"/>
        </w:rPr>
        <w:t xml:space="preserve">  </w:t>
      </w:r>
    </w:p>
    <w:p w14:paraId="1727FBFF"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3FB2B9E" w14:textId="77777777" w:rsidR="005B1CDD" w:rsidRPr="00513FBA" w:rsidRDefault="005B1CDD" w:rsidP="005B1CDD">
      <w:pPr>
        <w:widowControl w:val="0"/>
        <w:autoSpaceDE w:val="0"/>
        <w:autoSpaceDN w:val="0"/>
        <w:adjustRightInd w:val="0"/>
        <w:jc w:val="both"/>
        <w:rPr>
          <w:rFonts w:ascii="Arial" w:hAnsi="Arial" w:cs="Arial"/>
          <w:sz w:val="20"/>
          <w:szCs w:val="20"/>
        </w:rPr>
      </w:pPr>
      <w:r w:rsidRPr="00513FBA">
        <w:rPr>
          <w:rFonts w:ascii="Arial" w:hAnsi="Arial" w:cs="Arial"/>
          <w:sz w:val="20"/>
          <w:szCs w:val="20"/>
        </w:rPr>
        <w:t>Vsi v ponudbi predloženi obrazci morajo biti v celoti izpolnjeni, podpisani in žigosani s strani ponudnika oziroma drugih pristojnih oseb.</w:t>
      </w:r>
    </w:p>
    <w:p w14:paraId="05C53F44"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B18D8B5"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 pregledu ponudb bo naročnik, v kolikor se bo pojavil dvom o resničnosti ponudnikovih izjav, najugodnejšega ponudnika pozval k predložitvi dokazil, kot je navedeno za posameznim zahtevanim pogojem oziroma razlogom za izključitev.</w:t>
      </w:r>
    </w:p>
    <w:p w14:paraId="033EA320" w14:textId="77777777" w:rsidR="005B1CDD" w:rsidRPr="00513FBA" w:rsidRDefault="005B1CDD" w:rsidP="005B1CDD">
      <w:pPr>
        <w:widowControl w:val="0"/>
        <w:jc w:val="both"/>
        <w:rPr>
          <w:rFonts w:ascii="Arial" w:hAnsi="Arial" w:cs="Arial"/>
          <w:sz w:val="20"/>
          <w:szCs w:val="20"/>
        </w:rPr>
      </w:pPr>
    </w:p>
    <w:p w14:paraId="1504B069"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 poziv naročnika bo moral izbrani ponudnik v postopku javnega naročanja ali pri izvajanju javnega naročila, v roku osmih dni od prejema poziva, posredovati podatke o:</w:t>
      </w:r>
    </w:p>
    <w:p w14:paraId="6FF05EF2" w14:textId="77777777" w:rsidR="005B1CDD" w:rsidRPr="00513FBA" w:rsidRDefault="005B1CDD">
      <w:pPr>
        <w:widowControl w:val="0"/>
        <w:numPr>
          <w:ilvl w:val="0"/>
          <w:numId w:val="14"/>
        </w:numPr>
        <w:spacing w:after="160" w:line="252" w:lineRule="auto"/>
        <w:contextualSpacing/>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delničarjih, </w:t>
      </w:r>
      <w:proofErr w:type="spellStart"/>
      <w:r w:rsidRPr="00513FBA">
        <w:rPr>
          <w:rFonts w:ascii="Arial" w:hAnsi="Arial" w:cs="Arial"/>
          <w:sz w:val="20"/>
          <w:szCs w:val="20"/>
        </w:rPr>
        <w:t>komanditistih</w:t>
      </w:r>
      <w:proofErr w:type="spellEnd"/>
      <w:r w:rsidRPr="00513FBA">
        <w:rPr>
          <w:rFonts w:ascii="Arial" w:hAnsi="Arial" w:cs="Arial"/>
          <w:sz w:val="20"/>
          <w:szCs w:val="20"/>
        </w:rPr>
        <w:t xml:space="preserve"> ali drugih lastnikih in podatke o lastniških deležih navedenih oseb,</w:t>
      </w:r>
    </w:p>
    <w:p w14:paraId="73776099" w14:textId="77777777" w:rsidR="005B1CDD" w:rsidRPr="00513FBA" w:rsidRDefault="005B1CDD">
      <w:pPr>
        <w:widowControl w:val="0"/>
        <w:numPr>
          <w:ilvl w:val="0"/>
          <w:numId w:val="14"/>
        </w:numPr>
        <w:spacing w:after="160" w:line="252" w:lineRule="auto"/>
        <w:contextualSpacing/>
        <w:jc w:val="both"/>
        <w:rPr>
          <w:rFonts w:ascii="Arial" w:hAnsi="Arial" w:cs="Arial"/>
          <w:sz w:val="20"/>
          <w:szCs w:val="20"/>
        </w:rPr>
      </w:pPr>
      <w:r w:rsidRPr="00513FBA">
        <w:rPr>
          <w:rFonts w:ascii="Arial" w:hAnsi="Arial" w:cs="Arial"/>
          <w:sz w:val="20"/>
          <w:szCs w:val="20"/>
        </w:rPr>
        <w:t xml:space="preserve">gospodarskih subjektih, za katere se glede na določbe zakona, ki ureja gospodarske družbe, šteje, da so </w:t>
      </w:r>
      <w:r w:rsidRPr="00513FBA">
        <w:rPr>
          <w:rFonts w:ascii="Arial" w:hAnsi="Arial" w:cs="Arial"/>
          <w:sz w:val="20"/>
          <w:szCs w:val="20"/>
        </w:rPr>
        <w:lastRenderedPageBreak/>
        <w:t>z njim povezane družbe.</w:t>
      </w:r>
    </w:p>
    <w:p w14:paraId="45C1C2FF" w14:textId="77777777" w:rsidR="005B1CDD" w:rsidRPr="00513FBA" w:rsidRDefault="005B1CDD" w:rsidP="005B1CDD">
      <w:pPr>
        <w:widowControl w:val="0"/>
        <w:jc w:val="both"/>
        <w:rPr>
          <w:rFonts w:ascii="Arial" w:hAnsi="Arial" w:cs="Arial"/>
          <w:sz w:val="20"/>
          <w:szCs w:val="20"/>
        </w:rPr>
      </w:pPr>
    </w:p>
    <w:p w14:paraId="35627C64"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E4AD44F" w14:textId="77777777" w:rsidR="005B1CDD" w:rsidRPr="00513FBA" w:rsidRDefault="005B1CDD" w:rsidP="005B1CDD">
      <w:pPr>
        <w:widowControl w:val="0"/>
        <w:jc w:val="both"/>
        <w:rPr>
          <w:rFonts w:ascii="Arial" w:hAnsi="Arial" w:cs="Arial"/>
          <w:sz w:val="20"/>
          <w:szCs w:val="20"/>
        </w:rPr>
      </w:pPr>
    </w:p>
    <w:p w14:paraId="37BF9538" w14:textId="1146663B" w:rsidR="005B1CDD" w:rsidRPr="00513FBA" w:rsidRDefault="00513FBA" w:rsidP="00513FBA">
      <w:pPr>
        <w:keepNext/>
        <w:keepLines/>
        <w:widowControl w:val="0"/>
        <w:spacing w:after="160" w:line="252" w:lineRule="auto"/>
        <w:jc w:val="both"/>
        <w:outlineLvl w:val="1"/>
        <w:rPr>
          <w:rFonts w:ascii="Arial" w:eastAsia="SimSun" w:hAnsi="Arial" w:cs="Arial"/>
          <w:b/>
          <w:bCs/>
          <w:sz w:val="20"/>
          <w:szCs w:val="20"/>
          <w:lang w:val="x-none" w:eastAsia="x-none"/>
        </w:rPr>
      </w:pPr>
      <w:bookmarkStart w:id="140" w:name="_Toc533063567"/>
      <w:bookmarkStart w:id="141" w:name="_Toc10194652"/>
      <w:bookmarkStart w:id="142" w:name="_Toc21506081"/>
      <w:bookmarkStart w:id="143" w:name="_Toc27134345"/>
      <w:bookmarkStart w:id="144" w:name="_Toc55479352"/>
      <w:bookmarkStart w:id="145" w:name="_Toc55479696"/>
      <w:bookmarkStart w:id="146" w:name="_Toc55480054"/>
      <w:bookmarkStart w:id="147" w:name="_Toc64529994"/>
      <w:bookmarkStart w:id="148" w:name="_Toc89345070"/>
      <w:bookmarkStart w:id="149" w:name="_Toc108010595"/>
      <w:bookmarkStart w:id="150" w:name="_Toc128743292"/>
      <w:bookmarkStart w:id="151" w:name="_Toc128743903"/>
      <w:bookmarkStart w:id="152" w:name="_Toc160440588"/>
      <w:bookmarkStart w:id="153" w:name="_Toc161399778"/>
      <w:bookmarkStart w:id="154" w:name="_Toc176763890"/>
      <w:bookmarkStart w:id="155" w:name="_Toc222305654"/>
      <w:r w:rsidRPr="00513FBA">
        <w:rPr>
          <w:rFonts w:ascii="Arial" w:eastAsia="SimSun" w:hAnsi="Arial" w:cs="Arial"/>
          <w:b/>
          <w:bCs/>
          <w:sz w:val="20"/>
          <w:szCs w:val="20"/>
          <w:lang w:eastAsia="x-none"/>
        </w:rPr>
        <w:t>1</w:t>
      </w:r>
      <w:r w:rsidR="00DF2392">
        <w:rPr>
          <w:rFonts w:ascii="Arial" w:eastAsia="SimSun" w:hAnsi="Arial" w:cs="Arial"/>
          <w:b/>
          <w:bCs/>
          <w:sz w:val="20"/>
          <w:szCs w:val="20"/>
          <w:lang w:eastAsia="x-none"/>
        </w:rPr>
        <w:t>0</w:t>
      </w:r>
      <w:r w:rsidRPr="00513FBA">
        <w:rPr>
          <w:rFonts w:ascii="Arial" w:eastAsia="SimSun" w:hAnsi="Arial" w:cs="Arial"/>
          <w:b/>
          <w:bCs/>
          <w:sz w:val="20"/>
          <w:szCs w:val="20"/>
          <w:lang w:eastAsia="x-none"/>
        </w:rPr>
        <w:t>.</w:t>
      </w:r>
      <w:r>
        <w:rPr>
          <w:rFonts w:ascii="Arial" w:eastAsia="SimSun" w:hAnsi="Arial" w:cs="Arial"/>
          <w:b/>
          <w:bCs/>
          <w:sz w:val="20"/>
          <w:szCs w:val="20"/>
          <w:lang w:eastAsia="x-none"/>
        </w:rPr>
        <w:t>2</w:t>
      </w:r>
      <w:r w:rsidRPr="00513FBA">
        <w:rPr>
          <w:rFonts w:ascii="Arial" w:eastAsia="SimSun" w:hAnsi="Arial" w:cs="Arial"/>
          <w:b/>
          <w:bCs/>
          <w:sz w:val="20"/>
          <w:szCs w:val="20"/>
          <w:lang w:eastAsia="x-none"/>
        </w:rPr>
        <w:t xml:space="preserve"> </w:t>
      </w:r>
      <w:r w:rsidR="005B1CDD" w:rsidRPr="00513FBA">
        <w:rPr>
          <w:rFonts w:ascii="Arial" w:eastAsia="SimSun" w:hAnsi="Arial" w:cs="Arial"/>
          <w:b/>
          <w:bCs/>
          <w:sz w:val="20"/>
          <w:szCs w:val="20"/>
          <w:lang w:val="x-none" w:eastAsia="x-none"/>
        </w:rPr>
        <w:t>Sestavljanje ponudbe</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9A048ED"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156" w:name="_Toc55479353"/>
      <w:bookmarkStart w:id="157" w:name="_Toc55479697"/>
      <w:bookmarkStart w:id="158" w:name="_Toc55480055"/>
      <w:bookmarkStart w:id="159" w:name="_Toc64529995"/>
      <w:bookmarkStart w:id="160" w:name="_Toc89345071"/>
      <w:bookmarkStart w:id="161" w:name="_Toc108010596"/>
      <w:bookmarkStart w:id="162" w:name="_Toc128743293"/>
      <w:bookmarkStart w:id="163" w:name="_Toc128743904"/>
      <w:bookmarkStart w:id="164" w:name="_Toc160440589"/>
      <w:bookmarkStart w:id="165" w:name="_Toc161399779"/>
      <w:bookmarkStart w:id="166" w:name="_Toc176763891"/>
      <w:bookmarkStart w:id="167" w:name="_Toc222305655"/>
      <w:r w:rsidRPr="00513FBA">
        <w:rPr>
          <w:rFonts w:ascii="Arial" w:eastAsia="SimSun" w:hAnsi="Arial" w:cs="Arial"/>
          <w:b/>
          <w:spacing w:val="4"/>
          <w:sz w:val="20"/>
          <w:szCs w:val="20"/>
          <w:lang w:val="x-none" w:eastAsia="x-none"/>
        </w:rPr>
        <w:t>Obrazec »ESPD« za vse gospodarske subjekte</w:t>
      </w:r>
      <w:bookmarkEnd w:id="156"/>
      <w:bookmarkEnd w:id="157"/>
      <w:bookmarkEnd w:id="158"/>
      <w:bookmarkEnd w:id="159"/>
      <w:bookmarkEnd w:id="160"/>
      <w:bookmarkEnd w:id="161"/>
      <w:bookmarkEnd w:id="162"/>
      <w:bookmarkEnd w:id="163"/>
      <w:bookmarkEnd w:id="164"/>
      <w:bookmarkEnd w:id="165"/>
      <w:bookmarkEnd w:id="166"/>
      <w:bookmarkEnd w:id="167"/>
    </w:p>
    <w:p w14:paraId="151A9D8B"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68" w:name="_Toc533063569"/>
      <w:bookmarkStart w:id="169" w:name="_Toc10194654"/>
      <w:bookmarkStart w:id="170" w:name="_Toc21506083"/>
      <w:bookmarkStart w:id="171" w:name="_Toc27134347"/>
      <w:bookmarkStart w:id="172" w:name="_Toc55479354"/>
      <w:bookmarkStart w:id="173" w:name="_Toc55479698"/>
      <w:bookmarkStart w:id="174" w:name="_Toc55480056"/>
      <w:bookmarkStart w:id="175" w:name="_Toc64529996"/>
      <w:bookmarkStart w:id="176" w:name="_Toc89345072"/>
      <w:bookmarkStart w:id="177" w:name="_Toc108010597"/>
      <w:bookmarkStart w:id="178" w:name="_Toc128743294"/>
      <w:bookmarkStart w:id="179" w:name="_Toc128743905"/>
      <w:bookmarkStart w:id="180" w:name="_Toc160440590"/>
      <w:bookmarkStart w:id="181" w:name="_Toc161399780"/>
      <w:bookmarkStart w:id="182" w:name="_Toc176763892"/>
      <w:bookmarkStart w:id="183" w:name="_Toc222305656"/>
      <w:r w:rsidRPr="00513FBA">
        <w:rPr>
          <w:rFonts w:ascii="Arial" w:eastAsia="SimSun" w:hAnsi="Arial" w:cs="Arial"/>
          <w:spacing w:val="4"/>
          <w:sz w:val="20"/>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391A9146"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4" w:name="_Toc533063570"/>
      <w:bookmarkStart w:id="185" w:name="_Toc10194655"/>
      <w:bookmarkStart w:id="186" w:name="_Toc21506084"/>
    </w:p>
    <w:p w14:paraId="4B43F19C"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7" w:name="_Toc27134348"/>
      <w:bookmarkStart w:id="188" w:name="_Toc55479355"/>
      <w:bookmarkStart w:id="189" w:name="_Toc55479699"/>
      <w:bookmarkStart w:id="190" w:name="_Toc55480057"/>
      <w:bookmarkStart w:id="191" w:name="_Toc64529997"/>
      <w:bookmarkStart w:id="192" w:name="_Toc89345073"/>
      <w:bookmarkStart w:id="193" w:name="_Toc108010598"/>
      <w:bookmarkStart w:id="194" w:name="_Toc128743295"/>
      <w:bookmarkStart w:id="195" w:name="_Toc128743906"/>
      <w:bookmarkStart w:id="196" w:name="_Toc160440591"/>
      <w:bookmarkStart w:id="197" w:name="_Toc161399781"/>
      <w:bookmarkStart w:id="198" w:name="_Toc176763893"/>
      <w:bookmarkStart w:id="199" w:name="_Toc222305657"/>
      <w:r w:rsidRPr="00513FBA">
        <w:rPr>
          <w:rFonts w:ascii="Arial" w:eastAsia="SimSun" w:hAnsi="Arial" w:cs="Arial"/>
          <w:spacing w:val="4"/>
          <w:sz w:val="20"/>
          <w:szCs w:val="20"/>
          <w:lang w:val="x-none" w:eastAsia="x-none"/>
        </w:rPr>
        <w:t>Navedbe v ESPD in/ali dokazila, ki ji predloži gospodarski subjekt, morajo biti veljavni.</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898DCF2" w14:textId="77777777" w:rsidR="005B1CDD" w:rsidRPr="00513FBA" w:rsidRDefault="005B1CDD" w:rsidP="005B1CDD">
      <w:pPr>
        <w:jc w:val="both"/>
        <w:rPr>
          <w:rFonts w:ascii="Arial" w:hAnsi="Arial" w:cs="Arial"/>
          <w:sz w:val="20"/>
          <w:szCs w:val="20"/>
          <w:lang w:val="x-none" w:eastAsia="x-none"/>
        </w:rPr>
      </w:pPr>
    </w:p>
    <w:p w14:paraId="6B60D946" w14:textId="366D08D2"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00" w:name="_Toc533063571"/>
      <w:bookmarkStart w:id="201" w:name="_Toc10194656"/>
      <w:bookmarkStart w:id="202" w:name="_Toc21506085"/>
      <w:bookmarkStart w:id="203" w:name="_Toc27134349"/>
      <w:bookmarkStart w:id="204" w:name="_Toc55479356"/>
      <w:bookmarkStart w:id="205" w:name="_Toc55479700"/>
      <w:bookmarkStart w:id="206" w:name="_Toc55480058"/>
      <w:bookmarkStart w:id="207" w:name="_Toc64529998"/>
      <w:bookmarkStart w:id="208" w:name="_Toc89345074"/>
      <w:bookmarkStart w:id="209" w:name="_Toc108010599"/>
      <w:bookmarkStart w:id="210" w:name="_Toc128743296"/>
      <w:bookmarkStart w:id="211" w:name="_Toc128743907"/>
      <w:bookmarkStart w:id="212" w:name="_Toc160440592"/>
      <w:bookmarkStart w:id="213" w:name="_Toc161399782"/>
      <w:bookmarkStart w:id="214" w:name="_Toc176763894"/>
      <w:bookmarkStart w:id="215" w:name="_Toc222305658"/>
      <w:r w:rsidRPr="00B77324">
        <w:rPr>
          <w:rFonts w:ascii="Arial" w:eastAsia="SimSun" w:hAnsi="Arial" w:cs="Arial"/>
          <w:spacing w:val="4"/>
          <w:sz w:val="20"/>
          <w:szCs w:val="20"/>
          <w:lang w:val="x-none" w:eastAsia="x-none"/>
        </w:rPr>
        <w:t xml:space="preserve">Gospodarski subjekt naročnikov obrazec ESPD (datoteka XML) uvozi na spletni strani </w:t>
      </w:r>
      <w:r w:rsidR="000536CE" w:rsidRPr="00B77324">
        <w:rPr>
          <w:rFonts w:ascii="Arial" w:eastAsia="SimSun" w:hAnsi="Arial" w:cs="Arial"/>
          <w:spacing w:val="4"/>
          <w:sz w:val="20"/>
          <w:szCs w:val="20"/>
          <w:lang w:eastAsia="x-none"/>
        </w:rPr>
        <w:t>e-JN</w:t>
      </w:r>
      <w:r w:rsidRPr="00B77324">
        <w:rPr>
          <w:rFonts w:ascii="Arial" w:eastAsia="SimSun" w:hAnsi="Arial" w:cs="Arial"/>
          <w:spacing w:val="4"/>
          <w:sz w:val="20"/>
          <w:szCs w:val="20"/>
          <w:lang w:val="x-none" w:eastAsia="x-none"/>
        </w:rPr>
        <w:t xml:space="preserve">/ESPD: </w:t>
      </w:r>
      <w:hyperlink r:id="rId14" w:history="1">
        <w:r w:rsidR="004A3133" w:rsidRPr="00B77324">
          <w:rPr>
            <w:rFonts w:ascii="Arial" w:eastAsia="Georgia" w:hAnsi="Arial" w:cs="Arial"/>
            <w:sz w:val="20"/>
            <w:szCs w:val="20"/>
            <w:u w:val="single"/>
            <w:lang w:eastAsia="en-US"/>
          </w:rPr>
          <w:t>https://ejn.gov.si/espd</w:t>
        </w:r>
      </w:hyperlink>
      <w:r w:rsidR="004A3133" w:rsidRPr="00B77324">
        <w:rPr>
          <w:rFonts w:ascii="Georgia" w:eastAsia="Georgia" w:hAnsi="Georgia"/>
          <w:sz w:val="20"/>
          <w:szCs w:val="20"/>
          <w:u w:val="single"/>
          <w:lang w:eastAsia="en-US"/>
        </w:rPr>
        <w:t xml:space="preserve"> </w:t>
      </w:r>
      <w:r w:rsidRPr="00B77324">
        <w:rPr>
          <w:rFonts w:ascii="Arial" w:eastAsia="SimSun" w:hAnsi="Arial" w:cs="Arial"/>
          <w:spacing w:val="4"/>
          <w:sz w:val="20"/>
          <w:szCs w:val="20"/>
          <w:lang w:val="x-none" w:eastAsia="x-none"/>
        </w:rPr>
        <w:t xml:space="preserve">in vanj neposredno </w:t>
      </w:r>
      <w:r w:rsidRPr="00513FBA">
        <w:rPr>
          <w:rFonts w:ascii="Arial" w:eastAsia="SimSun" w:hAnsi="Arial" w:cs="Arial"/>
          <w:spacing w:val="4"/>
          <w:sz w:val="20"/>
          <w:szCs w:val="20"/>
          <w:lang w:val="x-none" w:eastAsia="x-none"/>
        </w:rPr>
        <w:t>vnese zahtevane podatke.</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7D7C3675" w14:textId="77777777" w:rsidR="005B1CDD" w:rsidRPr="00513FBA" w:rsidRDefault="005B1CDD" w:rsidP="005B1CDD">
      <w:pPr>
        <w:jc w:val="both"/>
        <w:rPr>
          <w:rFonts w:ascii="Arial" w:hAnsi="Arial" w:cs="Arial"/>
          <w:sz w:val="20"/>
          <w:szCs w:val="20"/>
          <w:lang w:val="x-none" w:eastAsia="x-none"/>
        </w:rPr>
      </w:pPr>
    </w:p>
    <w:p w14:paraId="2142133A"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16" w:name="_Toc533063572"/>
      <w:bookmarkStart w:id="217" w:name="_Toc10194657"/>
      <w:bookmarkStart w:id="218" w:name="_Toc21506086"/>
      <w:bookmarkStart w:id="219" w:name="_Toc27134350"/>
      <w:bookmarkStart w:id="220" w:name="_Toc55479357"/>
      <w:bookmarkStart w:id="221" w:name="_Toc55479701"/>
      <w:bookmarkStart w:id="222" w:name="_Toc55480059"/>
      <w:bookmarkStart w:id="223" w:name="_Toc64529999"/>
      <w:bookmarkStart w:id="224" w:name="_Toc89345075"/>
      <w:bookmarkStart w:id="225" w:name="_Toc108010600"/>
      <w:bookmarkStart w:id="226" w:name="_Toc128743297"/>
      <w:bookmarkStart w:id="227" w:name="_Toc128743908"/>
      <w:bookmarkStart w:id="228" w:name="_Toc160440593"/>
      <w:bookmarkStart w:id="229" w:name="_Toc161399783"/>
      <w:bookmarkStart w:id="230" w:name="_Toc176763895"/>
      <w:bookmarkStart w:id="231" w:name="_Toc222305659"/>
      <w:r w:rsidRPr="00513FBA">
        <w:rPr>
          <w:rFonts w:ascii="Arial" w:eastAsia="SimSun" w:hAnsi="Arial" w:cs="Arial"/>
          <w:spacing w:val="4"/>
          <w:sz w:val="20"/>
          <w:szCs w:val="20"/>
          <w:lang w:val="x-none" w:eastAsia="x-non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sidRPr="00513FBA">
        <w:rPr>
          <w:rFonts w:ascii="Arial" w:eastAsia="SimSun" w:hAnsi="Arial" w:cs="Arial"/>
          <w:spacing w:val="4"/>
          <w:sz w:val="20"/>
          <w:szCs w:val="20"/>
          <w:lang w:val="x-none" w:eastAsia="x-none"/>
        </w:rPr>
        <w:t xml:space="preserve">  </w:t>
      </w:r>
    </w:p>
    <w:p w14:paraId="7EE8611F" w14:textId="77777777" w:rsidR="005B1CDD" w:rsidRPr="00513FBA" w:rsidRDefault="005B1CDD" w:rsidP="005B1CDD">
      <w:pPr>
        <w:jc w:val="both"/>
        <w:rPr>
          <w:rFonts w:ascii="Arial" w:hAnsi="Arial" w:cs="Arial"/>
          <w:sz w:val="20"/>
          <w:szCs w:val="20"/>
          <w:lang w:val="x-none" w:eastAsia="x-none"/>
        </w:rPr>
      </w:pPr>
    </w:p>
    <w:p w14:paraId="33E2E64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32" w:name="_Toc533063573"/>
      <w:bookmarkStart w:id="233" w:name="_Toc10194658"/>
      <w:bookmarkStart w:id="234" w:name="_Toc21506087"/>
      <w:bookmarkStart w:id="235" w:name="_Toc27134351"/>
      <w:bookmarkStart w:id="236" w:name="_Toc55479358"/>
      <w:bookmarkStart w:id="237" w:name="_Toc55479702"/>
      <w:bookmarkStart w:id="238" w:name="_Toc55480060"/>
      <w:bookmarkStart w:id="239" w:name="_Toc64530000"/>
      <w:bookmarkStart w:id="240" w:name="_Toc89345076"/>
      <w:bookmarkStart w:id="241" w:name="_Toc108010601"/>
      <w:bookmarkStart w:id="242" w:name="_Toc128743298"/>
      <w:bookmarkStart w:id="243" w:name="_Toc128743909"/>
      <w:bookmarkStart w:id="244" w:name="_Toc160440594"/>
      <w:bookmarkStart w:id="245" w:name="_Toc161399784"/>
      <w:bookmarkStart w:id="246" w:name="_Toc176763896"/>
      <w:bookmarkStart w:id="247" w:name="_Toc222305660"/>
      <w:r w:rsidRPr="00513FBA">
        <w:rPr>
          <w:rFonts w:ascii="Arial" w:eastAsia="SimSun" w:hAnsi="Arial" w:cs="Arial"/>
          <w:spacing w:val="4"/>
          <w:sz w:val="20"/>
          <w:szCs w:val="20"/>
          <w:lang w:val="x-none" w:eastAsia="x-none"/>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pa ga le naloži in bo podpisan hkrati s podpisom ponudbe. Tudi če ponudnik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obliki, bo ta hkrati s podpisom ponudbe podpisan še enkrat.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Pr="00513FBA">
        <w:rPr>
          <w:rFonts w:ascii="Arial" w:eastAsia="SimSun" w:hAnsi="Arial" w:cs="Arial"/>
          <w:spacing w:val="4"/>
          <w:sz w:val="20"/>
          <w:szCs w:val="20"/>
          <w:lang w:val="x-none" w:eastAsia="x-none"/>
        </w:rPr>
        <w:t xml:space="preserve"> </w:t>
      </w:r>
    </w:p>
    <w:p w14:paraId="22A95A75" w14:textId="77777777" w:rsidR="005B1CDD" w:rsidRPr="00513FBA" w:rsidRDefault="005B1CDD" w:rsidP="005B1CDD">
      <w:pPr>
        <w:jc w:val="both"/>
        <w:rPr>
          <w:rFonts w:ascii="Arial" w:hAnsi="Arial" w:cs="Arial"/>
          <w:sz w:val="20"/>
          <w:szCs w:val="20"/>
          <w:lang w:val="x-none" w:eastAsia="x-none"/>
        </w:rPr>
      </w:pPr>
    </w:p>
    <w:p w14:paraId="56000F7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48" w:name="_Toc533063574"/>
      <w:bookmarkStart w:id="249" w:name="_Toc10194659"/>
      <w:bookmarkStart w:id="250" w:name="_Toc21506088"/>
      <w:bookmarkStart w:id="251" w:name="_Toc27134352"/>
      <w:bookmarkStart w:id="252" w:name="_Toc55479359"/>
      <w:bookmarkStart w:id="253" w:name="_Toc55479703"/>
      <w:bookmarkStart w:id="254" w:name="_Toc55480061"/>
      <w:bookmarkStart w:id="255" w:name="_Toc64530001"/>
      <w:bookmarkStart w:id="256" w:name="_Toc89345077"/>
      <w:bookmarkStart w:id="257" w:name="_Toc108010602"/>
      <w:bookmarkStart w:id="258" w:name="_Toc128743299"/>
      <w:bookmarkStart w:id="259" w:name="_Toc128743910"/>
      <w:bookmarkStart w:id="260" w:name="_Toc160440595"/>
      <w:bookmarkStart w:id="261" w:name="_Toc161399785"/>
      <w:bookmarkStart w:id="262" w:name="_Toc176763897"/>
      <w:bookmarkStart w:id="263" w:name="_Toc222305661"/>
      <w:r w:rsidRPr="00513FBA">
        <w:rPr>
          <w:rFonts w:ascii="Arial" w:eastAsia="SimSun" w:hAnsi="Arial" w:cs="Arial"/>
          <w:spacing w:val="4"/>
          <w:sz w:val="20"/>
          <w:szCs w:val="20"/>
          <w:lang w:val="x-none" w:eastAsia="x-none"/>
        </w:rPr>
        <w:t xml:space="preserve">Za ostale sodelujoče ponudnik v razdelek »ESPD – ostali sodelujoči« priloži podpisane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v elektronski obliki podpisan </w:t>
      </w:r>
      <w:proofErr w:type="spellStart"/>
      <w:r w:rsidRPr="00513FBA">
        <w:rPr>
          <w:rFonts w:ascii="Arial" w:eastAsia="SimSun" w:hAnsi="Arial" w:cs="Arial"/>
          <w:spacing w:val="4"/>
          <w:sz w:val="20"/>
          <w:szCs w:val="20"/>
          <w:lang w:val="x-none" w:eastAsia="x-none"/>
        </w:rPr>
        <w:t>xml</w:t>
      </w:r>
      <w:proofErr w:type="spellEnd"/>
      <w:r w:rsidRPr="00513FBA">
        <w:rPr>
          <w:rFonts w:ascii="Arial" w:eastAsia="SimSun" w:hAnsi="Arial" w:cs="Arial"/>
          <w:spacing w:val="4"/>
          <w:sz w:val="20"/>
          <w:szCs w:val="20"/>
          <w:lang w:val="x-none" w:eastAsia="x-none"/>
        </w:rPr>
        <w:t>.</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B5E6E0C" w14:textId="77777777" w:rsidR="005B1CDD" w:rsidRPr="00513FBA" w:rsidRDefault="005B1CDD" w:rsidP="005B1CDD">
      <w:pPr>
        <w:jc w:val="both"/>
        <w:rPr>
          <w:rFonts w:ascii="Arial" w:hAnsi="Arial" w:cs="Arial"/>
          <w:sz w:val="20"/>
          <w:szCs w:val="20"/>
          <w:lang w:val="x-none" w:eastAsia="x-none"/>
        </w:rPr>
      </w:pPr>
    </w:p>
    <w:p w14:paraId="50B09B13"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264" w:name="_Toc533063575"/>
      <w:bookmarkStart w:id="265" w:name="_Toc10194660"/>
      <w:bookmarkStart w:id="266" w:name="_Toc21506089"/>
      <w:bookmarkStart w:id="267" w:name="_Toc27134353"/>
      <w:bookmarkStart w:id="268" w:name="_Toc55479360"/>
      <w:bookmarkStart w:id="269" w:name="_Toc55479704"/>
      <w:bookmarkStart w:id="270" w:name="_Toc55480062"/>
      <w:bookmarkStart w:id="271" w:name="_Toc64530002"/>
      <w:bookmarkStart w:id="272" w:name="_Toc89345078"/>
      <w:bookmarkStart w:id="273" w:name="_Toc108010603"/>
      <w:bookmarkStart w:id="274" w:name="_Toc128743300"/>
      <w:bookmarkStart w:id="275" w:name="_Toc128743911"/>
      <w:bookmarkStart w:id="276" w:name="_Toc160440596"/>
      <w:bookmarkStart w:id="277" w:name="_Toc161399786"/>
      <w:bookmarkStart w:id="278" w:name="_Toc176763898"/>
      <w:bookmarkStart w:id="279" w:name="_Toc222305662"/>
      <w:r w:rsidRPr="00513FBA">
        <w:rPr>
          <w:rFonts w:ascii="Arial" w:eastAsia="SimSun" w:hAnsi="Arial" w:cs="Arial"/>
          <w:b/>
          <w:spacing w:val="4"/>
          <w:sz w:val="20"/>
          <w:szCs w:val="20"/>
          <w:lang w:val="x-none" w:eastAsia="x-none"/>
        </w:rPr>
        <w:t>Obrazec »Ponudbeni predračun«</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223A0424" w14:textId="528A419B" w:rsidR="005B1CDD" w:rsidRDefault="005B1CDD" w:rsidP="005B1CDD">
      <w:pPr>
        <w:jc w:val="both"/>
        <w:rPr>
          <w:rFonts w:ascii="Arial" w:hAnsi="Arial" w:cs="Arial"/>
          <w:sz w:val="20"/>
          <w:szCs w:val="20"/>
        </w:rPr>
      </w:pPr>
      <w:r w:rsidRPr="00513FBA">
        <w:rPr>
          <w:rFonts w:ascii="Arial" w:hAnsi="Arial" w:cs="Arial"/>
          <w:sz w:val="20"/>
          <w:szCs w:val="20"/>
        </w:rPr>
        <w:t>Ponudnik mora v Ponudbenem predračunu ponuditi celoten predmet javnega naročila, ob upoštevanju tehničnih zahtev iz razpisne dokumentacije.</w:t>
      </w:r>
    </w:p>
    <w:p w14:paraId="1D03BEC9" w14:textId="33BAF8F1" w:rsidR="00694661" w:rsidRDefault="00694661" w:rsidP="005B1CDD">
      <w:pPr>
        <w:jc w:val="both"/>
        <w:rPr>
          <w:rFonts w:ascii="Arial" w:hAnsi="Arial" w:cs="Arial"/>
          <w:sz w:val="20"/>
          <w:szCs w:val="20"/>
        </w:rPr>
      </w:pPr>
    </w:p>
    <w:p w14:paraId="4707B459" w14:textId="77777777" w:rsidR="006D150E" w:rsidRPr="00513FBA" w:rsidRDefault="00694661" w:rsidP="006D150E">
      <w:pPr>
        <w:spacing w:after="160" w:line="252" w:lineRule="auto"/>
        <w:jc w:val="both"/>
        <w:rPr>
          <w:rFonts w:ascii="Arial" w:hAnsi="Arial" w:cs="Arial"/>
          <w:sz w:val="20"/>
          <w:szCs w:val="20"/>
        </w:rPr>
      </w:pPr>
      <w:r w:rsidRPr="009F5353">
        <w:rPr>
          <w:rFonts w:ascii="Arial" w:hAnsi="Arial" w:cs="Arial"/>
          <w:sz w:val="20"/>
          <w:szCs w:val="20"/>
        </w:rPr>
        <w:t xml:space="preserve">Ponudnik izpolni vse postavke v Predračunu, in sicer v evrih, na največ 2 (dve) decimalni mesti natančno. </w:t>
      </w:r>
      <w:r w:rsidR="006D150E" w:rsidRPr="00513FBA">
        <w:rPr>
          <w:rFonts w:ascii="Arial" w:hAnsi="Arial" w:cs="Arial"/>
          <w:sz w:val="20"/>
          <w:szCs w:val="20"/>
        </w:rPr>
        <w:t>V kolikor ponudnik cene v posamezno postavko ne vpiše, se šteje, da predmetne postavke ne ponuja in tako ne izpolnjuje vseh zahtev naročnika iz predmetne razpisne dokumentacije.</w:t>
      </w:r>
    </w:p>
    <w:p w14:paraId="0D9EA209" w14:textId="77777777" w:rsidR="006D150E" w:rsidRPr="00513FBA"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 xml:space="preserve">V ceni postavke in v končni ponudbeni ceni morajo biti zajeti </w:t>
      </w:r>
      <w:r w:rsidRPr="00513FBA">
        <w:rPr>
          <w:rFonts w:ascii="Arial" w:hAnsi="Arial" w:cs="Arial"/>
          <w:sz w:val="20"/>
          <w:szCs w:val="20"/>
          <w:u w:val="single"/>
        </w:rPr>
        <w:t>vsi stroški</w:t>
      </w:r>
      <w:r w:rsidRPr="00513FBA">
        <w:rPr>
          <w:rFonts w:ascii="Arial" w:hAnsi="Arial" w:cs="Arial"/>
          <w:sz w:val="20"/>
          <w:szCs w:val="20"/>
        </w:rPr>
        <w:t xml:space="preserve">, ki jih bo imel ponudnik z realizacijo naročila: predvideni in tudi tisti, ki niso predvideni (jih naročnik ni mogel predvideti), so pa predpisani (z veljavnimi predpisi, soglasji in pravili stroke) in/ali nujno potrebni za izvedbo predmeta tega javnega naročila. </w:t>
      </w:r>
    </w:p>
    <w:p w14:paraId="19BAF5BC" w14:textId="77777777" w:rsidR="006D150E" w:rsidRPr="00513FBA" w:rsidRDefault="006D150E" w:rsidP="006D150E">
      <w:pPr>
        <w:jc w:val="both"/>
        <w:rPr>
          <w:rFonts w:ascii="Arial" w:hAnsi="Arial" w:cs="Arial"/>
          <w:color w:val="FF0000"/>
          <w:sz w:val="20"/>
          <w:szCs w:val="20"/>
        </w:rPr>
      </w:pPr>
    </w:p>
    <w:p w14:paraId="3471E532" w14:textId="77777777" w:rsidR="006D150E" w:rsidRPr="00513FBA" w:rsidRDefault="006D150E" w:rsidP="006D150E">
      <w:pPr>
        <w:autoSpaceDE w:val="0"/>
        <w:autoSpaceDN w:val="0"/>
        <w:adjustRightInd w:val="0"/>
        <w:spacing w:after="160" w:line="252" w:lineRule="auto"/>
        <w:jc w:val="both"/>
        <w:rPr>
          <w:rFonts w:ascii="Arial" w:hAnsi="Arial" w:cs="Arial"/>
          <w:sz w:val="20"/>
          <w:szCs w:val="20"/>
        </w:rPr>
      </w:pPr>
      <w:r w:rsidRPr="00513FBA">
        <w:rPr>
          <w:rFonts w:ascii="Arial" w:hAnsi="Arial" w:cs="Arial"/>
          <w:noProof/>
          <w:sz w:val="20"/>
          <w:szCs w:val="20"/>
        </w:rPr>
        <w:t xml:space="preserve">Cene iz ponudbenega predračuna so več čas trajanja izvedbe naročila fiksne in nespremenljive. </w:t>
      </w:r>
    </w:p>
    <w:p w14:paraId="107275F9" w14:textId="77777777" w:rsidR="006D150E" w:rsidRDefault="006D150E" w:rsidP="006D150E">
      <w:pPr>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kasneje ni upravičen do zvišanja cene, kar bi utemeljeval s tem, da ni bil popolno obveščen o predmetu javnega naročila.  </w:t>
      </w:r>
    </w:p>
    <w:p w14:paraId="560107EF" w14:textId="77777777" w:rsidR="006D150E" w:rsidRPr="00513FBA" w:rsidRDefault="006D150E" w:rsidP="006D150E">
      <w:pPr>
        <w:jc w:val="both"/>
        <w:rPr>
          <w:rFonts w:ascii="Arial" w:hAnsi="Arial" w:cs="Arial"/>
          <w:sz w:val="20"/>
          <w:szCs w:val="20"/>
          <w:lang w:val="x-none" w:eastAsia="x-none"/>
        </w:rPr>
      </w:pPr>
    </w:p>
    <w:p w14:paraId="0EA8E673" w14:textId="1864EB81" w:rsidR="005B1CDD" w:rsidRPr="00513FBA" w:rsidRDefault="005B1CDD" w:rsidP="006D150E">
      <w:pPr>
        <w:jc w:val="both"/>
        <w:rPr>
          <w:rFonts w:ascii="Arial" w:hAnsi="Arial" w:cs="Arial"/>
          <w:sz w:val="20"/>
          <w:szCs w:val="20"/>
        </w:rPr>
      </w:pPr>
      <w:r w:rsidRPr="00513FBA">
        <w:rPr>
          <w:rFonts w:ascii="Arial" w:hAnsi="Arial" w:cs="Arial"/>
          <w:sz w:val="20"/>
          <w:szCs w:val="20"/>
        </w:rPr>
        <w:t>Ponudnik ne sme spreminjati vsebine predračuna.</w:t>
      </w:r>
    </w:p>
    <w:p w14:paraId="009D8DAB" w14:textId="77777777" w:rsidR="005B1CDD" w:rsidRPr="00513FBA" w:rsidRDefault="005B1CDD" w:rsidP="005B1CDD">
      <w:pPr>
        <w:jc w:val="both"/>
        <w:rPr>
          <w:rFonts w:ascii="Arial" w:hAnsi="Arial" w:cs="Arial"/>
          <w:sz w:val="20"/>
          <w:szCs w:val="20"/>
        </w:rPr>
      </w:pPr>
    </w:p>
    <w:p w14:paraId="37507BF7"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da bo naročnik pri pregledu in ocenjevanju ponudb odkril očitne računske napake, bo ravnal v skladu s sedmim odstavkom 89. člena ZJN-3.</w:t>
      </w:r>
    </w:p>
    <w:p w14:paraId="25B077F8" w14:textId="77777777" w:rsidR="005B1CDD" w:rsidRPr="00513FBA" w:rsidRDefault="005B1CDD" w:rsidP="005B1CDD">
      <w:pPr>
        <w:jc w:val="both"/>
        <w:rPr>
          <w:rFonts w:ascii="Arial" w:hAnsi="Arial" w:cs="Arial"/>
          <w:sz w:val="20"/>
          <w:szCs w:val="20"/>
        </w:rPr>
      </w:pPr>
    </w:p>
    <w:p w14:paraId="7DF71DBC" w14:textId="77777777" w:rsidR="005B1CDD" w:rsidRPr="00513FBA" w:rsidRDefault="005B1CDD" w:rsidP="005B1CDD">
      <w:pPr>
        <w:jc w:val="both"/>
        <w:rPr>
          <w:rFonts w:ascii="Arial" w:hAnsi="Arial" w:cs="Arial"/>
          <w:b/>
          <w:sz w:val="20"/>
          <w:szCs w:val="20"/>
          <w:u w:val="single"/>
        </w:rPr>
      </w:pPr>
      <w:r w:rsidRPr="00513FBA">
        <w:rPr>
          <w:rFonts w:ascii="Arial" w:hAnsi="Arial" w:cs="Arial"/>
          <w:b/>
          <w:sz w:val="20"/>
          <w:szCs w:val="20"/>
          <w:u w:val="single"/>
        </w:rPr>
        <w:t>Ponudnik v sistemu e-JN predračun naloži v razdelek »Predračun« v .</w:t>
      </w:r>
      <w:proofErr w:type="spellStart"/>
      <w:r w:rsidRPr="00513FBA">
        <w:rPr>
          <w:rFonts w:ascii="Arial" w:hAnsi="Arial" w:cs="Arial"/>
          <w:b/>
          <w:sz w:val="20"/>
          <w:szCs w:val="20"/>
          <w:u w:val="single"/>
        </w:rPr>
        <w:t>pdf</w:t>
      </w:r>
      <w:proofErr w:type="spellEnd"/>
      <w:r w:rsidRPr="00513FBA">
        <w:rPr>
          <w:rFonts w:ascii="Arial" w:hAnsi="Arial" w:cs="Arial"/>
          <w:b/>
          <w:sz w:val="20"/>
          <w:szCs w:val="20"/>
          <w:u w:val="single"/>
        </w:rPr>
        <w:t xml:space="preserve"> datoteki. </w:t>
      </w:r>
    </w:p>
    <w:p w14:paraId="0C3CC1CA" w14:textId="77777777" w:rsidR="005B1CDD" w:rsidRPr="00513FBA" w:rsidRDefault="005B1CDD" w:rsidP="005B1CDD">
      <w:pPr>
        <w:jc w:val="both"/>
        <w:rPr>
          <w:rFonts w:ascii="Arial" w:hAnsi="Arial" w:cs="Arial"/>
          <w:b/>
          <w:sz w:val="20"/>
          <w:szCs w:val="20"/>
          <w:u w:val="single"/>
        </w:rPr>
      </w:pPr>
    </w:p>
    <w:p w14:paraId="11E32C0A"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Jezik ponudbe</w:t>
      </w:r>
    </w:p>
    <w:p w14:paraId="531D4450"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Ponudba in ostala dokumentacija, ki se nanaša na ponudbo, mora biti napisana v slovenskem jeziku. Če bo ponudnik predložil del ponudbe v tujem jeziku (v jeziku, ki ni slovenski), mora zraven predložiti tudi uraden prevod v slovenski jezik.</w:t>
      </w:r>
    </w:p>
    <w:p w14:paraId="24D2923F" w14:textId="77777777" w:rsidR="005B1CDD" w:rsidRPr="00513FBA" w:rsidRDefault="005B1CDD" w:rsidP="005B1CDD">
      <w:pPr>
        <w:autoSpaceDE w:val="0"/>
        <w:autoSpaceDN w:val="0"/>
        <w:adjustRightInd w:val="0"/>
        <w:jc w:val="both"/>
        <w:rPr>
          <w:rFonts w:ascii="Arial" w:hAnsi="Arial" w:cs="Arial"/>
          <w:sz w:val="20"/>
          <w:szCs w:val="20"/>
        </w:rPr>
      </w:pPr>
    </w:p>
    <w:p w14:paraId="3D4144E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lastRenderedPageBreak/>
        <w:t>Potrdila tujih organov se predložijo v izvirniku, ki mu je priložen uraden</w:t>
      </w:r>
      <w:r w:rsidRPr="00513FBA">
        <w:rPr>
          <w:rFonts w:ascii="Arial" w:hAnsi="Arial" w:cs="Arial"/>
          <w:color w:val="FF0000"/>
          <w:sz w:val="20"/>
          <w:szCs w:val="20"/>
        </w:rPr>
        <w:t xml:space="preserve"> </w:t>
      </w:r>
      <w:r w:rsidRPr="00513FBA">
        <w:rPr>
          <w:rFonts w:ascii="Arial" w:hAnsi="Arial" w:cs="Arial"/>
          <w:sz w:val="20"/>
          <w:szCs w:val="20"/>
        </w:rPr>
        <w:t>prevod v slovenski jezik. Za tolmačenje vsebine ponudbe se upošteva besedilo ponudbe v slovenskem jeziku oziroma uraden prevod ponudbe v slovenski jezik. Morebitne napake v prevodu gredo izključno v breme ponudnika.</w:t>
      </w:r>
    </w:p>
    <w:p w14:paraId="0BFDB089" w14:textId="77777777" w:rsidR="005B1CDD" w:rsidRPr="00513FBA" w:rsidRDefault="005B1CDD" w:rsidP="005B1CDD">
      <w:pPr>
        <w:jc w:val="both"/>
        <w:rPr>
          <w:rFonts w:ascii="Arial" w:hAnsi="Arial" w:cs="Arial"/>
          <w:sz w:val="20"/>
          <w:szCs w:val="20"/>
        </w:rPr>
      </w:pPr>
    </w:p>
    <w:p w14:paraId="1E6A1DFC" w14:textId="77777777" w:rsidR="005B1CDD" w:rsidRPr="00513FBA" w:rsidRDefault="005B1CDD" w:rsidP="005B1CDD">
      <w:pPr>
        <w:jc w:val="both"/>
        <w:rPr>
          <w:rFonts w:ascii="Arial" w:hAnsi="Arial" w:cs="Arial"/>
          <w:b/>
          <w:sz w:val="20"/>
          <w:szCs w:val="20"/>
        </w:rPr>
      </w:pPr>
      <w:r w:rsidRPr="00513FBA">
        <w:rPr>
          <w:rFonts w:ascii="Arial" w:hAnsi="Arial" w:cs="Arial"/>
          <w:b/>
          <w:sz w:val="20"/>
          <w:szCs w:val="20"/>
        </w:rPr>
        <w:t>Variantne ponudbe</w:t>
      </w:r>
    </w:p>
    <w:p w14:paraId="680D1872" w14:textId="56A93CAA" w:rsidR="005B1CDD" w:rsidRDefault="005B1CDD" w:rsidP="005B1CDD">
      <w:pPr>
        <w:jc w:val="both"/>
        <w:rPr>
          <w:rFonts w:ascii="Arial" w:hAnsi="Arial" w:cs="Arial"/>
          <w:sz w:val="20"/>
          <w:szCs w:val="20"/>
        </w:rPr>
      </w:pPr>
      <w:r w:rsidRPr="00513FBA">
        <w:rPr>
          <w:rFonts w:ascii="Arial" w:hAnsi="Arial" w:cs="Arial"/>
          <w:sz w:val="20"/>
          <w:szCs w:val="20"/>
        </w:rPr>
        <w:t>Variantne ponudbe niso dopustne in se ne bodo upoštevale.</w:t>
      </w:r>
    </w:p>
    <w:p w14:paraId="35892238" w14:textId="77777777" w:rsidR="001D5A08" w:rsidRPr="00513FBA" w:rsidRDefault="001D5A08" w:rsidP="005B1CDD">
      <w:pPr>
        <w:jc w:val="both"/>
        <w:rPr>
          <w:rFonts w:ascii="Arial" w:hAnsi="Arial" w:cs="Arial"/>
          <w:b/>
          <w:sz w:val="20"/>
          <w:szCs w:val="20"/>
        </w:rPr>
      </w:pPr>
    </w:p>
    <w:p w14:paraId="3132D7F1"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Obseg ponudbe</w:t>
      </w:r>
    </w:p>
    <w:p w14:paraId="36920A39" w14:textId="242B157E" w:rsidR="003B25F2" w:rsidRPr="003B25F2" w:rsidRDefault="003B25F2" w:rsidP="003B25F2">
      <w:pPr>
        <w:autoSpaceDE w:val="0"/>
        <w:autoSpaceDN w:val="0"/>
        <w:adjustRightInd w:val="0"/>
        <w:jc w:val="both"/>
        <w:rPr>
          <w:rFonts w:ascii="Arial" w:hAnsi="Arial" w:cs="Arial"/>
          <w:strike/>
          <w:sz w:val="20"/>
          <w:szCs w:val="20"/>
        </w:rPr>
      </w:pPr>
      <w:r w:rsidRPr="003B25F2">
        <w:rPr>
          <w:rFonts w:ascii="Arial" w:hAnsi="Arial" w:cs="Arial"/>
          <w:sz w:val="20"/>
          <w:szCs w:val="20"/>
        </w:rPr>
        <w:t xml:space="preserve">Ponudba se mora nanašati na </w:t>
      </w:r>
      <w:r w:rsidR="00F93860">
        <w:rPr>
          <w:rFonts w:ascii="Arial" w:hAnsi="Arial" w:cs="Arial"/>
          <w:sz w:val="20"/>
          <w:szCs w:val="20"/>
        </w:rPr>
        <w:t>celotno naročilo</w:t>
      </w:r>
      <w:r w:rsidRPr="003B25F2">
        <w:rPr>
          <w:rFonts w:ascii="Arial" w:hAnsi="Arial" w:cs="Arial"/>
          <w:sz w:val="20"/>
          <w:szCs w:val="20"/>
        </w:rPr>
        <w:t>.</w:t>
      </w:r>
    </w:p>
    <w:p w14:paraId="5285FFE3" w14:textId="77777777" w:rsidR="005B1CDD" w:rsidRPr="00513FBA" w:rsidRDefault="005B1CDD" w:rsidP="005B1CDD">
      <w:pPr>
        <w:tabs>
          <w:tab w:val="left" w:pos="1725"/>
        </w:tabs>
        <w:jc w:val="both"/>
        <w:rPr>
          <w:rFonts w:ascii="Arial" w:hAnsi="Arial" w:cs="Arial"/>
          <w:sz w:val="20"/>
          <w:szCs w:val="20"/>
        </w:rPr>
      </w:pPr>
    </w:p>
    <w:p w14:paraId="79B6960E" w14:textId="77777777" w:rsidR="005B1CDD" w:rsidRPr="00513FBA" w:rsidRDefault="005B1CDD" w:rsidP="005B1CDD">
      <w:pPr>
        <w:autoSpaceDE w:val="0"/>
        <w:autoSpaceDN w:val="0"/>
        <w:adjustRightInd w:val="0"/>
        <w:jc w:val="both"/>
        <w:rPr>
          <w:rFonts w:ascii="Arial" w:hAnsi="Arial" w:cs="Arial"/>
          <w:b/>
          <w:bCs/>
          <w:sz w:val="20"/>
          <w:szCs w:val="20"/>
        </w:rPr>
      </w:pPr>
      <w:r w:rsidRPr="00513FBA">
        <w:rPr>
          <w:rFonts w:ascii="Arial" w:hAnsi="Arial" w:cs="Arial"/>
          <w:b/>
          <w:bCs/>
          <w:sz w:val="20"/>
          <w:szCs w:val="20"/>
        </w:rPr>
        <w:t xml:space="preserve">Veljavnost ponudbe </w:t>
      </w:r>
    </w:p>
    <w:p w14:paraId="6CA79B2F" w14:textId="4FA12E3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Ponudba mora veljati </w:t>
      </w:r>
      <w:r w:rsidRPr="000F7FD0">
        <w:rPr>
          <w:rFonts w:ascii="Arial" w:hAnsi="Arial" w:cs="Arial"/>
          <w:sz w:val="20"/>
          <w:szCs w:val="20"/>
        </w:rPr>
        <w:t xml:space="preserve">najmanj </w:t>
      </w:r>
      <w:r w:rsidR="00442EAF" w:rsidRPr="000F7FD0">
        <w:rPr>
          <w:rFonts w:ascii="Arial" w:hAnsi="Arial" w:cs="Arial"/>
          <w:sz w:val="20"/>
          <w:szCs w:val="20"/>
        </w:rPr>
        <w:t>150</w:t>
      </w:r>
      <w:r w:rsidR="001D5A08" w:rsidRPr="000F7FD0">
        <w:rPr>
          <w:rFonts w:ascii="Arial" w:hAnsi="Arial" w:cs="Arial"/>
          <w:sz w:val="20"/>
          <w:szCs w:val="20"/>
        </w:rPr>
        <w:t xml:space="preserve"> </w:t>
      </w:r>
      <w:r w:rsidR="00442EAF" w:rsidRPr="00513FBA">
        <w:rPr>
          <w:rFonts w:ascii="Arial" w:hAnsi="Arial" w:cs="Arial"/>
          <w:sz w:val="20"/>
          <w:szCs w:val="20"/>
        </w:rPr>
        <w:t>dni,</w:t>
      </w:r>
      <w:r w:rsidRPr="00513FBA">
        <w:rPr>
          <w:rFonts w:ascii="Arial" w:hAnsi="Arial" w:cs="Arial"/>
          <w:sz w:val="20"/>
          <w:szCs w:val="20"/>
        </w:rPr>
        <w:t xml:space="preserve"> od skrajnega roka za predložitev ponudbe. </w:t>
      </w:r>
    </w:p>
    <w:p w14:paraId="74F93CE7" w14:textId="77777777" w:rsidR="005B1CDD" w:rsidRPr="00513FBA" w:rsidRDefault="005B1CDD" w:rsidP="005B1CDD">
      <w:pPr>
        <w:autoSpaceDE w:val="0"/>
        <w:autoSpaceDN w:val="0"/>
        <w:adjustRightInd w:val="0"/>
        <w:jc w:val="both"/>
        <w:rPr>
          <w:rFonts w:ascii="Arial" w:hAnsi="Arial" w:cs="Arial"/>
          <w:b/>
          <w:sz w:val="20"/>
          <w:szCs w:val="20"/>
        </w:rPr>
      </w:pPr>
    </w:p>
    <w:p w14:paraId="18A25A3D"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Plačilni pogoji - rok plačila</w:t>
      </w:r>
    </w:p>
    <w:p w14:paraId="276C946D" w14:textId="719977E2" w:rsidR="005B1CDD" w:rsidRDefault="005B1CDD" w:rsidP="00DF682D">
      <w:pPr>
        <w:jc w:val="both"/>
        <w:rPr>
          <w:rFonts w:ascii="Arial" w:hAnsi="Arial" w:cs="Arial"/>
          <w:sz w:val="20"/>
          <w:szCs w:val="20"/>
        </w:rPr>
      </w:pPr>
      <w:r w:rsidRPr="00513FBA">
        <w:rPr>
          <w:rFonts w:ascii="Arial" w:hAnsi="Arial" w:cs="Arial"/>
          <w:sz w:val="20"/>
          <w:szCs w:val="20"/>
        </w:rPr>
        <w:t xml:space="preserve">Plačilni rok je 30 dni, od datuma prejema računa. </w:t>
      </w:r>
    </w:p>
    <w:p w14:paraId="27990C0B" w14:textId="18DD5EB1" w:rsidR="00DF682D" w:rsidRDefault="00DF682D" w:rsidP="00DF682D">
      <w:pPr>
        <w:jc w:val="both"/>
        <w:rPr>
          <w:rFonts w:ascii="Arial" w:hAnsi="Arial" w:cs="Arial"/>
          <w:sz w:val="20"/>
          <w:szCs w:val="20"/>
        </w:rPr>
      </w:pPr>
    </w:p>
    <w:p w14:paraId="65910D1F" w14:textId="77777777" w:rsidR="005466DC" w:rsidRPr="00513FBA" w:rsidRDefault="005466DC" w:rsidP="00DF682D">
      <w:pPr>
        <w:jc w:val="both"/>
        <w:rPr>
          <w:rFonts w:ascii="Arial" w:hAnsi="Arial" w:cs="Arial"/>
          <w:sz w:val="20"/>
          <w:szCs w:val="20"/>
        </w:rPr>
      </w:pPr>
    </w:p>
    <w:p w14:paraId="52E2851C" w14:textId="1B023AD6" w:rsidR="005B1CDD" w:rsidRPr="00513FBA" w:rsidRDefault="005B1CDD">
      <w:pPr>
        <w:pStyle w:val="Odstavekseznama"/>
        <w:keepNext/>
        <w:numPr>
          <w:ilvl w:val="0"/>
          <w:numId w:val="18"/>
        </w:numPr>
        <w:ind w:left="357" w:hanging="357"/>
        <w:jc w:val="both"/>
        <w:outlineLvl w:val="1"/>
        <w:rPr>
          <w:rFonts w:ascii="Arial" w:eastAsia="SimSun" w:hAnsi="Arial" w:cs="Arial"/>
          <w:b/>
          <w:bCs/>
          <w:sz w:val="20"/>
          <w:lang w:val="x-none" w:eastAsia="x-none"/>
        </w:rPr>
      </w:pPr>
      <w:bookmarkStart w:id="280" w:name="_Toc55479705"/>
      <w:bookmarkStart w:id="281" w:name="_Toc55480063"/>
      <w:bookmarkStart w:id="282" w:name="_Toc64530003"/>
      <w:r w:rsidRPr="00513FBA">
        <w:rPr>
          <w:rFonts w:ascii="Arial" w:eastAsia="SimSun" w:hAnsi="Arial" w:cs="Arial"/>
          <w:b/>
          <w:bCs/>
          <w:sz w:val="20"/>
          <w:lang w:eastAsia="x-none"/>
        </w:rPr>
        <w:t xml:space="preserve"> </w:t>
      </w:r>
      <w:bookmarkStart w:id="283" w:name="_Toc89345079"/>
      <w:bookmarkStart w:id="284" w:name="_Toc222305663"/>
      <w:r w:rsidRPr="00513FBA">
        <w:rPr>
          <w:rFonts w:ascii="Arial" w:eastAsia="SimSun" w:hAnsi="Arial" w:cs="Arial"/>
          <w:b/>
          <w:bCs/>
          <w:sz w:val="20"/>
          <w:lang w:val="x-none" w:eastAsia="x-none"/>
        </w:rPr>
        <w:t>Skupna ponudba</w:t>
      </w:r>
      <w:bookmarkEnd w:id="280"/>
      <w:bookmarkEnd w:id="281"/>
      <w:bookmarkEnd w:id="282"/>
      <w:bookmarkEnd w:id="283"/>
      <w:bookmarkEnd w:id="284"/>
    </w:p>
    <w:p w14:paraId="571960FB" w14:textId="77777777" w:rsidR="005B1CDD" w:rsidRPr="00513FBA" w:rsidRDefault="005B1CDD" w:rsidP="005B1CDD">
      <w:pPr>
        <w:contextualSpacing/>
        <w:jc w:val="both"/>
        <w:rPr>
          <w:rFonts w:ascii="Arial" w:eastAsia="SimSun" w:hAnsi="Arial" w:cs="Arial"/>
          <w:b/>
          <w:bCs/>
          <w:spacing w:val="-7"/>
          <w:sz w:val="20"/>
          <w:szCs w:val="20"/>
          <w:lang w:val="x-none" w:eastAsia="x-none"/>
        </w:rPr>
      </w:pPr>
    </w:p>
    <w:p w14:paraId="03AA66E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mora vsak ponudnik predložiti vsa dokazila navedena v točki 5 teh navodil, v kolikor pri posameznih podtočkah poglavja 5 ni določeno drugače.</w:t>
      </w:r>
    </w:p>
    <w:p w14:paraId="3B3AB76F" w14:textId="77777777" w:rsidR="005B1CDD" w:rsidRPr="00513FBA" w:rsidRDefault="005B1CDD" w:rsidP="005B1CDD">
      <w:pPr>
        <w:autoSpaceDE w:val="0"/>
        <w:autoSpaceDN w:val="0"/>
        <w:adjustRightInd w:val="0"/>
        <w:jc w:val="both"/>
        <w:rPr>
          <w:rFonts w:ascii="Arial" w:hAnsi="Arial" w:cs="Arial"/>
          <w:sz w:val="20"/>
          <w:szCs w:val="20"/>
        </w:rPr>
      </w:pPr>
    </w:p>
    <w:p w14:paraId="569BFF68"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Ponudniki v informacijskem sistemu e-JN označijo, da gre za skupno ponudbo ter navedejo vse sodelujoče gospodarske subjekte. </w:t>
      </w:r>
    </w:p>
    <w:p w14:paraId="39A209B4" w14:textId="77777777" w:rsidR="005B1CDD" w:rsidRPr="00513FBA" w:rsidRDefault="005B1CDD" w:rsidP="005B1CDD">
      <w:pPr>
        <w:autoSpaceDE w:val="0"/>
        <w:autoSpaceDN w:val="0"/>
        <w:adjustRightInd w:val="0"/>
        <w:jc w:val="both"/>
        <w:rPr>
          <w:rFonts w:ascii="Arial" w:hAnsi="Arial" w:cs="Arial"/>
          <w:sz w:val="20"/>
          <w:szCs w:val="20"/>
        </w:rPr>
      </w:pPr>
    </w:p>
    <w:p w14:paraId="185B1ED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 teh navodil. </w:t>
      </w:r>
    </w:p>
    <w:p w14:paraId="7ABA55B9" w14:textId="77777777" w:rsidR="005B1CDD" w:rsidRPr="00513FBA" w:rsidRDefault="005B1CDD" w:rsidP="005B1CDD">
      <w:pPr>
        <w:autoSpaceDE w:val="0"/>
        <w:autoSpaceDN w:val="0"/>
        <w:adjustRightInd w:val="0"/>
        <w:jc w:val="both"/>
        <w:rPr>
          <w:rFonts w:ascii="Arial" w:hAnsi="Arial" w:cs="Arial"/>
          <w:sz w:val="20"/>
          <w:szCs w:val="20"/>
        </w:rPr>
      </w:pPr>
    </w:p>
    <w:p w14:paraId="5977889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v informacijski sistem e-JN naloži en obrazec »Ponudbeni predračun«.</w:t>
      </w:r>
    </w:p>
    <w:p w14:paraId="59BF5EAB" w14:textId="77777777" w:rsidR="005B1CDD" w:rsidRPr="00513FBA" w:rsidRDefault="005B1CDD" w:rsidP="005B1CDD">
      <w:pPr>
        <w:autoSpaceDE w:val="0"/>
        <w:autoSpaceDN w:val="0"/>
        <w:adjustRightInd w:val="0"/>
        <w:jc w:val="both"/>
        <w:rPr>
          <w:rFonts w:ascii="Arial" w:hAnsi="Arial" w:cs="Arial"/>
          <w:sz w:val="20"/>
          <w:szCs w:val="20"/>
        </w:rPr>
      </w:pPr>
    </w:p>
    <w:p w14:paraId="1D9FBC36"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Finančno zavarovanje predloži glavni oz. vodilni partner v skupini.</w:t>
      </w:r>
    </w:p>
    <w:p w14:paraId="14042149" w14:textId="77777777" w:rsidR="005B1CDD" w:rsidRPr="00513FBA" w:rsidRDefault="005B1CDD" w:rsidP="005B1CDD">
      <w:pPr>
        <w:autoSpaceDE w:val="0"/>
        <w:autoSpaceDN w:val="0"/>
        <w:adjustRightInd w:val="0"/>
        <w:jc w:val="both"/>
        <w:rPr>
          <w:rFonts w:ascii="Arial" w:hAnsi="Arial" w:cs="Arial"/>
          <w:sz w:val="20"/>
          <w:szCs w:val="20"/>
        </w:rPr>
      </w:pPr>
    </w:p>
    <w:p w14:paraId="7D7DB3CD"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5A67A7D9" w14:textId="77777777" w:rsidR="005B1CDD" w:rsidRPr="00513FBA" w:rsidRDefault="005B1CDD" w:rsidP="005B1CDD">
      <w:pPr>
        <w:autoSpaceDE w:val="0"/>
        <w:autoSpaceDN w:val="0"/>
        <w:adjustRightInd w:val="0"/>
        <w:jc w:val="both"/>
        <w:rPr>
          <w:rFonts w:ascii="Arial" w:hAnsi="Arial" w:cs="Arial"/>
          <w:sz w:val="20"/>
          <w:szCs w:val="20"/>
        </w:rPr>
      </w:pPr>
    </w:p>
    <w:p w14:paraId="559F0AB8" w14:textId="77777777" w:rsidR="005B1CDD" w:rsidRPr="00513FBA" w:rsidRDefault="005B1CDD" w:rsidP="005B1CDD">
      <w:pPr>
        <w:contextualSpacing/>
        <w:jc w:val="both"/>
        <w:rPr>
          <w:rFonts w:ascii="Arial" w:eastAsia="SimSun" w:hAnsi="Arial" w:cs="Arial"/>
          <w:bCs/>
          <w:spacing w:val="-7"/>
          <w:sz w:val="20"/>
          <w:szCs w:val="20"/>
          <w:lang w:val="x-none" w:eastAsia="x-none"/>
        </w:rPr>
      </w:pPr>
      <w:r w:rsidRPr="00513FBA">
        <w:rPr>
          <w:rFonts w:ascii="Arial" w:eastAsia="SimSun" w:hAnsi="Arial" w:cs="Arial"/>
          <w:bCs/>
          <w:spacing w:val="-7"/>
          <w:sz w:val="20"/>
          <w:szCs w:val="20"/>
          <w:lang w:val="x-none" w:eastAsia="x-none"/>
        </w:rPr>
        <w:t>Gospodarski subjekt je lahko član samo enega skupinskega nastopa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Ponudbe, ki jih predložijo skupine družb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v katerih se pojavljajo iste družbe bodo zavrnjene.</w:t>
      </w:r>
    </w:p>
    <w:p w14:paraId="516B1B58" w14:textId="77777777" w:rsidR="005B1CDD" w:rsidRPr="00513FBA" w:rsidRDefault="005B1CDD" w:rsidP="005B1CDD">
      <w:pPr>
        <w:contextualSpacing/>
        <w:rPr>
          <w:rFonts w:ascii="Arial" w:eastAsia="SimSun" w:hAnsi="Arial" w:cs="Arial"/>
          <w:bCs/>
          <w:spacing w:val="-7"/>
          <w:sz w:val="20"/>
          <w:szCs w:val="20"/>
          <w:lang w:val="x-none" w:eastAsia="x-none"/>
        </w:rPr>
      </w:pPr>
    </w:p>
    <w:p w14:paraId="1504EB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skupnega nastopa več ponudnikov bo naročnik vso pošto vezano na to javno naročilo naslovil in poslal le vodilnemu (glavnemu) ponudniku v skupini.</w:t>
      </w:r>
    </w:p>
    <w:p w14:paraId="78C72ECC" w14:textId="021A8B8A" w:rsidR="005B1CDD" w:rsidRDefault="005B1CDD" w:rsidP="005B1CDD">
      <w:pPr>
        <w:jc w:val="both"/>
        <w:rPr>
          <w:rFonts w:ascii="Arial" w:hAnsi="Arial" w:cs="Arial"/>
          <w:sz w:val="20"/>
          <w:szCs w:val="20"/>
        </w:rPr>
      </w:pPr>
    </w:p>
    <w:p w14:paraId="4F67D6B8" w14:textId="77777777" w:rsidR="00B2671D" w:rsidRPr="00513FBA" w:rsidRDefault="00B2671D" w:rsidP="005B1CDD">
      <w:pPr>
        <w:jc w:val="both"/>
        <w:rPr>
          <w:rFonts w:ascii="Arial" w:hAnsi="Arial" w:cs="Arial"/>
          <w:sz w:val="20"/>
          <w:szCs w:val="20"/>
        </w:rPr>
      </w:pPr>
    </w:p>
    <w:p w14:paraId="0C5B2F4A" w14:textId="3D1226DE" w:rsidR="005B1CDD" w:rsidRPr="00513FBA" w:rsidRDefault="005B1CDD">
      <w:pPr>
        <w:keepNext/>
        <w:numPr>
          <w:ilvl w:val="0"/>
          <w:numId w:val="18"/>
        </w:numPr>
        <w:spacing w:after="160" w:line="252" w:lineRule="auto"/>
        <w:ind w:left="357" w:hanging="357"/>
        <w:jc w:val="both"/>
        <w:outlineLvl w:val="1"/>
        <w:rPr>
          <w:rFonts w:ascii="Arial" w:eastAsia="SimSun" w:hAnsi="Arial" w:cs="Arial"/>
          <w:b/>
          <w:bCs/>
          <w:sz w:val="20"/>
          <w:szCs w:val="20"/>
          <w:lang w:val="x-none" w:eastAsia="x-none"/>
        </w:rPr>
      </w:pPr>
      <w:bookmarkStart w:id="285" w:name="_Toc461782176"/>
      <w:bookmarkStart w:id="286" w:name="_Toc10194663"/>
      <w:bookmarkStart w:id="287" w:name="_Toc21506091"/>
      <w:r w:rsidRPr="00513FBA">
        <w:rPr>
          <w:rFonts w:ascii="Arial" w:eastAsia="SimSun" w:hAnsi="Arial" w:cs="Arial"/>
          <w:b/>
          <w:bCs/>
          <w:sz w:val="20"/>
          <w:szCs w:val="20"/>
          <w:lang w:eastAsia="x-none"/>
        </w:rPr>
        <w:t xml:space="preserve"> </w:t>
      </w:r>
      <w:bookmarkStart w:id="288" w:name="_Toc55479706"/>
      <w:bookmarkStart w:id="289" w:name="_Toc55480064"/>
      <w:bookmarkStart w:id="290" w:name="_Toc64530004"/>
      <w:bookmarkStart w:id="291" w:name="_Toc89345080"/>
      <w:bookmarkStart w:id="292" w:name="_Toc222305664"/>
      <w:r w:rsidRPr="00513FBA">
        <w:rPr>
          <w:rFonts w:ascii="Arial" w:eastAsia="SimSun" w:hAnsi="Arial" w:cs="Arial"/>
          <w:b/>
          <w:bCs/>
          <w:sz w:val="20"/>
          <w:szCs w:val="20"/>
          <w:lang w:val="x-none" w:eastAsia="x-none"/>
        </w:rPr>
        <w:t>Ponudba s podizvajalci</w:t>
      </w:r>
      <w:bookmarkEnd w:id="285"/>
      <w:bookmarkEnd w:id="286"/>
      <w:bookmarkEnd w:id="287"/>
      <w:bookmarkEnd w:id="288"/>
      <w:bookmarkEnd w:id="289"/>
      <w:bookmarkEnd w:id="290"/>
      <w:bookmarkEnd w:id="291"/>
      <w:bookmarkEnd w:id="292"/>
    </w:p>
    <w:p w14:paraId="11B81C14"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bo ponudnik pri izvedbi naročila sodeloval s podizvajalci, mora navesti vse podizvajalce ter vsak del javnega naročila, ki ga namerava oddati v </w:t>
      </w:r>
      <w:proofErr w:type="spellStart"/>
      <w:r w:rsidRPr="00513FBA">
        <w:rPr>
          <w:rFonts w:ascii="Arial" w:hAnsi="Arial" w:cs="Arial"/>
          <w:sz w:val="20"/>
          <w:szCs w:val="20"/>
        </w:rPr>
        <w:t>podizvajanje</w:t>
      </w:r>
      <w:proofErr w:type="spellEnd"/>
      <w:r w:rsidRPr="00513FBA">
        <w:rPr>
          <w:rFonts w:ascii="Arial" w:hAnsi="Arial" w:cs="Arial"/>
          <w:sz w:val="20"/>
          <w:szCs w:val="20"/>
        </w:rPr>
        <w:t>, kontaktne podatke in zakonite zastopnike predlaganih podizvajalcev. Ponudnik mora v ponudbi predložiti tudi izpolnjene obrazce – dokazila za vsakega podizvajalca, s katerim bo sodeloval pri naročilu.</w:t>
      </w:r>
    </w:p>
    <w:p w14:paraId="5F19EB54" w14:textId="77777777" w:rsidR="005B1CDD" w:rsidRPr="00513FBA" w:rsidRDefault="005B1CDD" w:rsidP="005B1CDD">
      <w:pPr>
        <w:autoSpaceDE w:val="0"/>
        <w:autoSpaceDN w:val="0"/>
        <w:adjustRightInd w:val="0"/>
        <w:jc w:val="both"/>
        <w:rPr>
          <w:rFonts w:ascii="Arial" w:hAnsi="Arial" w:cs="Arial"/>
          <w:sz w:val="20"/>
          <w:szCs w:val="20"/>
        </w:rPr>
      </w:pPr>
    </w:p>
    <w:p w14:paraId="0065DAF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kolikor bodo pri podizvajalcu obstajali razlogi za izključitev oziroma bo v enem od položajev iz točke 5.1 teh navodil, bo naročnik podizvajalca zavrnil.</w:t>
      </w:r>
    </w:p>
    <w:p w14:paraId="2C980162" w14:textId="77777777" w:rsidR="00513FBA" w:rsidRPr="00513FBA" w:rsidRDefault="00513FBA" w:rsidP="005B1CDD">
      <w:pPr>
        <w:keepLines/>
        <w:jc w:val="both"/>
        <w:rPr>
          <w:rFonts w:ascii="Arial" w:hAnsi="Arial" w:cs="Arial"/>
          <w:sz w:val="20"/>
          <w:szCs w:val="20"/>
          <w:lang w:val="x-none" w:eastAsia="x-none"/>
        </w:rPr>
      </w:pPr>
    </w:p>
    <w:p w14:paraId="5E8E33AF" w14:textId="18DE8B70"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ki nastopa s podizvajalci, mora </w:t>
      </w:r>
      <w:r w:rsidRPr="00513FBA">
        <w:rPr>
          <w:rFonts w:ascii="Arial" w:hAnsi="Arial" w:cs="Arial"/>
          <w:sz w:val="20"/>
          <w:szCs w:val="20"/>
          <w:lang w:eastAsia="x-none"/>
        </w:rPr>
        <w:t xml:space="preserve">v </w:t>
      </w:r>
      <w:r w:rsidRPr="00513FBA">
        <w:rPr>
          <w:rFonts w:ascii="Arial" w:hAnsi="Arial" w:cs="Arial"/>
          <w:sz w:val="20"/>
          <w:szCs w:val="20"/>
          <w:lang w:val="x-none" w:eastAsia="x-none"/>
        </w:rPr>
        <w:t>ponudbi predložiti:</w:t>
      </w:r>
    </w:p>
    <w:p w14:paraId="1061A761" w14:textId="4885D879" w:rsidR="005B1CDD" w:rsidRPr="00513FBA" w:rsidRDefault="005B1CDD">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seznam vseh podizvajalcev</w:t>
      </w:r>
      <w:r w:rsidRPr="00513FBA">
        <w:rPr>
          <w:rFonts w:ascii="Arial" w:hAnsi="Arial" w:cs="Arial"/>
          <w:sz w:val="20"/>
          <w:szCs w:val="20"/>
          <w:lang w:eastAsia="x-none"/>
        </w:rPr>
        <w:t xml:space="preserve"> ter vsak </w:t>
      </w:r>
      <w:r w:rsidRPr="00513FBA">
        <w:rPr>
          <w:rFonts w:ascii="Arial" w:hAnsi="Arial" w:cs="Arial"/>
          <w:sz w:val="20"/>
          <w:szCs w:val="20"/>
          <w:lang w:val="x-none" w:eastAsia="x-none"/>
        </w:rPr>
        <w:t xml:space="preserve">del </w:t>
      </w:r>
      <w:r w:rsidRPr="00513FBA">
        <w:rPr>
          <w:rFonts w:ascii="Arial" w:hAnsi="Arial" w:cs="Arial"/>
          <w:sz w:val="20"/>
          <w:szCs w:val="20"/>
          <w:lang w:eastAsia="x-none"/>
        </w:rPr>
        <w:t xml:space="preserve">javnega </w:t>
      </w:r>
      <w:r w:rsidRPr="00513FBA">
        <w:rPr>
          <w:rFonts w:ascii="Arial" w:hAnsi="Arial" w:cs="Arial"/>
          <w:sz w:val="20"/>
          <w:szCs w:val="20"/>
          <w:lang w:val="x-none" w:eastAsia="x-none"/>
        </w:rPr>
        <w:t>naročila</w:t>
      </w:r>
      <w:r w:rsidRPr="00513FBA">
        <w:rPr>
          <w:rFonts w:ascii="Arial" w:hAnsi="Arial" w:cs="Arial"/>
          <w:sz w:val="20"/>
          <w:szCs w:val="20"/>
          <w:lang w:eastAsia="x-none"/>
        </w:rPr>
        <w:t xml:space="preserve"> (z navedbo storitve in deleža v %)</w:t>
      </w:r>
      <w:r w:rsidRPr="00513FBA">
        <w:rPr>
          <w:rFonts w:ascii="Arial" w:hAnsi="Arial" w:cs="Arial"/>
          <w:sz w:val="20"/>
          <w:szCs w:val="20"/>
          <w:lang w:val="x-none" w:eastAsia="x-none"/>
        </w:rPr>
        <w:t>, ki ga namerava izvesti podizvajalec, kontaktne podatke in zakonite zastopnike predlaganih podizvajalcev,</w:t>
      </w:r>
    </w:p>
    <w:p w14:paraId="0D5EFE32" w14:textId="77777777" w:rsidR="005B1CDD" w:rsidRPr="00513FBA" w:rsidRDefault="005B1CDD">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izpolnjene, podpisane in potrjene obrazce – dokazila, ki so zahtevana v tej RD,</w:t>
      </w:r>
    </w:p>
    <w:p w14:paraId="104A825C" w14:textId="77777777" w:rsidR="005B1CDD" w:rsidRPr="00513FBA" w:rsidRDefault="005B1CDD">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priložiti zahtevo podizvajalca za neposredno plačilo, če podizvajalec to zahteva.</w:t>
      </w:r>
    </w:p>
    <w:p w14:paraId="1577ADC2" w14:textId="77777777" w:rsidR="005B1CDD" w:rsidRPr="00513FBA" w:rsidRDefault="005B1CDD" w:rsidP="00513FBA">
      <w:pPr>
        <w:keepLines/>
        <w:ind w:left="360"/>
        <w:jc w:val="both"/>
        <w:rPr>
          <w:rFonts w:ascii="Arial" w:hAnsi="Arial" w:cs="Arial"/>
          <w:color w:val="00B050"/>
          <w:sz w:val="20"/>
          <w:szCs w:val="20"/>
          <w:lang w:val="x-none" w:eastAsia="x-none"/>
        </w:rPr>
      </w:pPr>
    </w:p>
    <w:p w14:paraId="2B51B702" w14:textId="77777777"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Kadar namerava ponudnik izvesti javno naročilo s podizvajalcem, ki zahteva neposredno plačilo, mora:</w:t>
      </w:r>
    </w:p>
    <w:p w14:paraId="78E67ECC" w14:textId="77777777" w:rsidR="005B1CDD" w:rsidRPr="00513FBA" w:rsidRDefault="005B1CDD">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Glavni izvajalec v pogodbi pooblastiti naročnika, da na podlagi potrjenega računa oziroma situacije s strani glavnega izvajalca neposredno plačuje podizvajalcu,</w:t>
      </w:r>
    </w:p>
    <w:p w14:paraId="3D9B455B" w14:textId="77777777" w:rsidR="005B1CDD" w:rsidRPr="00513FBA" w:rsidRDefault="005B1CDD">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Podizvajalec predložiti soglasje, na podlagi katerega naročnik namesto ponudnika poravna podizvajalčevo terjatev do ponudnika,</w:t>
      </w:r>
    </w:p>
    <w:p w14:paraId="08C0879B" w14:textId="77777777" w:rsidR="005B1CDD" w:rsidRPr="00513FBA" w:rsidRDefault="005B1CDD">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Glavni izvajalec svojemu računu ali situaciji priložiti račun ali situacijo podizvajalca, ki ga je predhodno potrdil.</w:t>
      </w:r>
    </w:p>
    <w:p w14:paraId="5D1F0D17" w14:textId="77777777" w:rsidR="005B1CDD" w:rsidRPr="00513FBA" w:rsidRDefault="005B1CDD">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B4605A6" w14:textId="77777777" w:rsidR="005B1CDD" w:rsidRPr="00513FBA" w:rsidRDefault="005B1CDD" w:rsidP="005B1CDD">
      <w:pPr>
        <w:keepLines/>
        <w:jc w:val="both"/>
        <w:rPr>
          <w:rFonts w:ascii="Arial" w:hAnsi="Arial" w:cs="Arial"/>
          <w:sz w:val="20"/>
          <w:szCs w:val="20"/>
          <w:lang w:val="x-none" w:eastAsia="x-none"/>
        </w:rPr>
      </w:pPr>
    </w:p>
    <w:p w14:paraId="18536010"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Ponudnik, ki bo naročilo izvedel z enim ali več podizvajalci, mora imeti ob sklenitvi pogodbe z naročnikom sklenjene pogodbe s podizvajalci, za celotno obdobje tega predmetnega naročila. </w:t>
      </w:r>
    </w:p>
    <w:p w14:paraId="5199067A" w14:textId="77777777" w:rsidR="005B1CDD" w:rsidRPr="00513FBA" w:rsidRDefault="005B1CDD" w:rsidP="005B1CDD">
      <w:pPr>
        <w:keepLines/>
        <w:jc w:val="both"/>
        <w:rPr>
          <w:rFonts w:ascii="Arial" w:hAnsi="Arial" w:cs="Arial"/>
          <w:i/>
          <w:sz w:val="20"/>
          <w:szCs w:val="20"/>
          <w:lang w:val="x-none" w:eastAsia="x-none"/>
        </w:rPr>
      </w:pPr>
      <w:r w:rsidRPr="00513FBA">
        <w:rPr>
          <w:rFonts w:ascii="Arial" w:hAnsi="Arial" w:cs="Arial"/>
          <w:i/>
          <w:sz w:val="20"/>
          <w:szCs w:val="20"/>
          <w:lang w:val="x-none" w:eastAsia="x-none"/>
        </w:rPr>
        <w:t xml:space="preserve"> </w:t>
      </w:r>
    </w:p>
    <w:p w14:paraId="25610DCF"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175B8AEE" w14:textId="4B5B9C2E" w:rsidR="005B1CDD" w:rsidRDefault="005B1CDD" w:rsidP="005B1CDD">
      <w:pPr>
        <w:widowControl w:val="0"/>
        <w:jc w:val="both"/>
        <w:rPr>
          <w:rFonts w:ascii="Arial" w:hAnsi="Arial" w:cs="Arial"/>
          <w:sz w:val="20"/>
          <w:szCs w:val="20"/>
        </w:rPr>
      </w:pPr>
    </w:p>
    <w:p w14:paraId="148361C9" w14:textId="77777777" w:rsidR="00B2671D" w:rsidRPr="00513FBA" w:rsidRDefault="00B2671D" w:rsidP="005B1CDD">
      <w:pPr>
        <w:widowControl w:val="0"/>
        <w:jc w:val="both"/>
        <w:rPr>
          <w:rFonts w:ascii="Arial" w:hAnsi="Arial" w:cs="Arial"/>
          <w:sz w:val="20"/>
          <w:szCs w:val="20"/>
        </w:rPr>
      </w:pPr>
    </w:p>
    <w:p w14:paraId="2DED7FF0" w14:textId="77777777" w:rsidR="005B1CDD" w:rsidRPr="00513FBA" w:rsidRDefault="005B1CDD">
      <w:pPr>
        <w:keepNext/>
        <w:numPr>
          <w:ilvl w:val="0"/>
          <w:numId w:val="18"/>
        </w:numPr>
        <w:ind w:left="357" w:hanging="357"/>
        <w:jc w:val="both"/>
        <w:outlineLvl w:val="1"/>
        <w:rPr>
          <w:rFonts w:ascii="Arial" w:eastAsia="SimSun" w:hAnsi="Arial" w:cs="Arial"/>
          <w:b/>
          <w:bCs/>
          <w:sz w:val="20"/>
          <w:szCs w:val="20"/>
          <w:lang w:val="x-none" w:eastAsia="x-none"/>
        </w:rPr>
      </w:pPr>
      <w:bookmarkStart w:id="293" w:name="_Toc10194664"/>
      <w:bookmarkStart w:id="294" w:name="_Toc21506092"/>
      <w:bookmarkStart w:id="295" w:name="_Toc55479707"/>
      <w:bookmarkStart w:id="296" w:name="_Toc55480065"/>
      <w:bookmarkStart w:id="297" w:name="_Toc64530005"/>
      <w:bookmarkStart w:id="298" w:name="_Toc89345081"/>
      <w:bookmarkStart w:id="299" w:name="_Toc222305665"/>
      <w:bookmarkStart w:id="300" w:name="_Toc462320999"/>
      <w:bookmarkStart w:id="301" w:name="_Toc522712045"/>
      <w:bookmarkStart w:id="302" w:name="_Toc522712162"/>
      <w:bookmarkStart w:id="303" w:name="_Toc522712318"/>
      <w:bookmarkStart w:id="304" w:name="_Toc522712382"/>
      <w:bookmarkStart w:id="305" w:name="_Toc522878590"/>
      <w:bookmarkStart w:id="306" w:name="_Toc522879556"/>
      <w:r w:rsidRPr="00513FBA">
        <w:rPr>
          <w:rFonts w:ascii="Arial" w:eastAsia="SimSun" w:hAnsi="Arial" w:cs="Arial"/>
          <w:b/>
          <w:bCs/>
          <w:sz w:val="20"/>
          <w:szCs w:val="20"/>
          <w:lang w:val="x-none" w:eastAsia="x-none"/>
        </w:rPr>
        <w:t>Tuji ponudnik</w:t>
      </w:r>
      <w:bookmarkEnd w:id="293"/>
      <w:bookmarkEnd w:id="294"/>
      <w:bookmarkEnd w:id="295"/>
      <w:bookmarkEnd w:id="296"/>
      <w:bookmarkEnd w:id="297"/>
      <w:bookmarkEnd w:id="298"/>
      <w:bookmarkEnd w:id="299"/>
    </w:p>
    <w:p w14:paraId="0B51EBDD" w14:textId="77777777" w:rsidR="005B1CDD" w:rsidRPr="00513FBA" w:rsidRDefault="005B1CDD" w:rsidP="00B2671D">
      <w:pPr>
        <w:jc w:val="both"/>
        <w:rPr>
          <w:rFonts w:ascii="Arial" w:hAnsi="Arial" w:cs="Arial"/>
          <w:b/>
          <w:sz w:val="20"/>
          <w:szCs w:val="20"/>
        </w:rPr>
      </w:pPr>
    </w:p>
    <w:p w14:paraId="60D2304F"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Tuji ponudnik, ki nastopa samostojno ali kot partner v skupini izvajalcev, mora ob zgoraj navedenih dokumentih predložiti še:</w:t>
      </w:r>
    </w:p>
    <w:p w14:paraId="7A943B49" w14:textId="77777777"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23B351A3" w14:textId="77777777" w:rsidR="005B1CDD" w:rsidRPr="00641602" w:rsidRDefault="005B1CDD" w:rsidP="00513FBA">
      <w:pPr>
        <w:numPr>
          <w:ilvl w:val="0"/>
          <w:numId w:val="7"/>
        </w:numPr>
        <w:ind w:left="357" w:hanging="357"/>
        <w:jc w:val="both"/>
        <w:rPr>
          <w:rFonts w:ascii="Arial" w:hAnsi="Arial" w:cs="Arial"/>
          <w:strike/>
          <w:color w:val="EE0000"/>
          <w:sz w:val="20"/>
          <w:szCs w:val="20"/>
        </w:rPr>
      </w:pPr>
      <w:r w:rsidRPr="00641602">
        <w:rPr>
          <w:rFonts w:ascii="Arial" w:hAnsi="Arial" w:cs="Arial"/>
          <w:strike/>
          <w:color w:val="EE0000"/>
          <w:sz w:val="20"/>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p w14:paraId="314FA645" w14:textId="5452D0A1" w:rsidR="005B1CDD" w:rsidRDefault="005B1CDD" w:rsidP="005B1CDD">
      <w:pPr>
        <w:autoSpaceDE w:val="0"/>
        <w:autoSpaceDN w:val="0"/>
        <w:adjustRightInd w:val="0"/>
        <w:jc w:val="both"/>
        <w:rPr>
          <w:rFonts w:ascii="Arial" w:hAnsi="Arial" w:cs="Arial"/>
          <w:sz w:val="20"/>
          <w:szCs w:val="20"/>
        </w:rPr>
      </w:pPr>
    </w:p>
    <w:p w14:paraId="081A98A4" w14:textId="77777777" w:rsidR="00B2671D" w:rsidRPr="00513FBA" w:rsidRDefault="00B2671D" w:rsidP="005B1CDD">
      <w:pPr>
        <w:autoSpaceDE w:val="0"/>
        <w:autoSpaceDN w:val="0"/>
        <w:adjustRightInd w:val="0"/>
        <w:jc w:val="both"/>
        <w:rPr>
          <w:rFonts w:ascii="Arial" w:hAnsi="Arial" w:cs="Arial"/>
          <w:sz w:val="20"/>
          <w:szCs w:val="20"/>
        </w:rPr>
      </w:pPr>
    </w:p>
    <w:p w14:paraId="57AA668D" w14:textId="77777777" w:rsidR="005B1CDD" w:rsidRPr="00513FBA" w:rsidRDefault="005B1CDD">
      <w:pPr>
        <w:keepNext/>
        <w:numPr>
          <w:ilvl w:val="0"/>
          <w:numId w:val="18"/>
        </w:numPr>
        <w:ind w:left="357" w:hanging="357"/>
        <w:jc w:val="both"/>
        <w:outlineLvl w:val="1"/>
        <w:rPr>
          <w:rFonts w:ascii="Arial" w:eastAsia="SimSun" w:hAnsi="Arial" w:cs="Arial"/>
          <w:b/>
          <w:bCs/>
          <w:sz w:val="20"/>
          <w:szCs w:val="20"/>
          <w:lang w:val="x-none" w:eastAsia="x-none"/>
        </w:rPr>
      </w:pPr>
      <w:bookmarkStart w:id="307" w:name="_Toc462320995"/>
      <w:bookmarkStart w:id="308" w:name="_Toc10194665"/>
      <w:r w:rsidRPr="00513FBA">
        <w:rPr>
          <w:rFonts w:ascii="Arial" w:eastAsia="SimSun" w:hAnsi="Arial" w:cs="Arial"/>
          <w:b/>
          <w:bCs/>
          <w:sz w:val="20"/>
          <w:szCs w:val="20"/>
          <w:lang w:val="x-none" w:eastAsia="x-none"/>
        </w:rPr>
        <w:t xml:space="preserve"> </w:t>
      </w:r>
      <w:bookmarkStart w:id="309" w:name="_Toc21506093"/>
      <w:bookmarkStart w:id="310" w:name="_Toc55479708"/>
      <w:bookmarkStart w:id="311" w:name="_Toc55480066"/>
      <w:bookmarkStart w:id="312" w:name="_Toc64530006"/>
      <w:bookmarkStart w:id="313" w:name="_Toc89345082"/>
      <w:bookmarkStart w:id="314" w:name="_Toc222305666"/>
      <w:r w:rsidRPr="00513FBA">
        <w:rPr>
          <w:rFonts w:ascii="Arial" w:eastAsia="SimSun" w:hAnsi="Arial" w:cs="Arial"/>
          <w:b/>
          <w:bCs/>
          <w:sz w:val="20"/>
          <w:szCs w:val="20"/>
          <w:lang w:val="x-none" w:eastAsia="x-none"/>
        </w:rPr>
        <w:t>Neobičajno nizka ponudba</w:t>
      </w:r>
      <w:bookmarkEnd w:id="307"/>
      <w:bookmarkEnd w:id="308"/>
      <w:bookmarkEnd w:id="309"/>
      <w:bookmarkEnd w:id="310"/>
      <w:bookmarkEnd w:id="311"/>
      <w:bookmarkEnd w:id="312"/>
      <w:bookmarkEnd w:id="313"/>
      <w:bookmarkEnd w:id="314"/>
    </w:p>
    <w:p w14:paraId="3F2D25FC" w14:textId="77777777" w:rsidR="005B1CDD" w:rsidRPr="00513FBA" w:rsidRDefault="005B1CDD" w:rsidP="00B2671D">
      <w:pPr>
        <w:jc w:val="both"/>
        <w:rPr>
          <w:rFonts w:ascii="Arial" w:hAnsi="Arial" w:cs="Arial"/>
          <w:color w:val="333333"/>
          <w:sz w:val="20"/>
          <w:szCs w:val="20"/>
        </w:rPr>
      </w:pPr>
    </w:p>
    <w:p w14:paraId="42170A91"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08FD243C" w14:textId="77777777" w:rsidR="005B1CDD" w:rsidRPr="00513FBA" w:rsidRDefault="005B1CDD" w:rsidP="005B1CDD">
      <w:pPr>
        <w:jc w:val="both"/>
        <w:rPr>
          <w:rFonts w:ascii="Arial" w:hAnsi="Arial" w:cs="Arial"/>
          <w:sz w:val="20"/>
          <w:szCs w:val="20"/>
        </w:rPr>
      </w:pPr>
    </w:p>
    <w:p w14:paraId="7263D72D" w14:textId="77777777" w:rsidR="005B1CDD" w:rsidRDefault="005B1CDD" w:rsidP="005B1CDD">
      <w:pPr>
        <w:jc w:val="both"/>
        <w:rPr>
          <w:rFonts w:ascii="Arial" w:hAnsi="Arial" w:cs="Arial"/>
          <w:sz w:val="20"/>
          <w:szCs w:val="20"/>
        </w:rPr>
      </w:pPr>
      <w:r w:rsidRPr="00513FBA">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616AD03" w14:textId="77777777" w:rsidR="00086C43" w:rsidRDefault="00086C43" w:rsidP="005B1CDD">
      <w:pPr>
        <w:jc w:val="both"/>
        <w:rPr>
          <w:rFonts w:ascii="Arial" w:hAnsi="Arial" w:cs="Arial"/>
          <w:sz w:val="20"/>
          <w:szCs w:val="20"/>
        </w:rPr>
      </w:pPr>
    </w:p>
    <w:p w14:paraId="65269B57" w14:textId="77777777" w:rsidR="00086C43" w:rsidRPr="00513FBA" w:rsidRDefault="00086C43" w:rsidP="005B1CDD">
      <w:pPr>
        <w:jc w:val="both"/>
        <w:rPr>
          <w:rFonts w:ascii="Arial" w:hAnsi="Arial" w:cs="Arial"/>
          <w:sz w:val="20"/>
          <w:szCs w:val="20"/>
        </w:rPr>
      </w:pPr>
    </w:p>
    <w:p w14:paraId="4FC5FAC7" w14:textId="77777777" w:rsidR="005B1CDD" w:rsidRPr="00513FBA" w:rsidRDefault="005B1CDD">
      <w:pPr>
        <w:keepNext/>
        <w:numPr>
          <w:ilvl w:val="0"/>
          <w:numId w:val="18"/>
        </w:numPr>
        <w:ind w:left="357" w:hanging="357"/>
        <w:jc w:val="both"/>
        <w:outlineLvl w:val="1"/>
        <w:rPr>
          <w:rFonts w:ascii="Arial" w:eastAsia="SimSun" w:hAnsi="Arial" w:cs="Arial"/>
          <w:b/>
          <w:bCs/>
          <w:sz w:val="20"/>
          <w:szCs w:val="20"/>
          <w:shd w:val="clear" w:color="auto" w:fill="FFFFFF"/>
          <w:lang w:val="x-none" w:eastAsia="x-none"/>
        </w:rPr>
      </w:pPr>
      <w:bookmarkStart w:id="315" w:name="_Toc462320998"/>
      <w:bookmarkStart w:id="316" w:name="_Toc10194666"/>
      <w:r w:rsidRPr="00513FBA">
        <w:rPr>
          <w:rFonts w:ascii="Arial" w:eastAsia="SimSun" w:hAnsi="Arial" w:cs="Arial"/>
          <w:b/>
          <w:bCs/>
          <w:sz w:val="20"/>
          <w:szCs w:val="20"/>
          <w:shd w:val="clear" w:color="auto" w:fill="FFFFFF"/>
          <w:lang w:val="x-none" w:eastAsia="x-none"/>
        </w:rPr>
        <w:t xml:space="preserve"> </w:t>
      </w:r>
      <w:bookmarkStart w:id="317" w:name="_Toc21506094"/>
      <w:bookmarkStart w:id="318" w:name="_Toc55479709"/>
      <w:bookmarkStart w:id="319" w:name="_Toc55480067"/>
      <w:bookmarkStart w:id="320" w:name="_Toc64530007"/>
      <w:bookmarkStart w:id="321" w:name="_Toc89345083"/>
      <w:bookmarkStart w:id="322" w:name="_Toc222305667"/>
      <w:r w:rsidRPr="00513FBA">
        <w:rPr>
          <w:rFonts w:ascii="Arial" w:eastAsia="SimSun" w:hAnsi="Arial" w:cs="Arial"/>
          <w:b/>
          <w:bCs/>
          <w:sz w:val="20"/>
          <w:szCs w:val="20"/>
          <w:shd w:val="clear" w:color="auto" w:fill="FFFFFF"/>
          <w:lang w:val="x-none" w:eastAsia="x-none"/>
        </w:rPr>
        <w:t>Pregled ponudb</w:t>
      </w:r>
      <w:bookmarkEnd w:id="315"/>
      <w:bookmarkEnd w:id="316"/>
      <w:bookmarkEnd w:id="317"/>
      <w:bookmarkEnd w:id="318"/>
      <w:bookmarkEnd w:id="319"/>
      <w:bookmarkEnd w:id="320"/>
      <w:bookmarkEnd w:id="321"/>
      <w:bookmarkEnd w:id="322"/>
    </w:p>
    <w:p w14:paraId="7932865F" w14:textId="77777777" w:rsidR="005B1CDD" w:rsidRPr="00513FBA" w:rsidRDefault="005B1CDD" w:rsidP="00B2671D">
      <w:pPr>
        <w:jc w:val="both"/>
        <w:rPr>
          <w:rFonts w:ascii="Arial" w:hAnsi="Arial" w:cs="Arial"/>
          <w:sz w:val="20"/>
          <w:szCs w:val="20"/>
        </w:rPr>
      </w:pPr>
    </w:p>
    <w:p w14:paraId="2259E1CD"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382F8A" w14:textId="77777777" w:rsidR="005B1CDD" w:rsidRPr="00513FBA" w:rsidRDefault="005B1CDD" w:rsidP="005B1CDD">
      <w:pPr>
        <w:widowControl w:val="0"/>
        <w:jc w:val="both"/>
        <w:rPr>
          <w:rFonts w:ascii="Arial" w:hAnsi="Arial" w:cs="Arial"/>
          <w:sz w:val="20"/>
          <w:szCs w:val="20"/>
        </w:rPr>
      </w:pPr>
    </w:p>
    <w:p w14:paraId="1F84B892" w14:textId="658587F4"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najprej razvrstil vse pravočasne ponudbe</w:t>
      </w:r>
      <w:r w:rsidR="00FD145B">
        <w:rPr>
          <w:rFonts w:ascii="Arial" w:hAnsi="Arial" w:cs="Arial"/>
          <w:iCs/>
          <w:sz w:val="20"/>
          <w:szCs w:val="20"/>
        </w:rPr>
        <w:t xml:space="preserve"> </w:t>
      </w:r>
      <w:r w:rsidRPr="008F7E59">
        <w:rPr>
          <w:rFonts w:ascii="Arial" w:hAnsi="Arial" w:cs="Arial"/>
          <w:iCs/>
          <w:sz w:val="20"/>
          <w:szCs w:val="20"/>
        </w:rPr>
        <w:t xml:space="preserve">glede </w:t>
      </w:r>
      <w:r w:rsidRPr="00513FBA">
        <w:rPr>
          <w:rFonts w:ascii="Arial" w:hAnsi="Arial" w:cs="Arial"/>
          <w:iCs/>
          <w:sz w:val="20"/>
          <w:szCs w:val="20"/>
        </w:rPr>
        <w:t xml:space="preserve">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razlogov za izključitev ponudnikov ter izpolnjevanja pogojev za sodelovanje in izpolnjevanja vseh ostalih zahtev in pogojev, ki so določeni v razpisni dokumentaciji. </w:t>
      </w:r>
    </w:p>
    <w:p w14:paraId="41A98132" w14:textId="77777777" w:rsidR="005B1CDD" w:rsidRPr="00513FBA" w:rsidRDefault="005B1CDD" w:rsidP="005B1CDD">
      <w:pPr>
        <w:jc w:val="both"/>
        <w:rPr>
          <w:rFonts w:ascii="Arial" w:hAnsi="Arial" w:cs="Arial"/>
          <w:iCs/>
          <w:sz w:val="20"/>
          <w:szCs w:val="20"/>
        </w:rPr>
      </w:pPr>
    </w:p>
    <w:p w14:paraId="1ECE31EF" w14:textId="4FD8D6AE" w:rsidR="005B1CDD" w:rsidRDefault="005B1CDD" w:rsidP="005B1CDD">
      <w:pPr>
        <w:jc w:val="both"/>
        <w:rPr>
          <w:rFonts w:ascii="Arial" w:hAnsi="Arial" w:cs="Arial"/>
          <w:iCs/>
          <w:sz w:val="20"/>
          <w:szCs w:val="20"/>
        </w:rPr>
      </w:pPr>
      <w:r w:rsidRPr="00513FBA">
        <w:rPr>
          <w:rFonts w:ascii="Arial" w:hAnsi="Arial" w:cs="Arial"/>
          <w:iCs/>
          <w:sz w:val="20"/>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razlogov za izključitev ponudnikov ter izpolnjevanja pogojev za sodelovanje in izpolnjevanja vseh ostalih zahtev in pogojev, ki so določeni v razpisni dokumentaciji.</w:t>
      </w:r>
    </w:p>
    <w:p w14:paraId="4CB0B05F" w14:textId="77777777" w:rsidR="00DF2392" w:rsidRPr="00513FBA" w:rsidRDefault="00DF2392" w:rsidP="005B1CDD">
      <w:pPr>
        <w:jc w:val="both"/>
        <w:rPr>
          <w:rFonts w:ascii="Arial" w:hAnsi="Arial" w:cs="Arial"/>
          <w:iCs/>
          <w:sz w:val="20"/>
          <w:szCs w:val="20"/>
        </w:rPr>
      </w:pPr>
    </w:p>
    <w:p w14:paraId="2A55F225"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opisani postopek ocenjevanja in pregleda ponudb ponavljal, vse dokler za prvouvrščeno ponudbo ne bo ugotovil, da je dopustna.</w:t>
      </w:r>
    </w:p>
    <w:p w14:paraId="3E37344F" w14:textId="77777777" w:rsidR="005B1CDD" w:rsidRPr="00513FBA" w:rsidRDefault="005B1CDD" w:rsidP="005B1CDD">
      <w:pPr>
        <w:jc w:val="both"/>
        <w:rPr>
          <w:rFonts w:ascii="Arial" w:hAnsi="Arial" w:cs="Arial"/>
          <w:iCs/>
          <w:sz w:val="20"/>
          <w:szCs w:val="20"/>
        </w:rPr>
      </w:pPr>
    </w:p>
    <w:p w14:paraId="66DE7D6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V kolikor bo naročnik ugotovil, da nobena od pravočasnih ponudb ni dopustna, predmetnega javnega naročila ne bo oddal.</w:t>
      </w:r>
    </w:p>
    <w:p w14:paraId="007D0BC5" w14:textId="77777777" w:rsidR="005B1CDD" w:rsidRPr="00513FBA" w:rsidRDefault="005B1CDD" w:rsidP="005B1CDD">
      <w:pPr>
        <w:widowControl w:val="0"/>
        <w:jc w:val="both"/>
        <w:rPr>
          <w:rFonts w:ascii="Arial" w:hAnsi="Arial" w:cs="Arial"/>
          <w:sz w:val="20"/>
          <w:szCs w:val="20"/>
        </w:rPr>
      </w:pPr>
    </w:p>
    <w:p w14:paraId="58393F0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Pri ponudbah, pri katerih bo naročnik ocenil, da ponujeni predmet javnega naročila ne ustreza zahtevam naročnika glede predmeta javnega naročila, te ne bo preverjal glede izpolnjevanja razlogov za izključitev ponudnikov in pogojev za sodelovanje</w:t>
      </w:r>
      <w:r w:rsidRPr="00513FBA">
        <w:rPr>
          <w:rFonts w:ascii="Arial" w:hAnsi="Arial" w:cs="Arial"/>
          <w:color w:val="00B050"/>
          <w:sz w:val="20"/>
          <w:szCs w:val="20"/>
        </w:rPr>
        <w:t>.</w:t>
      </w:r>
      <w:r w:rsidRPr="00513FBA">
        <w:rPr>
          <w:rFonts w:ascii="Arial" w:hAnsi="Arial" w:cs="Arial"/>
          <w:sz w:val="20"/>
          <w:szCs w:val="20"/>
        </w:rPr>
        <w:t xml:space="preserve"> </w:t>
      </w:r>
    </w:p>
    <w:p w14:paraId="273323A5" w14:textId="77777777" w:rsidR="005B1CDD" w:rsidRPr="00513FBA" w:rsidRDefault="005B1CDD" w:rsidP="005B1CDD">
      <w:pPr>
        <w:widowControl w:val="0"/>
        <w:jc w:val="both"/>
        <w:rPr>
          <w:rFonts w:ascii="Arial" w:hAnsi="Arial" w:cs="Arial"/>
          <w:sz w:val="20"/>
          <w:szCs w:val="20"/>
        </w:rPr>
      </w:pPr>
    </w:p>
    <w:p w14:paraId="6FEB2FC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bo izbral ekonomsko najugodnejšo dopustno ponudbo.</w:t>
      </w:r>
    </w:p>
    <w:p w14:paraId="2C95DAE3" w14:textId="537F769C" w:rsidR="005B1CDD" w:rsidRDefault="005B1CDD" w:rsidP="005B1CDD">
      <w:pPr>
        <w:widowControl w:val="0"/>
        <w:jc w:val="both"/>
        <w:rPr>
          <w:rFonts w:ascii="Arial" w:hAnsi="Arial" w:cs="Arial"/>
          <w:sz w:val="20"/>
          <w:szCs w:val="20"/>
        </w:rPr>
      </w:pPr>
    </w:p>
    <w:p w14:paraId="5BF616A3" w14:textId="77777777" w:rsidR="00B2671D" w:rsidRPr="00513FBA" w:rsidRDefault="00B2671D" w:rsidP="005B1CDD">
      <w:pPr>
        <w:widowControl w:val="0"/>
        <w:jc w:val="both"/>
        <w:rPr>
          <w:rFonts w:ascii="Arial" w:hAnsi="Arial" w:cs="Arial"/>
          <w:sz w:val="20"/>
          <w:szCs w:val="20"/>
        </w:rPr>
      </w:pPr>
    </w:p>
    <w:p w14:paraId="0BFB036B" w14:textId="6B5014E1" w:rsidR="005B1CDD" w:rsidRPr="00513FBA" w:rsidRDefault="005B1CDD">
      <w:pPr>
        <w:keepNext/>
        <w:keepLines/>
        <w:numPr>
          <w:ilvl w:val="0"/>
          <w:numId w:val="18"/>
        </w:numPr>
        <w:ind w:left="357" w:hanging="357"/>
        <w:jc w:val="both"/>
        <w:outlineLvl w:val="1"/>
        <w:rPr>
          <w:rFonts w:ascii="Arial" w:eastAsia="SimSun" w:hAnsi="Arial" w:cs="Arial"/>
          <w:b/>
          <w:bCs/>
          <w:sz w:val="20"/>
          <w:szCs w:val="20"/>
          <w:shd w:val="clear" w:color="auto" w:fill="FFFFFF"/>
          <w:lang w:val="x-none" w:eastAsia="x-none"/>
        </w:rPr>
      </w:pPr>
      <w:r w:rsidRPr="00513FBA">
        <w:rPr>
          <w:rFonts w:ascii="Arial" w:eastAsia="SimSun" w:hAnsi="Arial" w:cs="Arial"/>
          <w:b/>
          <w:bCs/>
          <w:sz w:val="20"/>
          <w:szCs w:val="20"/>
          <w:shd w:val="clear" w:color="auto" w:fill="FFFFFF"/>
          <w:lang w:eastAsia="x-none"/>
        </w:rPr>
        <w:t xml:space="preserve"> </w:t>
      </w:r>
      <w:bookmarkStart w:id="323" w:name="_Toc55479710"/>
      <w:bookmarkStart w:id="324" w:name="_Toc55480068"/>
      <w:bookmarkStart w:id="325" w:name="_Toc64530008"/>
      <w:bookmarkStart w:id="326" w:name="_Toc89345084"/>
      <w:bookmarkStart w:id="327" w:name="_Toc222305668"/>
      <w:r w:rsidRPr="00513FBA">
        <w:rPr>
          <w:rFonts w:ascii="Arial" w:eastAsia="SimSun" w:hAnsi="Arial" w:cs="Arial"/>
          <w:b/>
          <w:bCs/>
          <w:sz w:val="20"/>
          <w:szCs w:val="20"/>
          <w:shd w:val="clear" w:color="auto" w:fill="FFFFFF"/>
          <w:lang w:eastAsia="x-none"/>
        </w:rPr>
        <w:t>Dopustne</w:t>
      </w:r>
      <w:r w:rsidRPr="00513FBA">
        <w:rPr>
          <w:rFonts w:ascii="Arial" w:eastAsia="SimSun" w:hAnsi="Arial" w:cs="Arial"/>
          <w:b/>
          <w:bCs/>
          <w:sz w:val="20"/>
          <w:szCs w:val="20"/>
          <w:shd w:val="clear" w:color="auto" w:fill="FFFFFF"/>
          <w:lang w:val="x-none" w:eastAsia="x-none"/>
        </w:rPr>
        <w:t xml:space="preserve"> dopolnitve in popravki ponudbe</w:t>
      </w:r>
      <w:bookmarkEnd w:id="300"/>
      <w:bookmarkEnd w:id="301"/>
      <w:bookmarkEnd w:id="302"/>
      <w:bookmarkEnd w:id="303"/>
      <w:bookmarkEnd w:id="304"/>
      <w:bookmarkEnd w:id="305"/>
      <w:bookmarkEnd w:id="306"/>
      <w:bookmarkEnd w:id="323"/>
      <w:bookmarkEnd w:id="324"/>
      <w:bookmarkEnd w:id="325"/>
      <w:bookmarkEnd w:id="326"/>
      <w:bookmarkEnd w:id="327"/>
    </w:p>
    <w:p w14:paraId="37BEE841" w14:textId="77777777" w:rsidR="005B1CDD" w:rsidRPr="00513FBA" w:rsidRDefault="005B1CDD" w:rsidP="00B2671D">
      <w:pPr>
        <w:widowControl w:val="0"/>
        <w:jc w:val="both"/>
        <w:rPr>
          <w:rFonts w:ascii="Arial" w:hAnsi="Arial" w:cs="Arial"/>
          <w:sz w:val="20"/>
          <w:szCs w:val="20"/>
        </w:rPr>
      </w:pPr>
    </w:p>
    <w:p w14:paraId="31E0CAEC"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Naročnik sme skladno s 5. in 6. odstavkom 89. člena ZJN-3 od ponudnika zahtevati, da v zahtevanem roku svojo ponudbo dopolni, popravi ali pojasni ustrezne informacije ali dokumentacijo.</w:t>
      </w:r>
    </w:p>
    <w:p w14:paraId="17D59A40" w14:textId="77777777" w:rsidR="005B1CDD" w:rsidRPr="00513FBA" w:rsidRDefault="005B1CDD" w:rsidP="005B1CDD">
      <w:pPr>
        <w:widowControl w:val="0"/>
        <w:jc w:val="both"/>
        <w:rPr>
          <w:rFonts w:ascii="Arial" w:hAnsi="Arial" w:cs="Arial"/>
          <w:sz w:val="20"/>
          <w:szCs w:val="20"/>
        </w:rPr>
      </w:pPr>
    </w:p>
    <w:p w14:paraId="788B4CE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Razen kadar gre za popravek ali dopolnitev očitne napake, če zaradi tega popravka ali dopolnitve ni dejansko predlagana nova ponudba, ponudnik ne sme dopolnjevati ali popravljati:</w:t>
      </w:r>
    </w:p>
    <w:p w14:paraId="67F24408" w14:textId="71DB7196" w:rsidR="005B1CDD" w:rsidRPr="006022AD" w:rsidRDefault="005B1CDD">
      <w:pPr>
        <w:widowControl w:val="0"/>
        <w:numPr>
          <w:ilvl w:val="0"/>
          <w:numId w:val="11"/>
        </w:numPr>
        <w:spacing w:after="160" w:line="252" w:lineRule="auto"/>
        <w:contextualSpacing/>
        <w:jc w:val="both"/>
        <w:rPr>
          <w:rFonts w:ascii="Arial" w:hAnsi="Arial" w:cs="Arial"/>
          <w:sz w:val="20"/>
          <w:szCs w:val="20"/>
        </w:rPr>
      </w:pPr>
      <w:r w:rsidRPr="006022AD">
        <w:rPr>
          <w:rFonts w:ascii="Arial" w:hAnsi="Arial" w:cs="Arial"/>
          <w:sz w:val="20"/>
          <w:szCs w:val="20"/>
        </w:rPr>
        <w:t>svoje cene brez DDV na enoto, vrednosti postavke brez DDV, skupne vrednosti ponudbe brez DDV, razen kadar se skupna vrednost spremeni v skladu s sedmim odstavkom</w:t>
      </w:r>
      <w:r w:rsidR="00865DCE" w:rsidRPr="006022AD">
        <w:rPr>
          <w:rFonts w:ascii="Arial" w:hAnsi="Arial" w:cs="Arial"/>
          <w:sz w:val="20"/>
          <w:szCs w:val="20"/>
        </w:rPr>
        <w:t xml:space="preserve"> 89. člena ZJN-3, in tistega dela ponudbe, ki se veže na tehnične specifikacije predmeta javnega naročila.</w:t>
      </w:r>
      <w:r w:rsidRPr="006022AD">
        <w:rPr>
          <w:rFonts w:ascii="Arial" w:hAnsi="Arial" w:cs="Arial"/>
          <w:sz w:val="20"/>
          <w:szCs w:val="20"/>
        </w:rPr>
        <w:t xml:space="preserve"> </w:t>
      </w:r>
    </w:p>
    <w:p w14:paraId="0AA1711A" w14:textId="77777777" w:rsidR="006022AD" w:rsidRPr="00513FBA" w:rsidRDefault="006022AD" w:rsidP="006022AD">
      <w:pPr>
        <w:widowControl w:val="0"/>
        <w:spacing w:after="160" w:line="252" w:lineRule="auto"/>
        <w:ind w:left="360"/>
        <w:contextualSpacing/>
        <w:jc w:val="both"/>
        <w:rPr>
          <w:rFonts w:ascii="Arial" w:hAnsi="Arial" w:cs="Arial"/>
          <w:sz w:val="20"/>
          <w:szCs w:val="20"/>
        </w:rPr>
      </w:pPr>
    </w:p>
    <w:p w14:paraId="5428D9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E28E683" w14:textId="77777777" w:rsidR="005B1CDD" w:rsidRPr="00513FBA" w:rsidRDefault="005B1CDD" w:rsidP="005B1CDD">
      <w:pPr>
        <w:jc w:val="both"/>
        <w:rPr>
          <w:rFonts w:ascii="Arial" w:hAnsi="Arial" w:cs="Arial"/>
          <w:sz w:val="20"/>
          <w:szCs w:val="20"/>
        </w:rPr>
      </w:pPr>
    </w:p>
    <w:p w14:paraId="421FFBD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Ravno tako sme naročnik od ponudnika zahtevati, da v zahtevanem roku pojasni dokumente, ki jih je že predložil.</w:t>
      </w:r>
    </w:p>
    <w:p w14:paraId="600E4A0A" w14:textId="6AA73916" w:rsidR="005B1CDD" w:rsidRDefault="005B1CDD" w:rsidP="005B1CDD">
      <w:pPr>
        <w:widowControl w:val="0"/>
        <w:jc w:val="both"/>
        <w:rPr>
          <w:rFonts w:ascii="Arial" w:hAnsi="Arial" w:cs="Arial"/>
          <w:sz w:val="20"/>
          <w:szCs w:val="20"/>
        </w:rPr>
      </w:pPr>
    </w:p>
    <w:p w14:paraId="2C45FE6C" w14:textId="77777777" w:rsidR="00B2671D" w:rsidRPr="00513FBA" w:rsidRDefault="00B2671D" w:rsidP="005B1CDD">
      <w:pPr>
        <w:widowControl w:val="0"/>
        <w:jc w:val="both"/>
        <w:rPr>
          <w:rFonts w:ascii="Arial" w:hAnsi="Arial" w:cs="Arial"/>
          <w:sz w:val="20"/>
          <w:szCs w:val="20"/>
        </w:rPr>
      </w:pPr>
    </w:p>
    <w:p w14:paraId="1F3B4C09" w14:textId="6F2CDFEC" w:rsidR="005B1CDD" w:rsidRPr="00513FBA" w:rsidRDefault="005B1CDD">
      <w:pPr>
        <w:keepNext/>
        <w:numPr>
          <w:ilvl w:val="0"/>
          <w:numId w:val="18"/>
        </w:numPr>
        <w:ind w:left="357" w:hanging="357"/>
        <w:jc w:val="both"/>
        <w:outlineLvl w:val="1"/>
        <w:rPr>
          <w:rFonts w:ascii="Arial" w:eastAsia="SimSun" w:hAnsi="Arial" w:cs="Arial"/>
          <w:b/>
          <w:bCs/>
          <w:sz w:val="20"/>
          <w:szCs w:val="20"/>
          <w:lang w:val="x-none" w:eastAsia="x-none"/>
        </w:rPr>
      </w:pPr>
      <w:bookmarkStart w:id="328" w:name="_Toc21506096"/>
      <w:r w:rsidRPr="00513FBA">
        <w:rPr>
          <w:rFonts w:ascii="Arial" w:eastAsia="SimSun" w:hAnsi="Arial" w:cs="Arial"/>
          <w:b/>
          <w:bCs/>
          <w:sz w:val="20"/>
          <w:szCs w:val="20"/>
          <w:lang w:eastAsia="x-none"/>
        </w:rPr>
        <w:t xml:space="preserve"> </w:t>
      </w:r>
      <w:bookmarkStart w:id="329" w:name="_Toc55479711"/>
      <w:bookmarkStart w:id="330" w:name="_Toc55480069"/>
      <w:bookmarkStart w:id="331" w:name="_Toc64530009"/>
      <w:bookmarkStart w:id="332" w:name="_Toc89345085"/>
      <w:bookmarkStart w:id="333" w:name="_Toc222305669"/>
      <w:r w:rsidRPr="00513FBA">
        <w:rPr>
          <w:rFonts w:ascii="Arial" w:eastAsia="SimSun" w:hAnsi="Arial" w:cs="Arial"/>
          <w:b/>
          <w:bCs/>
          <w:sz w:val="20"/>
          <w:szCs w:val="20"/>
          <w:lang w:val="x-none" w:eastAsia="x-none"/>
        </w:rPr>
        <w:t>Oddaja javnega naročila</w:t>
      </w:r>
      <w:bookmarkEnd w:id="328"/>
      <w:bookmarkEnd w:id="329"/>
      <w:bookmarkEnd w:id="330"/>
      <w:bookmarkEnd w:id="331"/>
      <w:bookmarkEnd w:id="332"/>
      <w:bookmarkEnd w:id="333"/>
    </w:p>
    <w:p w14:paraId="1CC9928E" w14:textId="77777777" w:rsidR="004B52DD" w:rsidRDefault="004B52DD" w:rsidP="004B52DD">
      <w:pPr>
        <w:widowControl w:val="0"/>
        <w:jc w:val="both"/>
        <w:rPr>
          <w:rFonts w:ascii="Arial" w:hAnsi="Arial" w:cs="Arial"/>
          <w:sz w:val="20"/>
          <w:szCs w:val="20"/>
        </w:rPr>
      </w:pPr>
    </w:p>
    <w:p w14:paraId="054EFDB8" w14:textId="1090C45B" w:rsidR="005B1CDD" w:rsidRPr="00513FBA" w:rsidRDefault="005B1CDD" w:rsidP="004B52DD">
      <w:pPr>
        <w:widowControl w:val="0"/>
        <w:jc w:val="both"/>
        <w:rPr>
          <w:rFonts w:ascii="Arial" w:hAnsi="Arial" w:cs="Arial"/>
          <w:sz w:val="20"/>
          <w:szCs w:val="20"/>
        </w:rPr>
      </w:pPr>
      <w:r w:rsidRPr="00513FBA">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26829C6" w14:textId="77777777" w:rsidR="005B1CDD" w:rsidRPr="00513FBA" w:rsidRDefault="005B1CDD" w:rsidP="005B1CDD">
      <w:pPr>
        <w:widowControl w:val="0"/>
        <w:jc w:val="both"/>
        <w:rPr>
          <w:rFonts w:ascii="Arial" w:hAnsi="Arial" w:cs="Arial"/>
          <w:sz w:val="20"/>
          <w:szCs w:val="20"/>
        </w:rPr>
      </w:pPr>
    </w:p>
    <w:p w14:paraId="3117780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Ponudnike opozarjamo, da so sami dolžni spremljati objave odločitev na portalu javnih naročil.</w:t>
      </w:r>
    </w:p>
    <w:p w14:paraId="6C64A258" w14:textId="77777777" w:rsidR="005B1CDD" w:rsidRPr="00513FBA" w:rsidRDefault="005B1CDD" w:rsidP="005B1CDD">
      <w:pPr>
        <w:widowControl w:val="0"/>
        <w:jc w:val="both"/>
        <w:rPr>
          <w:rFonts w:ascii="Arial" w:hAnsi="Arial" w:cs="Arial"/>
          <w:sz w:val="20"/>
          <w:szCs w:val="20"/>
        </w:rPr>
      </w:pPr>
    </w:p>
    <w:p w14:paraId="6BB5093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2EAD7D" w14:textId="77777777" w:rsidR="005B1CDD" w:rsidRPr="00513FBA" w:rsidRDefault="005B1CDD" w:rsidP="005B1CDD">
      <w:pPr>
        <w:widowControl w:val="0"/>
        <w:jc w:val="both"/>
        <w:rPr>
          <w:rFonts w:ascii="Arial" w:hAnsi="Arial" w:cs="Arial"/>
          <w:sz w:val="20"/>
          <w:szCs w:val="20"/>
        </w:rPr>
      </w:pPr>
    </w:p>
    <w:p w14:paraId="68C264A8" w14:textId="77777777" w:rsidR="005B1CDD" w:rsidRDefault="005B1CDD" w:rsidP="005B1CDD">
      <w:pPr>
        <w:widowControl w:val="0"/>
        <w:jc w:val="both"/>
        <w:rPr>
          <w:rFonts w:ascii="Arial" w:hAnsi="Arial" w:cs="Arial"/>
          <w:sz w:val="20"/>
          <w:szCs w:val="20"/>
        </w:rPr>
      </w:pPr>
      <w:r w:rsidRPr="00513FBA">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1769C353" w14:textId="77777777" w:rsidR="00407D61" w:rsidRDefault="00407D61" w:rsidP="005B1CDD">
      <w:pPr>
        <w:widowControl w:val="0"/>
        <w:jc w:val="both"/>
        <w:rPr>
          <w:rFonts w:ascii="Arial" w:hAnsi="Arial" w:cs="Arial"/>
          <w:sz w:val="20"/>
          <w:szCs w:val="20"/>
        </w:rPr>
      </w:pPr>
    </w:p>
    <w:p w14:paraId="3880C232" w14:textId="77777777" w:rsidR="00A41281" w:rsidRPr="00513FBA" w:rsidRDefault="00A41281" w:rsidP="005B1CDD">
      <w:pPr>
        <w:widowControl w:val="0"/>
        <w:jc w:val="both"/>
        <w:rPr>
          <w:rFonts w:ascii="Arial" w:hAnsi="Arial" w:cs="Arial"/>
          <w:sz w:val="20"/>
          <w:szCs w:val="20"/>
        </w:rPr>
      </w:pPr>
    </w:p>
    <w:p w14:paraId="006D6B20" w14:textId="696EE1A9" w:rsidR="005B1CDD" w:rsidRPr="00513FBA" w:rsidRDefault="005B1CDD">
      <w:pPr>
        <w:keepNext/>
        <w:numPr>
          <w:ilvl w:val="0"/>
          <w:numId w:val="18"/>
        </w:numPr>
        <w:ind w:left="357" w:hanging="357"/>
        <w:jc w:val="both"/>
        <w:outlineLvl w:val="1"/>
        <w:rPr>
          <w:rFonts w:ascii="Arial" w:eastAsia="SimSun" w:hAnsi="Arial" w:cs="Arial"/>
          <w:b/>
          <w:bCs/>
          <w:sz w:val="20"/>
          <w:szCs w:val="20"/>
          <w:lang w:val="x-none" w:eastAsia="x-none"/>
        </w:rPr>
      </w:pPr>
      <w:bookmarkStart w:id="334" w:name="_Toc130197590"/>
      <w:bookmarkStart w:id="335" w:name="_Toc130198091"/>
      <w:bookmarkStart w:id="336" w:name="_Toc130198151"/>
      <w:bookmarkStart w:id="337" w:name="_Toc130799612"/>
      <w:bookmarkStart w:id="338" w:name="_Toc132106383"/>
      <w:bookmarkStart w:id="339" w:name="_Toc132424997"/>
      <w:bookmarkStart w:id="340" w:name="_Toc132432246"/>
      <w:bookmarkStart w:id="341" w:name="_Toc157334783"/>
      <w:bookmarkStart w:id="342" w:name="_Toc462321001"/>
      <w:bookmarkStart w:id="343" w:name="_Toc10194669"/>
      <w:r w:rsidRPr="00513FBA">
        <w:rPr>
          <w:rFonts w:ascii="Arial" w:eastAsia="SimSun" w:hAnsi="Arial" w:cs="Arial"/>
          <w:b/>
          <w:bCs/>
          <w:sz w:val="20"/>
          <w:szCs w:val="20"/>
          <w:lang w:val="x-none" w:eastAsia="x-none"/>
        </w:rPr>
        <w:lastRenderedPageBreak/>
        <w:t xml:space="preserve"> </w:t>
      </w:r>
      <w:bookmarkStart w:id="344" w:name="_Toc21506097"/>
      <w:bookmarkStart w:id="345" w:name="_Toc55479712"/>
      <w:bookmarkStart w:id="346" w:name="_Toc55480070"/>
      <w:bookmarkStart w:id="347" w:name="_Toc64530010"/>
      <w:bookmarkStart w:id="348" w:name="_Toc89345086"/>
      <w:bookmarkStart w:id="349" w:name="_Toc222305670"/>
      <w:r w:rsidRPr="00513FBA">
        <w:rPr>
          <w:rFonts w:ascii="Arial" w:eastAsia="SimSun" w:hAnsi="Arial" w:cs="Arial"/>
          <w:b/>
          <w:bCs/>
          <w:sz w:val="20"/>
          <w:szCs w:val="20"/>
          <w:lang w:val="x-none" w:eastAsia="x-none"/>
        </w:rPr>
        <w:t>Sklenitev pogodbe</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r w:rsidRPr="00513FBA">
        <w:rPr>
          <w:rFonts w:ascii="Arial" w:eastAsia="SimSun" w:hAnsi="Arial" w:cs="Arial"/>
          <w:b/>
          <w:bCs/>
          <w:sz w:val="20"/>
          <w:szCs w:val="20"/>
          <w:lang w:val="x-none" w:eastAsia="x-none"/>
        </w:rPr>
        <w:t xml:space="preserve"> </w:t>
      </w:r>
    </w:p>
    <w:p w14:paraId="04E8B038" w14:textId="77777777" w:rsidR="002F56EE" w:rsidRDefault="002F56EE" w:rsidP="002F56EE">
      <w:pPr>
        <w:widowControl w:val="0"/>
        <w:jc w:val="both"/>
        <w:rPr>
          <w:rFonts w:ascii="Arial" w:hAnsi="Arial" w:cs="Arial"/>
          <w:sz w:val="20"/>
          <w:szCs w:val="20"/>
        </w:rPr>
      </w:pPr>
    </w:p>
    <w:p w14:paraId="790061B7" w14:textId="518F637E" w:rsidR="005B1CDD" w:rsidRPr="00513FBA" w:rsidRDefault="005B1CDD" w:rsidP="002F56EE">
      <w:pPr>
        <w:widowControl w:val="0"/>
        <w:jc w:val="both"/>
        <w:rPr>
          <w:rFonts w:ascii="Arial" w:hAnsi="Arial" w:cs="Arial"/>
          <w:sz w:val="20"/>
          <w:szCs w:val="20"/>
        </w:rPr>
      </w:pPr>
      <w:r w:rsidRPr="00513FBA">
        <w:rPr>
          <w:rFonts w:ascii="Arial" w:hAnsi="Arial" w:cs="Arial"/>
          <w:sz w:val="20"/>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1EB19DBB" w14:textId="77777777" w:rsidR="005B1CDD" w:rsidRPr="00513FBA" w:rsidRDefault="005B1CDD" w:rsidP="005B1CDD">
      <w:pPr>
        <w:widowControl w:val="0"/>
        <w:jc w:val="both"/>
        <w:rPr>
          <w:rFonts w:ascii="Arial" w:hAnsi="Arial" w:cs="Arial"/>
          <w:sz w:val="20"/>
          <w:szCs w:val="20"/>
        </w:rPr>
      </w:pPr>
    </w:p>
    <w:p w14:paraId="0DC46B2C" w14:textId="77777777" w:rsidR="00F652E7" w:rsidRDefault="00F652E7" w:rsidP="005B1CDD">
      <w:pPr>
        <w:widowControl w:val="0"/>
        <w:jc w:val="both"/>
        <w:rPr>
          <w:rFonts w:ascii="Arial" w:hAnsi="Arial" w:cs="Arial"/>
          <w:sz w:val="20"/>
          <w:szCs w:val="20"/>
        </w:rPr>
      </w:pPr>
    </w:p>
    <w:p w14:paraId="645FEE14" w14:textId="62C7927A" w:rsidR="005B1CDD" w:rsidRPr="00513FBA" w:rsidRDefault="005B1CDD">
      <w:pPr>
        <w:keepNext/>
        <w:numPr>
          <w:ilvl w:val="0"/>
          <w:numId w:val="18"/>
        </w:numPr>
        <w:ind w:left="357" w:hanging="357"/>
        <w:jc w:val="both"/>
        <w:outlineLvl w:val="1"/>
        <w:rPr>
          <w:rFonts w:ascii="Arial" w:eastAsia="SimSun" w:hAnsi="Arial" w:cs="Arial"/>
          <w:b/>
          <w:bCs/>
          <w:sz w:val="20"/>
          <w:szCs w:val="20"/>
          <w:lang w:val="x-none" w:eastAsia="x-none"/>
        </w:rPr>
      </w:pPr>
      <w:bookmarkStart w:id="350" w:name="_Toc462321002"/>
      <w:bookmarkStart w:id="351" w:name="_Toc10194670"/>
      <w:r w:rsidRPr="00513FBA">
        <w:rPr>
          <w:rFonts w:ascii="Arial" w:eastAsia="SimSun" w:hAnsi="Arial" w:cs="Arial"/>
          <w:b/>
          <w:bCs/>
          <w:sz w:val="20"/>
          <w:szCs w:val="20"/>
          <w:lang w:val="x-none" w:eastAsia="x-none"/>
        </w:rPr>
        <w:t xml:space="preserve"> </w:t>
      </w:r>
      <w:bookmarkStart w:id="352" w:name="_Toc21506098"/>
      <w:bookmarkStart w:id="353" w:name="_Toc55479713"/>
      <w:bookmarkStart w:id="354" w:name="_Toc55480071"/>
      <w:bookmarkStart w:id="355" w:name="_Toc64530011"/>
      <w:bookmarkStart w:id="356" w:name="_Toc89345087"/>
      <w:bookmarkStart w:id="357" w:name="_Toc222305671"/>
      <w:r w:rsidRPr="00513FBA">
        <w:rPr>
          <w:rFonts w:ascii="Arial" w:eastAsia="SimSun" w:hAnsi="Arial" w:cs="Arial"/>
          <w:b/>
          <w:bCs/>
          <w:sz w:val="20"/>
          <w:szCs w:val="20"/>
          <w:lang w:val="x-none" w:eastAsia="x-none"/>
        </w:rPr>
        <w:t>Ustavitev postopka, zavrnitev vseh ponudb, odstop od izvedbe javnega naročila</w:t>
      </w:r>
      <w:bookmarkEnd w:id="350"/>
      <w:bookmarkEnd w:id="351"/>
      <w:bookmarkEnd w:id="352"/>
      <w:bookmarkEnd w:id="353"/>
      <w:bookmarkEnd w:id="354"/>
      <w:bookmarkEnd w:id="355"/>
      <w:bookmarkEnd w:id="356"/>
      <w:bookmarkEnd w:id="357"/>
    </w:p>
    <w:p w14:paraId="184C44C3" w14:textId="77777777" w:rsidR="004B52DD" w:rsidRDefault="004B52DD" w:rsidP="004B52DD">
      <w:pPr>
        <w:jc w:val="both"/>
        <w:rPr>
          <w:rFonts w:ascii="Arial" w:hAnsi="Arial" w:cs="Arial"/>
          <w:sz w:val="20"/>
          <w:szCs w:val="20"/>
        </w:rPr>
      </w:pPr>
    </w:p>
    <w:p w14:paraId="7FBCDD35" w14:textId="3276F2C5" w:rsidR="005B1CDD" w:rsidRPr="00513FBA" w:rsidRDefault="005B1CDD" w:rsidP="004B52DD">
      <w:pPr>
        <w:jc w:val="both"/>
        <w:rPr>
          <w:rFonts w:ascii="Arial" w:hAnsi="Arial" w:cs="Arial"/>
          <w:sz w:val="20"/>
          <w:szCs w:val="20"/>
        </w:rPr>
      </w:pPr>
      <w:r w:rsidRPr="00513FBA">
        <w:rPr>
          <w:rFonts w:ascii="Arial" w:hAnsi="Arial" w:cs="Arial"/>
          <w:sz w:val="20"/>
          <w:szCs w:val="20"/>
        </w:rPr>
        <w:t>Naročnik lahko do roka za oddajo ponudb kadar koli ustavi postopek oddaje javnega naročila.</w:t>
      </w:r>
    </w:p>
    <w:p w14:paraId="0B7F39C9" w14:textId="77777777" w:rsidR="005B1CDD" w:rsidRPr="00513FBA" w:rsidRDefault="005B1CDD" w:rsidP="005B1CDD">
      <w:pPr>
        <w:jc w:val="both"/>
        <w:rPr>
          <w:rFonts w:ascii="Arial" w:hAnsi="Arial" w:cs="Arial"/>
          <w:b/>
          <w:sz w:val="20"/>
          <w:szCs w:val="20"/>
        </w:rPr>
      </w:pPr>
    </w:p>
    <w:p w14:paraId="2AD88D7E" w14:textId="77777777" w:rsidR="005B1CDD" w:rsidRDefault="005B1CDD" w:rsidP="005B1CDD">
      <w:pPr>
        <w:jc w:val="both"/>
        <w:rPr>
          <w:rFonts w:ascii="Arial" w:hAnsi="Arial" w:cs="Arial"/>
          <w:sz w:val="20"/>
          <w:szCs w:val="20"/>
        </w:rPr>
      </w:pPr>
      <w:r w:rsidRPr="00513FBA">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346DF3C9" w14:textId="77777777" w:rsidR="00E31BD5" w:rsidRDefault="00E31BD5" w:rsidP="005B1CDD">
      <w:pPr>
        <w:jc w:val="both"/>
        <w:rPr>
          <w:rFonts w:ascii="Arial" w:hAnsi="Arial" w:cs="Arial"/>
          <w:sz w:val="20"/>
          <w:szCs w:val="20"/>
        </w:rPr>
      </w:pPr>
    </w:p>
    <w:p w14:paraId="14AFB909" w14:textId="77777777" w:rsidR="00E31BD5" w:rsidRPr="00E31BD5" w:rsidRDefault="00E31BD5" w:rsidP="008F7E59">
      <w:pPr>
        <w:widowControl w:val="0"/>
        <w:jc w:val="both"/>
        <w:rPr>
          <w:rFonts w:ascii="Arial" w:hAnsi="Arial" w:cs="Arial"/>
          <w:color w:val="00B050"/>
          <w:sz w:val="20"/>
          <w:szCs w:val="20"/>
        </w:rPr>
      </w:pPr>
      <w:r w:rsidRPr="008F7E59">
        <w:rPr>
          <w:rFonts w:ascii="Arial" w:hAnsi="Arial" w:cs="Arial"/>
          <w:sz w:val="20"/>
          <w:szCs w:val="20"/>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50B8DA76" w14:textId="77777777" w:rsidR="005B1CDD" w:rsidRPr="00513FBA" w:rsidRDefault="005B1CDD" w:rsidP="008F7E59">
      <w:pPr>
        <w:jc w:val="both"/>
        <w:rPr>
          <w:rFonts w:ascii="Arial" w:hAnsi="Arial" w:cs="Arial"/>
          <w:sz w:val="20"/>
          <w:szCs w:val="20"/>
        </w:rPr>
      </w:pPr>
    </w:p>
    <w:p w14:paraId="5EA1C9D7" w14:textId="77777777" w:rsidR="005B1CDD" w:rsidRPr="00513FBA" w:rsidRDefault="005B1CDD" w:rsidP="008F7E59">
      <w:pPr>
        <w:autoSpaceDE w:val="0"/>
        <w:autoSpaceDN w:val="0"/>
        <w:adjustRightInd w:val="0"/>
        <w:jc w:val="both"/>
        <w:rPr>
          <w:rFonts w:ascii="Arial" w:hAnsi="Arial" w:cs="Arial"/>
          <w:sz w:val="20"/>
          <w:szCs w:val="20"/>
        </w:rPr>
      </w:pPr>
      <w:r w:rsidRPr="00513FBA">
        <w:rPr>
          <w:rFonts w:ascii="Arial" w:hAnsi="Arial" w:cs="Arial"/>
          <w:sz w:val="20"/>
          <w:szCs w:val="20"/>
        </w:rPr>
        <w:t>Naročnik ne odgovarja za škodo in stroške priprave ponudbe, ki bi utegnili nastati ponudnikom zaradi zavrnitve vseh ponudb</w:t>
      </w:r>
      <w:r w:rsidRPr="00513FBA">
        <w:rPr>
          <w:rFonts w:ascii="Arial" w:hAnsi="Arial" w:cs="Arial"/>
          <w:color w:val="00B050"/>
          <w:sz w:val="20"/>
          <w:szCs w:val="20"/>
        </w:rPr>
        <w:t>.</w:t>
      </w:r>
      <w:r w:rsidRPr="00513FBA">
        <w:rPr>
          <w:rFonts w:ascii="Arial" w:hAnsi="Arial" w:cs="Arial"/>
          <w:sz w:val="20"/>
          <w:szCs w:val="20"/>
        </w:rPr>
        <w:t xml:space="preserve"> </w:t>
      </w:r>
    </w:p>
    <w:p w14:paraId="634253E6" w14:textId="42E40C80" w:rsidR="005B1CDD" w:rsidRDefault="005B1CDD" w:rsidP="005B1CDD">
      <w:pPr>
        <w:jc w:val="both"/>
        <w:rPr>
          <w:rFonts w:ascii="Arial" w:hAnsi="Arial" w:cs="Arial"/>
          <w:sz w:val="20"/>
          <w:szCs w:val="20"/>
        </w:rPr>
      </w:pPr>
    </w:p>
    <w:p w14:paraId="11A0EA8D" w14:textId="77777777" w:rsidR="004B52DD" w:rsidRDefault="004B52DD" w:rsidP="005B1CDD">
      <w:pPr>
        <w:jc w:val="both"/>
        <w:rPr>
          <w:rFonts w:ascii="Arial" w:hAnsi="Arial" w:cs="Arial"/>
          <w:sz w:val="20"/>
          <w:szCs w:val="20"/>
        </w:rPr>
      </w:pPr>
    </w:p>
    <w:p w14:paraId="0D365038" w14:textId="7C5DD239" w:rsidR="00DF2392" w:rsidRPr="00F2744D" w:rsidRDefault="00DF2392">
      <w:pPr>
        <w:keepNext/>
        <w:keepLines/>
        <w:numPr>
          <w:ilvl w:val="0"/>
          <w:numId w:val="18"/>
        </w:numPr>
        <w:ind w:left="357" w:hanging="357"/>
        <w:jc w:val="both"/>
        <w:outlineLvl w:val="1"/>
        <w:rPr>
          <w:rFonts w:ascii="Arial" w:eastAsia="SimSun" w:hAnsi="Arial" w:cs="Arial"/>
          <w:b/>
          <w:bCs/>
          <w:sz w:val="20"/>
          <w:szCs w:val="20"/>
          <w:lang w:eastAsia="x-none"/>
        </w:rPr>
      </w:pPr>
      <w:bookmarkStart w:id="358" w:name="_Toc522712049"/>
      <w:bookmarkStart w:id="359" w:name="_Toc522712166"/>
      <w:bookmarkStart w:id="360" w:name="_Toc522712322"/>
      <w:bookmarkStart w:id="361" w:name="_Toc522712386"/>
      <w:bookmarkStart w:id="362" w:name="_Toc522878594"/>
      <w:bookmarkStart w:id="363" w:name="_Toc522879560"/>
      <w:bookmarkStart w:id="364" w:name="_Toc55479714"/>
      <w:bookmarkStart w:id="365" w:name="_Toc55480072"/>
      <w:bookmarkStart w:id="366" w:name="_Toc64530012"/>
      <w:bookmarkStart w:id="367" w:name="_Toc89345088"/>
      <w:bookmarkStart w:id="368" w:name="_Toc108010613"/>
      <w:r>
        <w:rPr>
          <w:rFonts w:ascii="Arial" w:eastAsia="SimSun" w:hAnsi="Arial" w:cs="Arial"/>
          <w:b/>
          <w:bCs/>
          <w:sz w:val="20"/>
          <w:szCs w:val="20"/>
          <w:lang w:eastAsia="x-none"/>
        </w:rPr>
        <w:t xml:space="preserve"> </w:t>
      </w:r>
      <w:bookmarkStart w:id="369" w:name="_Toc222305672"/>
      <w:r w:rsidRPr="00F2744D">
        <w:rPr>
          <w:rFonts w:ascii="Arial" w:eastAsia="SimSun" w:hAnsi="Arial" w:cs="Arial"/>
          <w:b/>
          <w:bCs/>
          <w:sz w:val="20"/>
          <w:szCs w:val="20"/>
          <w:lang w:eastAsia="x-none"/>
        </w:rPr>
        <w:t>Zaupnost</w:t>
      </w:r>
      <w:bookmarkEnd w:id="358"/>
      <w:bookmarkEnd w:id="359"/>
      <w:bookmarkEnd w:id="360"/>
      <w:bookmarkEnd w:id="361"/>
      <w:bookmarkEnd w:id="362"/>
      <w:bookmarkEnd w:id="363"/>
      <w:bookmarkEnd w:id="364"/>
      <w:bookmarkEnd w:id="365"/>
      <w:bookmarkEnd w:id="366"/>
      <w:bookmarkEnd w:id="367"/>
      <w:bookmarkEnd w:id="368"/>
      <w:bookmarkEnd w:id="369"/>
    </w:p>
    <w:p w14:paraId="77B0286A" w14:textId="77777777" w:rsidR="00DF2392" w:rsidRPr="00F2744D" w:rsidRDefault="00DF2392" w:rsidP="00DF2392">
      <w:pPr>
        <w:jc w:val="both"/>
        <w:rPr>
          <w:rFonts w:ascii="Arial" w:hAnsi="Arial" w:cs="Arial"/>
          <w:color w:val="000000"/>
          <w:sz w:val="20"/>
          <w:szCs w:val="20"/>
        </w:rPr>
      </w:pPr>
    </w:p>
    <w:p w14:paraId="3C0B73ED"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Ponudniki, ki z udeležbo v postopku oziroma izvajanju pogodbenih obveznosti izvedo za zaupne podatke oziroma poslovne skrivnosti, so jih dolžni varovati v skladu s predpisi.</w:t>
      </w:r>
    </w:p>
    <w:p w14:paraId="1E6B2A09" w14:textId="77777777" w:rsidR="00DF2392" w:rsidRPr="00F2744D" w:rsidRDefault="00DF2392" w:rsidP="00DF2392">
      <w:pPr>
        <w:jc w:val="both"/>
        <w:rPr>
          <w:rFonts w:ascii="Arial" w:hAnsi="Arial" w:cs="Arial"/>
          <w:color w:val="000000"/>
          <w:sz w:val="20"/>
          <w:szCs w:val="20"/>
        </w:rPr>
      </w:pPr>
    </w:p>
    <w:p w14:paraId="10385412"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 xml:space="preserve">Podatki, ki jih bo ponudnik upravičeno predložil in označil kot zaupne oziroma poslovno skrivnost kot to </w:t>
      </w:r>
      <w:r w:rsidRPr="00F2744D">
        <w:rPr>
          <w:rFonts w:ascii="Arial" w:hAnsi="Arial" w:cs="Arial"/>
          <w:sz w:val="20"/>
          <w:szCs w:val="20"/>
        </w:rPr>
        <w:t>določa Zakon o poslovni skrivnosti (Uradni list RS, št. 22/19; ZPOSS) bodo uporabljeni zgolj za namene postopka in ne bodo dostopni nikomur zunaj kroga oseb, ki</w:t>
      </w:r>
      <w:r w:rsidRPr="00F2744D">
        <w:rPr>
          <w:rFonts w:ascii="Arial" w:hAnsi="Arial" w:cs="Arial"/>
          <w:color w:val="000000"/>
          <w:sz w:val="2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5BFDDDE0" w14:textId="77777777" w:rsidR="00DF2392" w:rsidRPr="00F2744D" w:rsidRDefault="00DF2392" w:rsidP="00DF2392">
      <w:pPr>
        <w:jc w:val="both"/>
        <w:rPr>
          <w:rFonts w:ascii="Arial" w:hAnsi="Arial" w:cs="Arial"/>
          <w:color w:val="000000"/>
          <w:sz w:val="20"/>
          <w:szCs w:val="20"/>
        </w:rPr>
      </w:pPr>
    </w:p>
    <w:p w14:paraId="3535C214"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A633BBA" w14:textId="77777777" w:rsidR="00DF2392" w:rsidRPr="00F2744D" w:rsidRDefault="00DF2392" w:rsidP="00DF2392">
      <w:pPr>
        <w:jc w:val="both"/>
        <w:rPr>
          <w:rFonts w:ascii="Arial" w:hAnsi="Arial" w:cs="Arial"/>
          <w:color w:val="000000"/>
          <w:sz w:val="20"/>
          <w:szCs w:val="20"/>
        </w:rPr>
      </w:pPr>
    </w:p>
    <w:p w14:paraId="7BF72CD4"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547FAE2F" w14:textId="77777777" w:rsidR="00DF2392" w:rsidRPr="00F2744D" w:rsidRDefault="00DF2392" w:rsidP="00DF2392">
      <w:pPr>
        <w:jc w:val="both"/>
        <w:rPr>
          <w:rFonts w:ascii="Arial" w:hAnsi="Arial" w:cs="Arial"/>
          <w:sz w:val="20"/>
          <w:szCs w:val="20"/>
        </w:rPr>
      </w:pPr>
    </w:p>
    <w:p w14:paraId="414A33F1"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56B7697C" w14:textId="77777777" w:rsidR="00DF2392" w:rsidRPr="00F2744D" w:rsidRDefault="00DF2392" w:rsidP="00DF2392">
      <w:pPr>
        <w:jc w:val="both"/>
        <w:rPr>
          <w:rFonts w:ascii="Arial" w:hAnsi="Arial" w:cs="Arial"/>
          <w:sz w:val="20"/>
          <w:szCs w:val="20"/>
        </w:rPr>
      </w:pPr>
    </w:p>
    <w:p w14:paraId="55569815" w14:textId="511472D9" w:rsidR="00DF2392" w:rsidRPr="00F2744D" w:rsidRDefault="00DF2392" w:rsidP="00DF2392">
      <w:pPr>
        <w:jc w:val="both"/>
        <w:rPr>
          <w:rFonts w:ascii="Arial" w:hAnsi="Arial" w:cs="Arial"/>
          <w:color w:val="000000"/>
          <w:sz w:val="20"/>
          <w:szCs w:val="20"/>
        </w:rPr>
      </w:pPr>
      <w:r w:rsidRPr="00F2744D">
        <w:rPr>
          <w:rFonts w:ascii="Arial" w:hAnsi="Arial" w:cs="Arial"/>
          <w:sz w:val="20"/>
          <w:szCs w:val="20"/>
        </w:rPr>
        <w:t>N</w:t>
      </w:r>
      <w:r w:rsidRPr="00ED2DDF">
        <w:rPr>
          <w:rFonts w:ascii="Arial" w:hAnsi="Arial" w:cs="Arial"/>
          <w:sz w:val="20"/>
          <w:szCs w:val="20"/>
        </w:rPr>
        <w:t>aročnik bo</w:t>
      </w:r>
      <w:r w:rsidR="00E31BD5">
        <w:rPr>
          <w:rFonts w:ascii="Arial" w:hAnsi="Arial" w:cs="Arial"/>
          <w:sz w:val="20"/>
          <w:szCs w:val="20"/>
        </w:rPr>
        <w:t xml:space="preserve"> </w:t>
      </w:r>
      <w:r w:rsidRPr="00ED2DDF">
        <w:rPr>
          <w:rFonts w:ascii="Arial" w:hAnsi="Arial" w:cs="Arial"/>
          <w:sz w:val="20"/>
          <w:szCs w:val="20"/>
        </w:rPr>
        <w:t>ponudniku, ki</w:t>
      </w:r>
      <w:r w:rsidR="00E31BD5" w:rsidRPr="008F7E59">
        <w:rPr>
          <w:rFonts w:ascii="Arial" w:hAnsi="Arial" w:cs="Arial"/>
          <w:sz w:val="20"/>
          <w:szCs w:val="20"/>
        </w:rPr>
        <w:t xml:space="preserve"> bo</w:t>
      </w:r>
      <w:r w:rsidR="008F7E59">
        <w:rPr>
          <w:rFonts w:ascii="Arial" w:hAnsi="Arial" w:cs="Arial"/>
          <w:color w:val="00B050"/>
          <w:sz w:val="20"/>
          <w:szCs w:val="20"/>
        </w:rPr>
        <w:t xml:space="preserve"> </w:t>
      </w:r>
      <w:r w:rsidRPr="00ED2DDF">
        <w:rPr>
          <w:rFonts w:ascii="Arial" w:hAnsi="Arial" w:cs="Arial"/>
          <w:sz w:val="20"/>
          <w:szCs w:val="20"/>
        </w:rPr>
        <w:t xml:space="preserve">roku </w:t>
      </w:r>
      <w:r w:rsidR="002C3A4A" w:rsidRPr="00ED2DDF">
        <w:rPr>
          <w:rFonts w:ascii="Arial" w:hAnsi="Arial" w:cs="Arial"/>
          <w:sz w:val="20"/>
          <w:szCs w:val="20"/>
        </w:rPr>
        <w:t>treh</w:t>
      </w:r>
      <w:r w:rsidRPr="00ED2DDF">
        <w:rPr>
          <w:rFonts w:ascii="Arial" w:hAnsi="Arial" w:cs="Arial"/>
          <w:sz w:val="20"/>
          <w:szCs w:val="20"/>
        </w:rPr>
        <w:t xml:space="preserve"> delovnih dni po objavi odločitve zahteval vpogled, omogočil vpogled v ponudbo izbranega ponudnika najkasneje v </w:t>
      </w:r>
      <w:r w:rsidR="00B3178C" w:rsidRPr="00ED2DDF">
        <w:rPr>
          <w:rFonts w:ascii="Arial" w:hAnsi="Arial" w:cs="Arial"/>
          <w:sz w:val="20"/>
          <w:szCs w:val="20"/>
        </w:rPr>
        <w:t>tr</w:t>
      </w:r>
      <w:r w:rsidRPr="00ED2DDF">
        <w:rPr>
          <w:rFonts w:ascii="Arial" w:hAnsi="Arial" w:cs="Arial"/>
          <w:sz w:val="20"/>
          <w:szCs w:val="20"/>
        </w:rPr>
        <w:t>eh delovnih dne</w:t>
      </w:r>
      <w:r w:rsidRPr="00F2744D">
        <w:rPr>
          <w:rFonts w:ascii="Arial" w:hAnsi="Arial" w:cs="Arial"/>
          <w:sz w:val="20"/>
          <w:szCs w:val="20"/>
        </w:rPr>
        <w:t xml:space="preserve">h od prejema zahteve, razen v tiste dele, ki predstavljajo poslovno skrivnost ali gre za tajne podatke v skladu z zakonom, ki ureja </w:t>
      </w:r>
      <w:r w:rsidRPr="00F2744D">
        <w:rPr>
          <w:rFonts w:ascii="Arial" w:hAnsi="Arial" w:cs="Arial"/>
          <w:color w:val="000000"/>
          <w:sz w:val="20"/>
          <w:szCs w:val="20"/>
        </w:rPr>
        <w:t>dostop do tajnih podatkov ali v skladu z zakonom, ki ureja varstvo osebnih podatkov.</w:t>
      </w:r>
    </w:p>
    <w:p w14:paraId="761535E4" w14:textId="77777777" w:rsidR="00DF2392" w:rsidRDefault="00DF2392" w:rsidP="00DF2392">
      <w:pPr>
        <w:jc w:val="both"/>
        <w:rPr>
          <w:rFonts w:ascii="Arial" w:hAnsi="Arial" w:cs="Arial"/>
          <w:color w:val="000000"/>
          <w:sz w:val="20"/>
          <w:szCs w:val="20"/>
        </w:rPr>
      </w:pPr>
    </w:p>
    <w:p w14:paraId="51972FA0" w14:textId="77777777" w:rsidR="0024606A" w:rsidRPr="00F2744D" w:rsidRDefault="0024606A" w:rsidP="00DF2392">
      <w:pPr>
        <w:jc w:val="both"/>
        <w:rPr>
          <w:rFonts w:ascii="Arial" w:hAnsi="Arial" w:cs="Arial"/>
          <w:color w:val="000000"/>
          <w:sz w:val="20"/>
          <w:szCs w:val="20"/>
        </w:rPr>
      </w:pPr>
    </w:p>
    <w:p w14:paraId="26C16AFC" w14:textId="77777777" w:rsidR="00DF2392" w:rsidRPr="00F2744D" w:rsidRDefault="00DF2392">
      <w:pPr>
        <w:keepNext/>
        <w:keepLines/>
        <w:numPr>
          <w:ilvl w:val="0"/>
          <w:numId w:val="18"/>
        </w:numPr>
        <w:ind w:left="357" w:hanging="357"/>
        <w:jc w:val="both"/>
        <w:outlineLvl w:val="1"/>
        <w:rPr>
          <w:rFonts w:ascii="Arial" w:eastAsia="SimSun" w:hAnsi="Arial" w:cs="Arial"/>
          <w:b/>
          <w:bCs/>
          <w:sz w:val="20"/>
          <w:szCs w:val="20"/>
          <w:lang w:eastAsia="x-none"/>
        </w:rPr>
      </w:pPr>
      <w:bookmarkStart w:id="370" w:name="_Toc522712050"/>
      <w:bookmarkStart w:id="371" w:name="_Toc522712167"/>
      <w:bookmarkStart w:id="372" w:name="_Toc522712323"/>
      <w:bookmarkStart w:id="373" w:name="_Toc522712387"/>
      <w:bookmarkStart w:id="374" w:name="_Toc522878595"/>
      <w:bookmarkStart w:id="375" w:name="_Toc522879561"/>
      <w:bookmarkStart w:id="376" w:name="_Toc55479715"/>
      <w:bookmarkStart w:id="377" w:name="_Toc55480073"/>
      <w:bookmarkStart w:id="378" w:name="_Toc64530013"/>
      <w:r w:rsidRPr="00F2744D">
        <w:rPr>
          <w:rFonts w:ascii="Arial" w:eastAsia="SimSun" w:hAnsi="Arial" w:cs="Arial"/>
          <w:b/>
          <w:bCs/>
          <w:sz w:val="20"/>
          <w:szCs w:val="20"/>
          <w:lang w:eastAsia="x-none"/>
        </w:rPr>
        <w:lastRenderedPageBreak/>
        <w:t xml:space="preserve"> </w:t>
      </w:r>
      <w:bookmarkStart w:id="379" w:name="_Toc89345089"/>
      <w:bookmarkStart w:id="380" w:name="_Toc108010614"/>
      <w:bookmarkStart w:id="381" w:name="_Toc222305673"/>
      <w:r w:rsidRPr="00F2744D">
        <w:rPr>
          <w:rFonts w:ascii="Arial" w:eastAsia="SimSun" w:hAnsi="Arial" w:cs="Arial"/>
          <w:b/>
          <w:bCs/>
          <w:sz w:val="20"/>
          <w:szCs w:val="20"/>
          <w:lang w:eastAsia="x-none"/>
        </w:rPr>
        <w:t>Pravno varstvo</w:t>
      </w:r>
      <w:bookmarkEnd w:id="370"/>
      <w:bookmarkEnd w:id="371"/>
      <w:bookmarkEnd w:id="372"/>
      <w:bookmarkEnd w:id="373"/>
      <w:bookmarkEnd w:id="374"/>
      <w:bookmarkEnd w:id="375"/>
      <w:bookmarkEnd w:id="376"/>
      <w:bookmarkEnd w:id="377"/>
      <w:bookmarkEnd w:id="378"/>
      <w:bookmarkEnd w:id="379"/>
      <w:bookmarkEnd w:id="380"/>
      <w:bookmarkEnd w:id="381"/>
    </w:p>
    <w:p w14:paraId="04026CF6" w14:textId="77777777" w:rsidR="004B52DD" w:rsidRDefault="004B52DD" w:rsidP="004B52DD">
      <w:pPr>
        <w:jc w:val="both"/>
        <w:rPr>
          <w:rFonts w:ascii="Arial" w:hAnsi="Arial" w:cs="Arial"/>
          <w:sz w:val="20"/>
          <w:szCs w:val="20"/>
        </w:rPr>
      </w:pPr>
    </w:p>
    <w:p w14:paraId="4A955C8E" w14:textId="460D36F7" w:rsidR="00DF2392" w:rsidRPr="00F2744D" w:rsidRDefault="00DF2392" w:rsidP="004B52DD">
      <w:pPr>
        <w:jc w:val="both"/>
        <w:rPr>
          <w:rFonts w:ascii="Arial" w:hAnsi="Arial" w:cs="Arial"/>
          <w:sz w:val="20"/>
          <w:szCs w:val="20"/>
        </w:rPr>
      </w:pPr>
      <w:r w:rsidRPr="00F2744D">
        <w:rPr>
          <w:rFonts w:ascii="Arial" w:hAnsi="Arial" w:cs="Arial"/>
          <w:sz w:val="20"/>
          <w:szCs w:val="20"/>
        </w:rPr>
        <w:t>V skladu s 14. členom Zakona o pravnem varstvu v postopkih javnega naročanja (Ur. list RS št. 43/11, 60/11-ZTP-D, 63/13, 90/14 – ZDU-1I, 60/17 in 72/19</w:t>
      </w:r>
      <w:r w:rsidRPr="00F2744D">
        <w:rPr>
          <w:rFonts w:ascii="Arial" w:hAnsi="Arial" w:cs="Arial"/>
          <w:color w:val="00B050"/>
          <w:sz w:val="20"/>
          <w:szCs w:val="20"/>
        </w:rPr>
        <w:t>,</w:t>
      </w:r>
      <w:r w:rsidRPr="00F2744D">
        <w:rPr>
          <w:rFonts w:ascii="Arial" w:hAnsi="Arial" w:cs="Arial"/>
          <w:sz w:val="20"/>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F0C9ECF" w14:textId="77777777" w:rsidR="00DF2392" w:rsidRPr="00F2744D" w:rsidRDefault="00DF2392" w:rsidP="00DF2392">
      <w:pPr>
        <w:jc w:val="both"/>
        <w:rPr>
          <w:rFonts w:ascii="Arial" w:hAnsi="Arial" w:cs="Arial"/>
          <w:sz w:val="20"/>
          <w:szCs w:val="20"/>
        </w:rPr>
      </w:pPr>
    </w:p>
    <w:p w14:paraId="02354245"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Zahteva za pravno varstvo v postopku javnega naročanja se lahko vloži zoper vsako ravnanje naročnika v postopku javnega naročanja, razen, če zakon, ki ureja javno naročanje (ZJN-3) ali ZPVPJN določa drugače.</w:t>
      </w:r>
    </w:p>
    <w:p w14:paraId="503C0717" w14:textId="77777777" w:rsidR="00DF2392" w:rsidRPr="00F2744D" w:rsidRDefault="00DF2392" w:rsidP="00DF2392">
      <w:pPr>
        <w:jc w:val="both"/>
        <w:rPr>
          <w:rFonts w:ascii="Arial" w:hAnsi="Arial" w:cs="Arial"/>
          <w:sz w:val="20"/>
          <w:szCs w:val="20"/>
        </w:rPr>
      </w:pPr>
    </w:p>
    <w:p w14:paraId="29E8D5C6" w14:textId="77777777" w:rsidR="00DF2392" w:rsidRPr="00F2744D" w:rsidRDefault="00DF2392" w:rsidP="00DF2392">
      <w:pPr>
        <w:jc w:val="both"/>
        <w:rPr>
          <w:rFonts w:ascii="Arial" w:hAnsi="Arial" w:cs="Arial"/>
          <w:strike/>
          <w:sz w:val="20"/>
          <w:szCs w:val="20"/>
        </w:rPr>
      </w:pPr>
      <w:r w:rsidRPr="00F2744D">
        <w:rPr>
          <w:rFonts w:ascii="Arial" w:hAnsi="Arial" w:cs="Arial"/>
          <w:sz w:val="20"/>
          <w:szCs w:val="20"/>
        </w:rPr>
        <w:t xml:space="preserve">Zahtevek za revizijo zoper razpisno dokumentacijo se lahko vloži preko portala </w:t>
      </w:r>
      <w:proofErr w:type="spellStart"/>
      <w:r w:rsidRPr="00F2744D">
        <w:rPr>
          <w:rFonts w:ascii="Arial" w:hAnsi="Arial" w:cs="Arial"/>
          <w:sz w:val="20"/>
          <w:szCs w:val="20"/>
        </w:rPr>
        <w:t>eRevizija</w:t>
      </w:r>
      <w:proofErr w:type="spellEnd"/>
      <w:r w:rsidRPr="00F2744D">
        <w:rPr>
          <w:rFonts w:ascii="Arial" w:hAnsi="Arial" w:cs="Arial"/>
          <w:color w:val="00B050"/>
          <w:sz w:val="20"/>
          <w:szCs w:val="20"/>
        </w:rPr>
        <w:t>.</w:t>
      </w:r>
    </w:p>
    <w:p w14:paraId="645DE44B" w14:textId="77777777" w:rsidR="00DF2392" w:rsidRPr="00F2744D" w:rsidRDefault="00DF2392" w:rsidP="00DF2392">
      <w:pPr>
        <w:jc w:val="both"/>
        <w:rPr>
          <w:rFonts w:ascii="Arial" w:hAnsi="Arial" w:cs="Arial"/>
          <w:sz w:val="20"/>
          <w:szCs w:val="20"/>
        </w:rPr>
      </w:pPr>
    </w:p>
    <w:p w14:paraId="010C0983"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F2744D">
        <w:rPr>
          <w:rFonts w:ascii="Arial" w:hAnsi="Arial" w:cs="Arial"/>
          <w:bCs/>
          <w:sz w:val="20"/>
          <w:szCs w:val="20"/>
        </w:rPr>
        <w:t>V primeru, da bo naročnik</w:t>
      </w:r>
      <w:r w:rsidRPr="00F2744D">
        <w:rPr>
          <w:rFonts w:ascii="Arial" w:hAnsi="Arial" w:cs="Arial"/>
          <w:b/>
          <w:sz w:val="20"/>
          <w:szCs w:val="20"/>
        </w:rPr>
        <w:t xml:space="preserve"> </w:t>
      </w:r>
      <w:r w:rsidRPr="00F2744D">
        <w:rPr>
          <w:rFonts w:ascii="Arial" w:hAnsi="Arial" w:cs="Arial"/>
          <w:bCs/>
          <w:sz w:val="20"/>
          <w:szCs w:val="20"/>
        </w:rPr>
        <w:t>spremenil</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dopolnil</w:t>
      </w:r>
      <w:r w:rsidRPr="00F2744D">
        <w:rPr>
          <w:rFonts w:ascii="Arial" w:hAnsi="Arial" w:cs="Arial"/>
          <w:b/>
          <w:sz w:val="20"/>
          <w:szCs w:val="20"/>
        </w:rPr>
        <w:t xml:space="preserve"> </w:t>
      </w:r>
      <w:r w:rsidRPr="00F2744D">
        <w:rPr>
          <w:rFonts w:ascii="Arial" w:hAnsi="Arial" w:cs="Arial"/>
          <w:bCs/>
          <w:sz w:val="20"/>
          <w:szCs w:val="20"/>
        </w:rPr>
        <w:t>navedbe</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lahko</w:t>
      </w:r>
      <w:r w:rsidRPr="00F2744D">
        <w:rPr>
          <w:rFonts w:ascii="Arial" w:hAnsi="Arial" w:cs="Arial"/>
          <w:b/>
          <w:sz w:val="20"/>
          <w:szCs w:val="20"/>
        </w:rPr>
        <w:t xml:space="preserve"> </w:t>
      </w:r>
      <w:r w:rsidRPr="00F2744D">
        <w:rPr>
          <w:rFonts w:ascii="Arial" w:hAnsi="Arial" w:cs="Arial"/>
          <w:bCs/>
          <w:sz w:val="20"/>
          <w:szCs w:val="20"/>
        </w:rPr>
        <w:t>zahtevek</w:t>
      </w:r>
      <w:r w:rsidRPr="00F2744D">
        <w:rPr>
          <w:rFonts w:ascii="Arial" w:hAnsi="Arial" w:cs="Arial"/>
          <w:b/>
          <w:sz w:val="20"/>
          <w:szCs w:val="20"/>
        </w:rPr>
        <w:t xml:space="preserve"> </w:t>
      </w:r>
      <w:r w:rsidRPr="00F2744D">
        <w:rPr>
          <w:rFonts w:ascii="Arial" w:hAnsi="Arial" w:cs="Arial"/>
          <w:bCs/>
          <w:sz w:val="20"/>
          <w:szCs w:val="20"/>
        </w:rPr>
        <w:t>za</w:t>
      </w:r>
      <w:r w:rsidRPr="00F2744D">
        <w:rPr>
          <w:rFonts w:ascii="Arial" w:hAnsi="Arial" w:cs="Arial"/>
          <w:b/>
          <w:sz w:val="20"/>
          <w:szCs w:val="20"/>
        </w:rPr>
        <w:t xml:space="preserve"> </w:t>
      </w:r>
      <w:r w:rsidRPr="00F2744D">
        <w:rPr>
          <w:rFonts w:ascii="Arial" w:hAnsi="Arial" w:cs="Arial"/>
          <w:bCs/>
          <w:sz w:val="20"/>
          <w:szCs w:val="20"/>
        </w:rPr>
        <w:t>revizijo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ki</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nanaša</w:t>
      </w:r>
      <w:r w:rsidRPr="00F2744D">
        <w:rPr>
          <w:rFonts w:ascii="Arial" w:hAnsi="Arial" w:cs="Arial"/>
          <w:b/>
          <w:sz w:val="20"/>
          <w:szCs w:val="20"/>
        </w:rPr>
        <w:t xml:space="preserve"> </w:t>
      </w:r>
      <w:r w:rsidRPr="00F2744D">
        <w:rPr>
          <w:rFonts w:ascii="Arial" w:hAnsi="Arial" w:cs="Arial"/>
          <w:bCs/>
          <w:sz w:val="20"/>
          <w:szCs w:val="20"/>
        </w:rPr>
        <w:t>na</w:t>
      </w:r>
      <w:r w:rsidRPr="00F2744D">
        <w:rPr>
          <w:rFonts w:ascii="Arial" w:hAnsi="Arial" w:cs="Arial"/>
          <w:b/>
          <w:sz w:val="20"/>
          <w:szCs w:val="20"/>
        </w:rPr>
        <w:t xml:space="preserve"> </w:t>
      </w:r>
      <w:r w:rsidRPr="00F2744D">
        <w:rPr>
          <w:rFonts w:ascii="Arial" w:hAnsi="Arial" w:cs="Arial"/>
          <w:bCs/>
          <w:sz w:val="20"/>
          <w:szCs w:val="20"/>
        </w:rPr>
        <w:t>spremenjeno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dopolnjeno</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pojasnjeno</w:t>
      </w:r>
      <w:r w:rsidRPr="00F2744D">
        <w:rPr>
          <w:rFonts w:ascii="Arial" w:hAnsi="Arial" w:cs="Arial"/>
          <w:b/>
          <w:sz w:val="20"/>
          <w:szCs w:val="20"/>
        </w:rPr>
        <w:t xml:space="preserve"> </w:t>
      </w:r>
      <w:r w:rsidRPr="00F2744D">
        <w:rPr>
          <w:rFonts w:ascii="Arial" w:hAnsi="Arial" w:cs="Arial"/>
          <w:bCs/>
          <w:sz w:val="20"/>
          <w:szCs w:val="20"/>
        </w:rPr>
        <w:t>vsebino</w:t>
      </w:r>
      <w:r w:rsidRPr="00F2744D">
        <w:rPr>
          <w:rFonts w:ascii="Arial" w:hAnsi="Arial" w:cs="Arial"/>
          <w:b/>
          <w:sz w:val="20"/>
          <w:szCs w:val="20"/>
        </w:rPr>
        <w:t xml:space="preserve"> </w:t>
      </w:r>
      <w:r w:rsidRPr="00F2744D">
        <w:rPr>
          <w:rFonts w:ascii="Arial" w:hAnsi="Arial" w:cs="Arial"/>
          <w:bCs/>
          <w:sz w:val="20"/>
          <w:szCs w:val="20"/>
        </w:rPr>
        <w:t>objave</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povabila</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razpisne</w:t>
      </w:r>
      <w:r w:rsidRPr="00F2744D">
        <w:rPr>
          <w:rFonts w:ascii="Arial" w:hAnsi="Arial" w:cs="Arial"/>
          <w:b/>
          <w:sz w:val="20"/>
          <w:szCs w:val="20"/>
        </w:rPr>
        <w:t xml:space="preserve"> </w:t>
      </w:r>
      <w:r w:rsidRPr="00F2744D">
        <w:rPr>
          <w:rFonts w:ascii="Arial" w:hAnsi="Arial" w:cs="Arial"/>
          <w:bCs/>
          <w:sz w:val="20"/>
          <w:szCs w:val="20"/>
        </w:rPr>
        <w:t>dokumentacije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z</w:t>
      </w:r>
      <w:r w:rsidRPr="00F2744D">
        <w:rPr>
          <w:rFonts w:ascii="Arial" w:hAnsi="Arial" w:cs="Arial"/>
          <w:b/>
          <w:sz w:val="20"/>
          <w:szCs w:val="20"/>
        </w:rPr>
        <w:t xml:space="preserve"> </w:t>
      </w:r>
      <w:r w:rsidRPr="00F2744D">
        <w:rPr>
          <w:rFonts w:ascii="Arial" w:hAnsi="Arial" w:cs="Arial"/>
          <w:bCs/>
          <w:sz w:val="20"/>
          <w:szCs w:val="20"/>
        </w:rPr>
        <w:t>njim</w:t>
      </w:r>
      <w:r w:rsidRPr="00F2744D">
        <w:rPr>
          <w:rFonts w:ascii="Arial" w:hAnsi="Arial" w:cs="Arial"/>
          <w:b/>
          <w:sz w:val="20"/>
          <w:szCs w:val="20"/>
        </w:rPr>
        <w:t xml:space="preserve"> </w:t>
      </w:r>
      <w:r w:rsidRPr="00F2744D">
        <w:rPr>
          <w:rFonts w:ascii="Arial" w:hAnsi="Arial" w:cs="Arial"/>
          <w:bCs/>
          <w:sz w:val="20"/>
          <w:szCs w:val="20"/>
        </w:rPr>
        <w:t>neposredno</w:t>
      </w:r>
      <w:r w:rsidRPr="00F2744D">
        <w:rPr>
          <w:rFonts w:ascii="Arial" w:hAnsi="Arial" w:cs="Arial"/>
          <w:b/>
          <w:sz w:val="20"/>
          <w:szCs w:val="20"/>
        </w:rPr>
        <w:t xml:space="preserve"> </w:t>
      </w:r>
      <w:r w:rsidRPr="00F2744D">
        <w:rPr>
          <w:rFonts w:ascii="Arial" w:hAnsi="Arial" w:cs="Arial"/>
          <w:bCs/>
          <w:sz w:val="20"/>
          <w:szCs w:val="20"/>
        </w:rPr>
        <w:t>povezano</w:t>
      </w:r>
      <w:r w:rsidRPr="00F2744D">
        <w:rPr>
          <w:rFonts w:ascii="Arial" w:hAnsi="Arial" w:cs="Arial"/>
          <w:b/>
          <w:sz w:val="20"/>
          <w:szCs w:val="20"/>
        </w:rPr>
        <w:t xml:space="preserve"> </w:t>
      </w:r>
      <w:r w:rsidRPr="00F2744D">
        <w:rPr>
          <w:rFonts w:ascii="Arial" w:hAnsi="Arial" w:cs="Arial"/>
          <w:bCs/>
          <w:sz w:val="20"/>
          <w:szCs w:val="20"/>
        </w:rPr>
        <w:t>navedbo</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prvotni</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vloži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desetih</w:t>
      </w:r>
      <w:r w:rsidRPr="00F2744D">
        <w:rPr>
          <w:rFonts w:ascii="Arial" w:hAnsi="Arial" w:cs="Arial"/>
          <w:b/>
          <w:sz w:val="20"/>
          <w:szCs w:val="20"/>
        </w:rPr>
        <w:t xml:space="preserve"> </w:t>
      </w:r>
      <w:r w:rsidRPr="00F2744D">
        <w:rPr>
          <w:rFonts w:ascii="Arial" w:hAnsi="Arial" w:cs="Arial"/>
          <w:bCs/>
          <w:sz w:val="20"/>
          <w:szCs w:val="20"/>
        </w:rPr>
        <w:t>delovnih</w:t>
      </w:r>
      <w:r w:rsidRPr="00F2744D">
        <w:rPr>
          <w:rFonts w:ascii="Arial" w:hAnsi="Arial" w:cs="Arial"/>
          <w:b/>
          <w:sz w:val="20"/>
          <w:szCs w:val="20"/>
        </w:rPr>
        <w:t xml:space="preserve"> </w:t>
      </w:r>
      <w:r w:rsidRPr="00F2744D">
        <w:rPr>
          <w:rFonts w:ascii="Arial" w:hAnsi="Arial" w:cs="Arial"/>
          <w:bCs/>
          <w:sz w:val="20"/>
          <w:szCs w:val="20"/>
        </w:rPr>
        <w:t>dneh</w:t>
      </w:r>
      <w:r w:rsidRPr="00F2744D">
        <w:rPr>
          <w:rFonts w:ascii="Arial" w:hAnsi="Arial" w:cs="Arial"/>
          <w:b/>
          <w:sz w:val="20"/>
          <w:szCs w:val="20"/>
        </w:rPr>
        <w:t xml:space="preserve"> </w:t>
      </w:r>
      <w:r w:rsidRPr="00F2744D">
        <w:rPr>
          <w:rFonts w:ascii="Arial" w:hAnsi="Arial" w:cs="Arial"/>
          <w:bCs/>
          <w:sz w:val="20"/>
          <w:szCs w:val="20"/>
        </w:rPr>
        <w:t>od</w:t>
      </w:r>
      <w:r w:rsidRPr="00F2744D">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45D58828" w14:textId="77777777" w:rsidR="00DF2392" w:rsidRPr="00F2744D" w:rsidRDefault="00DF2392" w:rsidP="00DF2392">
      <w:pPr>
        <w:jc w:val="both"/>
        <w:rPr>
          <w:rFonts w:ascii="Arial" w:hAnsi="Arial" w:cs="Arial"/>
          <w:sz w:val="20"/>
          <w:szCs w:val="20"/>
        </w:rPr>
      </w:pPr>
    </w:p>
    <w:p w14:paraId="2BD54EC2"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313B40D1" w14:textId="77777777" w:rsidR="00DF2392" w:rsidRPr="00F2744D" w:rsidRDefault="00DF2392" w:rsidP="00DF2392">
      <w:pPr>
        <w:jc w:val="both"/>
        <w:rPr>
          <w:rFonts w:ascii="Arial" w:hAnsi="Arial" w:cs="Arial"/>
          <w:sz w:val="20"/>
          <w:szCs w:val="20"/>
        </w:rPr>
      </w:pPr>
    </w:p>
    <w:p w14:paraId="493271A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V </w:t>
      </w:r>
      <w:proofErr w:type="spellStart"/>
      <w:r w:rsidRPr="00F2744D">
        <w:rPr>
          <w:rFonts w:ascii="Arial" w:hAnsi="Arial" w:cs="Arial"/>
          <w:sz w:val="20"/>
          <w:szCs w:val="20"/>
        </w:rPr>
        <w:t>predrevizijskem</w:t>
      </w:r>
      <w:proofErr w:type="spellEnd"/>
      <w:r w:rsidRPr="00F2744D">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F4025A9" w14:textId="77777777" w:rsidR="00DF2392" w:rsidRPr="00F2744D" w:rsidRDefault="00DF2392" w:rsidP="00DF2392">
      <w:pPr>
        <w:jc w:val="both"/>
        <w:rPr>
          <w:rFonts w:ascii="Arial" w:hAnsi="Arial" w:cs="Arial"/>
          <w:sz w:val="20"/>
          <w:szCs w:val="20"/>
        </w:rPr>
      </w:pPr>
    </w:p>
    <w:p w14:paraId="4AF18B20" w14:textId="3284686C" w:rsidR="00DF2392" w:rsidRPr="00ED2DDF" w:rsidRDefault="00DF2392" w:rsidP="00DF2392">
      <w:pPr>
        <w:jc w:val="both"/>
        <w:rPr>
          <w:rFonts w:ascii="Arial" w:hAnsi="Arial" w:cs="Arial"/>
          <w:sz w:val="20"/>
          <w:szCs w:val="20"/>
        </w:rPr>
      </w:pPr>
      <w:r w:rsidRPr="00ED2DDF">
        <w:rPr>
          <w:rFonts w:ascii="Arial" w:hAnsi="Arial" w:cs="Arial"/>
          <w:sz w:val="20"/>
          <w:szCs w:val="20"/>
        </w:rPr>
        <w:t xml:space="preserve">Po odločitvi o oddaji javnega naročila je rok za vložitev zahtevka za revizijo </w:t>
      </w:r>
      <w:r w:rsidR="002C3A4A" w:rsidRPr="00ED2DDF">
        <w:rPr>
          <w:rFonts w:ascii="Arial" w:hAnsi="Arial" w:cs="Arial"/>
          <w:sz w:val="20"/>
          <w:szCs w:val="20"/>
        </w:rPr>
        <w:t>osem</w:t>
      </w:r>
      <w:r w:rsidRPr="00ED2DDF">
        <w:rPr>
          <w:rFonts w:ascii="Arial" w:hAnsi="Arial" w:cs="Arial"/>
          <w:sz w:val="20"/>
          <w:szCs w:val="20"/>
        </w:rPr>
        <w:t xml:space="preserve"> delovnih dni od prejema te odločitve.</w:t>
      </w:r>
    </w:p>
    <w:p w14:paraId="2F733673" w14:textId="77777777" w:rsidR="00DF2392" w:rsidRPr="00F2744D" w:rsidRDefault="00DF2392" w:rsidP="00DF2392">
      <w:pPr>
        <w:jc w:val="both"/>
        <w:rPr>
          <w:rFonts w:ascii="Arial" w:hAnsi="Arial" w:cs="Arial"/>
          <w:sz w:val="20"/>
          <w:szCs w:val="20"/>
        </w:rPr>
      </w:pPr>
    </w:p>
    <w:p w14:paraId="71FC9BDD" w14:textId="77777777" w:rsidR="00DF2392" w:rsidRPr="00F2744D" w:rsidRDefault="00DF2392" w:rsidP="00DF2392">
      <w:pPr>
        <w:jc w:val="both"/>
        <w:rPr>
          <w:rFonts w:ascii="Arial" w:hAnsi="Arial" w:cs="Arial"/>
          <w:sz w:val="20"/>
          <w:szCs w:val="20"/>
        </w:rPr>
      </w:pPr>
      <w:r w:rsidRPr="00F2744D">
        <w:rPr>
          <w:rFonts w:ascii="Arial" w:hAnsi="Arial" w:cs="Arial"/>
          <w:b/>
          <w:sz w:val="20"/>
          <w:szCs w:val="20"/>
        </w:rPr>
        <w:t>Zahtevku za revizijo se obvezno priloži tudi potrdilo o plačilu takse iz prvega, drugega, tretjega ali četrtega</w:t>
      </w:r>
      <w:r w:rsidRPr="00F2744D">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067AF8CE" w14:textId="4901CF68" w:rsidR="009A7E64" w:rsidRPr="00F2744D" w:rsidRDefault="009A7E64" w:rsidP="00DF2392">
      <w:pPr>
        <w:jc w:val="both"/>
        <w:rPr>
          <w:rFonts w:ascii="Arial" w:hAnsi="Arial" w:cs="Arial"/>
          <w:sz w:val="20"/>
          <w:szCs w:val="20"/>
        </w:rPr>
      </w:pPr>
      <w:hyperlink r:id="rId15" w:history="1">
        <w:r w:rsidRPr="009A7E64">
          <w:rPr>
            <w:rStyle w:val="Hiperpovezava"/>
            <w:rFonts w:ascii="Arial" w:hAnsi="Arial" w:cs="Arial"/>
            <w:sz w:val="20"/>
            <w:szCs w:val="20"/>
          </w:rPr>
          <w:t>Pravno varstvo (gov.si)</w:t>
        </w:r>
      </w:hyperlink>
    </w:p>
    <w:p w14:paraId="718A1AA9" w14:textId="77777777" w:rsidR="00DF2392" w:rsidRPr="00F2744D" w:rsidRDefault="00DF2392" w:rsidP="00DF2392">
      <w:pPr>
        <w:jc w:val="both"/>
        <w:rPr>
          <w:rFonts w:ascii="Arial" w:hAnsi="Arial" w:cs="Arial"/>
          <w:sz w:val="20"/>
          <w:szCs w:val="20"/>
        </w:rPr>
      </w:pPr>
    </w:p>
    <w:p w14:paraId="5A2DBD48" w14:textId="5DAF60B8"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Kadar se zahtevek za revizijo nanaša na vsebino objave, povabilo k oddaji ponudb ali razpisno dokumentacijo, znaša taksa </w:t>
      </w:r>
      <w:r w:rsidR="004C69C5">
        <w:rPr>
          <w:rFonts w:ascii="Arial" w:hAnsi="Arial" w:cs="Arial"/>
          <w:sz w:val="20"/>
          <w:szCs w:val="20"/>
        </w:rPr>
        <w:t>4</w:t>
      </w:r>
      <w:r w:rsidRPr="00F2744D">
        <w:rPr>
          <w:rFonts w:ascii="Arial" w:hAnsi="Arial" w:cs="Arial"/>
          <w:sz w:val="20"/>
          <w:szCs w:val="20"/>
        </w:rPr>
        <w:t>.000,00 EUR.</w:t>
      </w:r>
    </w:p>
    <w:p w14:paraId="27C355B0" w14:textId="77777777" w:rsidR="00DF2392" w:rsidRPr="00F2744D" w:rsidRDefault="00DF2392" w:rsidP="00DF2392">
      <w:pPr>
        <w:jc w:val="both"/>
        <w:rPr>
          <w:rFonts w:ascii="Arial" w:hAnsi="Arial" w:cs="Arial"/>
          <w:sz w:val="20"/>
          <w:szCs w:val="20"/>
        </w:rPr>
      </w:pPr>
    </w:p>
    <w:p w14:paraId="0BBB154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 pogojih načina vložitve zahtevka za revizijo zoper odločitev o oddaji javnega naročila bodo ponudniki obveščeni v obvestilu oz. odločitvi o oddaji javnega naročila.</w:t>
      </w:r>
    </w:p>
    <w:p w14:paraId="423832BA" w14:textId="46F0A161" w:rsidR="002F56EE" w:rsidRPr="002F56EE" w:rsidRDefault="002F56EE" w:rsidP="00DF2392">
      <w:pPr>
        <w:keepNext/>
        <w:keepLines/>
        <w:spacing w:after="160" w:line="252" w:lineRule="auto"/>
        <w:ind w:left="357"/>
        <w:jc w:val="both"/>
        <w:outlineLvl w:val="1"/>
        <w:rPr>
          <w:rFonts w:ascii="Arial" w:hAnsi="Arial" w:cs="Arial"/>
          <w:sz w:val="20"/>
          <w:szCs w:val="20"/>
        </w:rPr>
      </w:pPr>
    </w:p>
    <w:p w14:paraId="5112C3B8" w14:textId="54CC9157" w:rsidR="00940770" w:rsidRPr="00BF0F70" w:rsidRDefault="005B1CDD" w:rsidP="00BF0F70">
      <w:pPr>
        <w:pStyle w:val="Naslov2"/>
        <w:rPr>
          <w:i w:val="0"/>
          <w:sz w:val="22"/>
          <w:szCs w:val="22"/>
        </w:rPr>
      </w:pPr>
      <w:r w:rsidRPr="00513FBA">
        <w:rPr>
          <w:sz w:val="20"/>
          <w:szCs w:val="20"/>
        </w:rPr>
        <w:br w:type="page"/>
      </w:r>
      <w:bookmarkStart w:id="382" w:name="_Toc222305674"/>
      <w:r w:rsidR="0038490F" w:rsidRPr="00BF0F70">
        <w:rPr>
          <w:i w:val="0"/>
          <w:sz w:val="22"/>
          <w:szCs w:val="22"/>
        </w:rPr>
        <w:lastRenderedPageBreak/>
        <w:t>RAZPISNI OBRAZCI</w:t>
      </w:r>
      <w:bookmarkEnd w:id="382"/>
    </w:p>
    <w:p w14:paraId="57EB3825" w14:textId="77777777" w:rsidR="00940770" w:rsidRPr="009259B3" w:rsidRDefault="00940770">
      <w:pPr>
        <w:jc w:val="both"/>
        <w:rPr>
          <w:rFonts w:ascii="Arial" w:hAnsi="Arial" w:cs="Arial"/>
          <w:sz w:val="20"/>
          <w:szCs w:val="20"/>
        </w:rPr>
      </w:pPr>
    </w:p>
    <w:p w14:paraId="08EABD77" w14:textId="77777777" w:rsidR="00940770" w:rsidRDefault="00940770">
      <w:pPr>
        <w:jc w:val="both"/>
        <w:rPr>
          <w:rFonts w:ascii="Arial" w:hAnsi="Arial" w:cs="Arial"/>
          <w:sz w:val="22"/>
          <w:szCs w:val="22"/>
        </w:rPr>
      </w:pPr>
    </w:p>
    <w:p w14:paraId="307330CF" w14:textId="77777777" w:rsidR="00940770" w:rsidRDefault="00940770">
      <w:pPr>
        <w:jc w:val="both"/>
        <w:rPr>
          <w:rFonts w:ascii="Arial" w:hAnsi="Arial" w:cs="Arial"/>
          <w:sz w:val="22"/>
          <w:szCs w:val="22"/>
        </w:rPr>
      </w:pPr>
    </w:p>
    <w:p w14:paraId="4E243FFA" w14:textId="77777777" w:rsidR="00940770" w:rsidRDefault="00940770">
      <w:pPr>
        <w:jc w:val="both"/>
        <w:rPr>
          <w:rFonts w:ascii="Arial" w:hAnsi="Arial" w:cs="Arial"/>
          <w:sz w:val="22"/>
          <w:szCs w:val="22"/>
        </w:rPr>
      </w:pPr>
    </w:p>
    <w:p w14:paraId="5FB73E4C" w14:textId="77777777" w:rsidR="00940770" w:rsidRDefault="00940770">
      <w:pPr>
        <w:jc w:val="both"/>
        <w:rPr>
          <w:rFonts w:ascii="Arial" w:hAnsi="Arial" w:cs="Arial"/>
          <w:sz w:val="22"/>
          <w:szCs w:val="22"/>
        </w:rPr>
      </w:pPr>
    </w:p>
    <w:p w14:paraId="13DDD9B5" w14:textId="77777777" w:rsidR="00940770" w:rsidRDefault="00940770">
      <w:pPr>
        <w:jc w:val="both"/>
        <w:rPr>
          <w:rFonts w:ascii="Arial" w:hAnsi="Arial" w:cs="Arial"/>
          <w:sz w:val="22"/>
          <w:szCs w:val="22"/>
        </w:rPr>
      </w:pPr>
    </w:p>
    <w:p w14:paraId="40F59E0A" w14:textId="77777777" w:rsidR="00FA0E46" w:rsidRDefault="00FA0E46">
      <w:pPr>
        <w:jc w:val="both"/>
        <w:rPr>
          <w:rFonts w:ascii="Arial" w:hAnsi="Arial" w:cs="Arial"/>
          <w:sz w:val="22"/>
          <w:szCs w:val="22"/>
        </w:rPr>
      </w:pPr>
    </w:p>
    <w:p w14:paraId="29BCC2B2" w14:textId="77777777" w:rsidR="00FA0E46" w:rsidRDefault="00FA0E46">
      <w:pPr>
        <w:jc w:val="both"/>
        <w:rPr>
          <w:rFonts w:ascii="Arial" w:hAnsi="Arial" w:cs="Arial"/>
          <w:sz w:val="22"/>
          <w:szCs w:val="22"/>
        </w:rPr>
      </w:pPr>
    </w:p>
    <w:p w14:paraId="4985F111" w14:textId="77777777" w:rsidR="00FA0E46" w:rsidRDefault="00FA0E46">
      <w:pPr>
        <w:jc w:val="both"/>
        <w:rPr>
          <w:rFonts w:ascii="Arial" w:hAnsi="Arial" w:cs="Arial"/>
          <w:sz w:val="22"/>
          <w:szCs w:val="22"/>
        </w:rPr>
      </w:pPr>
    </w:p>
    <w:p w14:paraId="327E012D" w14:textId="77777777" w:rsidR="00FA0E46" w:rsidRDefault="00FA0E46">
      <w:pPr>
        <w:jc w:val="both"/>
        <w:rPr>
          <w:rFonts w:ascii="Arial" w:hAnsi="Arial" w:cs="Arial"/>
          <w:sz w:val="22"/>
          <w:szCs w:val="22"/>
        </w:rPr>
      </w:pPr>
    </w:p>
    <w:p w14:paraId="26FFF9AF" w14:textId="77777777" w:rsidR="00FA0E46" w:rsidRDefault="00FA0E46">
      <w:pPr>
        <w:jc w:val="both"/>
        <w:rPr>
          <w:rFonts w:ascii="Arial" w:hAnsi="Arial" w:cs="Arial"/>
          <w:sz w:val="22"/>
          <w:szCs w:val="22"/>
        </w:rPr>
      </w:pPr>
    </w:p>
    <w:p w14:paraId="451A7C5A" w14:textId="77777777" w:rsidR="00FA0E46" w:rsidRDefault="00FA0E46">
      <w:pPr>
        <w:jc w:val="both"/>
        <w:rPr>
          <w:rFonts w:ascii="Arial" w:hAnsi="Arial" w:cs="Arial"/>
          <w:sz w:val="22"/>
          <w:szCs w:val="22"/>
        </w:rPr>
      </w:pPr>
    </w:p>
    <w:p w14:paraId="24215101" w14:textId="77777777" w:rsidR="00FA0E46" w:rsidRDefault="00FA0E46">
      <w:pPr>
        <w:jc w:val="both"/>
        <w:rPr>
          <w:rFonts w:ascii="Arial" w:hAnsi="Arial" w:cs="Arial"/>
          <w:sz w:val="22"/>
          <w:szCs w:val="22"/>
        </w:rPr>
      </w:pPr>
    </w:p>
    <w:p w14:paraId="2D2D51B5" w14:textId="77777777" w:rsidR="00FA0E46" w:rsidRDefault="00FA0E46">
      <w:pPr>
        <w:jc w:val="both"/>
        <w:rPr>
          <w:rFonts w:ascii="Arial" w:hAnsi="Arial" w:cs="Arial"/>
          <w:sz w:val="22"/>
          <w:szCs w:val="22"/>
        </w:rPr>
      </w:pPr>
    </w:p>
    <w:p w14:paraId="3EA44507" w14:textId="77777777" w:rsidR="00FA0E46" w:rsidRDefault="00FA0E46">
      <w:pPr>
        <w:jc w:val="both"/>
        <w:rPr>
          <w:rFonts w:ascii="Arial" w:hAnsi="Arial" w:cs="Arial"/>
          <w:sz w:val="22"/>
          <w:szCs w:val="22"/>
        </w:rPr>
      </w:pPr>
    </w:p>
    <w:p w14:paraId="3EF8E0D4" w14:textId="77777777" w:rsidR="00FA0E46" w:rsidRDefault="00FA0E46">
      <w:pPr>
        <w:jc w:val="both"/>
        <w:rPr>
          <w:rFonts w:ascii="Arial" w:hAnsi="Arial" w:cs="Arial"/>
          <w:sz w:val="22"/>
          <w:szCs w:val="22"/>
        </w:rPr>
      </w:pPr>
    </w:p>
    <w:p w14:paraId="6CD60333" w14:textId="77777777" w:rsidR="00FA0E46" w:rsidRDefault="00FA0E46">
      <w:pPr>
        <w:jc w:val="both"/>
        <w:rPr>
          <w:rFonts w:ascii="Arial" w:hAnsi="Arial" w:cs="Arial"/>
          <w:sz w:val="22"/>
          <w:szCs w:val="22"/>
        </w:rPr>
      </w:pPr>
    </w:p>
    <w:p w14:paraId="6945A1BA" w14:textId="77777777" w:rsidR="00FA0E46" w:rsidRDefault="00FA0E46">
      <w:pPr>
        <w:jc w:val="both"/>
        <w:rPr>
          <w:rFonts w:ascii="Arial" w:hAnsi="Arial" w:cs="Arial"/>
          <w:sz w:val="22"/>
          <w:szCs w:val="22"/>
        </w:rPr>
      </w:pPr>
    </w:p>
    <w:p w14:paraId="2F5A537C" w14:textId="77777777" w:rsidR="00FA0E46" w:rsidRDefault="00FA0E46">
      <w:pPr>
        <w:jc w:val="both"/>
        <w:rPr>
          <w:rFonts w:ascii="Arial" w:hAnsi="Arial" w:cs="Arial"/>
          <w:sz w:val="22"/>
          <w:szCs w:val="22"/>
        </w:rPr>
      </w:pPr>
    </w:p>
    <w:p w14:paraId="374179A4" w14:textId="77777777" w:rsidR="00FA0E46" w:rsidRDefault="00FA0E46">
      <w:pPr>
        <w:jc w:val="both"/>
        <w:rPr>
          <w:rFonts w:ascii="Arial" w:hAnsi="Arial" w:cs="Arial"/>
          <w:sz w:val="22"/>
          <w:szCs w:val="22"/>
        </w:rPr>
      </w:pPr>
    </w:p>
    <w:p w14:paraId="65E447E4" w14:textId="77777777" w:rsidR="00FA0E46" w:rsidRDefault="00FA0E46">
      <w:pPr>
        <w:jc w:val="both"/>
        <w:rPr>
          <w:rFonts w:ascii="Arial" w:hAnsi="Arial" w:cs="Arial"/>
          <w:sz w:val="22"/>
          <w:szCs w:val="22"/>
        </w:rPr>
      </w:pPr>
    </w:p>
    <w:p w14:paraId="01A6E254" w14:textId="77777777" w:rsidR="00FA0E46" w:rsidRDefault="00FA0E46">
      <w:pPr>
        <w:jc w:val="both"/>
        <w:rPr>
          <w:rFonts w:ascii="Arial" w:hAnsi="Arial" w:cs="Arial"/>
          <w:sz w:val="22"/>
          <w:szCs w:val="22"/>
        </w:rPr>
      </w:pPr>
    </w:p>
    <w:p w14:paraId="7A456496" w14:textId="77777777" w:rsidR="00FA0E46" w:rsidRDefault="00FA0E46">
      <w:pPr>
        <w:jc w:val="both"/>
        <w:rPr>
          <w:rFonts w:ascii="Arial" w:hAnsi="Arial" w:cs="Arial"/>
          <w:sz w:val="22"/>
          <w:szCs w:val="22"/>
        </w:rPr>
      </w:pPr>
    </w:p>
    <w:p w14:paraId="5330D7E9" w14:textId="77777777" w:rsidR="00FA0E46" w:rsidRDefault="00FA0E46">
      <w:pPr>
        <w:jc w:val="both"/>
        <w:rPr>
          <w:rFonts w:ascii="Arial" w:hAnsi="Arial" w:cs="Arial"/>
          <w:sz w:val="22"/>
          <w:szCs w:val="22"/>
        </w:rPr>
      </w:pPr>
    </w:p>
    <w:p w14:paraId="13D7EFF9" w14:textId="77777777" w:rsidR="00FA0E46" w:rsidRDefault="00FA0E46">
      <w:pPr>
        <w:jc w:val="both"/>
        <w:rPr>
          <w:rFonts w:ascii="Arial" w:hAnsi="Arial" w:cs="Arial"/>
          <w:sz w:val="22"/>
          <w:szCs w:val="22"/>
        </w:rPr>
      </w:pPr>
    </w:p>
    <w:p w14:paraId="5E1DCD44" w14:textId="77777777" w:rsidR="00FA0E46" w:rsidRDefault="00FA0E46">
      <w:pPr>
        <w:jc w:val="both"/>
        <w:rPr>
          <w:rFonts w:ascii="Arial" w:hAnsi="Arial" w:cs="Arial"/>
          <w:sz w:val="22"/>
          <w:szCs w:val="22"/>
        </w:rPr>
      </w:pPr>
    </w:p>
    <w:p w14:paraId="3858912E" w14:textId="77777777" w:rsidR="00FA0E46" w:rsidRDefault="00FA0E46">
      <w:pPr>
        <w:jc w:val="both"/>
        <w:rPr>
          <w:rFonts w:ascii="Arial" w:hAnsi="Arial" w:cs="Arial"/>
          <w:sz w:val="22"/>
          <w:szCs w:val="22"/>
        </w:rPr>
      </w:pPr>
    </w:p>
    <w:p w14:paraId="38C665A2" w14:textId="77777777" w:rsidR="00940770" w:rsidRDefault="00940770">
      <w:pPr>
        <w:jc w:val="both"/>
        <w:rPr>
          <w:rFonts w:ascii="Arial" w:hAnsi="Arial" w:cs="Arial"/>
          <w:sz w:val="22"/>
          <w:szCs w:val="22"/>
        </w:rPr>
      </w:pPr>
    </w:p>
    <w:p w14:paraId="2E35BC1D" w14:textId="77777777" w:rsidR="00940770" w:rsidRDefault="00940770">
      <w:pPr>
        <w:jc w:val="both"/>
        <w:rPr>
          <w:rFonts w:ascii="Arial" w:hAnsi="Arial" w:cs="Arial"/>
          <w:sz w:val="22"/>
          <w:szCs w:val="22"/>
        </w:rPr>
      </w:pPr>
    </w:p>
    <w:p w14:paraId="5E7E6A38" w14:textId="77777777" w:rsidR="00940770" w:rsidRDefault="00940770">
      <w:pPr>
        <w:jc w:val="both"/>
        <w:rPr>
          <w:rFonts w:ascii="Arial" w:hAnsi="Arial" w:cs="Arial"/>
          <w:sz w:val="22"/>
          <w:szCs w:val="22"/>
        </w:rPr>
      </w:pPr>
    </w:p>
    <w:p w14:paraId="32BDBD56" w14:textId="77777777" w:rsidR="00940770" w:rsidRDefault="00940770">
      <w:pPr>
        <w:jc w:val="both"/>
        <w:rPr>
          <w:rFonts w:ascii="Arial" w:hAnsi="Arial" w:cs="Arial"/>
          <w:sz w:val="22"/>
          <w:szCs w:val="22"/>
        </w:rPr>
      </w:pPr>
    </w:p>
    <w:p w14:paraId="341561A9" w14:textId="77777777" w:rsidR="00940770" w:rsidRDefault="00940770">
      <w:pPr>
        <w:jc w:val="both"/>
        <w:rPr>
          <w:rFonts w:ascii="Arial" w:hAnsi="Arial" w:cs="Arial"/>
          <w:sz w:val="22"/>
          <w:szCs w:val="22"/>
        </w:rPr>
      </w:pPr>
    </w:p>
    <w:p w14:paraId="33506CEF" w14:textId="77777777" w:rsidR="00940770" w:rsidRDefault="00940770">
      <w:pPr>
        <w:jc w:val="both"/>
        <w:rPr>
          <w:rFonts w:ascii="Arial" w:hAnsi="Arial" w:cs="Arial"/>
          <w:sz w:val="22"/>
          <w:szCs w:val="22"/>
        </w:rPr>
      </w:pPr>
    </w:p>
    <w:p w14:paraId="4B272172" w14:textId="77777777" w:rsidR="00EE3805" w:rsidRDefault="00EE3805">
      <w:pPr>
        <w:jc w:val="both"/>
        <w:rPr>
          <w:rFonts w:ascii="Arial" w:hAnsi="Arial" w:cs="Arial"/>
          <w:sz w:val="22"/>
          <w:szCs w:val="22"/>
        </w:rPr>
      </w:pPr>
    </w:p>
    <w:p w14:paraId="373ADFE4" w14:textId="77777777" w:rsidR="00EE3805" w:rsidRDefault="00EE3805">
      <w:pPr>
        <w:jc w:val="both"/>
        <w:rPr>
          <w:rFonts w:ascii="Arial" w:hAnsi="Arial" w:cs="Arial"/>
          <w:sz w:val="22"/>
          <w:szCs w:val="22"/>
        </w:rPr>
      </w:pPr>
    </w:p>
    <w:p w14:paraId="68AC009F" w14:textId="77777777" w:rsidR="00EE3805" w:rsidRDefault="00EE3805">
      <w:pPr>
        <w:jc w:val="both"/>
        <w:rPr>
          <w:rFonts w:ascii="Arial" w:hAnsi="Arial" w:cs="Arial"/>
          <w:sz w:val="22"/>
          <w:szCs w:val="22"/>
        </w:rPr>
      </w:pPr>
    </w:p>
    <w:p w14:paraId="29A0C8F4" w14:textId="77777777" w:rsidR="00EE3805" w:rsidRDefault="00EE3805">
      <w:pPr>
        <w:jc w:val="both"/>
        <w:rPr>
          <w:rFonts w:ascii="Arial" w:hAnsi="Arial" w:cs="Arial"/>
          <w:sz w:val="22"/>
          <w:szCs w:val="22"/>
        </w:rPr>
      </w:pPr>
    </w:p>
    <w:p w14:paraId="1849EF6A" w14:textId="77777777" w:rsidR="00EE3805" w:rsidRDefault="00EE3805">
      <w:pPr>
        <w:jc w:val="both"/>
        <w:rPr>
          <w:rFonts w:ascii="Arial" w:hAnsi="Arial" w:cs="Arial"/>
          <w:sz w:val="22"/>
          <w:szCs w:val="22"/>
        </w:rPr>
      </w:pPr>
    </w:p>
    <w:p w14:paraId="677286E1" w14:textId="77777777" w:rsidR="00EE3805" w:rsidRDefault="00EE3805">
      <w:pPr>
        <w:jc w:val="both"/>
        <w:rPr>
          <w:rFonts w:ascii="Arial" w:hAnsi="Arial" w:cs="Arial"/>
          <w:sz w:val="22"/>
          <w:szCs w:val="22"/>
        </w:rPr>
      </w:pPr>
    </w:p>
    <w:p w14:paraId="2FAD499E" w14:textId="77777777" w:rsidR="00EE3805" w:rsidRDefault="00EE3805">
      <w:pPr>
        <w:jc w:val="both"/>
        <w:rPr>
          <w:rFonts w:ascii="Arial" w:hAnsi="Arial" w:cs="Arial"/>
          <w:sz w:val="22"/>
          <w:szCs w:val="22"/>
        </w:rPr>
      </w:pPr>
    </w:p>
    <w:p w14:paraId="25EE111C" w14:textId="77777777" w:rsidR="00EE3805" w:rsidRDefault="00EE3805">
      <w:pPr>
        <w:jc w:val="both"/>
        <w:rPr>
          <w:rFonts w:ascii="Arial" w:hAnsi="Arial" w:cs="Arial"/>
          <w:sz w:val="22"/>
          <w:szCs w:val="22"/>
        </w:rPr>
      </w:pPr>
    </w:p>
    <w:p w14:paraId="3913296D" w14:textId="77777777" w:rsidR="00EE3805" w:rsidRDefault="00EE3805">
      <w:pPr>
        <w:jc w:val="both"/>
        <w:rPr>
          <w:rFonts w:ascii="Arial" w:hAnsi="Arial" w:cs="Arial"/>
          <w:sz w:val="22"/>
          <w:szCs w:val="22"/>
        </w:rPr>
      </w:pPr>
    </w:p>
    <w:p w14:paraId="2F2914AA" w14:textId="77777777" w:rsidR="00EE3805" w:rsidRDefault="00EE3805">
      <w:pPr>
        <w:jc w:val="both"/>
        <w:rPr>
          <w:rFonts w:ascii="Arial" w:hAnsi="Arial" w:cs="Arial"/>
          <w:sz w:val="22"/>
          <w:szCs w:val="22"/>
        </w:rPr>
      </w:pPr>
    </w:p>
    <w:p w14:paraId="560A7DF8" w14:textId="77777777" w:rsidR="00EE3805" w:rsidRDefault="00EE3805">
      <w:pPr>
        <w:jc w:val="both"/>
        <w:rPr>
          <w:rFonts w:ascii="Arial" w:hAnsi="Arial" w:cs="Arial"/>
          <w:sz w:val="22"/>
          <w:szCs w:val="22"/>
        </w:rPr>
      </w:pPr>
    </w:p>
    <w:p w14:paraId="6B8F867B" w14:textId="77777777" w:rsidR="00EE3805" w:rsidRDefault="00EE3805">
      <w:pPr>
        <w:jc w:val="both"/>
        <w:rPr>
          <w:rFonts w:ascii="Arial" w:hAnsi="Arial" w:cs="Arial"/>
          <w:sz w:val="22"/>
          <w:szCs w:val="22"/>
        </w:rPr>
      </w:pPr>
    </w:p>
    <w:p w14:paraId="7C271265" w14:textId="77777777" w:rsidR="00EE3805" w:rsidRDefault="00EE3805">
      <w:pPr>
        <w:jc w:val="both"/>
        <w:rPr>
          <w:rFonts w:ascii="Arial" w:hAnsi="Arial" w:cs="Arial"/>
          <w:sz w:val="22"/>
          <w:szCs w:val="22"/>
        </w:rPr>
      </w:pPr>
    </w:p>
    <w:p w14:paraId="2F6FCCD0" w14:textId="77777777" w:rsidR="00940770" w:rsidRDefault="00940770">
      <w:pPr>
        <w:jc w:val="both"/>
        <w:rPr>
          <w:rFonts w:ascii="Arial" w:hAnsi="Arial" w:cs="Arial"/>
          <w:sz w:val="22"/>
          <w:szCs w:val="22"/>
        </w:rPr>
      </w:pPr>
    </w:p>
    <w:p w14:paraId="6F11260B" w14:textId="77777777" w:rsidR="00940770" w:rsidRDefault="00940770">
      <w:pPr>
        <w:jc w:val="both"/>
        <w:rPr>
          <w:rFonts w:ascii="Arial" w:hAnsi="Arial" w:cs="Arial"/>
          <w:sz w:val="22"/>
          <w:szCs w:val="22"/>
        </w:rPr>
      </w:pPr>
    </w:p>
    <w:p w14:paraId="7FED7611" w14:textId="77777777" w:rsidR="00940770" w:rsidRDefault="00940770">
      <w:pPr>
        <w:jc w:val="both"/>
        <w:rPr>
          <w:rFonts w:ascii="Arial" w:hAnsi="Arial" w:cs="Arial"/>
          <w:sz w:val="22"/>
          <w:szCs w:val="22"/>
        </w:rPr>
      </w:pPr>
    </w:p>
    <w:p w14:paraId="53D776F7" w14:textId="1C9015B9" w:rsidR="00940770" w:rsidRDefault="00940770">
      <w:pPr>
        <w:jc w:val="both"/>
        <w:rPr>
          <w:rFonts w:ascii="Arial" w:hAnsi="Arial" w:cs="Arial"/>
          <w:sz w:val="22"/>
          <w:szCs w:val="22"/>
        </w:rPr>
      </w:pPr>
    </w:p>
    <w:p w14:paraId="5E9E17B9" w14:textId="5F233343" w:rsidR="00B2671D" w:rsidRDefault="00B2671D">
      <w:pPr>
        <w:jc w:val="both"/>
        <w:rPr>
          <w:rFonts w:ascii="Arial" w:hAnsi="Arial" w:cs="Arial"/>
          <w:sz w:val="22"/>
          <w:szCs w:val="22"/>
        </w:rPr>
      </w:pPr>
    </w:p>
    <w:p w14:paraId="64727EE2" w14:textId="177A935F" w:rsidR="00B2671D" w:rsidRDefault="00B2671D">
      <w:pPr>
        <w:jc w:val="both"/>
        <w:rPr>
          <w:rFonts w:ascii="Arial" w:hAnsi="Arial" w:cs="Arial"/>
          <w:sz w:val="22"/>
          <w:szCs w:val="22"/>
        </w:rPr>
      </w:pPr>
    </w:p>
    <w:p w14:paraId="5474733C" w14:textId="1275A8D4" w:rsidR="00B2671D" w:rsidRDefault="00B2671D">
      <w:pPr>
        <w:jc w:val="both"/>
        <w:rPr>
          <w:rFonts w:ascii="Arial" w:hAnsi="Arial" w:cs="Arial"/>
          <w:sz w:val="22"/>
          <w:szCs w:val="22"/>
        </w:rPr>
      </w:pPr>
    </w:p>
    <w:p w14:paraId="46DA934C" w14:textId="4A51B2FC" w:rsidR="00B2671D" w:rsidRDefault="00B2671D">
      <w:pPr>
        <w:jc w:val="both"/>
        <w:rPr>
          <w:rFonts w:ascii="Arial" w:hAnsi="Arial" w:cs="Arial"/>
          <w:sz w:val="22"/>
          <w:szCs w:val="22"/>
        </w:rPr>
      </w:pPr>
    </w:p>
    <w:p w14:paraId="144AEB12" w14:textId="77777777" w:rsidR="007124B4" w:rsidRPr="00513FBA" w:rsidRDefault="007124B4"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38490F" w:rsidRPr="00513FBA">
        <w:rPr>
          <w:rFonts w:ascii="Arial" w:hAnsi="Arial" w:cs="Arial"/>
          <w:b/>
          <w:sz w:val="20"/>
          <w:szCs w:val="20"/>
        </w:rPr>
        <w:t>1</w:t>
      </w:r>
    </w:p>
    <w:p w14:paraId="1928BC67" w14:textId="77777777" w:rsidR="007124B4" w:rsidRPr="00513FBA" w:rsidRDefault="007124B4" w:rsidP="007124B4">
      <w:pPr>
        <w:autoSpaceDE w:val="0"/>
        <w:autoSpaceDN w:val="0"/>
        <w:adjustRightInd w:val="0"/>
        <w:jc w:val="right"/>
        <w:rPr>
          <w:rFonts w:ascii="Arial" w:hAnsi="Arial" w:cs="Arial"/>
          <w:b/>
          <w:sz w:val="20"/>
          <w:szCs w:val="20"/>
        </w:rPr>
      </w:pPr>
    </w:p>
    <w:p w14:paraId="4AD06AFF" w14:textId="77777777" w:rsidR="007124B4" w:rsidRPr="00513FBA" w:rsidRDefault="007124B4" w:rsidP="007124B4">
      <w:pPr>
        <w:autoSpaceDE w:val="0"/>
        <w:autoSpaceDN w:val="0"/>
        <w:adjustRightInd w:val="0"/>
        <w:rPr>
          <w:rFonts w:ascii="Arial" w:hAnsi="Arial" w:cs="Arial"/>
          <w:b/>
          <w:sz w:val="20"/>
          <w:szCs w:val="20"/>
        </w:rPr>
      </w:pPr>
      <w:r w:rsidRPr="00513FBA">
        <w:rPr>
          <w:rFonts w:ascii="Arial" w:hAnsi="Arial" w:cs="Arial"/>
          <w:b/>
          <w:sz w:val="20"/>
          <w:szCs w:val="20"/>
        </w:rPr>
        <w:t xml:space="preserve">PODATKI O PONUDNIKU </w:t>
      </w:r>
    </w:p>
    <w:p w14:paraId="38A59F97" w14:textId="77777777" w:rsidR="007124B4" w:rsidRPr="00513FBA" w:rsidRDefault="007124B4" w:rsidP="007124B4">
      <w:pPr>
        <w:autoSpaceDE w:val="0"/>
        <w:autoSpaceDN w:val="0"/>
        <w:adjustRightInd w:val="0"/>
        <w:rPr>
          <w:rFonts w:ascii="Arial" w:hAnsi="Arial" w:cs="Arial"/>
          <w:b/>
          <w:sz w:val="20"/>
          <w:szCs w:val="20"/>
        </w:rPr>
      </w:pPr>
    </w:p>
    <w:p w14:paraId="44E82D5C" w14:textId="77777777" w:rsidR="007124B4" w:rsidRPr="00513FBA" w:rsidRDefault="007124B4" w:rsidP="007124B4">
      <w:pPr>
        <w:autoSpaceDE w:val="0"/>
        <w:autoSpaceDN w:val="0"/>
        <w:adjustRightInd w:val="0"/>
        <w:rPr>
          <w:rFonts w:ascii="Arial" w:hAnsi="Arial" w:cs="Arial"/>
          <w:b/>
          <w:sz w:val="20"/>
          <w:szCs w:val="20"/>
        </w:rPr>
      </w:pPr>
    </w:p>
    <w:p w14:paraId="6567AB50" w14:textId="77777777" w:rsidR="003D5612" w:rsidRPr="003D5612" w:rsidRDefault="003D5612" w:rsidP="003D5612">
      <w:pPr>
        <w:autoSpaceDE w:val="0"/>
        <w:autoSpaceDN w:val="0"/>
        <w:adjustRightInd w:val="0"/>
        <w:spacing w:after="160" w:line="252" w:lineRule="auto"/>
        <w:jc w:val="both"/>
        <w:rPr>
          <w:rFonts w:ascii="Arial" w:hAnsi="Arial" w:cs="Arial"/>
          <w:b/>
          <w:sz w:val="20"/>
          <w:szCs w:val="20"/>
        </w:rPr>
      </w:pPr>
    </w:p>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1"/>
      </w:tblGrid>
      <w:tr w:rsidR="003D5612" w:rsidRPr="003D5612" w14:paraId="450D2DA6" w14:textId="77777777" w:rsidTr="00C1601C">
        <w:tc>
          <w:tcPr>
            <w:tcW w:w="4820" w:type="dxa"/>
            <w:tcBorders>
              <w:bottom w:val="single" w:sz="4" w:space="0" w:color="auto"/>
              <w:right w:val="single" w:sz="4" w:space="0" w:color="auto"/>
            </w:tcBorders>
          </w:tcPr>
          <w:p w14:paraId="5524105A"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NAZIV PONUDNIKA:</w:t>
            </w:r>
          </w:p>
        </w:tc>
        <w:tc>
          <w:tcPr>
            <w:tcW w:w="4241" w:type="dxa"/>
            <w:tcBorders>
              <w:left w:val="single" w:sz="4" w:space="0" w:color="auto"/>
              <w:bottom w:val="single" w:sz="4" w:space="0" w:color="auto"/>
            </w:tcBorders>
          </w:tcPr>
          <w:p w14:paraId="639422F0"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74081D6" w14:textId="77777777" w:rsidTr="00C1601C">
        <w:tc>
          <w:tcPr>
            <w:tcW w:w="4820" w:type="dxa"/>
            <w:tcBorders>
              <w:top w:val="single" w:sz="4" w:space="0" w:color="auto"/>
              <w:bottom w:val="single" w:sz="4" w:space="0" w:color="auto"/>
              <w:right w:val="single" w:sz="4" w:space="0" w:color="auto"/>
            </w:tcBorders>
          </w:tcPr>
          <w:p w14:paraId="259D18B1"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NASLOV PONUDNIKA:</w:t>
            </w:r>
            <w:r w:rsidRPr="003D5612">
              <w:rPr>
                <w:rFonts w:ascii="Arial" w:hAnsi="Arial" w:cs="Arial"/>
                <w:sz w:val="20"/>
                <w:szCs w:val="20"/>
              </w:rPr>
              <w:tab/>
            </w:r>
          </w:p>
        </w:tc>
        <w:tc>
          <w:tcPr>
            <w:tcW w:w="4241" w:type="dxa"/>
            <w:tcBorders>
              <w:top w:val="single" w:sz="4" w:space="0" w:color="auto"/>
              <w:left w:val="single" w:sz="4" w:space="0" w:color="auto"/>
              <w:bottom w:val="single" w:sz="4" w:space="0" w:color="auto"/>
            </w:tcBorders>
          </w:tcPr>
          <w:p w14:paraId="16C8FA8C"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5F8B3155" w14:textId="77777777" w:rsidTr="00C1601C">
        <w:tc>
          <w:tcPr>
            <w:tcW w:w="4820" w:type="dxa"/>
            <w:tcBorders>
              <w:top w:val="single" w:sz="4" w:space="0" w:color="auto"/>
              <w:bottom w:val="single" w:sz="4" w:space="0" w:color="auto"/>
              <w:right w:val="single" w:sz="4" w:space="0" w:color="auto"/>
            </w:tcBorders>
          </w:tcPr>
          <w:p w14:paraId="40C1B254"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MATIČNA ŠTEVILKA PONUDNIKA:</w:t>
            </w:r>
          </w:p>
        </w:tc>
        <w:tc>
          <w:tcPr>
            <w:tcW w:w="4241" w:type="dxa"/>
            <w:tcBorders>
              <w:top w:val="single" w:sz="4" w:space="0" w:color="auto"/>
              <w:left w:val="single" w:sz="4" w:space="0" w:color="auto"/>
              <w:bottom w:val="single" w:sz="4" w:space="0" w:color="auto"/>
            </w:tcBorders>
          </w:tcPr>
          <w:p w14:paraId="61E31435"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4BB273E2" w14:textId="77777777" w:rsidTr="00C1601C">
        <w:tc>
          <w:tcPr>
            <w:tcW w:w="4820" w:type="dxa"/>
            <w:tcBorders>
              <w:top w:val="single" w:sz="4" w:space="0" w:color="auto"/>
              <w:bottom w:val="single" w:sz="4" w:space="0" w:color="auto"/>
              <w:right w:val="single" w:sz="4" w:space="0" w:color="auto"/>
            </w:tcBorders>
          </w:tcPr>
          <w:p w14:paraId="79F0824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 xml:space="preserve">IDENTIFIKACIJSKA ŠTEVILKA ZA DDV / DAVČNA ŠTEVILKA: </w:t>
            </w:r>
          </w:p>
        </w:tc>
        <w:tc>
          <w:tcPr>
            <w:tcW w:w="4241" w:type="dxa"/>
            <w:tcBorders>
              <w:top w:val="single" w:sz="4" w:space="0" w:color="auto"/>
              <w:left w:val="single" w:sz="4" w:space="0" w:color="auto"/>
              <w:bottom w:val="single" w:sz="4" w:space="0" w:color="auto"/>
            </w:tcBorders>
          </w:tcPr>
          <w:p w14:paraId="1AC326C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2C6A895" w14:textId="77777777" w:rsidTr="00C1601C">
        <w:tc>
          <w:tcPr>
            <w:tcW w:w="4820" w:type="dxa"/>
            <w:tcBorders>
              <w:top w:val="single" w:sz="4" w:space="0" w:color="auto"/>
              <w:bottom w:val="single" w:sz="4" w:space="0" w:color="auto"/>
              <w:right w:val="single" w:sz="4" w:space="0" w:color="auto"/>
            </w:tcBorders>
          </w:tcPr>
          <w:p w14:paraId="181480AB"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ZAKONITI ZASTOPNIK/I PONUDNIKA:</w:t>
            </w:r>
          </w:p>
        </w:tc>
        <w:tc>
          <w:tcPr>
            <w:tcW w:w="4241" w:type="dxa"/>
            <w:tcBorders>
              <w:top w:val="single" w:sz="4" w:space="0" w:color="auto"/>
              <w:left w:val="single" w:sz="4" w:space="0" w:color="auto"/>
              <w:bottom w:val="single" w:sz="4" w:space="0" w:color="auto"/>
            </w:tcBorders>
          </w:tcPr>
          <w:p w14:paraId="6598D23F"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2F8C78F8" w14:textId="77777777" w:rsidTr="00C1601C">
        <w:tc>
          <w:tcPr>
            <w:tcW w:w="4820" w:type="dxa"/>
            <w:tcBorders>
              <w:top w:val="single" w:sz="4" w:space="0" w:color="auto"/>
              <w:bottom w:val="single" w:sz="4" w:space="0" w:color="auto"/>
              <w:right w:val="single" w:sz="4" w:space="0" w:color="auto"/>
            </w:tcBorders>
          </w:tcPr>
          <w:p w14:paraId="0A3E32F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SPLETNI NASLOV:</w:t>
            </w:r>
          </w:p>
        </w:tc>
        <w:tc>
          <w:tcPr>
            <w:tcW w:w="4241" w:type="dxa"/>
            <w:tcBorders>
              <w:top w:val="single" w:sz="4" w:space="0" w:color="auto"/>
              <w:left w:val="single" w:sz="4" w:space="0" w:color="auto"/>
              <w:bottom w:val="single" w:sz="4" w:space="0" w:color="auto"/>
            </w:tcBorders>
          </w:tcPr>
          <w:p w14:paraId="0F3641F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5F2B9757" w14:textId="77777777" w:rsidTr="00C1601C">
        <w:tc>
          <w:tcPr>
            <w:tcW w:w="4820" w:type="dxa"/>
            <w:tcBorders>
              <w:top w:val="single" w:sz="4" w:space="0" w:color="auto"/>
              <w:bottom w:val="single" w:sz="4" w:space="0" w:color="auto"/>
              <w:right w:val="single" w:sz="4" w:space="0" w:color="auto"/>
            </w:tcBorders>
          </w:tcPr>
          <w:p w14:paraId="3B098155"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KONTAKTNA OSEBA PONUDNIKA:</w:t>
            </w:r>
          </w:p>
        </w:tc>
        <w:tc>
          <w:tcPr>
            <w:tcW w:w="4241" w:type="dxa"/>
            <w:tcBorders>
              <w:top w:val="single" w:sz="4" w:space="0" w:color="auto"/>
              <w:left w:val="single" w:sz="4" w:space="0" w:color="auto"/>
              <w:bottom w:val="single" w:sz="4" w:space="0" w:color="auto"/>
            </w:tcBorders>
          </w:tcPr>
          <w:p w14:paraId="76B37F67"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5F4E143" w14:textId="77777777" w:rsidTr="00C1601C">
        <w:tc>
          <w:tcPr>
            <w:tcW w:w="4820" w:type="dxa"/>
            <w:tcBorders>
              <w:top w:val="single" w:sz="4" w:space="0" w:color="auto"/>
              <w:bottom w:val="single" w:sz="4" w:space="0" w:color="auto"/>
              <w:right w:val="single" w:sz="4" w:space="0" w:color="auto"/>
            </w:tcBorders>
          </w:tcPr>
          <w:p w14:paraId="2659C770"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ELEKTR. NASLOV KONTAKTNE OSEBE:</w:t>
            </w:r>
          </w:p>
        </w:tc>
        <w:tc>
          <w:tcPr>
            <w:tcW w:w="4241" w:type="dxa"/>
            <w:tcBorders>
              <w:top w:val="single" w:sz="4" w:space="0" w:color="auto"/>
              <w:left w:val="single" w:sz="4" w:space="0" w:color="auto"/>
              <w:bottom w:val="single" w:sz="4" w:space="0" w:color="auto"/>
            </w:tcBorders>
          </w:tcPr>
          <w:p w14:paraId="5D44DD9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19B85952" w14:textId="77777777" w:rsidTr="00C1601C">
        <w:tc>
          <w:tcPr>
            <w:tcW w:w="4820" w:type="dxa"/>
            <w:tcBorders>
              <w:top w:val="single" w:sz="4" w:space="0" w:color="auto"/>
              <w:bottom w:val="single" w:sz="4" w:space="0" w:color="auto"/>
              <w:right w:val="single" w:sz="4" w:space="0" w:color="auto"/>
            </w:tcBorders>
          </w:tcPr>
          <w:p w14:paraId="0E729C2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TELEFON KONTAKTNE OSEBE:</w:t>
            </w:r>
          </w:p>
        </w:tc>
        <w:tc>
          <w:tcPr>
            <w:tcW w:w="4241" w:type="dxa"/>
            <w:tcBorders>
              <w:top w:val="single" w:sz="4" w:space="0" w:color="auto"/>
              <w:left w:val="single" w:sz="4" w:space="0" w:color="auto"/>
              <w:bottom w:val="single" w:sz="4" w:space="0" w:color="auto"/>
            </w:tcBorders>
          </w:tcPr>
          <w:p w14:paraId="5DDD9C0C"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45971DC" w14:textId="77777777" w:rsidTr="00C1601C">
        <w:tc>
          <w:tcPr>
            <w:tcW w:w="4820" w:type="dxa"/>
            <w:tcBorders>
              <w:top w:val="single" w:sz="4" w:space="0" w:color="auto"/>
              <w:bottom w:val="single" w:sz="4" w:space="0" w:color="auto"/>
              <w:right w:val="single" w:sz="4" w:space="0" w:color="auto"/>
            </w:tcBorders>
          </w:tcPr>
          <w:p w14:paraId="504753EA"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 xml:space="preserve">OSNOVNI KAPITAL:  </w:t>
            </w:r>
          </w:p>
        </w:tc>
        <w:tc>
          <w:tcPr>
            <w:tcW w:w="4241" w:type="dxa"/>
            <w:tcBorders>
              <w:top w:val="single" w:sz="4" w:space="0" w:color="auto"/>
              <w:left w:val="single" w:sz="4" w:space="0" w:color="auto"/>
              <w:bottom w:val="single" w:sz="4" w:space="0" w:color="auto"/>
            </w:tcBorders>
          </w:tcPr>
          <w:p w14:paraId="5B6B0987"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76BDD448" w14:textId="77777777" w:rsidTr="00C1601C">
        <w:tc>
          <w:tcPr>
            <w:tcW w:w="4820" w:type="dxa"/>
            <w:tcBorders>
              <w:top w:val="single" w:sz="4" w:space="0" w:color="auto"/>
              <w:bottom w:val="single" w:sz="4" w:space="0" w:color="auto"/>
              <w:right w:val="single" w:sz="4" w:space="0" w:color="auto"/>
            </w:tcBorders>
          </w:tcPr>
          <w:p w14:paraId="6671DB63"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ŠT. TRANSAKCIJSKEGA RAČUNA:</w:t>
            </w:r>
          </w:p>
          <w:p w14:paraId="38FA5655"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pri banki:</w:t>
            </w:r>
          </w:p>
        </w:tc>
        <w:tc>
          <w:tcPr>
            <w:tcW w:w="4241" w:type="dxa"/>
            <w:tcBorders>
              <w:top w:val="single" w:sz="4" w:space="0" w:color="auto"/>
              <w:left w:val="single" w:sz="4" w:space="0" w:color="auto"/>
              <w:bottom w:val="single" w:sz="4" w:space="0" w:color="auto"/>
            </w:tcBorders>
          </w:tcPr>
          <w:p w14:paraId="76CECDE5"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1CE2BC2D" w14:textId="77777777" w:rsidTr="00C1601C">
        <w:tc>
          <w:tcPr>
            <w:tcW w:w="4820" w:type="dxa"/>
            <w:tcBorders>
              <w:top w:val="single" w:sz="4" w:space="0" w:color="auto"/>
              <w:bottom w:val="single" w:sz="4" w:space="0" w:color="auto"/>
              <w:right w:val="single" w:sz="4" w:space="0" w:color="auto"/>
            </w:tcBorders>
          </w:tcPr>
          <w:p w14:paraId="0C3A2D52" w14:textId="4BBAF40D" w:rsidR="00280406" w:rsidRPr="00280406" w:rsidRDefault="00280406" w:rsidP="00280406">
            <w:pPr>
              <w:spacing w:line="256" w:lineRule="auto"/>
              <w:rPr>
                <w:rFonts w:ascii="Arial" w:eastAsia="Calibri" w:hAnsi="Arial" w:cs="Arial"/>
                <w:sz w:val="20"/>
                <w:szCs w:val="20"/>
                <w:lang w:eastAsia="en-US"/>
              </w:rPr>
            </w:pPr>
            <w:r w:rsidRPr="00352DFA">
              <w:rPr>
                <w:rFonts w:ascii="Arial" w:eastAsia="Calibri" w:hAnsi="Arial" w:cs="Arial"/>
                <w:sz w:val="20"/>
                <w:szCs w:val="20"/>
                <w:lang w:eastAsia="en-US"/>
              </w:rPr>
              <w:t xml:space="preserve">SKRBNIK POGODBE NA STRANI </w:t>
            </w:r>
            <w:r w:rsidR="0047014E" w:rsidRPr="00352DFA">
              <w:rPr>
                <w:rFonts w:ascii="Arial" w:eastAsia="Calibri" w:hAnsi="Arial" w:cs="Arial"/>
                <w:sz w:val="20"/>
                <w:szCs w:val="20"/>
                <w:lang w:eastAsia="en-US"/>
              </w:rPr>
              <w:t>IZVAJALCA</w:t>
            </w:r>
            <w:r w:rsidRPr="00352DFA">
              <w:rPr>
                <w:rFonts w:ascii="Arial" w:eastAsia="Calibri" w:hAnsi="Arial" w:cs="Arial"/>
                <w:sz w:val="20"/>
                <w:szCs w:val="20"/>
                <w:lang w:eastAsia="en-US"/>
              </w:rPr>
              <w:t xml:space="preserve"> (</w:t>
            </w:r>
            <w:r w:rsidR="00352DFA" w:rsidRPr="00352DFA">
              <w:rPr>
                <w:rFonts w:ascii="Arial" w:eastAsia="Calibri" w:hAnsi="Arial" w:cs="Arial"/>
                <w:sz w:val="20"/>
                <w:szCs w:val="20"/>
                <w:lang w:eastAsia="en-US"/>
              </w:rPr>
              <w:t>9</w:t>
            </w:r>
            <w:r w:rsidRPr="00352DFA">
              <w:rPr>
                <w:rFonts w:ascii="Arial" w:eastAsia="Calibri" w:hAnsi="Arial" w:cs="Arial"/>
                <w:sz w:val="20"/>
                <w:szCs w:val="20"/>
                <w:lang w:eastAsia="en-US"/>
              </w:rPr>
              <w:t>. člen pogodbe):</w:t>
            </w:r>
          </w:p>
          <w:p w14:paraId="6B85C55D" w14:textId="6C78E94B" w:rsidR="003D5612" w:rsidRPr="003D5612" w:rsidRDefault="00280406" w:rsidP="00280406">
            <w:pPr>
              <w:autoSpaceDE w:val="0"/>
              <w:autoSpaceDN w:val="0"/>
              <w:adjustRightInd w:val="0"/>
              <w:spacing w:after="160" w:line="252" w:lineRule="auto"/>
              <w:rPr>
                <w:rFonts w:ascii="Arial" w:hAnsi="Arial" w:cs="Arial"/>
                <w:sz w:val="20"/>
                <w:szCs w:val="20"/>
              </w:rPr>
            </w:pPr>
            <w:r>
              <w:rPr>
                <w:rFonts w:ascii="Arial" w:eastAsia="Calibri" w:hAnsi="Arial" w:cs="Arial"/>
                <w:sz w:val="20"/>
                <w:szCs w:val="20"/>
                <w:lang w:eastAsia="en-US"/>
              </w:rPr>
              <w:t>TELEFON</w:t>
            </w:r>
            <w:r w:rsidRPr="00280406">
              <w:rPr>
                <w:rFonts w:ascii="Arial" w:eastAsia="Calibri" w:hAnsi="Arial" w:cs="Arial"/>
                <w:sz w:val="20"/>
                <w:szCs w:val="20"/>
                <w:lang w:eastAsia="en-US"/>
              </w:rPr>
              <w:t>:</w:t>
            </w:r>
          </w:p>
        </w:tc>
        <w:tc>
          <w:tcPr>
            <w:tcW w:w="4241" w:type="dxa"/>
            <w:tcBorders>
              <w:top w:val="single" w:sz="4" w:space="0" w:color="auto"/>
              <w:left w:val="single" w:sz="4" w:space="0" w:color="auto"/>
              <w:bottom w:val="single" w:sz="4" w:space="0" w:color="auto"/>
            </w:tcBorders>
          </w:tcPr>
          <w:p w14:paraId="05F180B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644D5AF9" w14:textId="77777777" w:rsidTr="00C1601C">
        <w:tc>
          <w:tcPr>
            <w:tcW w:w="4820" w:type="dxa"/>
            <w:tcBorders>
              <w:top w:val="single" w:sz="4" w:space="0" w:color="auto"/>
              <w:bottom w:val="single" w:sz="4" w:space="0" w:color="auto"/>
              <w:right w:val="single" w:sz="4" w:space="0" w:color="auto"/>
            </w:tcBorders>
          </w:tcPr>
          <w:p w14:paraId="4159D4D4"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ODGOVORNA OSEBA ZA PODPIS POGODBE:</w:t>
            </w:r>
          </w:p>
        </w:tc>
        <w:tc>
          <w:tcPr>
            <w:tcW w:w="4241" w:type="dxa"/>
            <w:tcBorders>
              <w:top w:val="single" w:sz="4" w:space="0" w:color="auto"/>
              <w:left w:val="single" w:sz="4" w:space="0" w:color="auto"/>
              <w:bottom w:val="single" w:sz="4" w:space="0" w:color="auto"/>
            </w:tcBorders>
          </w:tcPr>
          <w:p w14:paraId="2E46919F"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bl>
    <w:p w14:paraId="06A7F6F9"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74BA733D"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2FE3E1A0"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54537158" w14:textId="77777777" w:rsidR="003D5612" w:rsidRPr="003D5612" w:rsidRDefault="003D5612" w:rsidP="003D5612">
      <w:pPr>
        <w:jc w:val="both"/>
        <w:rPr>
          <w:rFonts w:ascii="Arial" w:hAnsi="Arial" w:cs="Arial"/>
          <w:b/>
          <w:sz w:val="20"/>
          <w:szCs w:val="20"/>
        </w:rPr>
      </w:pPr>
      <w:r w:rsidRPr="003D5612">
        <w:rPr>
          <w:rFonts w:ascii="Arial" w:hAnsi="Arial" w:cs="Arial"/>
          <w:b/>
          <w:sz w:val="20"/>
          <w:szCs w:val="20"/>
        </w:rPr>
        <w:t>OPOMBA:</w:t>
      </w:r>
    </w:p>
    <w:p w14:paraId="20301BFB" w14:textId="0C3974BD" w:rsidR="003D5612" w:rsidRPr="003D5612" w:rsidRDefault="003D5612" w:rsidP="003D5612">
      <w:pPr>
        <w:jc w:val="both"/>
        <w:rPr>
          <w:rFonts w:ascii="Arial" w:hAnsi="Arial" w:cs="Arial"/>
          <w:b/>
          <w:sz w:val="20"/>
          <w:szCs w:val="20"/>
        </w:rPr>
      </w:pPr>
      <w:r w:rsidRPr="003D5612">
        <w:rPr>
          <w:rFonts w:ascii="Arial" w:hAnsi="Arial" w:cs="Arial"/>
          <w:b/>
          <w:sz w:val="20"/>
          <w:szCs w:val="20"/>
        </w:rPr>
        <w:t>Obrazec morajo izpolniti: ponudnik in vsi partnerji v skupnem nastopu.</w:t>
      </w:r>
    </w:p>
    <w:p w14:paraId="70AE2BF2" w14:textId="77777777" w:rsidR="003D5612" w:rsidRPr="003D5612" w:rsidRDefault="003D5612" w:rsidP="003D5612">
      <w:pPr>
        <w:autoSpaceDE w:val="0"/>
        <w:autoSpaceDN w:val="0"/>
        <w:adjustRightInd w:val="0"/>
        <w:rPr>
          <w:rFonts w:ascii="Arial" w:hAnsi="Arial" w:cs="Arial"/>
          <w:sz w:val="20"/>
          <w:szCs w:val="20"/>
        </w:rPr>
      </w:pPr>
    </w:p>
    <w:p w14:paraId="64D8D2DB" w14:textId="77777777" w:rsidR="003D5612" w:rsidRPr="003D5612" w:rsidRDefault="003D5612" w:rsidP="003D5612">
      <w:pPr>
        <w:autoSpaceDE w:val="0"/>
        <w:autoSpaceDN w:val="0"/>
        <w:adjustRightInd w:val="0"/>
        <w:rPr>
          <w:rFonts w:ascii="Arial" w:hAnsi="Arial" w:cs="Arial"/>
          <w:sz w:val="20"/>
          <w:szCs w:val="20"/>
        </w:rPr>
      </w:pPr>
    </w:p>
    <w:p w14:paraId="130FB07F" w14:textId="77777777" w:rsidR="007124B4" w:rsidRPr="00513FBA" w:rsidRDefault="007124B4" w:rsidP="007124B4">
      <w:pPr>
        <w:autoSpaceDE w:val="0"/>
        <w:autoSpaceDN w:val="0"/>
        <w:adjustRightInd w:val="0"/>
        <w:rPr>
          <w:rFonts w:ascii="Arial" w:hAnsi="Arial" w:cs="Arial"/>
          <w:sz w:val="20"/>
          <w:szCs w:val="20"/>
        </w:rPr>
      </w:pPr>
    </w:p>
    <w:p w14:paraId="5BF2B966" w14:textId="77777777" w:rsidR="007124B4" w:rsidRPr="00513FBA" w:rsidRDefault="007124B4" w:rsidP="007124B4">
      <w:pPr>
        <w:autoSpaceDE w:val="0"/>
        <w:autoSpaceDN w:val="0"/>
        <w:adjustRightInd w:val="0"/>
        <w:rPr>
          <w:rFonts w:ascii="Arial" w:hAnsi="Arial" w:cs="Arial"/>
          <w:sz w:val="20"/>
          <w:szCs w:val="20"/>
        </w:rPr>
      </w:pPr>
    </w:p>
    <w:p w14:paraId="0DCF5007" w14:textId="24678039" w:rsidR="007124B4" w:rsidRDefault="007124B4" w:rsidP="007124B4">
      <w:pPr>
        <w:autoSpaceDE w:val="0"/>
        <w:autoSpaceDN w:val="0"/>
        <w:adjustRightInd w:val="0"/>
        <w:rPr>
          <w:rFonts w:ascii="Arial" w:hAnsi="Arial" w:cs="Arial"/>
          <w:sz w:val="20"/>
          <w:szCs w:val="20"/>
        </w:rPr>
      </w:pPr>
    </w:p>
    <w:p w14:paraId="31AECF1E" w14:textId="3FC7F125" w:rsidR="00330433" w:rsidRDefault="00330433" w:rsidP="007124B4">
      <w:pPr>
        <w:autoSpaceDE w:val="0"/>
        <w:autoSpaceDN w:val="0"/>
        <w:adjustRightInd w:val="0"/>
        <w:rPr>
          <w:rFonts w:ascii="Arial" w:hAnsi="Arial" w:cs="Arial"/>
          <w:sz w:val="20"/>
          <w:szCs w:val="20"/>
        </w:rPr>
      </w:pPr>
    </w:p>
    <w:p w14:paraId="747AE77D" w14:textId="095231F7" w:rsidR="00330433" w:rsidRDefault="00330433" w:rsidP="007124B4">
      <w:pPr>
        <w:autoSpaceDE w:val="0"/>
        <w:autoSpaceDN w:val="0"/>
        <w:adjustRightInd w:val="0"/>
        <w:rPr>
          <w:rFonts w:ascii="Arial" w:hAnsi="Arial" w:cs="Arial"/>
          <w:sz w:val="20"/>
          <w:szCs w:val="20"/>
        </w:rPr>
      </w:pPr>
    </w:p>
    <w:p w14:paraId="20AE661A" w14:textId="77777777" w:rsidR="003D5612" w:rsidRDefault="003D5612" w:rsidP="007124B4">
      <w:pPr>
        <w:autoSpaceDE w:val="0"/>
        <w:autoSpaceDN w:val="0"/>
        <w:adjustRightInd w:val="0"/>
        <w:rPr>
          <w:rFonts w:ascii="Arial" w:hAnsi="Arial" w:cs="Arial"/>
          <w:sz w:val="20"/>
          <w:szCs w:val="20"/>
        </w:rPr>
      </w:pPr>
    </w:p>
    <w:p w14:paraId="7BE5F9CC" w14:textId="27154EAC" w:rsidR="00330433" w:rsidRDefault="00330433" w:rsidP="007124B4">
      <w:pPr>
        <w:autoSpaceDE w:val="0"/>
        <w:autoSpaceDN w:val="0"/>
        <w:adjustRightInd w:val="0"/>
        <w:rPr>
          <w:rFonts w:ascii="Arial" w:hAnsi="Arial" w:cs="Arial"/>
          <w:sz w:val="20"/>
          <w:szCs w:val="20"/>
        </w:rPr>
      </w:pPr>
    </w:p>
    <w:p w14:paraId="7777E875" w14:textId="2CDB2DC8" w:rsidR="00330433" w:rsidRDefault="00330433" w:rsidP="007124B4">
      <w:pPr>
        <w:autoSpaceDE w:val="0"/>
        <w:autoSpaceDN w:val="0"/>
        <w:adjustRightInd w:val="0"/>
        <w:rPr>
          <w:rFonts w:ascii="Arial" w:hAnsi="Arial" w:cs="Arial"/>
          <w:sz w:val="20"/>
          <w:szCs w:val="20"/>
        </w:rPr>
      </w:pPr>
    </w:p>
    <w:p w14:paraId="6F782F04" w14:textId="0BA836E9" w:rsidR="00330433" w:rsidRDefault="00330433" w:rsidP="007124B4">
      <w:pPr>
        <w:autoSpaceDE w:val="0"/>
        <w:autoSpaceDN w:val="0"/>
        <w:adjustRightInd w:val="0"/>
        <w:rPr>
          <w:rFonts w:ascii="Arial" w:hAnsi="Arial" w:cs="Arial"/>
          <w:sz w:val="20"/>
          <w:szCs w:val="20"/>
        </w:rPr>
      </w:pPr>
    </w:p>
    <w:p w14:paraId="6F84298B" w14:textId="77777777" w:rsidR="003D5612" w:rsidRDefault="003D5612" w:rsidP="007124B4">
      <w:pPr>
        <w:autoSpaceDE w:val="0"/>
        <w:autoSpaceDN w:val="0"/>
        <w:adjustRightInd w:val="0"/>
        <w:rPr>
          <w:rFonts w:ascii="Arial" w:hAnsi="Arial" w:cs="Arial"/>
          <w:sz w:val="20"/>
          <w:szCs w:val="20"/>
        </w:rPr>
      </w:pPr>
    </w:p>
    <w:p w14:paraId="33717FAB" w14:textId="77777777" w:rsidR="003D5612" w:rsidRDefault="003D5612" w:rsidP="007124B4">
      <w:pPr>
        <w:autoSpaceDE w:val="0"/>
        <w:autoSpaceDN w:val="0"/>
        <w:adjustRightInd w:val="0"/>
        <w:rPr>
          <w:rFonts w:ascii="Arial" w:hAnsi="Arial" w:cs="Arial"/>
          <w:sz w:val="20"/>
          <w:szCs w:val="20"/>
        </w:rPr>
      </w:pPr>
    </w:p>
    <w:p w14:paraId="1F126EC1" w14:textId="77777777" w:rsidR="003D5612" w:rsidRDefault="003D5612" w:rsidP="007124B4">
      <w:pPr>
        <w:autoSpaceDE w:val="0"/>
        <w:autoSpaceDN w:val="0"/>
        <w:adjustRightInd w:val="0"/>
        <w:rPr>
          <w:rFonts w:ascii="Arial" w:hAnsi="Arial" w:cs="Arial"/>
          <w:sz w:val="20"/>
          <w:szCs w:val="20"/>
        </w:rPr>
      </w:pPr>
    </w:p>
    <w:p w14:paraId="3E0B3FAB" w14:textId="77777777" w:rsidR="003D5612" w:rsidRDefault="003D5612" w:rsidP="007124B4">
      <w:pPr>
        <w:autoSpaceDE w:val="0"/>
        <w:autoSpaceDN w:val="0"/>
        <w:adjustRightInd w:val="0"/>
        <w:rPr>
          <w:rFonts w:ascii="Arial" w:hAnsi="Arial" w:cs="Arial"/>
          <w:sz w:val="20"/>
          <w:szCs w:val="20"/>
        </w:rPr>
      </w:pPr>
    </w:p>
    <w:p w14:paraId="32F7C0DC" w14:textId="77777777" w:rsidR="003D5612" w:rsidRDefault="003D5612" w:rsidP="007124B4">
      <w:pPr>
        <w:autoSpaceDE w:val="0"/>
        <w:autoSpaceDN w:val="0"/>
        <w:adjustRightInd w:val="0"/>
        <w:rPr>
          <w:rFonts w:ascii="Arial" w:hAnsi="Arial" w:cs="Arial"/>
          <w:sz w:val="20"/>
          <w:szCs w:val="20"/>
        </w:rPr>
      </w:pPr>
    </w:p>
    <w:p w14:paraId="74152347" w14:textId="77777777" w:rsidR="003D5612" w:rsidRDefault="003D5612" w:rsidP="007124B4">
      <w:pPr>
        <w:autoSpaceDE w:val="0"/>
        <w:autoSpaceDN w:val="0"/>
        <w:adjustRightInd w:val="0"/>
        <w:rPr>
          <w:rFonts w:ascii="Arial" w:hAnsi="Arial" w:cs="Arial"/>
          <w:sz w:val="20"/>
          <w:szCs w:val="20"/>
        </w:rPr>
      </w:pPr>
    </w:p>
    <w:p w14:paraId="500EEA1B" w14:textId="77777777" w:rsidR="003D5612" w:rsidRDefault="003D5612" w:rsidP="007124B4">
      <w:pPr>
        <w:autoSpaceDE w:val="0"/>
        <w:autoSpaceDN w:val="0"/>
        <w:adjustRightInd w:val="0"/>
        <w:rPr>
          <w:rFonts w:ascii="Arial" w:hAnsi="Arial" w:cs="Arial"/>
          <w:sz w:val="20"/>
          <w:szCs w:val="20"/>
        </w:rPr>
      </w:pPr>
    </w:p>
    <w:p w14:paraId="65842132" w14:textId="77777777" w:rsidR="00330433" w:rsidRPr="00513FBA" w:rsidRDefault="00330433" w:rsidP="007124B4">
      <w:pPr>
        <w:autoSpaceDE w:val="0"/>
        <w:autoSpaceDN w:val="0"/>
        <w:adjustRightInd w:val="0"/>
        <w:rPr>
          <w:rFonts w:ascii="Arial" w:hAnsi="Arial" w:cs="Arial"/>
          <w:sz w:val="20"/>
          <w:szCs w:val="20"/>
        </w:rPr>
      </w:pPr>
    </w:p>
    <w:p w14:paraId="31CF54F7" w14:textId="19FBAF32" w:rsidR="007124B4" w:rsidRPr="00513FBA" w:rsidRDefault="003B64AD"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2362C0" w:rsidRPr="00513FBA">
        <w:rPr>
          <w:rFonts w:ascii="Arial" w:hAnsi="Arial" w:cs="Arial"/>
          <w:b/>
          <w:sz w:val="20"/>
          <w:szCs w:val="20"/>
        </w:rPr>
        <w:t>2</w:t>
      </w:r>
    </w:p>
    <w:p w14:paraId="79FB4FCF" w14:textId="77777777" w:rsidR="007124B4" w:rsidRPr="00513FBA" w:rsidRDefault="007124B4" w:rsidP="007124B4">
      <w:pPr>
        <w:autoSpaceDE w:val="0"/>
        <w:autoSpaceDN w:val="0"/>
        <w:adjustRightInd w:val="0"/>
        <w:rPr>
          <w:rFonts w:ascii="Arial" w:hAnsi="Arial" w:cs="Arial"/>
          <w:sz w:val="20"/>
          <w:szCs w:val="20"/>
        </w:rPr>
      </w:pPr>
    </w:p>
    <w:p w14:paraId="3931AE5D"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PONUDNIK:</w:t>
      </w:r>
    </w:p>
    <w:p w14:paraId="41FAEA7F"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5202D344" w14:textId="77777777" w:rsidR="007124B4" w:rsidRPr="00513FBA" w:rsidRDefault="007124B4" w:rsidP="007124B4">
      <w:pPr>
        <w:autoSpaceDE w:val="0"/>
        <w:autoSpaceDN w:val="0"/>
        <w:adjustRightInd w:val="0"/>
        <w:rPr>
          <w:rFonts w:ascii="Arial" w:hAnsi="Arial" w:cs="Arial"/>
          <w:sz w:val="20"/>
          <w:szCs w:val="20"/>
        </w:rPr>
      </w:pPr>
    </w:p>
    <w:p w14:paraId="516FBC5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4698E08C" w14:textId="77777777" w:rsidR="007124B4" w:rsidRPr="00513FBA" w:rsidRDefault="007124B4" w:rsidP="007124B4">
      <w:pPr>
        <w:autoSpaceDE w:val="0"/>
        <w:autoSpaceDN w:val="0"/>
        <w:adjustRightInd w:val="0"/>
        <w:rPr>
          <w:rFonts w:ascii="Arial" w:hAnsi="Arial" w:cs="Arial"/>
          <w:sz w:val="20"/>
          <w:szCs w:val="20"/>
        </w:rPr>
      </w:pPr>
    </w:p>
    <w:p w14:paraId="71EB22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648E6883" w14:textId="77777777" w:rsidR="007124B4" w:rsidRPr="00513FBA" w:rsidRDefault="007124B4" w:rsidP="007124B4">
      <w:pPr>
        <w:autoSpaceDE w:val="0"/>
        <w:autoSpaceDN w:val="0"/>
        <w:adjustRightInd w:val="0"/>
        <w:rPr>
          <w:rFonts w:ascii="Arial" w:hAnsi="Arial" w:cs="Arial"/>
          <w:sz w:val="20"/>
          <w:szCs w:val="20"/>
        </w:rPr>
      </w:pPr>
    </w:p>
    <w:p w14:paraId="464C5350" w14:textId="77777777" w:rsidR="007124B4" w:rsidRPr="00513FBA" w:rsidRDefault="007124B4" w:rsidP="007124B4">
      <w:pPr>
        <w:autoSpaceDE w:val="0"/>
        <w:autoSpaceDN w:val="0"/>
        <w:adjustRightInd w:val="0"/>
        <w:jc w:val="center"/>
        <w:rPr>
          <w:rFonts w:ascii="Arial" w:hAnsi="Arial" w:cs="Arial"/>
          <w:b/>
          <w:sz w:val="20"/>
          <w:szCs w:val="20"/>
        </w:rPr>
      </w:pPr>
      <w:r w:rsidRPr="00513FBA">
        <w:rPr>
          <w:rFonts w:ascii="Arial" w:hAnsi="Arial" w:cs="Arial"/>
          <w:b/>
          <w:sz w:val="20"/>
          <w:szCs w:val="20"/>
        </w:rPr>
        <w:t>PONUDB</w:t>
      </w:r>
      <w:r w:rsidR="00D86756" w:rsidRPr="00513FBA">
        <w:rPr>
          <w:rFonts w:ascii="Arial" w:hAnsi="Arial" w:cs="Arial"/>
          <w:b/>
          <w:sz w:val="20"/>
          <w:szCs w:val="20"/>
        </w:rPr>
        <w:t xml:space="preserve">ENI PREDRAČUN </w:t>
      </w:r>
      <w:r w:rsidRPr="00513FBA">
        <w:rPr>
          <w:rFonts w:ascii="Arial" w:hAnsi="Arial" w:cs="Arial"/>
          <w:b/>
          <w:sz w:val="20"/>
          <w:szCs w:val="20"/>
        </w:rPr>
        <w:t xml:space="preserve"> </w:t>
      </w:r>
    </w:p>
    <w:p w14:paraId="79250936" w14:textId="77777777" w:rsidR="002D513C" w:rsidRPr="00513FBA" w:rsidRDefault="002D513C" w:rsidP="007124B4">
      <w:pPr>
        <w:autoSpaceDE w:val="0"/>
        <w:autoSpaceDN w:val="0"/>
        <w:adjustRightInd w:val="0"/>
        <w:jc w:val="center"/>
        <w:rPr>
          <w:rFonts w:ascii="Arial" w:hAnsi="Arial" w:cs="Arial"/>
          <w:b/>
          <w:sz w:val="20"/>
          <w:szCs w:val="20"/>
        </w:rPr>
      </w:pPr>
    </w:p>
    <w:p w14:paraId="1CDF6510"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Številka ponudbe: …………………</w:t>
      </w:r>
    </w:p>
    <w:p w14:paraId="4134E7CF"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Datum: ……………………</w:t>
      </w:r>
    </w:p>
    <w:p w14:paraId="25ADD79A" w14:textId="77777777" w:rsidR="002D513C" w:rsidRPr="00513FBA" w:rsidRDefault="002D513C" w:rsidP="007124B4">
      <w:pPr>
        <w:autoSpaceDE w:val="0"/>
        <w:autoSpaceDN w:val="0"/>
        <w:adjustRightInd w:val="0"/>
        <w:jc w:val="center"/>
        <w:rPr>
          <w:rFonts w:ascii="Arial" w:hAnsi="Arial" w:cs="Arial"/>
          <w:b/>
          <w:sz w:val="20"/>
          <w:szCs w:val="20"/>
        </w:rPr>
      </w:pPr>
    </w:p>
    <w:p w14:paraId="15FD5872" w14:textId="224EB0F7" w:rsidR="006D150E" w:rsidRPr="00513FBA" w:rsidRDefault="006D150E" w:rsidP="006D150E">
      <w:pPr>
        <w:jc w:val="both"/>
        <w:rPr>
          <w:rFonts w:ascii="Arial" w:hAnsi="Arial" w:cs="Arial"/>
          <w:b/>
          <w:bCs/>
          <w:sz w:val="20"/>
          <w:szCs w:val="20"/>
        </w:rPr>
      </w:pPr>
      <w:r w:rsidRPr="00513FBA">
        <w:rPr>
          <w:rFonts w:ascii="Arial" w:hAnsi="Arial" w:cs="Arial"/>
          <w:sz w:val="20"/>
          <w:szCs w:val="20"/>
        </w:rPr>
        <w:t>Na podlagi javnega razpisa za oddajo naročila »</w:t>
      </w:r>
      <w:r w:rsidR="00A41281">
        <w:rPr>
          <w:rFonts w:ascii="Arial" w:hAnsi="Arial" w:cs="Arial"/>
          <w:sz w:val="20"/>
          <w:szCs w:val="20"/>
        </w:rPr>
        <w:t>Svetovanje s področja integracije družb</w:t>
      </w:r>
      <w:r w:rsidRPr="00513FBA">
        <w:rPr>
          <w:rFonts w:ascii="Arial" w:hAnsi="Arial" w:cs="Arial"/>
          <w:sz w:val="20"/>
          <w:szCs w:val="20"/>
        </w:rPr>
        <w:t>«</w:t>
      </w:r>
      <w:r w:rsidRPr="00513FBA">
        <w:rPr>
          <w:rFonts w:ascii="Arial" w:hAnsi="Arial" w:cs="Arial"/>
          <w:b/>
          <w:sz w:val="20"/>
          <w:szCs w:val="20"/>
        </w:rPr>
        <w:t xml:space="preserve">, </w:t>
      </w:r>
      <w:r w:rsidRPr="00513FBA">
        <w:rPr>
          <w:rFonts w:ascii="Arial" w:hAnsi="Arial" w:cs="Arial"/>
          <w:sz w:val="20"/>
          <w:szCs w:val="20"/>
        </w:rPr>
        <w:t>številka objave javnega naročila ____________</w:t>
      </w:r>
      <w:r>
        <w:rPr>
          <w:rFonts w:ascii="Arial" w:hAnsi="Arial" w:cs="Arial"/>
          <w:sz w:val="20"/>
          <w:szCs w:val="20"/>
        </w:rPr>
        <w:t>______</w:t>
      </w:r>
      <w:r w:rsidRPr="00513FBA">
        <w:rPr>
          <w:rFonts w:ascii="Arial" w:hAnsi="Arial" w:cs="Arial"/>
          <w:sz w:val="20"/>
          <w:szCs w:val="20"/>
        </w:rPr>
        <w:t>, objavljenega na portal javnih naročil dne   __________, dajemo ponudbo, kot sledi:</w:t>
      </w:r>
    </w:p>
    <w:p w14:paraId="3336BA72" w14:textId="77777777" w:rsidR="006D150E" w:rsidRPr="00513FBA" w:rsidRDefault="006D150E" w:rsidP="006D150E">
      <w:pPr>
        <w:autoSpaceDE w:val="0"/>
        <w:autoSpaceDN w:val="0"/>
        <w:adjustRightInd w:val="0"/>
        <w:jc w:val="both"/>
        <w:rPr>
          <w:rFonts w:ascii="Arial" w:hAnsi="Arial" w:cs="Arial"/>
          <w:sz w:val="20"/>
          <w:szCs w:val="20"/>
        </w:rPr>
      </w:pPr>
    </w:p>
    <w:p w14:paraId="559B879F" w14:textId="77777777" w:rsidR="006D150E" w:rsidRPr="00513FBA"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I. Ponudbo dajemo (ustrezno obkrožiti!):</w:t>
      </w:r>
    </w:p>
    <w:p w14:paraId="4AAEC14B" w14:textId="77777777" w:rsidR="006D150E" w:rsidRPr="00513FBA"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a) samostojno</w:t>
      </w:r>
    </w:p>
    <w:p w14:paraId="2D3A2E9E" w14:textId="77777777" w:rsidR="006D150E"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 xml:space="preserve">b) skupno ponudbo v skupini </w:t>
      </w:r>
      <w:r w:rsidRPr="000A0BA3">
        <w:rPr>
          <w:rFonts w:ascii="Arial" w:hAnsi="Arial" w:cs="Arial"/>
          <w:sz w:val="20"/>
          <w:szCs w:val="20"/>
        </w:rPr>
        <w:t>izvajalcev (podizvajalcev):________________________________</w:t>
      </w:r>
    </w:p>
    <w:p w14:paraId="2C1B2B1B" w14:textId="77777777" w:rsidR="006D150E" w:rsidRDefault="006D150E" w:rsidP="006D150E">
      <w:pPr>
        <w:autoSpaceDE w:val="0"/>
        <w:autoSpaceDN w:val="0"/>
        <w:adjustRightInd w:val="0"/>
        <w:jc w:val="both"/>
        <w:rPr>
          <w:rFonts w:ascii="Arial" w:hAnsi="Arial" w:cs="Arial"/>
          <w:sz w:val="20"/>
          <w:szCs w:val="20"/>
        </w:rPr>
      </w:pPr>
    </w:p>
    <w:p w14:paraId="29517E21" w14:textId="77777777" w:rsidR="006D150E" w:rsidRDefault="006D150E" w:rsidP="006D150E">
      <w:pPr>
        <w:autoSpaceDE w:val="0"/>
        <w:autoSpaceDN w:val="0"/>
        <w:adjustRightInd w:val="0"/>
        <w:jc w:val="both"/>
        <w:rPr>
          <w:rFonts w:ascii="Arial" w:hAnsi="Arial" w:cs="Arial"/>
          <w:sz w:val="20"/>
          <w:szCs w:val="20"/>
        </w:rPr>
      </w:pPr>
    </w:p>
    <w:tbl>
      <w:tblPr>
        <w:tblW w:w="7933" w:type="dxa"/>
        <w:tblInd w:w="-5" w:type="dxa"/>
        <w:tblCellMar>
          <w:left w:w="70" w:type="dxa"/>
          <w:right w:w="70" w:type="dxa"/>
        </w:tblCellMar>
        <w:tblLook w:val="04A0" w:firstRow="1" w:lastRow="0" w:firstColumn="1" w:lastColumn="0" w:noHBand="0" w:noVBand="1"/>
      </w:tblPr>
      <w:tblGrid>
        <w:gridCol w:w="3256"/>
        <w:gridCol w:w="4677"/>
      </w:tblGrid>
      <w:tr w:rsidR="00CB4730" w:rsidRPr="001D4721" w14:paraId="4EC08F05" w14:textId="77777777" w:rsidTr="00CB4730">
        <w:trPr>
          <w:trHeight w:val="576"/>
        </w:trPr>
        <w:tc>
          <w:tcPr>
            <w:tcW w:w="3256"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3660913B" w14:textId="275798D0" w:rsidR="00CB4730" w:rsidRPr="001D4721" w:rsidRDefault="00CB4730" w:rsidP="009F239A">
            <w:pPr>
              <w:autoSpaceDE w:val="0"/>
              <w:autoSpaceDN w:val="0"/>
              <w:adjustRightInd w:val="0"/>
              <w:jc w:val="both"/>
              <w:rPr>
                <w:rFonts w:ascii="Arial" w:hAnsi="Arial" w:cs="Arial"/>
                <w:bCs/>
                <w:sz w:val="20"/>
                <w:szCs w:val="20"/>
              </w:rPr>
            </w:pPr>
            <w:bookmarkStart w:id="383" w:name="RANGE!A1:E4"/>
            <w:bookmarkStart w:id="384" w:name="_Hlk111795331"/>
            <w:r w:rsidRPr="001D4721">
              <w:rPr>
                <w:rFonts w:ascii="Arial" w:hAnsi="Arial" w:cs="Arial"/>
                <w:bCs/>
                <w:sz w:val="20"/>
                <w:szCs w:val="20"/>
              </w:rPr>
              <w:t>STORITEV</w:t>
            </w:r>
            <w:bookmarkEnd w:id="383"/>
            <w:r>
              <w:rPr>
                <w:rFonts w:ascii="Arial" w:hAnsi="Arial" w:cs="Arial"/>
                <w:bCs/>
                <w:sz w:val="20"/>
                <w:szCs w:val="20"/>
              </w:rPr>
              <w:t xml:space="preserve"> (faz</w:t>
            </w:r>
            <w:r w:rsidR="005B5439">
              <w:rPr>
                <w:rFonts w:ascii="Arial" w:hAnsi="Arial" w:cs="Arial"/>
                <w:bCs/>
                <w:sz w:val="20"/>
                <w:szCs w:val="20"/>
              </w:rPr>
              <w:t>a</w:t>
            </w:r>
            <w:r>
              <w:rPr>
                <w:rFonts w:ascii="Arial" w:hAnsi="Arial" w:cs="Arial"/>
                <w:bCs/>
                <w:sz w:val="20"/>
                <w:szCs w:val="20"/>
              </w:rPr>
              <w:t xml:space="preserve"> naročila)</w:t>
            </w:r>
          </w:p>
        </w:tc>
        <w:tc>
          <w:tcPr>
            <w:tcW w:w="4677" w:type="dxa"/>
            <w:tcBorders>
              <w:top w:val="single" w:sz="4" w:space="0" w:color="auto"/>
              <w:left w:val="nil"/>
              <w:bottom w:val="single" w:sz="4" w:space="0" w:color="auto"/>
              <w:right w:val="single" w:sz="4" w:space="0" w:color="auto"/>
            </w:tcBorders>
            <w:shd w:val="clear" w:color="000000" w:fill="F2F2F2"/>
            <w:vAlign w:val="center"/>
            <w:hideMark/>
          </w:tcPr>
          <w:p w14:paraId="401857A0" w14:textId="77777777" w:rsidR="005B5439" w:rsidRDefault="005B5439" w:rsidP="005B5439">
            <w:pPr>
              <w:autoSpaceDE w:val="0"/>
              <w:autoSpaceDN w:val="0"/>
              <w:adjustRightInd w:val="0"/>
              <w:jc w:val="center"/>
              <w:rPr>
                <w:rFonts w:ascii="Arial" w:hAnsi="Arial" w:cs="Arial"/>
                <w:color w:val="000000"/>
                <w:sz w:val="20"/>
                <w:szCs w:val="20"/>
              </w:rPr>
            </w:pPr>
            <w:r>
              <w:rPr>
                <w:rFonts w:ascii="Arial" w:hAnsi="Arial" w:cs="Arial"/>
                <w:color w:val="000000"/>
                <w:sz w:val="20"/>
                <w:szCs w:val="20"/>
              </w:rPr>
              <w:t>Ce</w:t>
            </w:r>
            <w:r w:rsidR="00CB4730">
              <w:rPr>
                <w:rFonts w:ascii="Arial" w:hAnsi="Arial" w:cs="Arial"/>
                <w:color w:val="000000"/>
                <w:sz w:val="20"/>
                <w:szCs w:val="20"/>
              </w:rPr>
              <w:t xml:space="preserve">na za </w:t>
            </w:r>
            <w:r>
              <w:rPr>
                <w:rFonts w:ascii="Arial" w:hAnsi="Arial" w:cs="Arial"/>
                <w:color w:val="000000"/>
                <w:sz w:val="20"/>
                <w:szCs w:val="20"/>
              </w:rPr>
              <w:t xml:space="preserve">posamezno </w:t>
            </w:r>
            <w:r w:rsidR="00CB4730">
              <w:rPr>
                <w:rFonts w:ascii="Arial" w:hAnsi="Arial" w:cs="Arial"/>
                <w:color w:val="000000"/>
                <w:sz w:val="20"/>
                <w:szCs w:val="20"/>
              </w:rPr>
              <w:t xml:space="preserve">fazo naročila </w:t>
            </w:r>
          </w:p>
          <w:p w14:paraId="2F50EDD3" w14:textId="19273FF9" w:rsidR="00CB4730" w:rsidRPr="001D4721" w:rsidRDefault="00CB4730" w:rsidP="005B5439">
            <w:pPr>
              <w:autoSpaceDE w:val="0"/>
              <w:autoSpaceDN w:val="0"/>
              <w:adjustRightInd w:val="0"/>
              <w:jc w:val="center"/>
              <w:rPr>
                <w:rFonts w:ascii="Arial" w:hAnsi="Arial" w:cs="Arial"/>
                <w:bCs/>
                <w:sz w:val="20"/>
                <w:szCs w:val="20"/>
              </w:rPr>
            </w:pPr>
            <w:r w:rsidRPr="001D4721">
              <w:rPr>
                <w:rFonts w:ascii="Arial" w:hAnsi="Arial" w:cs="Arial"/>
                <w:color w:val="000000"/>
                <w:sz w:val="20"/>
                <w:szCs w:val="20"/>
              </w:rPr>
              <w:t>v EUR brez DDV</w:t>
            </w:r>
          </w:p>
        </w:tc>
      </w:tr>
      <w:tr w:rsidR="00CB4730" w:rsidRPr="001D4721" w14:paraId="3CF08EBE" w14:textId="77777777" w:rsidTr="00CB4730">
        <w:trPr>
          <w:trHeight w:val="428"/>
        </w:trPr>
        <w:tc>
          <w:tcPr>
            <w:tcW w:w="3256" w:type="dxa"/>
            <w:tcBorders>
              <w:top w:val="single" w:sz="8" w:space="0" w:color="auto"/>
              <w:left w:val="single" w:sz="8" w:space="0" w:color="auto"/>
              <w:bottom w:val="single" w:sz="8" w:space="0" w:color="auto"/>
              <w:right w:val="single" w:sz="8" w:space="0" w:color="auto"/>
            </w:tcBorders>
            <w:shd w:val="clear" w:color="000000" w:fill="FFFFFF"/>
            <w:vAlign w:val="center"/>
          </w:tcPr>
          <w:p w14:paraId="4C3B84B6" w14:textId="1B9D3C1D" w:rsidR="00CB4730" w:rsidRPr="001D4721" w:rsidRDefault="00CB4730" w:rsidP="009F239A">
            <w:pPr>
              <w:autoSpaceDE w:val="0"/>
              <w:autoSpaceDN w:val="0"/>
              <w:adjustRightInd w:val="0"/>
              <w:jc w:val="both"/>
              <w:rPr>
                <w:rFonts w:ascii="Arial" w:hAnsi="Arial" w:cs="Arial"/>
                <w:sz w:val="20"/>
                <w:szCs w:val="20"/>
              </w:rPr>
            </w:pPr>
            <w:r>
              <w:rPr>
                <w:rFonts w:ascii="Arial" w:hAnsi="Arial" w:cs="Arial"/>
                <w:sz w:val="20"/>
                <w:szCs w:val="20"/>
              </w:rPr>
              <w:t>Faza 1</w:t>
            </w:r>
            <w:r w:rsidR="00352DFA">
              <w:rPr>
                <w:rFonts w:ascii="Arial" w:hAnsi="Arial" w:cs="Arial"/>
                <w:sz w:val="20"/>
                <w:szCs w:val="20"/>
              </w:rPr>
              <w:t>: Priprava in analiza</w:t>
            </w:r>
          </w:p>
        </w:tc>
        <w:tc>
          <w:tcPr>
            <w:tcW w:w="4677" w:type="dxa"/>
            <w:tcBorders>
              <w:top w:val="single" w:sz="4" w:space="0" w:color="auto"/>
              <w:left w:val="nil"/>
              <w:bottom w:val="single" w:sz="4" w:space="0" w:color="auto"/>
              <w:right w:val="single" w:sz="4" w:space="0" w:color="auto"/>
            </w:tcBorders>
            <w:shd w:val="clear" w:color="000000" w:fill="FFFFFF"/>
            <w:vAlign w:val="bottom"/>
            <w:hideMark/>
          </w:tcPr>
          <w:p w14:paraId="4A190563" w14:textId="77777777" w:rsidR="00CB4730" w:rsidRPr="001D4721" w:rsidRDefault="00CB4730" w:rsidP="009F239A">
            <w:pPr>
              <w:autoSpaceDE w:val="0"/>
              <w:autoSpaceDN w:val="0"/>
              <w:adjustRightInd w:val="0"/>
              <w:jc w:val="both"/>
              <w:rPr>
                <w:rFonts w:ascii="Arial" w:hAnsi="Arial" w:cs="Arial"/>
                <w:sz w:val="20"/>
                <w:szCs w:val="20"/>
              </w:rPr>
            </w:pPr>
            <w:r w:rsidRPr="001D4721">
              <w:rPr>
                <w:rFonts w:ascii="Arial" w:hAnsi="Arial" w:cs="Arial"/>
                <w:sz w:val="20"/>
                <w:szCs w:val="20"/>
              </w:rPr>
              <w:t> </w:t>
            </w:r>
          </w:p>
        </w:tc>
      </w:tr>
      <w:tr w:rsidR="00CB4730" w:rsidRPr="001D4721" w14:paraId="49346213" w14:textId="77777777" w:rsidTr="00CB4730">
        <w:trPr>
          <w:trHeight w:val="428"/>
        </w:trPr>
        <w:tc>
          <w:tcPr>
            <w:tcW w:w="3256" w:type="dxa"/>
            <w:tcBorders>
              <w:top w:val="single" w:sz="8" w:space="0" w:color="auto"/>
              <w:left w:val="single" w:sz="8" w:space="0" w:color="auto"/>
              <w:bottom w:val="single" w:sz="8" w:space="0" w:color="auto"/>
              <w:right w:val="single" w:sz="8" w:space="0" w:color="auto"/>
            </w:tcBorders>
            <w:shd w:val="clear" w:color="000000" w:fill="FFFFFF"/>
            <w:vAlign w:val="center"/>
          </w:tcPr>
          <w:p w14:paraId="73A0D873" w14:textId="592D7E7B" w:rsidR="00CB4730" w:rsidRPr="001D4721" w:rsidRDefault="00CB4730" w:rsidP="009F239A">
            <w:pPr>
              <w:autoSpaceDE w:val="0"/>
              <w:autoSpaceDN w:val="0"/>
              <w:adjustRightInd w:val="0"/>
              <w:jc w:val="both"/>
              <w:rPr>
                <w:rFonts w:ascii="Arial" w:hAnsi="Arial" w:cs="Arial"/>
                <w:sz w:val="20"/>
                <w:szCs w:val="20"/>
              </w:rPr>
            </w:pPr>
            <w:r>
              <w:rPr>
                <w:rFonts w:ascii="Arial" w:hAnsi="Arial" w:cs="Arial"/>
                <w:sz w:val="20"/>
                <w:szCs w:val="20"/>
              </w:rPr>
              <w:t>Faza 2</w:t>
            </w:r>
            <w:r w:rsidR="00352DFA">
              <w:rPr>
                <w:rFonts w:ascii="Arial" w:hAnsi="Arial" w:cs="Arial"/>
                <w:sz w:val="20"/>
                <w:szCs w:val="20"/>
              </w:rPr>
              <w:t>: Načrtovanje in oblikovanje</w:t>
            </w:r>
          </w:p>
        </w:tc>
        <w:tc>
          <w:tcPr>
            <w:tcW w:w="4677" w:type="dxa"/>
            <w:tcBorders>
              <w:top w:val="single" w:sz="4" w:space="0" w:color="auto"/>
              <w:left w:val="nil"/>
              <w:bottom w:val="single" w:sz="4" w:space="0" w:color="auto"/>
              <w:right w:val="single" w:sz="4" w:space="0" w:color="auto"/>
            </w:tcBorders>
            <w:shd w:val="clear" w:color="000000" w:fill="FFFFFF"/>
            <w:vAlign w:val="bottom"/>
          </w:tcPr>
          <w:p w14:paraId="461FB375" w14:textId="77777777" w:rsidR="00CB4730" w:rsidRPr="001D4721" w:rsidRDefault="00CB4730" w:rsidP="009F239A">
            <w:pPr>
              <w:autoSpaceDE w:val="0"/>
              <w:autoSpaceDN w:val="0"/>
              <w:adjustRightInd w:val="0"/>
              <w:jc w:val="both"/>
              <w:rPr>
                <w:rFonts w:ascii="Arial" w:hAnsi="Arial" w:cs="Arial"/>
                <w:sz w:val="20"/>
                <w:szCs w:val="20"/>
              </w:rPr>
            </w:pPr>
          </w:p>
        </w:tc>
      </w:tr>
      <w:tr w:rsidR="00CB4730" w:rsidRPr="001D4721" w14:paraId="48A9C144" w14:textId="77777777" w:rsidTr="00CB4730">
        <w:trPr>
          <w:trHeight w:val="428"/>
        </w:trPr>
        <w:tc>
          <w:tcPr>
            <w:tcW w:w="3256" w:type="dxa"/>
            <w:tcBorders>
              <w:top w:val="single" w:sz="8" w:space="0" w:color="auto"/>
              <w:left w:val="single" w:sz="8" w:space="0" w:color="auto"/>
              <w:bottom w:val="single" w:sz="8" w:space="0" w:color="auto"/>
              <w:right w:val="single" w:sz="8" w:space="0" w:color="auto"/>
            </w:tcBorders>
            <w:shd w:val="clear" w:color="000000" w:fill="FFFFFF"/>
            <w:vAlign w:val="center"/>
          </w:tcPr>
          <w:p w14:paraId="435C20D0" w14:textId="24DDF49D" w:rsidR="00CB4730" w:rsidRDefault="00CB4730" w:rsidP="009F239A">
            <w:pPr>
              <w:autoSpaceDE w:val="0"/>
              <w:autoSpaceDN w:val="0"/>
              <w:adjustRightInd w:val="0"/>
              <w:jc w:val="both"/>
              <w:rPr>
                <w:rFonts w:ascii="Arial" w:hAnsi="Arial" w:cs="Arial"/>
                <w:sz w:val="20"/>
                <w:szCs w:val="20"/>
              </w:rPr>
            </w:pPr>
            <w:r>
              <w:rPr>
                <w:rFonts w:ascii="Arial" w:hAnsi="Arial" w:cs="Arial"/>
                <w:sz w:val="20"/>
                <w:szCs w:val="20"/>
              </w:rPr>
              <w:t>Faza 3</w:t>
            </w:r>
            <w:r w:rsidR="00352DFA">
              <w:rPr>
                <w:rFonts w:ascii="Arial" w:hAnsi="Arial" w:cs="Arial"/>
                <w:sz w:val="20"/>
                <w:szCs w:val="20"/>
              </w:rPr>
              <w:t>: Implementacija</w:t>
            </w:r>
          </w:p>
        </w:tc>
        <w:tc>
          <w:tcPr>
            <w:tcW w:w="4677" w:type="dxa"/>
            <w:tcBorders>
              <w:top w:val="single" w:sz="4" w:space="0" w:color="auto"/>
              <w:left w:val="nil"/>
              <w:bottom w:val="single" w:sz="4" w:space="0" w:color="auto"/>
              <w:right w:val="single" w:sz="4" w:space="0" w:color="auto"/>
            </w:tcBorders>
            <w:shd w:val="clear" w:color="000000" w:fill="FFFFFF"/>
            <w:vAlign w:val="bottom"/>
          </w:tcPr>
          <w:p w14:paraId="015583B1" w14:textId="77777777" w:rsidR="00CB4730" w:rsidRPr="001D4721" w:rsidRDefault="00CB4730" w:rsidP="009F239A">
            <w:pPr>
              <w:autoSpaceDE w:val="0"/>
              <w:autoSpaceDN w:val="0"/>
              <w:adjustRightInd w:val="0"/>
              <w:jc w:val="both"/>
              <w:rPr>
                <w:rFonts w:ascii="Arial" w:hAnsi="Arial" w:cs="Arial"/>
                <w:sz w:val="20"/>
                <w:szCs w:val="20"/>
              </w:rPr>
            </w:pPr>
          </w:p>
        </w:tc>
      </w:tr>
      <w:tr w:rsidR="00CB4730" w:rsidRPr="001D4721" w14:paraId="45B21CF7" w14:textId="77777777" w:rsidTr="005B5439">
        <w:trPr>
          <w:trHeight w:val="428"/>
        </w:trPr>
        <w:tc>
          <w:tcPr>
            <w:tcW w:w="3256" w:type="dxa"/>
            <w:tcBorders>
              <w:top w:val="single" w:sz="8" w:space="0" w:color="auto"/>
              <w:left w:val="single" w:sz="8" w:space="0" w:color="auto"/>
              <w:bottom w:val="single" w:sz="8" w:space="0" w:color="auto"/>
              <w:right w:val="single" w:sz="8" w:space="0" w:color="auto"/>
            </w:tcBorders>
            <w:shd w:val="clear" w:color="auto" w:fill="FFFFCC"/>
            <w:vAlign w:val="center"/>
          </w:tcPr>
          <w:p w14:paraId="36DA9AB1" w14:textId="78701A0B" w:rsidR="00CB4730" w:rsidRPr="001D4721" w:rsidRDefault="00CB4730" w:rsidP="00352DFA">
            <w:pPr>
              <w:autoSpaceDE w:val="0"/>
              <w:autoSpaceDN w:val="0"/>
              <w:adjustRightInd w:val="0"/>
              <w:jc w:val="right"/>
              <w:rPr>
                <w:rFonts w:ascii="Arial" w:hAnsi="Arial" w:cs="Arial"/>
                <w:b/>
                <w:bCs/>
                <w:sz w:val="20"/>
                <w:szCs w:val="20"/>
              </w:rPr>
            </w:pPr>
            <w:r w:rsidRPr="001D4721">
              <w:rPr>
                <w:rFonts w:ascii="Arial" w:hAnsi="Arial" w:cs="Arial"/>
                <w:b/>
                <w:bCs/>
                <w:sz w:val="20"/>
                <w:szCs w:val="20"/>
              </w:rPr>
              <w:t>Ponudbena vrednost skupaj</w:t>
            </w:r>
          </w:p>
          <w:p w14:paraId="46CB68E0" w14:textId="74F1B9C1" w:rsidR="00CB4730" w:rsidRDefault="00CB4730" w:rsidP="00352DFA">
            <w:pPr>
              <w:autoSpaceDE w:val="0"/>
              <w:autoSpaceDN w:val="0"/>
              <w:adjustRightInd w:val="0"/>
              <w:jc w:val="right"/>
              <w:rPr>
                <w:rFonts w:ascii="Arial" w:hAnsi="Arial" w:cs="Arial"/>
                <w:sz w:val="20"/>
                <w:szCs w:val="20"/>
              </w:rPr>
            </w:pPr>
            <w:r>
              <w:rPr>
                <w:rFonts w:ascii="Arial" w:hAnsi="Arial" w:cs="Arial"/>
                <w:b/>
                <w:bCs/>
                <w:sz w:val="20"/>
                <w:szCs w:val="20"/>
              </w:rPr>
              <w:t xml:space="preserve">v EUR brez </w:t>
            </w:r>
            <w:r w:rsidRPr="001D4721">
              <w:rPr>
                <w:rFonts w:ascii="Arial" w:hAnsi="Arial" w:cs="Arial"/>
                <w:b/>
                <w:bCs/>
                <w:sz w:val="20"/>
                <w:szCs w:val="20"/>
              </w:rPr>
              <w:t>DDV</w:t>
            </w:r>
          </w:p>
        </w:tc>
        <w:tc>
          <w:tcPr>
            <w:tcW w:w="4677" w:type="dxa"/>
            <w:tcBorders>
              <w:top w:val="single" w:sz="4" w:space="0" w:color="auto"/>
              <w:left w:val="nil"/>
              <w:bottom w:val="single" w:sz="4" w:space="0" w:color="auto"/>
              <w:right w:val="single" w:sz="4" w:space="0" w:color="auto"/>
            </w:tcBorders>
            <w:shd w:val="clear" w:color="auto" w:fill="FFFFCC"/>
            <w:vAlign w:val="bottom"/>
          </w:tcPr>
          <w:p w14:paraId="47E20A4E" w14:textId="77777777" w:rsidR="00CB4730" w:rsidRPr="001D4721" w:rsidRDefault="00CB4730" w:rsidP="009F239A">
            <w:pPr>
              <w:autoSpaceDE w:val="0"/>
              <w:autoSpaceDN w:val="0"/>
              <w:adjustRightInd w:val="0"/>
              <w:jc w:val="both"/>
              <w:rPr>
                <w:rFonts w:ascii="Arial" w:hAnsi="Arial" w:cs="Arial"/>
                <w:sz w:val="20"/>
                <w:szCs w:val="20"/>
              </w:rPr>
            </w:pPr>
          </w:p>
        </w:tc>
      </w:tr>
      <w:bookmarkEnd w:id="384"/>
    </w:tbl>
    <w:p w14:paraId="5ACE7415" w14:textId="77777777" w:rsidR="006D150E" w:rsidRPr="00513FBA" w:rsidRDefault="006D150E" w:rsidP="006D150E">
      <w:pPr>
        <w:jc w:val="both"/>
        <w:rPr>
          <w:rFonts w:ascii="Arial" w:hAnsi="Arial" w:cs="Arial"/>
          <w:b/>
          <w:sz w:val="20"/>
          <w:szCs w:val="20"/>
        </w:rPr>
      </w:pPr>
    </w:p>
    <w:p w14:paraId="3D483261" w14:textId="77777777" w:rsidR="006D150E" w:rsidRPr="00513FBA" w:rsidRDefault="006D150E" w:rsidP="006D150E">
      <w:pPr>
        <w:jc w:val="both"/>
        <w:rPr>
          <w:rFonts w:ascii="Arial" w:hAnsi="Arial" w:cs="Arial"/>
          <w:sz w:val="20"/>
          <w:szCs w:val="20"/>
        </w:rPr>
      </w:pPr>
      <w:r w:rsidRPr="00513FBA">
        <w:rPr>
          <w:rFonts w:ascii="Arial" w:hAnsi="Arial" w:cs="Arial"/>
          <w:sz w:val="20"/>
          <w:szCs w:val="20"/>
        </w:rPr>
        <w:t xml:space="preserve">Ponudbena cena je </w:t>
      </w:r>
      <w:r w:rsidRPr="00513FBA">
        <w:rPr>
          <w:rFonts w:ascii="Arial" w:hAnsi="Arial" w:cs="Arial"/>
          <w:b/>
          <w:sz w:val="20"/>
          <w:szCs w:val="20"/>
        </w:rPr>
        <w:t>fiksna in nespremenljiva</w:t>
      </w:r>
      <w:r w:rsidRPr="00513FBA">
        <w:rPr>
          <w:rFonts w:ascii="Arial" w:hAnsi="Arial" w:cs="Arial"/>
          <w:sz w:val="20"/>
          <w:szCs w:val="20"/>
        </w:rPr>
        <w:t xml:space="preserve"> do konca izvedbe naročila.</w:t>
      </w:r>
    </w:p>
    <w:p w14:paraId="15C18A88" w14:textId="77777777" w:rsidR="006D150E" w:rsidRPr="00513FBA" w:rsidRDefault="006D150E" w:rsidP="006D150E">
      <w:pPr>
        <w:jc w:val="both"/>
        <w:rPr>
          <w:rFonts w:ascii="Arial" w:hAnsi="Arial" w:cs="Arial"/>
          <w:sz w:val="20"/>
          <w:szCs w:val="20"/>
        </w:rPr>
      </w:pPr>
    </w:p>
    <w:p w14:paraId="5086054B" w14:textId="77777777" w:rsidR="006D150E" w:rsidRPr="00513FBA" w:rsidRDefault="006D150E" w:rsidP="006D150E">
      <w:pPr>
        <w:jc w:val="both"/>
        <w:rPr>
          <w:rFonts w:ascii="Arial" w:hAnsi="Arial" w:cs="Arial"/>
          <w:sz w:val="20"/>
          <w:szCs w:val="20"/>
        </w:rPr>
      </w:pPr>
    </w:p>
    <w:p w14:paraId="4085F619" w14:textId="52A4D159" w:rsidR="006D150E" w:rsidRPr="00513FBA"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 xml:space="preserve">Strinjamo se, da naša ponudba velja za dobo </w:t>
      </w:r>
      <w:r w:rsidR="000F7FD0" w:rsidRPr="000F7FD0">
        <w:rPr>
          <w:rFonts w:ascii="Arial" w:hAnsi="Arial" w:cs="Arial"/>
          <w:b/>
          <w:bCs/>
          <w:sz w:val="20"/>
          <w:szCs w:val="20"/>
        </w:rPr>
        <w:t xml:space="preserve">150 </w:t>
      </w:r>
      <w:r w:rsidRPr="000F7FD0">
        <w:rPr>
          <w:rFonts w:ascii="Arial" w:hAnsi="Arial" w:cs="Arial"/>
          <w:b/>
          <w:bCs/>
          <w:sz w:val="20"/>
          <w:szCs w:val="20"/>
        </w:rPr>
        <w:t>(</w:t>
      </w:r>
      <w:r w:rsidR="000F7FD0" w:rsidRPr="000F7FD0">
        <w:rPr>
          <w:rFonts w:ascii="Arial" w:hAnsi="Arial" w:cs="Arial"/>
          <w:b/>
          <w:bCs/>
          <w:sz w:val="20"/>
          <w:szCs w:val="20"/>
        </w:rPr>
        <w:t>sto petdeset</w:t>
      </w:r>
      <w:r w:rsidR="0069255F" w:rsidRPr="000F7FD0">
        <w:rPr>
          <w:rFonts w:ascii="Arial" w:hAnsi="Arial" w:cs="Arial"/>
          <w:b/>
          <w:bCs/>
          <w:sz w:val="20"/>
          <w:szCs w:val="20"/>
        </w:rPr>
        <w:t>)</w:t>
      </w:r>
      <w:r w:rsidRPr="000F7FD0">
        <w:rPr>
          <w:rFonts w:ascii="Arial" w:hAnsi="Arial" w:cs="Arial"/>
          <w:b/>
          <w:bCs/>
          <w:sz w:val="20"/>
          <w:szCs w:val="20"/>
        </w:rPr>
        <w:t xml:space="preserve"> dni</w:t>
      </w:r>
      <w:r w:rsidRPr="000F7FD0">
        <w:rPr>
          <w:rFonts w:ascii="Arial" w:hAnsi="Arial" w:cs="Arial"/>
          <w:sz w:val="20"/>
          <w:szCs w:val="20"/>
        </w:rPr>
        <w:t xml:space="preserve"> </w:t>
      </w:r>
      <w:r w:rsidRPr="00513FBA">
        <w:rPr>
          <w:rFonts w:ascii="Arial" w:hAnsi="Arial" w:cs="Arial"/>
          <w:sz w:val="20"/>
          <w:szCs w:val="20"/>
        </w:rPr>
        <w:t>od skrajnega roka za predložitev ponudb in bo za nas obvezujoča ter jo lahko sprejmete kadarkoli pred iztekom tega obdobja.</w:t>
      </w:r>
    </w:p>
    <w:p w14:paraId="6E3EED7A" w14:textId="77777777" w:rsidR="006D150E" w:rsidRPr="00513FBA" w:rsidRDefault="006D150E" w:rsidP="006D150E">
      <w:pPr>
        <w:autoSpaceDE w:val="0"/>
        <w:autoSpaceDN w:val="0"/>
        <w:adjustRightInd w:val="0"/>
        <w:jc w:val="both"/>
        <w:rPr>
          <w:rFonts w:ascii="Arial" w:hAnsi="Arial" w:cs="Arial"/>
          <w:sz w:val="20"/>
          <w:szCs w:val="20"/>
        </w:rPr>
      </w:pPr>
    </w:p>
    <w:p w14:paraId="7F295DB3" w14:textId="77777777" w:rsidR="006D150E" w:rsidRPr="00513FBA"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 xml:space="preserve">Zavedamo se, da si kot naročnik pridržujete pravico, da naše ponudbe ne izberete. </w:t>
      </w:r>
    </w:p>
    <w:p w14:paraId="70FC89F2" w14:textId="77777777" w:rsidR="006D150E" w:rsidRPr="00513FBA" w:rsidRDefault="006D150E" w:rsidP="006D150E">
      <w:pPr>
        <w:autoSpaceDE w:val="0"/>
        <w:autoSpaceDN w:val="0"/>
        <w:adjustRightInd w:val="0"/>
        <w:jc w:val="both"/>
        <w:rPr>
          <w:rFonts w:ascii="Arial" w:hAnsi="Arial" w:cs="Arial"/>
          <w:sz w:val="20"/>
          <w:szCs w:val="20"/>
        </w:rPr>
      </w:pPr>
    </w:p>
    <w:p w14:paraId="2344F4BD" w14:textId="77777777" w:rsidR="006D150E"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 xml:space="preserve">Dokler se ne pripravi in ne podpiše uradna pogodba med nami, ta ponudba, skupaj z odločitvijo o oddaji javnega naročila, tvori med nami obvezujočo ponudbo. </w:t>
      </w:r>
    </w:p>
    <w:p w14:paraId="4B5462E0" w14:textId="77777777" w:rsidR="006D150E" w:rsidRPr="00513FBA" w:rsidRDefault="006D150E" w:rsidP="006D150E">
      <w:pPr>
        <w:autoSpaceDE w:val="0"/>
        <w:autoSpaceDN w:val="0"/>
        <w:adjustRightInd w:val="0"/>
        <w:jc w:val="both"/>
        <w:rPr>
          <w:rFonts w:ascii="Arial" w:hAnsi="Arial" w:cs="Arial"/>
          <w:sz w:val="20"/>
          <w:szCs w:val="20"/>
        </w:rPr>
      </w:pPr>
    </w:p>
    <w:p w14:paraId="276DB8D3" w14:textId="77777777" w:rsidR="006D150E" w:rsidRPr="00513FBA" w:rsidRDefault="006D150E" w:rsidP="006D150E">
      <w:pPr>
        <w:autoSpaceDE w:val="0"/>
        <w:autoSpaceDN w:val="0"/>
        <w:adjustRightInd w:val="0"/>
        <w:jc w:val="both"/>
        <w:rPr>
          <w:rFonts w:ascii="Arial" w:hAnsi="Arial" w:cs="Arial"/>
          <w:b/>
          <w:sz w:val="20"/>
          <w:szCs w:val="20"/>
        </w:rPr>
      </w:pPr>
      <w:r w:rsidRPr="00513FBA">
        <w:rPr>
          <w:rFonts w:ascii="Arial" w:hAnsi="Arial" w:cs="Arial"/>
          <w:sz w:val="20"/>
          <w:szCs w:val="20"/>
        </w:rPr>
        <w:t>V primeru, da bo naša ponudba sprejeta, bomo zagotovili zavarovanje za dobro izvedbo pogodbenih obveznosti v obliki in v znesku ter v roku določenem v razpisni dokumentaciji</w:t>
      </w:r>
      <w:r>
        <w:rPr>
          <w:rFonts w:ascii="Arial" w:hAnsi="Arial" w:cs="Arial"/>
          <w:sz w:val="20"/>
          <w:szCs w:val="20"/>
        </w:rPr>
        <w:t>.</w:t>
      </w:r>
    </w:p>
    <w:p w14:paraId="3758390A" w14:textId="77777777" w:rsidR="006D150E" w:rsidRPr="00513FBA" w:rsidRDefault="006D150E" w:rsidP="006D150E">
      <w:pPr>
        <w:autoSpaceDE w:val="0"/>
        <w:autoSpaceDN w:val="0"/>
        <w:adjustRightInd w:val="0"/>
        <w:jc w:val="right"/>
        <w:rPr>
          <w:rFonts w:ascii="Arial" w:hAnsi="Arial" w:cs="Arial"/>
          <w:b/>
          <w:sz w:val="20"/>
          <w:szCs w:val="20"/>
        </w:rPr>
      </w:pPr>
    </w:p>
    <w:p w14:paraId="4E910BEC" w14:textId="77777777" w:rsidR="006D150E" w:rsidRDefault="006D150E" w:rsidP="006D150E">
      <w:pPr>
        <w:autoSpaceDE w:val="0"/>
        <w:autoSpaceDN w:val="0"/>
        <w:adjustRightInd w:val="0"/>
        <w:jc w:val="right"/>
        <w:rPr>
          <w:rFonts w:ascii="Arial" w:hAnsi="Arial" w:cs="Arial"/>
          <w:b/>
          <w:sz w:val="20"/>
          <w:szCs w:val="20"/>
        </w:rPr>
      </w:pPr>
    </w:p>
    <w:p w14:paraId="2D834E07" w14:textId="77777777" w:rsidR="006D150E" w:rsidRDefault="006D150E" w:rsidP="006D150E">
      <w:pPr>
        <w:autoSpaceDE w:val="0"/>
        <w:autoSpaceDN w:val="0"/>
        <w:adjustRightInd w:val="0"/>
        <w:jc w:val="right"/>
        <w:rPr>
          <w:rFonts w:ascii="Arial" w:hAnsi="Arial" w:cs="Arial"/>
          <w:b/>
          <w:sz w:val="20"/>
          <w:szCs w:val="20"/>
        </w:rPr>
      </w:pPr>
    </w:p>
    <w:p w14:paraId="21552E99" w14:textId="77777777" w:rsidR="006D150E" w:rsidRDefault="006D150E" w:rsidP="006D150E">
      <w:pPr>
        <w:autoSpaceDE w:val="0"/>
        <w:autoSpaceDN w:val="0"/>
        <w:adjustRightInd w:val="0"/>
        <w:jc w:val="right"/>
        <w:rPr>
          <w:rFonts w:ascii="Arial" w:hAnsi="Arial" w:cs="Arial"/>
          <w:b/>
          <w:sz w:val="20"/>
          <w:szCs w:val="20"/>
        </w:rPr>
      </w:pPr>
    </w:p>
    <w:p w14:paraId="227173FD" w14:textId="77777777" w:rsidR="009C38A9" w:rsidRDefault="009C38A9" w:rsidP="00696D55">
      <w:pPr>
        <w:autoSpaceDE w:val="0"/>
        <w:autoSpaceDN w:val="0"/>
        <w:adjustRightInd w:val="0"/>
        <w:jc w:val="right"/>
        <w:rPr>
          <w:rFonts w:ascii="Arial" w:hAnsi="Arial" w:cs="Arial"/>
          <w:b/>
          <w:sz w:val="20"/>
          <w:szCs w:val="20"/>
        </w:rPr>
      </w:pPr>
      <w:bookmarkStart w:id="385" w:name="_Toc522222904"/>
    </w:p>
    <w:p w14:paraId="18798649" w14:textId="77777777" w:rsidR="00A41281" w:rsidRDefault="00A41281" w:rsidP="00696D55">
      <w:pPr>
        <w:autoSpaceDE w:val="0"/>
        <w:autoSpaceDN w:val="0"/>
        <w:adjustRightInd w:val="0"/>
        <w:jc w:val="right"/>
        <w:rPr>
          <w:rFonts w:ascii="Arial" w:hAnsi="Arial" w:cs="Arial"/>
          <w:b/>
          <w:sz w:val="20"/>
          <w:szCs w:val="20"/>
        </w:rPr>
      </w:pPr>
    </w:p>
    <w:p w14:paraId="61C5ED9B" w14:textId="77777777" w:rsidR="00A41281" w:rsidRDefault="00A41281" w:rsidP="00696D55">
      <w:pPr>
        <w:autoSpaceDE w:val="0"/>
        <w:autoSpaceDN w:val="0"/>
        <w:adjustRightInd w:val="0"/>
        <w:jc w:val="right"/>
        <w:rPr>
          <w:rFonts w:ascii="Arial" w:hAnsi="Arial" w:cs="Arial"/>
          <w:b/>
          <w:sz w:val="20"/>
          <w:szCs w:val="20"/>
        </w:rPr>
      </w:pPr>
    </w:p>
    <w:p w14:paraId="324F1F3E" w14:textId="77777777" w:rsidR="00A41281" w:rsidRDefault="00A41281" w:rsidP="00696D55">
      <w:pPr>
        <w:autoSpaceDE w:val="0"/>
        <w:autoSpaceDN w:val="0"/>
        <w:adjustRightInd w:val="0"/>
        <w:jc w:val="right"/>
        <w:rPr>
          <w:rFonts w:ascii="Arial" w:hAnsi="Arial" w:cs="Arial"/>
          <w:b/>
          <w:sz w:val="20"/>
          <w:szCs w:val="20"/>
        </w:rPr>
      </w:pPr>
    </w:p>
    <w:p w14:paraId="4612F15F" w14:textId="77777777" w:rsidR="00A41281" w:rsidRDefault="00A41281" w:rsidP="00696D55">
      <w:pPr>
        <w:autoSpaceDE w:val="0"/>
        <w:autoSpaceDN w:val="0"/>
        <w:adjustRightInd w:val="0"/>
        <w:jc w:val="right"/>
        <w:rPr>
          <w:rFonts w:ascii="Arial" w:hAnsi="Arial" w:cs="Arial"/>
          <w:b/>
          <w:sz w:val="20"/>
          <w:szCs w:val="20"/>
        </w:rPr>
      </w:pPr>
    </w:p>
    <w:p w14:paraId="496900B6" w14:textId="77777777" w:rsidR="00A41281" w:rsidRDefault="00A41281" w:rsidP="00696D55">
      <w:pPr>
        <w:autoSpaceDE w:val="0"/>
        <w:autoSpaceDN w:val="0"/>
        <w:adjustRightInd w:val="0"/>
        <w:jc w:val="right"/>
        <w:rPr>
          <w:rFonts w:ascii="Arial" w:hAnsi="Arial" w:cs="Arial"/>
          <w:b/>
          <w:sz w:val="20"/>
          <w:szCs w:val="20"/>
        </w:rPr>
      </w:pPr>
    </w:p>
    <w:p w14:paraId="168203A9" w14:textId="77777777" w:rsidR="00A41281" w:rsidRDefault="00A41281" w:rsidP="00696D55">
      <w:pPr>
        <w:autoSpaceDE w:val="0"/>
        <w:autoSpaceDN w:val="0"/>
        <w:adjustRightInd w:val="0"/>
        <w:jc w:val="right"/>
        <w:rPr>
          <w:rFonts w:ascii="Arial" w:hAnsi="Arial" w:cs="Arial"/>
          <w:b/>
          <w:sz w:val="20"/>
          <w:szCs w:val="20"/>
        </w:rPr>
      </w:pPr>
    </w:p>
    <w:p w14:paraId="2556CA09" w14:textId="77777777" w:rsidR="0047014E" w:rsidRDefault="0047014E" w:rsidP="00696D55">
      <w:pPr>
        <w:autoSpaceDE w:val="0"/>
        <w:autoSpaceDN w:val="0"/>
        <w:adjustRightInd w:val="0"/>
        <w:jc w:val="right"/>
        <w:rPr>
          <w:rFonts w:ascii="Arial" w:hAnsi="Arial" w:cs="Arial"/>
          <w:b/>
          <w:sz w:val="20"/>
          <w:szCs w:val="20"/>
        </w:rPr>
      </w:pPr>
    </w:p>
    <w:p w14:paraId="19A47D31" w14:textId="77777777" w:rsidR="009C38A9" w:rsidRDefault="009C38A9" w:rsidP="00696D55">
      <w:pPr>
        <w:autoSpaceDE w:val="0"/>
        <w:autoSpaceDN w:val="0"/>
        <w:adjustRightInd w:val="0"/>
        <w:jc w:val="right"/>
        <w:rPr>
          <w:rFonts w:ascii="Arial" w:hAnsi="Arial" w:cs="Arial"/>
          <w:b/>
          <w:sz w:val="20"/>
          <w:szCs w:val="20"/>
        </w:rPr>
      </w:pPr>
    </w:p>
    <w:p w14:paraId="356B42BF" w14:textId="77777777" w:rsidR="003B70B5" w:rsidRDefault="003B70B5" w:rsidP="00696D55">
      <w:pPr>
        <w:autoSpaceDE w:val="0"/>
        <w:autoSpaceDN w:val="0"/>
        <w:adjustRightInd w:val="0"/>
        <w:jc w:val="right"/>
        <w:rPr>
          <w:rFonts w:ascii="Arial" w:hAnsi="Arial" w:cs="Arial"/>
          <w:b/>
          <w:sz w:val="20"/>
          <w:szCs w:val="20"/>
        </w:rPr>
      </w:pPr>
    </w:p>
    <w:p w14:paraId="08EDE2DE" w14:textId="7AA20A1F" w:rsidR="0068755F" w:rsidRDefault="0068755F" w:rsidP="00696D55">
      <w:pPr>
        <w:autoSpaceDE w:val="0"/>
        <w:autoSpaceDN w:val="0"/>
        <w:adjustRightInd w:val="0"/>
        <w:jc w:val="right"/>
        <w:rPr>
          <w:rFonts w:ascii="Arial" w:hAnsi="Arial" w:cs="Arial"/>
          <w:b/>
          <w:i/>
          <w:sz w:val="20"/>
          <w:szCs w:val="20"/>
        </w:rPr>
      </w:pPr>
      <w:r w:rsidRPr="00513FBA">
        <w:rPr>
          <w:rFonts w:ascii="Arial" w:hAnsi="Arial" w:cs="Arial"/>
          <w:b/>
          <w:sz w:val="20"/>
          <w:szCs w:val="20"/>
        </w:rPr>
        <w:t xml:space="preserve">OBRAZEC </w:t>
      </w:r>
      <w:r w:rsidR="00DF2392">
        <w:rPr>
          <w:rFonts w:ascii="Arial" w:hAnsi="Arial" w:cs="Arial"/>
          <w:b/>
          <w:sz w:val="20"/>
          <w:szCs w:val="20"/>
        </w:rPr>
        <w:t>3</w:t>
      </w:r>
      <w:r w:rsidRPr="00513FBA">
        <w:rPr>
          <w:rFonts w:ascii="Arial" w:hAnsi="Arial" w:cs="Arial"/>
          <w:b/>
          <w:i/>
          <w:color w:val="FF0000"/>
          <w:sz w:val="20"/>
          <w:szCs w:val="20"/>
        </w:rPr>
        <w:t xml:space="preserve">  </w:t>
      </w:r>
      <w:r w:rsidRPr="00513FBA">
        <w:rPr>
          <w:rFonts w:ascii="Arial" w:hAnsi="Arial" w:cs="Arial"/>
          <w:b/>
          <w:i/>
          <w:sz w:val="20"/>
          <w:szCs w:val="20"/>
        </w:rPr>
        <w:t xml:space="preserve"> </w:t>
      </w:r>
    </w:p>
    <w:p w14:paraId="40BA71A6" w14:textId="77777777" w:rsidR="004A2BE3" w:rsidRDefault="004A2BE3" w:rsidP="00696D55">
      <w:pPr>
        <w:autoSpaceDE w:val="0"/>
        <w:autoSpaceDN w:val="0"/>
        <w:adjustRightInd w:val="0"/>
        <w:jc w:val="right"/>
        <w:rPr>
          <w:rFonts w:ascii="Arial" w:hAnsi="Arial" w:cs="Arial"/>
          <w:b/>
          <w:i/>
          <w:sz w:val="20"/>
          <w:szCs w:val="20"/>
        </w:rPr>
      </w:pPr>
    </w:p>
    <w:p w14:paraId="7C477531" w14:textId="77777777" w:rsidR="003B70B5" w:rsidRDefault="003B70B5" w:rsidP="003B70B5">
      <w:pPr>
        <w:spacing w:after="160" w:line="252" w:lineRule="auto"/>
        <w:ind w:left="720" w:right="50"/>
        <w:contextualSpacing/>
        <w:jc w:val="center"/>
        <w:rPr>
          <w:rFonts w:ascii="Arial" w:hAnsi="Arial" w:cs="Arial"/>
          <w:b/>
          <w:sz w:val="20"/>
          <w:szCs w:val="20"/>
        </w:rPr>
      </w:pPr>
      <w:bookmarkStart w:id="386" w:name="_Hlk112075374"/>
    </w:p>
    <w:p w14:paraId="5EFBCB74" w14:textId="135F565C" w:rsidR="003B70B5" w:rsidRPr="00987612" w:rsidRDefault="001C619B" w:rsidP="003B70B5">
      <w:pPr>
        <w:spacing w:after="160" w:line="252" w:lineRule="auto"/>
        <w:ind w:left="720" w:right="50"/>
        <w:contextualSpacing/>
        <w:jc w:val="center"/>
        <w:rPr>
          <w:rFonts w:ascii="Arial" w:hAnsi="Arial" w:cs="Arial"/>
          <w:b/>
          <w:sz w:val="20"/>
          <w:szCs w:val="20"/>
        </w:rPr>
      </w:pPr>
      <w:r>
        <w:rPr>
          <w:rFonts w:ascii="Arial" w:hAnsi="Arial" w:cs="Arial"/>
          <w:b/>
          <w:sz w:val="20"/>
          <w:szCs w:val="20"/>
        </w:rPr>
        <w:t xml:space="preserve">POTRDILO </w:t>
      </w:r>
      <w:r w:rsidR="003B70B5">
        <w:rPr>
          <w:rFonts w:ascii="Arial" w:hAnsi="Arial" w:cs="Arial"/>
          <w:b/>
          <w:sz w:val="20"/>
          <w:szCs w:val="20"/>
        </w:rPr>
        <w:t xml:space="preserve">REFERENCE </w:t>
      </w:r>
      <w:r w:rsidR="003B70B5" w:rsidRPr="00987612">
        <w:rPr>
          <w:rFonts w:ascii="Arial" w:hAnsi="Arial" w:cs="Arial"/>
          <w:b/>
          <w:sz w:val="20"/>
          <w:szCs w:val="20"/>
        </w:rPr>
        <w:t>PONUDNIKA</w:t>
      </w:r>
    </w:p>
    <w:p w14:paraId="7CB90CF6" w14:textId="77777777" w:rsidR="003B70B5" w:rsidRPr="005035EA" w:rsidRDefault="003B70B5" w:rsidP="003B70B5">
      <w:pPr>
        <w:jc w:val="center"/>
        <w:rPr>
          <w:rFonts w:ascii="Arial" w:hAnsi="Arial" w:cs="Arial"/>
          <w:b/>
          <w:sz w:val="20"/>
          <w:szCs w:val="20"/>
        </w:rPr>
      </w:pPr>
    </w:p>
    <w:p w14:paraId="623321D1" w14:textId="77777777" w:rsidR="003B70B5" w:rsidRPr="003B1D6B" w:rsidRDefault="003B70B5" w:rsidP="003B70B5">
      <w:pPr>
        <w:rPr>
          <w:rFonts w:ascii="Arial" w:hAnsi="Arial" w:cs="Arial"/>
          <w:sz w:val="20"/>
          <w:szCs w:val="20"/>
        </w:rPr>
      </w:pPr>
      <w:r w:rsidRPr="003B1D6B">
        <w:rPr>
          <w:rFonts w:ascii="Arial" w:hAnsi="Arial" w:cs="Arial"/>
          <w:b/>
          <w:sz w:val="20"/>
          <w:szCs w:val="20"/>
        </w:rPr>
        <w:t xml:space="preserve">Naročnik referenčnega </w:t>
      </w:r>
      <w:r>
        <w:rPr>
          <w:rFonts w:ascii="Arial" w:hAnsi="Arial" w:cs="Arial"/>
          <w:b/>
          <w:sz w:val="20"/>
          <w:szCs w:val="20"/>
        </w:rPr>
        <w:t>naročila</w:t>
      </w:r>
      <w:r w:rsidRPr="003B1D6B">
        <w:rPr>
          <w:rFonts w:ascii="Arial" w:hAnsi="Arial" w:cs="Arial"/>
          <w:sz w:val="20"/>
          <w:szCs w:val="20"/>
        </w:rPr>
        <w:t>:</w:t>
      </w:r>
    </w:p>
    <w:p w14:paraId="5EA530DB" w14:textId="77777777" w:rsidR="003B70B5" w:rsidRPr="003B1D6B" w:rsidRDefault="003B70B5" w:rsidP="003B70B5">
      <w:pPr>
        <w:rPr>
          <w:rFonts w:ascii="Arial" w:hAnsi="Arial" w:cs="Arial"/>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B70B5" w:rsidRPr="003B1D6B" w14:paraId="64FDFD54" w14:textId="77777777" w:rsidTr="008720B9">
        <w:trPr>
          <w:trHeight w:val="340"/>
        </w:trPr>
        <w:tc>
          <w:tcPr>
            <w:tcW w:w="4026" w:type="dxa"/>
            <w:tcBorders>
              <w:top w:val="nil"/>
              <w:left w:val="nil"/>
              <w:right w:val="nil"/>
            </w:tcBorders>
            <w:shd w:val="clear" w:color="auto" w:fill="FFFFCC"/>
            <w:vAlign w:val="bottom"/>
          </w:tcPr>
          <w:p w14:paraId="02502AE9" w14:textId="77777777" w:rsidR="003B70B5" w:rsidRPr="003B1D6B" w:rsidRDefault="003B70B5" w:rsidP="008720B9">
            <w:pPr>
              <w:rPr>
                <w:rFonts w:ascii="Arial" w:hAnsi="Arial" w:cs="Arial"/>
                <w:sz w:val="20"/>
                <w:szCs w:val="20"/>
              </w:rPr>
            </w:pPr>
          </w:p>
        </w:tc>
        <w:tc>
          <w:tcPr>
            <w:tcW w:w="1498" w:type="dxa"/>
            <w:tcBorders>
              <w:top w:val="nil"/>
              <w:left w:val="nil"/>
              <w:right w:val="nil"/>
            </w:tcBorders>
            <w:vAlign w:val="bottom"/>
          </w:tcPr>
          <w:p w14:paraId="588AEEF4" w14:textId="77777777" w:rsidR="003B70B5" w:rsidRPr="003B1D6B" w:rsidRDefault="003B70B5" w:rsidP="008720B9">
            <w:pPr>
              <w:ind w:left="170"/>
              <w:rPr>
                <w:rFonts w:ascii="Arial" w:hAnsi="Arial" w:cs="Arial"/>
                <w:sz w:val="20"/>
                <w:szCs w:val="20"/>
              </w:rPr>
            </w:pPr>
            <w:r w:rsidRPr="003B1D6B">
              <w:rPr>
                <w:rFonts w:ascii="Arial" w:hAnsi="Arial" w:cs="Arial"/>
                <w:sz w:val="20"/>
                <w:szCs w:val="20"/>
              </w:rPr>
              <w:t>Naziv</w:t>
            </w:r>
          </w:p>
        </w:tc>
      </w:tr>
      <w:tr w:rsidR="003B70B5" w:rsidRPr="003B1D6B" w14:paraId="24195094" w14:textId="77777777" w:rsidTr="008720B9">
        <w:trPr>
          <w:trHeight w:val="340"/>
        </w:trPr>
        <w:tc>
          <w:tcPr>
            <w:tcW w:w="4026" w:type="dxa"/>
            <w:tcBorders>
              <w:left w:val="nil"/>
              <w:right w:val="nil"/>
            </w:tcBorders>
            <w:shd w:val="clear" w:color="auto" w:fill="FFFFCC"/>
            <w:vAlign w:val="bottom"/>
          </w:tcPr>
          <w:p w14:paraId="7EEC6590" w14:textId="77777777" w:rsidR="003B70B5" w:rsidRPr="003B1D6B" w:rsidRDefault="003B70B5" w:rsidP="008720B9">
            <w:pPr>
              <w:rPr>
                <w:rFonts w:ascii="Arial" w:hAnsi="Arial" w:cs="Arial"/>
                <w:sz w:val="20"/>
                <w:szCs w:val="20"/>
              </w:rPr>
            </w:pPr>
          </w:p>
        </w:tc>
        <w:tc>
          <w:tcPr>
            <w:tcW w:w="1498" w:type="dxa"/>
            <w:tcBorders>
              <w:left w:val="nil"/>
              <w:right w:val="nil"/>
            </w:tcBorders>
            <w:vAlign w:val="bottom"/>
          </w:tcPr>
          <w:p w14:paraId="4E0154A6" w14:textId="77777777" w:rsidR="003B70B5" w:rsidRPr="003B1D6B" w:rsidRDefault="003B70B5" w:rsidP="008720B9">
            <w:pPr>
              <w:ind w:left="170"/>
              <w:rPr>
                <w:rFonts w:ascii="Arial" w:hAnsi="Arial" w:cs="Arial"/>
                <w:sz w:val="20"/>
                <w:szCs w:val="20"/>
              </w:rPr>
            </w:pPr>
            <w:r w:rsidRPr="003B1D6B">
              <w:rPr>
                <w:rFonts w:ascii="Arial" w:hAnsi="Arial" w:cs="Arial"/>
                <w:sz w:val="20"/>
                <w:szCs w:val="20"/>
              </w:rPr>
              <w:t>Naslov</w:t>
            </w:r>
          </w:p>
        </w:tc>
      </w:tr>
      <w:tr w:rsidR="003B70B5" w:rsidRPr="003B1D6B" w14:paraId="630C6C47" w14:textId="77777777" w:rsidTr="008720B9">
        <w:trPr>
          <w:trHeight w:val="340"/>
        </w:trPr>
        <w:tc>
          <w:tcPr>
            <w:tcW w:w="4026" w:type="dxa"/>
            <w:tcBorders>
              <w:left w:val="nil"/>
              <w:right w:val="nil"/>
            </w:tcBorders>
            <w:shd w:val="clear" w:color="auto" w:fill="FFFFCC"/>
            <w:vAlign w:val="bottom"/>
          </w:tcPr>
          <w:p w14:paraId="7A35034C" w14:textId="77777777" w:rsidR="003B70B5" w:rsidRPr="003B1D6B" w:rsidRDefault="003B70B5" w:rsidP="008720B9">
            <w:pPr>
              <w:rPr>
                <w:rFonts w:ascii="Arial" w:hAnsi="Arial" w:cs="Arial"/>
                <w:sz w:val="20"/>
                <w:szCs w:val="20"/>
              </w:rPr>
            </w:pPr>
          </w:p>
        </w:tc>
        <w:tc>
          <w:tcPr>
            <w:tcW w:w="1498" w:type="dxa"/>
            <w:tcBorders>
              <w:left w:val="nil"/>
              <w:right w:val="nil"/>
            </w:tcBorders>
            <w:vAlign w:val="bottom"/>
          </w:tcPr>
          <w:p w14:paraId="5ECC6A07" w14:textId="77777777" w:rsidR="003B70B5" w:rsidRPr="003B1D6B" w:rsidRDefault="003B70B5" w:rsidP="008720B9">
            <w:pPr>
              <w:ind w:left="170"/>
              <w:rPr>
                <w:rFonts w:ascii="Arial" w:hAnsi="Arial" w:cs="Arial"/>
                <w:sz w:val="20"/>
                <w:szCs w:val="20"/>
              </w:rPr>
            </w:pPr>
            <w:r w:rsidRPr="003B1D6B">
              <w:rPr>
                <w:rFonts w:ascii="Arial" w:hAnsi="Arial" w:cs="Arial"/>
                <w:sz w:val="20"/>
                <w:szCs w:val="20"/>
              </w:rPr>
              <w:t>Kraj, država</w:t>
            </w:r>
          </w:p>
        </w:tc>
      </w:tr>
    </w:tbl>
    <w:p w14:paraId="6EA2C28C" w14:textId="77777777" w:rsidR="003B70B5" w:rsidRPr="003B1D6B" w:rsidRDefault="003B70B5" w:rsidP="003B70B5">
      <w:pPr>
        <w:rPr>
          <w:rFonts w:ascii="Arial" w:hAnsi="Arial" w:cs="Arial"/>
          <w:sz w:val="20"/>
          <w:szCs w:val="20"/>
        </w:rPr>
      </w:pPr>
    </w:p>
    <w:p w14:paraId="750E5E21" w14:textId="77777777" w:rsidR="003B70B5" w:rsidRPr="003B1D6B" w:rsidRDefault="003B70B5" w:rsidP="003B70B5">
      <w:pPr>
        <w:rPr>
          <w:rFonts w:ascii="Arial" w:hAnsi="Arial" w:cs="Arial"/>
          <w:sz w:val="20"/>
          <w:szCs w:val="20"/>
        </w:rPr>
      </w:pPr>
    </w:p>
    <w:p w14:paraId="433E2022" w14:textId="77777777" w:rsidR="003B70B5" w:rsidRPr="003B1D6B" w:rsidRDefault="003B70B5" w:rsidP="003B70B5">
      <w:pPr>
        <w:rPr>
          <w:rFonts w:ascii="Arial" w:hAnsi="Arial" w:cs="Arial"/>
          <w:b/>
          <w:sz w:val="20"/>
          <w:szCs w:val="20"/>
        </w:rPr>
      </w:pPr>
      <w:r w:rsidRPr="003B1D6B">
        <w:rPr>
          <w:rFonts w:ascii="Arial" w:hAnsi="Arial" w:cs="Arial"/>
          <w:b/>
          <w:sz w:val="20"/>
          <w:szCs w:val="20"/>
        </w:rPr>
        <w:t xml:space="preserve">Izvajalec referenčnega </w:t>
      </w:r>
      <w:r>
        <w:rPr>
          <w:rFonts w:ascii="Arial" w:hAnsi="Arial" w:cs="Arial"/>
          <w:b/>
          <w:sz w:val="20"/>
          <w:szCs w:val="20"/>
        </w:rPr>
        <w:t>naročila</w:t>
      </w:r>
      <w:r w:rsidRPr="003B1D6B">
        <w:rPr>
          <w:rFonts w:ascii="Arial" w:hAnsi="Arial" w:cs="Arial"/>
          <w:b/>
          <w:sz w:val="20"/>
          <w:szCs w:val="20"/>
        </w:rPr>
        <w:t>:</w:t>
      </w:r>
    </w:p>
    <w:p w14:paraId="416393D7" w14:textId="77777777" w:rsidR="003B70B5" w:rsidRPr="003B1D6B" w:rsidRDefault="003B70B5" w:rsidP="003B70B5">
      <w:pPr>
        <w:rPr>
          <w:rFonts w:ascii="Arial" w:hAnsi="Arial" w:cs="Arial"/>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B70B5" w:rsidRPr="003B1D6B" w14:paraId="7A474304" w14:textId="77777777" w:rsidTr="008720B9">
        <w:trPr>
          <w:trHeight w:val="340"/>
        </w:trPr>
        <w:tc>
          <w:tcPr>
            <w:tcW w:w="4026" w:type="dxa"/>
            <w:tcBorders>
              <w:top w:val="nil"/>
              <w:left w:val="nil"/>
              <w:right w:val="nil"/>
            </w:tcBorders>
            <w:shd w:val="clear" w:color="auto" w:fill="FFFFCC"/>
            <w:vAlign w:val="bottom"/>
          </w:tcPr>
          <w:p w14:paraId="242B70A1" w14:textId="77777777" w:rsidR="003B70B5" w:rsidRPr="003B1D6B" w:rsidRDefault="003B70B5" w:rsidP="008720B9">
            <w:pPr>
              <w:rPr>
                <w:rFonts w:ascii="Arial" w:hAnsi="Arial" w:cs="Arial"/>
                <w:sz w:val="20"/>
                <w:szCs w:val="20"/>
              </w:rPr>
            </w:pPr>
          </w:p>
        </w:tc>
        <w:tc>
          <w:tcPr>
            <w:tcW w:w="1498" w:type="dxa"/>
            <w:tcBorders>
              <w:top w:val="nil"/>
              <w:left w:val="nil"/>
              <w:right w:val="nil"/>
            </w:tcBorders>
            <w:vAlign w:val="bottom"/>
          </w:tcPr>
          <w:p w14:paraId="318C9BF1" w14:textId="77777777" w:rsidR="003B70B5" w:rsidRPr="003B1D6B" w:rsidRDefault="003B70B5" w:rsidP="008720B9">
            <w:pPr>
              <w:ind w:left="170"/>
              <w:rPr>
                <w:rFonts w:ascii="Arial" w:hAnsi="Arial" w:cs="Arial"/>
                <w:sz w:val="20"/>
                <w:szCs w:val="20"/>
              </w:rPr>
            </w:pPr>
            <w:r w:rsidRPr="003B1D6B">
              <w:rPr>
                <w:rFonts w:ascii="Arial" w:hAnsi="Arial" w:cs="Arial"/>
                <w:sz w:val="20"/>
                <w:szCs w:val="20"/>
              </w:rPr>
              <w:t>Naziv</w:t>
            </w:r>
          </w:p>
        </w:tc>
      </w:tr>
      <w:tr w:rsidR="003B70B5" w:rsidRPr="003B1D6B" w14:paraId="0894824E" w14:textId="77777777" w:rsidTr="008720B9">
        <w:trPr>
          <w:trHeight w:val="340"/>
        </w:trPr>
        <w:tc>
          <w:tcPr>
            <w:tcW w:w="4026" w:type="dxa"/>
            <w:tcBorders>
              <w:left w:val="nil"/>
              <w:right w:val="nil"/>
            </w:tcBorders>
            <w:shd w:val="clear" w:color="auto" w:fill="FFFFCC"/>
            <w:vAlign w:val="bottom"/>
          </w:tcPr>
          <w:p w14:paraId="1AE2E1D2" w14:textId="77777777" w:rsidR="003B70B5" w:rsidRPr="003B1D6B" w:rsidRDefault="003B70B5" w:rsidP="008720B9">
            <w:pPr>
              <w:rPr>
                <w:rFonts w:ascii="Arial" w:hAnsi="Arial" w:cs="Arial"/>
                <w:sz w:val="20"/>
                <w:szCs w:val="20"/>
              </w:rPr>
            </w:pPr>
          </w:p>
        </w:tc>
        <w:tc>
          <w:tcPr>
            <w:tcW w:w="1498" w:type="dxa"/>
            <w:tcBorders>
              <w:left w:val="nil"/>
              <w:right w:val="nil"/>
            </w:tcBorders>
            <w:vAlign w:val="bottom"/>
          </w:tcPr>
          <w:p w14:paraId="0CFE0863" w14:textId="77777777" w:rsidR="003B70B5" w:rsidRPr="003B1D6B" w:rsidRDefault="003B70B5" w:rsidP="008720B9">
            <w:pPr>
              <w:ind w:left="170"/>
              <w:rPr>
                <w:rFonts w:ascii="Arial" w:hAnsi="Arial" w:cs="Arial"/>
                <w:sz w:val="20"/>
                <w:szCs w:val="20"/>
              </w:rPr>
            </w:pPr>
            <w:r w:rsidRPr="003B1D6B">
              <w:rPr>
                <w:rFonts w:ascii="Arial" w:hAnsi="Arial" w:cs="Arial"/>
                <w:sz w:val="20"/>
                <w:szCs w:val="20"/>
              </w:rPr>
              <w:t>Naslov</w:t>
            </w:r>
          </w:p>
        </w:tc>
      </w:tr>
      <w:tr w:rsidR="003B70B5" w:rsidRPr="003B1D6B" w14:paraId="2BE9386E" w14:textId="77777777" w:rsidTr="008720B9">
        <w:trPr>
          <w:trHeight w:val="340"/>
        </w:trPr>
        <w:tc>
          <w:tcPr>
            <w:tcW w:w="4026" w:type="dxa"/>
            <w:tcBorders>
              <w:left w:val="nil"/>
              <w:right w:val="nil"/>
            </w:tcBorders>
            <w:shd w:val="clear" w:color="auto" w:fill="FFFFCC"/>
            <w:vAlign w:val="bottom"/>
          </w:tcPr>
          <w:p w14:paraId="445790A0" w14:textId="77777777" w:rsidR="003B70B5" w:rsidRPr="003B1D6B" w:rsidRDefault="003B70B5" w:rsidP="008720B9">
            <w:pPr>
              <w:rPr>
                <w:rFonts w:ascii="Arial" w:hAnsi="Arial" w:cs="Arial"/>
                <w:sz w:val="20"/>
                <w:szCs w:val="20"/>
              </w:rPr>
            </w:pPr>
          </w:p>
        </w:tc>
        <w:tc>
          <w:tcPr>
            <w:tcW w:w="1498" w:type="dxa"/>
            <w:tcBorders>
              <w:left w:val="nil"/>
              <w:right w:val="nil"/>
            </w:tcBorders>
            <w:vAlign w:val="bottom"/>
          </w:tcPr>
          <w:p w14:paraId="6E541CFE" w14:textId="77777777" w:rsidR="003B70B5" w:rsidRPr="003B1D6B" w:rsidRDefault="003B70B5" w:rsidP="008720B9">
            <w:pPr>
              <w:ind w:left="170"/>
              <w:rPr>
                <w:rFonts w:ascii="Arial" w:hAnsi="Arial" w:cs="Arial"/>
                <w:sz w:val="20"/>
                <w:szCs w:val="20"/>
              </w:rPr>
            </w:pPr>
            <w:r w:rsidRPr="003B1D6B">
              <w:rPr>
                <w:rFonts w:ascii="Arial" w:hAnsi="Arial" w:cs="Arial"/>
                <w:sz w:val="20"/>
                <w:szCs w:val="20"/>
              </w:rPr>
              <w:t>Kraj, država</w:t>
            </w:r>
          </w:p>
        </w:tc>
      </w:tr>
    </w:tbl>
    <w:p w14:paraId="2D26AD0D" w14:textId="77777777" w:rsidR="003B70B5" w:rsidRPr="003B1D6B" w:rsidRDefault="003B70B5" w:rsidP="003B70B5">
      <w:pPr>
        <w:widowControl w:val="0"/>
        <w:rPr>
          <w:rFonts w:ascii="Arial" w:hAnsi="Arial" w:cs="Arial"/>
          <w:sz w:val="20"/>
          <w:szCs w:val="20"/>
          <w:shd w:val="clear" w:color="auto" w:fill="FFFFFF"/>
        </w:rPr>
      </w:pPr>
    </w:p>
    <w:p w14:paraId="3FC9A470" w14:textId="77777777" w:rsidR="003B70B5" w:rsidRPr="003B1D6B" w:rsidRDefault="003B70B5" w:rsidP="003B70B5">
      <w:pPr>
        <w:widowControl w:val="0"/>
        <w:rPr>
          <w:rFonts w:ascii="Arial" w:hAnsi="Arial" w:cs="Arial"/>
          <w:sz w:val="20"/>
          <w:szCs w:val="20"/>
          <w:shd w:val="clear" w:color="auto" w:fill="FFFFFF"/>
        </w:rPr>
      </w:pPr>
    </w:p>
    <w:tbl>
      <w:tblPr>
        <w:tblW w:w="0" w:type="auto"/>
        <w:tblLook w:val="04A0" w:firstRow="1" w:lastRow="0" w:firstColumn="1" w:lastColumn="0" w:noHBand="0" w:noVBand="1"/>
      </w:tblPr>
      <w:tblGrid>
        <w:gridCol w:w="2644"/>
        <w:gridCol w:w="6995"/>
      </w:tblGrid>
      <w:tr w:rsidR="003B70B5" w:rsidRPr="003B1D6B" w14:paraId="22AD4460" w14:textId="77777777" w:rsidTr="008720B9">
        <w:trPr>
          <w:trHeight w:val="635"/>
        </w:trPr>
        <w:tc>
          <w:tcPr>
            <w:tcW w:w="2668" w:type="dxa"/>
          </w:tcPr>
          <w:p w14:paraId="35B638ED" w14:textId="77777777" w:rsidR="003B70B5" w:rsidRPr="003B1D6B" w:rsidRDefault="003B70B5" w:rsidP="008720B9">
            <w:pPr>
              <w:widowControl w:val="0"/>
              <w:rPr>
                <w:rFonts w:ascii="Arial" w:hAnsi="Arial" w:cs="Arial"/>
                <w:sz w:val="20"/>
                <w:szCs w:val="20"/>
              </w:rPr>
            </w:pPr>
            <w:r w:rsidRPr="003B1D6B">
              <w:rPr>
                <w:rFonts w:ascii="Arial" w:hAnsi="Arial" w:cs="Arial"/>
                <w:sz w:val="20"/>
                <w:szCs w:val="20"/>
              </w:rPr>
              <w:t>Predmet javnega naročila:</w:t>
            </w:r>
          </w:p>
        </w:tc>
        <w:tc>
          <w:tcPr>
            <w:tcW w:w="7079" w:type="dxa"/>
          </w:tcPr>
          <w:p w14:paraId="2AB2A694" w14:textId="5AED8FEF" w:rsidR="003B70B5" w:rsidRPr="003B1D6B" w:rsidRDefault="003B70B5" w:rsidP="008720B9">
            <w:pPr>
              <w:widowControl w:val="0"/>
              <w:rPr>
                <w:rFonts w:ascii="Arial" w:hAnsi="Arial" w:cs="Arial"/>
                <w:b/>
                <w:iCs/>
                <w:sz w:val="20"/>
                <w:szCs w:val="20"/>
              </w:rPr>
            </w:pPr>
            <w:r>
              <w:rPr>
                <w:rFonts w:ascii="Arial" w:hAnsi="Arial" w:cs="Arial"/>
                <w:sz w:val="20"/>
                <w:szCs w:val="20"/>
              </w:rPr>
              <w:t>Svetovanje s področja integracije družb</w:t>
            </w:r>
          </w:p>
        </w:tc>
      </w:tr>
    </w:tbl>
    <w:p w14:paraId="5A820FB8" w14:textId="77777777" w:rsidR="003B70B5" w:rsidRPr="003B1D6B" w:rsidRDefault="003B70B5" w:rsidP="003B70B5">
      <w:pPr>
        <w:rPr>
          <w:rFonts w:ascii="Arial" w:hAnsi="Arial" w:cs="Arial"/>
          <w:sz w:val="20"/>
          <w:szCs w:val="20"/>
        </w:rPr>
      </w:pPr>
    </w:p>
    <w:p w14:paraId="4AA1F111" w14:textId="77777777" w:rsidR="003B70B5" w:rsidRPr="003B1D6B" w:rsidRDefault="003B70B5" w:rsidP="003B70B5">
      <w:pPr>
        <w:spacing w:line="360" w:lineRule="auto"/>
        <w:rPr>
          <w:rFonts w:ascii="Arial" w:hAnsi="Arial" w:cs="Arial"/>
          <w:sz w:val="20"/>
          <w:szCs w:val="20"/>
        </w:rPr>
      </w:pPr>
      <w:r w:rsidRPr="003B1D6B">
        <w:rPr>
          <w:rFonts w:ascii="Arial" w:hAnsi="Arial" w:cs="Arial"/>
          <w:sz w:val="20"/>
          <w:szCs w:val="20"/>
        </w:rPr>
        <w:t>Izjavljamo, da:</w:t>
      </w:r>
    </w:p>
    <w:p w14:paraId="0D06DCB6" w14:textId="16343D88" w:rsidR="009E5ABC" w:rsidRPr="009E5ABC" w:rsidRDefault="003B70B5">
      <w:pPr>
        <w:numPr>
          <w:ilvl w:val="0"/>
          <w:numId w:val="43"/>
        </w:numPr>
        <w:spacing w:line="360" w:lineRule="auto"/>
        <w:jc w:val="both"/>
        <w:rPr>
          <w:rFonts w:ascii="Arial" w:hAnsi="Arial" w:cs="Arial"/>
          <w:spacing w:val="-5"/>
          <w:sz w:val="20"/>
          <w:szCs w:val="20"/>
        </w:rPr>
      </w:pPr>
      <w:r w:rsidRPr="009E5ABC">
        <w:rPr>
          <w:rFonts w:ascii="Arial" w:hAnsi="Arial" w:cs="Arial"/>
          <w:spacing w:val="-5"/>
          <w:sz w:val="20"/>
          <w:szCs w:val="20"/>
        </w:rPr>
        <w:t xml:space="preserve">je izvajalec izvedel </w:t>
      </w:r>
      <w:r w:rsidR="009E5ABC" w:rsidRPr="009E5ABC">
        <w:rPr>
          <w:rFonts w:ascii="Arial" w:hAnsi="Arial" w:cs="Arial"/>
          <w:spacing w:val="-5"/>
          <w:sz w:val="20"/>
          <w:szCs w:val="20"/>
        </w:rPr>
        <w:t xml:space="preserve">(zaključil) projekt </w:t>
      </w:r>
      <w:r w:rsidRPr="009E5ABC">
        <w:rPr>
          <w:rFonts w:ascii="Arial" w:hAnsi="Arial" w:cs="Arial"/>
          <w:spacing w:val="-5"/>
          <w:sz w:val="20"/>
          <w:szCs w:val="20"/>
        </w:rPr>
        <w:t xml:space="preserve">__________________________________________ (navesti predmet </w:t>
      </w:r>
      <w:r w:rsidR="009E5ABC" w:rsidRPr="009E5ABC">
        <w:rPr>
          <w:rFonts w:ascii="Arial" w:hAnsi="Arial" w:cs="Arial"/>
          <w:spacing w:val="-5"/>
          <w:sz w:val="20"/>
          <w:szCs w:val="20"/>
        </w:rPr>
        <w:t xml:space="preserve">referenčnega </w:t>
      </w:r>
      <w:r w:rsidRPr="009E5ABC">
        <w:rPr>
          <w:rFonts w:ascii="Arial" w:hAnsi="Arial" w:cs="Arial"/>
          <w:spacing w:val="-5"/>
          <w:sz w:val="20"/>
          <w:szCs w:val="20"/>
        </w:rPr>
        <w:t>naročila)</w:t>
      </w:r>
      <w:r w:rsidR="009E5ABC" w:rsidRPr="009E5ABC">
        <w:rPr>
          <w:rFonts w:ascii="Arial" w:hAnsi="Arial" w:cs="Arial"/>
          <w:spacing w:val="-5"/>
          <w:sz w:val="20"/>
          <w:szCs w:val="20"/>
        </w:rPr>
        <w:t xml:space="preserve"> v obdobju od _____________ do _______________ (datum začetka in zaključka izvedbe), </w:t>
      </w:r>
    </w:p>
    <w:p w14:paraId="299FCD26" w14:textId="2519830D" w:rsidR="009E5ABC" w:rsidRDefault="009E5ABC">
      <w:pPr>
        <w:numPr>
          <w:ilvl w:val="0"/>
          <w:numId w:val="43"/>
        </w:numPr>
        <w:spacing w:line="360" w:lineRule="auto"/>
        <w:jc w:val="both"/>
        <w:rPr>
          <w:rFonts w:ascii="Arial" w:hAnsi="Arial" w:cs="Arial"/>
          <w:spacing w:val="-5"/>
          <w:sz w:val="20"/>
          <w:szCs w:val="20"/>
        </w:rPr>
      </w:pPr>
      <w:r>
        <w:rPr>
          <w:rFonts w:ascii="Arial" w:hAnsi="Arial" w:cs="Arial"/>
          <w:spacing w:val="-5"/>
          <w:sz w:val="20"/>
          <w:szCs w:val="20"/>
        </w:rPr>
        <w:t xml:space="preserve">je izvajalec v okviru referenčnega naročila izvedel naslednje aktivnosti (ponudnik </w:t>
      </w:r>
      <w:r w:rsidR="007A446E" w:rsidRPr="007A446E">
        <w:rPr>
          <w:rFonts w:ascii="Arial" w:hAnsi="Arial" w:cs="Arial"/>
          <w:color w:val="EE0000"/>
          <w:spacing w:val="-5"/>
          <w:sz w:val="20"/>
          <w:szCs w:val="20"/>
        </w:rPr>
        <w:t>navede</w:t>
      </w:r>
      <w:r w:rsidR="007A446E">
        <w:rPr>
          <w:rFonts w:ascii="Arial" w:hAnsi="Arial" w:cs="Arial"/>
          <w:spacing w:val="-5"/>
          <w:sz w:val="20"/>
          <w:szCs w:val="20"/>
        </w:rPr>
        <w:t xml:space="preserve"> </w:t>
      </w:r>
      <w:r>
        <w:rPr>
          <w:rFonts w:ascii="Arial" w:hAnsi="Arial" w:cs="Arial"/>
          <w:spacing w:val="-5"/>
          <w:sz w:val="20"/>
          <w:szCs w:val="20"/>
        </w:rPr>
        <w:t>aktivnosti</w:t>
      </w:r>
      <w:r w:rsidR="007F5795">
        <w:rPr>
          <w:rFonts w:ascii="Arial" w:hAnsi="Arial" w:cs="Arial"/>
          <w:spacing w:val="-5"/>
          <w:sz w:val="20"/>
          <w:szCs w:val="20"/>
        </w:rPr>
        <w:t>, ki jih je izvedel v okviru referenčnega naročila</w:t>
      </w:r>
      <w:r>
        <w:rPr>
          <w:rFonts w:ascii="Arial" w:hAnsi="Arial" w:cs="Arial"/>
          <w:spacing w:val="-5"/>
          <w:sz w:val="20"/>
          <w:szCs w:val="20"/>
        </w:rPr>
        <w:t>):</w:t>
      </w:r>
    </w:p>
    <w:p w14:paraId="16F7A74D" w14:textId="26AEDC1F" w:rsidR="009E5ABC" w:rsidRPr="003B1D6B" w:rsidRDefault="009E5ABC" w:rsidP="009E5ABC">
      <w:pPr>
        <w:spacing w:line="360" w:lineRule="auto"/>
        <w:ind w:left="720"/>
        <w:jc w:val="both"/>
        <w:rPr>
          <w:rFonts w:ascii="Arial" w:hAnsi="Arial" w:cs="Arial"/>
          <w:spacing w:val="-5"/>
          <w:sz w:val="20"/>
          <w:szCs w:val="20"/>
        </w:rPr>
      </w:pPr>
      <w:r>
        <w:rPr>
          <w:rFonts w:ascii="Arial" w:hAnsi="Arial" w:cs="Arial"/>
          <w:spacing w:val="-5"/>
          <w:sz w:val="20"/>
          <w:szCs w:val="20"/>
        </w:rPr>
        <w:t>___________________________________________________________________</w:t>
      </w:r>
    </w:p>
    <w:p w14:paraId="2375A7B5" w14:textId="1E089E7C" w:rsidR="009E5ABC" w:rsidRDefault="009E5ABC" w:rsidP="009E5ABC">
      <w:pPr>
        <w:spacing w:line="360" w:lineRule="auto"/>
        <w:ind w:left="720"/>
        <w:jc w:val="both"/>
        <w:rPr>
          <w:rFonts w:ascii="Arial" w:hAnsi="Arial" w:cs="Arial"/>
          <w:sz w:val="20"/>
          <w:szCs w:val="20"/>
        </w:rPr>
      </w:pPr>
      <w:r>
        <w:rPr>
          <w:rFonts w:ascii="Arial" w:hAnsi="Arial" w:cs="Arial"/>
          <w:sz w:val="20"/>
          <w:szCs w:val="20"/>
        </w:rPr>
        <w:t>_________________________________________________________________</w:t>
      </w:r>
    </w:p>
    <w:p w14:paraId="2F7256E9" w14:textId="0E919B17" w:rsidR="003B70B5" w:rsidRPr="007D2CA1" w:rsidRDefault="003B70B5">
      <w:pPr>
        <w:numPr>
          <w:ilvl w:val="0"/>
          <w:numId w:val="43"/>
        </w:numPr>
        <w:spacing w:line="360" w:lineRule="auto"/>
        <w:jc w:val="both"/>
        <w:rPr>
          <w:rFonts w:ascii="Arial" w:hAnsi="Arial" w:cs="Arial"/>
          <w:sz w:val="20"/>
          <w:szCs w:val="20"/>
        </w:rPr>
      </w:pPr>
      <w:r>
        <w:rPr>
          <w:rFonts w:ascii="Arial" w:hAnsi="Arial" w:cs="Arial"/>
          <w:sz w:val="20"/>
          <w:szCs w:val="20"/>
        </w:rPr>
        <w:t xml:space="preserve">je </w:t>
      </w:r>
      <w:r w:rsidRPr="003B1D6B">
        <w:rPr>
          <w:rFonts w:ascii="Arial" w:hAnsi="Arial" w:cs="Arial"/>
          <w:sz w:val="20"/>
          <w:szCs w:val="20"/>
        </w:rPr>
        <w:t xml:space="preserve">izvajalec, ki mu potrjujemo referenco, </w:t>
      </w:r>
      <w:r>
        <w:rPr>
          <w:rFonts w:ascii="Arial" w:hAnsi="Arial" w:cs="Arial"/>
          <w:sz w:val="20"/>
          <w:szCs w:val="20"/>
        </w:rPr>
        <w:t xml:space="preserve">naročilo izvedel </w:t>
      </w:r>
      <w:r w:rsidRPr="003B1D6B">
        <w:rPr>
          <w:rFonts w:ascii="Arial" w:hAnsi="Arial" w:cs="Arial"/>
          <w:sz w:val="20"/>
          <w:szCs w:val="20"/>
        </w:rPr>
        <w:t xml:space="preserve">v polnem obsegu, </w:t>
      </w:r>
      <w:r>
        <w:rPr>
          <w:rFonts w:ascii="Arial" w:hAnsi="Arial" w:cs="Arial"/>
          <w:sz w:val="20"/>
          <w:szCs w:val="20"/>
        </w:rPr>
        <w:t xml:space="preserve">v skladu z vsemi zahtevami </w:t>
      </w:r>
      <w:r w:rsidRPr="007D2CA1">
        <w:rPr>
          <w:rFonts w:ascii="Arial" w:hAnsi="Arial" w:cs="Arial"/>
          <w:sz w:val="20"/>
          <w:szCs w:val="20"/>
        </w:rPr>
        <w:t>in pogoji naročnika</w:t>
      </w:r>
      <w:r w:rsidR="009E5ABC">
        <w:rPr>
          <w:rFonts w:ascii="Arial" w:hAnsi="Arial" w:cs="Arial"/>
          <w:sz w:val="20"/>
          <w:szCs w:val="20"/>
        </w:rPr>
        <w:t>.</w:t>
      </w:r>
    </w:p>
    <w:p w14:paraId="669E832D" w14:textId="77777777" w:rsidR="003B70B5" w:rsidRPr="003B1D6B" w:rsidRDefault="003B70B5" w:rsidP="003B70B5">
      <w:pPr>
        <w:rPr>
          <w:rFonts w:ascii="Arial" w:hAnsi="Arial" w:cs="Arial"/>
          <w:sz w:val="20"/>
          <w:szCs w:val="20"/>
        </w:rPr>
      </w:pPr>
    </w:p>
    <w:p w14:paraId="6A1B304F" w14:textId="77777777" w:rsidR="003B70B5" w:rsidRPr="003B1D6B" w:rsidRDefault="003B70B5" w:rsidP="003B70B5">
      <w:pPr>
        <w:spacing w:line="320" w:lineRule="exact"/>
        <w:rPr>
          <w:rFonts w:ascii="Arial" w:hAnsi="Arial" w:cs="Arial"/>
          <w:sz w:val="20"/>
          <w:szCs w:val="20"/>
        </w:rPr>
      </w:pPr>
      <w:r w:rsidRPr="003B1D6B">
        <w:rPr>
          <w:rFonts w:ascii="Arial" w:hAnsi="Arial" w:cs="Arial"/>
          <w:sz w:val="20"/>
          <w:szCs w:val="20"/>
        </w:rPr>
        <w:t>Naš kontakt za dodatna pojasnila reference</w:t>
      </w:r>
      <w:r w:rsidRPr="003B1D6B">
        <w:rPr>
          <w:rFonts w:ascii="Arial" w:hAnsi="Arial" w:cs="Arial"/>
          <w:sz w:val="20"/>
          <w:szCs w:val="20"/>
          <w:shd w:val="clear" w:color="auto" w:fill="FFFFCC"/>
        </w:rPr>
        <w:tab/>
      </w:r>
      <w:r w:rsidRPr="003B1D6B">
        <w:rPr>
          <w:rFonts w:ascii="Arial" w:hAnsi="Arial" w:cs="Arial"/>
          <w:sz w:val="20"/>
          <w:szCs w:val="20"/>
          <w:shd w:val="clear" w:color="auto" w:fill="FFFFCC"/>
        </w:rPr>
        <w:tab/>
      </w:r>
      <w:r w:rsidRPr="003B1D6B">
        <w:rPr>
          <w:rFonts w:ascii="Arial" w:hAnsi="Arial" w:cs="Arial"/>
          <w:sz w:val="20"/>
          <w:szCs w:val="20"/>
          <w:shd w:val="clear" w:color="auto" w:fill="FFFFCC"/>
        </w:rPr>
        <w:tab/>
      </w:r>
      <w:r w:rsidRPr="003B1D6B">
        <w:rPr>
          <w:rFonts w:ascii="Arial" w:hAnsi="Arial" w:cs="Arial"/>
          <w:sz w:val="20"/>
          <w:szCs w:val="20"/>
          <w:shd w:val="clear" w:color="auto" w:fill="FFFFCC"/>
        </w:rPr>
        <w:tab/>
      </w:r>
      <w:r w:rsidRPr="003B1D6B">
        <w:rPr>
          <w:rFonts w:ascii="Arial" w:hAnsi="Arial" w:cs="Arial"/>
          <w:sz w:val="20"/>
          <w:szCs w:val="20"/>
          <w:shd w:val="clear" w:color="auto" w:fill="FFFFCC"/>
        </w:rPr>
        <w:tab/>
      </w:r>
    </w:p>
    <w:p w14:paraId="3019342C" w14:textId="77777777" w:rsidR="003B70B5" w:rsidRPr="003B1D6B" w:rsidRDefault="003B70B5" w:rsidP="003B70B5">
      <w:pPr>
        <w:spacing w:line="320" w:lineRule="exact"/>
        <w:rPr>
          <w:rFonts w:ascii="Arial" w:hAnsi="Arial" w:cs="Arial"/>
          <w:sz w:val="20"/>
          <w:szCs w:val="20"/>
        </w:rPr>
      </w:pPr>
      <w:r w:rsidRPr="003B1D6B">
        <w:rPr>
          <w:rFonts w:ascii="Arial" w:hAnsi="Arial" w:cs="Arial"/>
          <w:sz w:val="20"/>
          <w:szCs w:val="20"/>
        </w:rPr>
        <w:t xml:space="preserve">Telefon in elektronski naslov našega kontakta: </w:t>
      </w:r>
      <w:r w:rsidRPr="003B1D6B">
        <w:rPr>
          <w:rFonts w:ascii="Arial" w:hAnsi="Arial" w:cs="Arial"/>
          <w:sz w:val="20"/>
          <w:szCs w:val="20"/>
          <w:shd w:val="clear" w:color="auto" w:fill="FFFFCC"/>
        </w:rPr>
        <w:tab/>
      </w:r>
      <w:r w:rsidRPr="003B1D6B">
        <w:rPr>
          <w:rFonts w:ascii="Arial" w:hAnsi="Arial" w:cs="Arial"/>
          <w:sz w:val="20"/>
          <w:szCs w:val="20"/>
          <w:shd w:val="clear" w:color="auto" w:fill="FFFFCC"/>
        </w:rPr>
        <w:tab/>
      </w:r>
      <w:r w:rsidRPr="003B1D6B">
        <w:rPr>
          <w:rFonts w:ascii="Arial" w:hAnsi="Arial" w:cs="Arial"/>
          <w:sz w:val="20"/>
          <w:szCs w:val="20"/>
          <w:shd w:val="clear" w:color="auto" w:fill="FFFFCC"/>
        </w:rPr>
        <w:tab/>
      </w:r>
      <w:r w:rsidRPr="003B1D6B">
        <w:rPr>
          <w:rFonts w:ascii="Arial" w:hAnsi="Arial" w:cs="Arial"/>
          <w:sz w:val="20"/>
          <w:szCs w:val="20"/>
          <w:shd w:val="clear" w:color="auto" w:fill="FFFFCC"/>
        </w:rPr>
        <w:tab/>
      </w:r>
    </w:p>
    <w:p w14:paraId="51F33DEC" w14:textId="77777777" w:rsidR="003B70B5" w:rsidRPr="003B1D6B" w:rsidRDefault="003B70B5" w:rsidP="003B70B5">
      <w:pPr>
        <w:rPr>
          <w:rFonts w:ascii="Arial" w:hAnsi="Arial" w:cs="Arial"/>
          <w:sz w:val="20"/>
          <w:szCs w:val="20"/>
        </w:rPr>
      </w:pPr>
    </w:p>
    <w:p w14:paraId="7B9B5A93" w14:textId="77777777" w:rsidR="003B70B5" w:rsidRPr="003B1D6B" w:rsidRDefault="003B70B5" w:rsidP="003B70B5">
      <w:pPr>
        <w:rPr>
          <w:rFonts w:ascii="Calibri" w:hAnsi="Calibri" w:cs="Arial"/>
          <w:sz w:val="20"/>
          <w:szCs w:val="20"/>
        </w:rPr>
      </w:pPr>
    </w:p>
    <w:p w14:paraId="11EEC36C" w14:textId="77777777" w:rsidR="003B70B5" w:rsidRPr="003B1D6B" w:rsidRDefault="003B70B5" w:rsidP="003B70B5">
      <w:pPr>
        <w:rPr>
          <w:rFonts w:ascii="Calibri" w:hAnsi="Calibri" w:cs="Arial"/>
          <w:sz w:val="20"/>
          <w:szCs w:val="20"/>
        </w:rPr>
      </w:pPr>
    </w:p>
    <w:p w14:paraId="0FCBD031" w14:textId="77777777" w:rsidR="003B70B5" w:rsidRPr="003B1D6B" w:rsidRDefault="003B70B5" w:rsidP="003B70B5">
      <w:pPr>
        <w:shd w:val="clear" w:color="auto" w:fill="FEFECE"/>
        <w:ind w:left="1001" w:firstLine="79"/>
        <w:rPr>
          <w:rFonts w:ascii="Arial" w:hAnsi="Arial" w:cs="Arial"/>
          <w:sz w:val="20"/>
          <w:szCs w:val="20"/>
          <w:shd w:val="clear" w:color="auto" w:fill="FFFFCC"/>
        </w:rPr>
      </w:pPr>
      <w:r w:rsidRPr="003B1D6B">
        <w:rPr>
          <w:rFonts w:ascii="Arial" w:hAnsi="Arial" w:cs="Arial"/>
          <w:sz w:val="20"/>
          <w:szCs w:val="20"/>
          <w:shd w:val="clear" w:color="auto" w:fill="FFFFCC"/>
        </w:rPr>
        <w:t>Kraj in datum</w:t>
      </w:r>
      <w:r w:rsidRPr="003B1D6B">
        <w:rPr>
          <w:rFonts w:ascii="Arial" w:hAnsi="Arial" w:cs="Arial"/>
          <w:sz w:val="20"/>
          <w:szCs w:val="20"/>
        </w:rPr>
        <w:t>:</w:t>
      </w:r>
      <w:r w:rsidRPr="003B1D6B">
        <w:rPr>
          <w:rFonts w:ascii="Arial" w:hAnsi="Arial" w:cs="Arial"/>
          <w:sz w:val="20"/>
          <w:szCs w:val="20"/>
        </w:rPr>
        <w:tab/>
      </w:r>
      <w:r w:rsidRPr="003B1D6B">
        <w:rPr>
          <w:rFonts w:ascii="Arial" w:hAnsi="Arial" w:cs="Arial"/>
          <w:sz w:val="20"/>
          <w:szCs w:val="20"/>
        </w:rPr>
        <w:tab/>
      </w:r>
      <w:r w:rsidRPr="003B1D6B">
        <w:rPr>
          <w:rFonts w:ascii="Arial" w:hAnsi="Arial" w:cs="Arial"/>
          <w:sz w:val="20"/>
          <w:szCs w:val="20"/>
        </w:rPr>
        <w:tab/>
      </w:r>
      <w:r w:rsidRPr="003B1D6B">
        <w:rPr>
          <w:rFonts w:ascii="Arial" w:hAnsi="Arial" w:cs="Arial"/>
          <w:sz w:val="20"/>
          <w:szCs w:val="20"/>
        </w:rPr>
        <w:tab/>
      </w:r>
      <w:r w:rsidRPr="003B1D6B">
        <w:rPr>
          <w:rFonts w:ascii="Arial" w:hAnsi="Arial" w:cs="Arial"/>
          <w:sz w:val="20"/>
          <w:szCs w:val="20"/>
          <w:shd w:val="clear" w:color="auto" w:fill="FFF2CC"/>
        </w:rPr>
        <w:t>Žig in</w:t>
      </w:r>
      <w:r w:rsidRPr="003B1D6B">
        <w:rPr>
          <w:rFonts w:ascii="Arial" w:hAnsi="Arial" w:cs="Arial"/>
          <w:sz w:val="20"/>
          <w:szCs w:val="20"/>
          <w:shd w:val="clear" w:color="auto" w:fill="FFFFCC"/>
        </w:rPr>
        <w:t xml:space="preserve"> podpis naročnika referenčnega </w:t>
      </w:r>
      <w:r>
        <w:rPr>
          <w:rFonts w:ascii="Arial" w:hAnsi="Arial" w:cs="Arial"/>
          <w:sz w:val="20"/>
          <w:szCs w:val="20"/>
          <w:shd w:val="clear" w:color="auto" w:fill="FFFFCC"/>
        </w:rPr>
        <w:t>naročila</w:t>
      </w:r>
    </w:p>
    <w:p w14:paraId="18FEA5FE" w14:textId="77777777" w:rsidR="003B70B5" w:rsidRPr="003B1D6B" w:rsidRDefault="003B70B5" w:rsidP="003B70B5">
      <w:pPr>
        <w:shd w:val="clear" w:color="auto" w:fill="FEFECE"/>
        <w:ind w:left="4680" w:firstLine="360"/>
        <w:rPr>
          <w:rFonts w:ascii="Arial" w:hAnsi="Arial" w:cs="Arial"/>
          <w:sz w:val="20"/>
          <w:szCs w:val="20"/>
        </w:rPr>
      </w:pPr>
      <w:r w:rsidRPr="003B1D6B">
        <w:rPr>
          <w:rFonts w:ascii="Arial" w:hAnsi="Arial" w:cs="Arial"/>
          <w:sz w:val="20"/>
          <w:szCs w:val="20"/>
          <w:shd w:val="clear" w:color="auto" w:fill="FFFFCC"/>
        </w:rPr>
        <w:t>(odgovorna oseba)</w:t>
      </w:r>
      <w:r w:rsidRPr="003B1D6B">
        <w:rPr>
          <w:rFonts w:ascii="Arial" w:hAnsi="Arial" w:cs="Arial"/>
          <w:sz w:val="20"/>
          <w:szCs w:val="20"/>
        </w:rPr>
        <w:t>:</w:t>
      </w:r>
    </w:p>
    <w:p w14:paraId="7C32D1F8" w14:textId="77777777" w:rsidR="003B70B5" w:rsidRPr="003B1D6B" w:rsidRDefault="003B70B5" w:rsidP="003B70B5">
      <w:pPr>
        <w:jc w:val="center"/>
        <w:rPr>
          <w:rFonts w:ascii="Arial" w:hAnsi="Arial" w:cs="Arial"/>
          <w:b/>
          <w:sz w:val="20"/>
          <w:szCs w:val="20"/>
        </w:rPr>
      </w:pPr>
    </w:p>
    <w:p w14:paraId="44AE08FC" w14:textId="77777777" w:rsidR="003B70B5" w:rsidRPr="003B1D6B" w:rsidRDefault="003B70B5" w:rsidP="003B70B5">
      <w:pPr>
        <w:spacing w:after="120"/>
        <w:rPr>
          <w:rFonts w:ascii="Arial" w:hAnsi="Arial" w:cs="Arial"/>
          <w:b/>
          <w:i/>
          <w:sz w:val="20"/>
          <w:szCs w:val="20"/>
        </w:rPr>
      </w:pPr>
    </w:p>
    <w:p w14:paraId="19B95719" w14:textId="77777777" w:rsidR="004A2BE3" w:rsidRPr="00513FBA" w:rsidRDefault="004A2BE3" w:rsidP="004A2BE3">
      <w:pPr>
        <w:spacing w:after="160" w:line="252" w:lineRule="auto"/>
        <w:jc w:val="both"/>
        <w:rPr>
          <w:rFonts w:ascii="Arial" w:hAnsi="Arial" w:cs="Arial"/>
          <w:sz w:val="20"/>
          <w:szCs w:val="20"/>
        </w:rPr>
      </w:pPr>
    </w:p>
    <w:bookmarkEnd w:id="386"/>
    <w:p w14:paraId="2ABE0420" w14:textId="77777777" w:rsidR="004A2BE3" w:rsidRDefault="004A2BE3" w:rsidP="004A2BE3">
      <w:pPr>
        <w:autoSpaceDE w:val="0"/>
        <w:autoSpaceDN w:val="0"/>
        <w:adjustRightInd w:val="0"/>
        <w:spacing w:after="160" w:line="252" w:lineRule="auto"/>
        <w:jc w:val="right"/>
        <w:rPr>
          <w:rFonts w:ascii="Arial" w:hAnsi="Arial" w:cs="Arial"/>
          <w:b/>
          <w:sz w:val="20"/>
          <w:szCs w:val="20"/>
        </w:rPr>
      </w:pPr>
    </w:p>
    <w:p w14:paraId="457405F6" w14:textId="77777777" w:rsidR="003B70B5" w:rsidRDefault="003B70B5" w:rsidP="004A2BE3">
      <w:pPr>
        <w:autoSpaceDE w:val="0"/>
        <w:autoSpaceDN w:val="0"/>
        <w:adjustRightInd w:val="0"/>
        <w:spacing w:after="160" w:line="252" w:lineRule="auto"/>
        <w:jc w:val="right"/>
        <w:rPr>
          <w:rFonts w:ascii="Arial" w:hAnsi="Arial" w:cs="Arial"/>
          <w:b/>
          <w:sz w:val="20"/>
          <w:szCs w:val="20"/>
        </w:rPr>
      </w:pPr>
    </w:p>
    <w:p w14:paraId="592FA607" w14:textId="77777777" w:rsidR="003B70B5" w:rsidRDefault="003B70B5" w:rsidP="004A2BE3">
      <w:pPr>
        <w:autoSpaceDE w:val="0"/>
        <w:autoSpaceDN w:val="0"/>
        <w:adjustRightInd w:val="0"/>
        <w:spacing w:after="160" w:line="252" w:lineRule="auto"/>
        <w:jc w:val="right"/>
        <w:rPr>
          <w:rFonts w:ascii="Arial" w:hAnsi="Arial" w:cs="Arial"/>
          <w:b/>
          <w:sz w:val="20"/>
          <w:szCs w:val="20"/>
        </w:rPr>
      </w:pPr>
    </w:p>
    <w:p w14:paraId="03956EA9" w14:textId="77777777" w:rsidR="007F5795" w:rsidRDefault="007F5795" w:rsidP="004A2BE3">
      <w:pPr>
        <w:autoSpaceDE w:val="0"/>
        <w:autoSpaceDN w:val="0"/>
        <w:adjustRightInd w:val="0"/>
        <w:spacing w:after="160" w:line="252" w:lineRule="auto"/>
        <w:jc w:val="right"/>
        <w:rPr>
          <w:rFonts w:ascii="Arial" w:hAnsi="Arial" w:cs="Arial"/>
          <w:b/>
          <w:sz w:val="20"/>
          <w:szCs w:val="20"/>
        </w:rPr>
        <w:sectPr w:rsidR="007F5795" w:rsidSect="00B31C8A">
          <w:footerReference w:type="default" r:id="rId16"/>
          <w:headerReference w:type="first" r:id="rId17"/>
          <w:footerReference w:type="first" r:id="rId18"/>
          <w:pgSz w:w="11907" w:h="16839" w:code="9"/>
          <w:pgMar w:top="1134" w:right="1134" w:bottom="1560" w:left="1134" w:header="454" w:footer="454" w:gutter="0"/>
          <w:cols w:space="708"/>
          <w:docGrid w:linePitch="326"/>
        </w:sectPr>
      </w:pPr>
    </w:p>
    <w:p w14:paraId="5A3A04FD" w14:textId="19E8D4E7" w:rsidR="004A2BE3" w:rsidRPr="00513FBA" w:rsidRDefault="004A2BE3" w:rsidP="004A2BE3">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OBRAZEC 4</w:t>
      </w:r>
    </w:p>
    <w:p w14:paraId="7EDE32A7" w14:textId="77777777" w:rsidR="004A2BE3" w:rsidRPr="00513FBA" w:rsidRDefault="004A2BE3" w:rsidP="004A2BE3">
      <w:pPr>
        <w:spacing w:after="160" w:line="252" w:lineRule="auto"/>
        <w:ind w:right="-574"/>
        <w:jc w:val="both"/>
        <w:rPr>
          <w:rFonts w:ascii="Arial" w:hAnsi="Arial" w:cs="Arial"/>
          <w:b/>
          <w:sz w:val="20"/>
          <w:szCs w:val="20"/>
        </w:rPr>
      </w:pPr>
      <w:r w:rsidRPr="00513FBA">
        <w:rPr>
          <w:rFonts w:ascii="Arial" w:hAnsi="Arial" w:cs="Arial"/>
          <w:b/>
          <w:sz w:val="20"/>
          <w:szCs w:val="20"/>
        </w:rPr>
        <w:t xml:space="preserve">                                                       </w:t>
      </w:r>
    </w:p>
    <w:p w14:paraId="2D4A1B38" w14:textId="77777777" w:rsidR="004A2BE3" w:rsidRPr="002E1BD5" w:rsidRDefault="004A2BE3" w:rsidP="004A2BE3">
      <w:pPr>
        <w:autoSpaceDE w:val="0"/>
        <w:autoSpaceDN w:val="0"/>
        <w:adjustRightInd w:val="0"/>
        <w:rPr>
          <w:rFonts w:ascii="Arial" w:hAnsi="Arial" w:cs="Arial"/>
          <w:sz w:val="20"/>
          <w:szCs w:val="20"/>
        </w:rPr>
      </w:pPr>
      <w:r w:rsidRPr="002E1BD5">
        <w:rPr>
          <w:rFonts w:ascii="Arial" w:hAnsi="Arial" w:cs="Arial"/>
          <w:sz w:val="20"/>
          <w:szCs w:val="20"/>
        </w:rPr>
        <w:t>PONUDNIK:</w:t>
      </w:r>
    </w:p>
    <w:p w14:paraId="0F02F236" w14:textId="77777777" w:rsidR="004A2BE3" w:rsidRPr="002E1BD5" w:rsidRDefault="004A2BE3" w:rsidP="004A2BE3">
      <w:pPr>
        <w:autoSpaceDE w:val="0"/>
        <w:autoSpaceDN w:val="0"/>
        <w:adjustRightInd w:val="0"/>
        <w:rPr>
          <w:rFonts w:ascii="Arial" w:hAnsi="Arial" w:cs="Arial"/>
          <w:sz w:val="20"/>
          <w:szCs w:val="20"/>
        </w:rPr>
      </w:pPr>
      <w:r w:rsidRPr="002E1BD5">
        <w:rPr>
          <w:rFonts w:ascii="Arial" w:hAnsi="Arial" w:cs="Arial"/>
          <w:sz w:val="20"/>
          <w:szCs w:val="20"/>
        </w:rPr>
        <w:t>__________________</w:t>
      </w:r>
    </w:p>
    <w:p w14:paraId="7F12C44D" w14:textId="77777777" w:rsidR="004A2BE3" w:rsidRPr="002E1BD5" w:rsidRDefault="004A2BE3" w:rsidP="004A2BE3">
      <w:pPr>
        <w:autoSpaceDE w:val="0"/>
        <w:autoSpaceDN w:val="0"/>
        <w:adjustRightInd w:val="0"/>
        <w:rPr>
          <w:rFonts w:ascii="Arial" w:hAnsi="Arial" w:cs="Arial"/>
          <w:sz w:val="20"/>
          <w:szCs w:val="20"/>
        </w:rPr>
      </w:pPr>
    </w:p>
    <w:p w14:paraId="0E01B124" w14:textId="77777777" w:rsidR="004A2BE3" w:rsidRPr="002E1BD5" w:rsidRDefault="004A2BE3" w:rsidP="004A2BE3">
      <w:pPr>
        <w:autoSpaceDE w:val="0"/>
        <w:autoSpaceDN w:val="0"/>
        <w:adjustRightInd w:val="0"/>
        <w:rPr>
          <w:rFonts w:ascii="Arial" w:hAnsi="Arial" w:cs="Arial"/>
          <w:sz w:val="20"/>
          <w:szCs w:val="20"/>
        </w:rPr>
      </w:pPr>
      <w:r w:rsidRPr="002E1BD5">
        <w:rPr>
          <w:rFonts w:ascii="Arial" w:hAnsi="Arial" w:cs="Arial"/>
          <w:sz w:val="20"/>
          <w:szCs w:val="20"/>
        </w:rPr>
        <w:t>__________________</w:t>
      </w:r>
    </w:p>
    <w:p w14:paraId="71F56C98" w14:textId="77777777" w:rsidR="004A2BE3" w:rsidRPr="002E1BD5" w:rsidRDefault="004A2BE3" w:rsidP="004A2BE3">
      <w:pPr>
        <w:autoSpaceDE w:val="0"/>
        <w:autoSpaceDN w:val="0"/>
        <w:adjustRightInd w:val="0"/>
        <w:rPr>
          <w:rFonts w:ascii="Arial" w:hAnsi="Arial" w:cs="Arial"/>
          <w:sz w:val="20"/>
          <w:szCs w:val="20"/>
        </w:rPr>
      </w:pPr>
    </w:p>
    <w:p w14:paraId="6F53FE19" w14:textId="77777777" w:rsidR="004A2BE3" w:rsidRPr="002E1BD5" w:rsidRDefault="004A2BE3" w:rsidP="004A2BE3">
      <w:pPr>
        <w:autoSpaceDE w:val="0"/>
        <w:autoSpaceDN w:val="0"/>
        <w:adjustRightInd w:val="0"/>
        <w:rPr>
          <w:rFonts w:ascii="Arial" w:hAnsi="Arial" w:cs="Arial"/>
          <w:b/>
          <w:spacing w:val="-10"/>
          <w:kern w:val="28"/>
          <w:sz w:val="20"/>
          <w:szCs w:val="20"/>
        </w:rPr>
      </w:pPr>
      <w:r w:rsidRPr="002E1BD5">
        <w:rPr>
          <w:rFonts w:ascii="Arial" w:hAnsi="Arial" w:cs="Arial"/>
          <w:sz w:val="20"/>
          <w:szCs w:val="20"/>
        </w:rPr>
        <w:t>__________________</w:t>
      </w:r>
    </w:p>
    <w:p w14:paraId="595E9A82" w14:textId="77777777" w:rsidR="004A2BE3" w:rsidRPr="002E1BD5" w:rsidRDefault="004A2BE3" w:rsidP="004A2BE3">
      <w:pPr>
        <w:keepLines/>
        <w:tabs>
          <w:tab w:val="left" w:pos="0"/>
        </w:tabs>
        <w:jc w:val="center"/>
        <w:rPr>
          <w:rFonts w:ascii="Arial" w:hAnsi="Arial" w:cs="Arial"/>
          <w:b/>
          <w:sz w:val="20"/>
          <w:szCs w:val="20"/>
        </w:rPr>
      </w:pPr>
      <w:r w:rsidRPr="002E1BD5">
        <w:rPr>
          <w:rFonts w:ascii="Arial" w:hAnsi="Arial" w:cs="Arial"/>
          <w:b/>
          <w:sz w:val="20"/>
          <w:szCs w:val="20"/>
        </w:rPr>
        <w:t xml:space="preserve">KADROVSKA SPOSOBNOST </w:t>
      </w:r>
    </w:p>
    <w:p w14:paraId="1D5A4E30" w14:textId="77777777" w:rsidR="004A2BE3" w:rsidRPr="002E1BD5" w:rsidRDefault="004A2BE3" w:rsidP="004A2BE3">
      <w:pPr>
        <w:autoSpaceDE w:val="0"/>
        <w:autoSpaceDN w:val="0"/>
        <w:adjustRightInd w:val="0"/>
        <w:spacing w:line="276" w:lineRule="auto"/>
        <w:jc w:val="right"/>
        <w:rPr>
          <w:rFonts w:ascii="Arial" w:hAnsi="Arial" w:cs="Arial"/>
          <w:b/>
          <w:spacing w:val="-10"/>
          <w:kern w:val="28"/>
          <w:sz w:val="20"/>
          <w:szCs w:val="20"/>
        </w:rPr>
      </w:pPr>
    </w:p>
    <w:p w14:paraId="2C763C90" w14:textId="2C0C8B79" w:rsidR="004A2BE3" w:rsidRDefault="004A2BE3" w:rsidP="004A2BE3">
      <w:pPr>
        <w:jc w:val="both"/>
        <w:rPr>
          <w:rFonts w:ascii="Arial" w:hAnsi="Arial" w:cs="Arial"/>
          <w:sz w:val="20"/>
          <w:szCs w:val="20"/>
        </w:rPr>
      </w:pPr>
      <w:r w:rsidRPr="00543ECA">
        <w:rPr>
          <w:rFonts w:ascii="Arial" w:hAnsi="Arial" w:cs="Arial"/>
          <w:sz w:val="20"/>
          <w:szCs w:val="20"/>
        </w:rPr>
        <w:t xml:space="preserve">Pod kazensko in materialno odgovornostjo izjavljamo, da razpolagamo z naslednjim strokovno usposobljenim kadrom za izvedbo tega naročila, ki ima izkušnje in je strokovno usposobljen za izvedbo </w:t>
      </w:r>
      <w:r w:rsidR="0039484E">
        <w:rPr>
          <w:rFonts w:ascii="Arial" w:hAnsi="Arial" w:cs="Arial"/>
          <w:sz w:val="20"/>
          <w:szCs w:val="20"/>
        </w:rPr>
        <w:t xml:space="preserve">storitev, ki so predmet tega naročila </w:t>
      </w:r>
      <w:r w:rsidRPr="00543ECA">
        <w:rPr>
          <w:rFonts w:ascii="Arial" w:hAnsi="Arial" w:cs="Arial"/>
          <w:sz w:val="20"/>
          <w:szCs w:val="20"/>
        </w:rPr>
        <w:t>in</w:t>
      </w:r>
      <w:r w:rsidR="0039484E">
        <w:rPr>
          <w:rFonts w:ascii="Arial" w:hAnsi="Arial" w:cs="Arial"/>
          <w:sz w:val="20"/>
          <w:szCs w:val="20"/>
        </w:rPr>
        <w:t xml:space="preserve"> ki</w:t>
      </w:r>
      <w:r w:rsidRPr="00543ECA">
        <w:rPr>
          <w:rFonts w:ascii="Arial" w:hAnsi="Arial" w:cs="Arial"/>
          <w:sz w:val="20"/>
          <w:szCs w:val="20"/>
        </w:rPr>
        <w:t xml:space="preserve"> izpolnjuje kadrovske pogoje, določene v točki C poglavja 5.2 »Pogoji za sodelovanje – </w:t>
      </w:r>
      <w:r w:rsidR="0047014E">
        <w:rPr>
          <w:rFonts w:ascii="Arial" w:hAnsi="Arial" w:cs="Arial"/>
          <w:sz w:val="20"/>
          <w:szCs w:val="20"/>
        </w:rPr>
        <w:t>strokovna/</w:t>
      </w:r>
      <w:r w:rsidRPr="00543ECA">
        <w:rPr>
          <w:rFonts w:ascii="Arial" w:hAnsi="Arial" w:cs="Arial"/>
          <w:sz w:val="20"/>
          <w:szCs w:val="20"/>
        </w:rPr>
        <w:t>kadrovska sposobnost« iz te razpisne dokumentacije:</w:t>
      </w:r>
    </w:p>
    <w:tbl>
      <w:tblPr>
        <w:tblW w:w="146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2"/>
        <w:gridCol w:w="2831"/>
        <w:gridCol w:w="2832"/>
        <w:gridCol w:w="2832"/>
        <w:gridCol w:w="2316"/>
      </w:tblGrid>
      <w:tr w:rsidR="002A4A60" w:rsidRPr="00FB6934" w14:paraId="6539C024" w14:textId="77777777" w:rsidTr="002A4A60">
        <w:trPr>
          <w:trHeight w:val="463"/>
        </w:trPr>
        <w:tc>
          <w:tcPr>
            <w:tcW w:w="3862" w:type="dxa"/>
            <w:shd w:val="clear" w:color="auto" w:fill="FFFFCC"/>
            <w:vAlign w:val="center"/>
          </w:tcPr>
          <w:p w14:paraId="64481B79" w14:textId="38168A02" w:rsidR="002A4A60" w:rsidRPr="00FB6934" w:rsidRDefault="002A4A60" w:rsidP="008720B9">
            <w:pPr>
              <w:spacing w:after="120" w:line="276" w:lineRule="auto"/>
              <w:rPr>
                <w:rFonts w:ascii="Arial" w:hAnsi="Arial" w:cs="Arial"/>
                <w:b/>
                <w:sz w:val="20"/>
                <w:szCs w:val="20"/>
                <w:lang w:val="x-none" w:eastAsia="x-none"/>
              </w:rPr>
            </w:pPr>
            <w:r w:rsidRPr="00FB6934">
              <w:rPr>
                <w:rFonts w:ascii="Arial" w:hAnsi="Arial" w:cs="Arial"/>
                <w:b/>
                <w:sz w:val="20"/>
                <w:szCs w:val="20"/>
                <w:lang w:val="x-none" w:eastAsia="x-none"/>
              </w:rPr>
              <w:t>Ime in priimek</w:t>
            </w:r>
          </w:p>
        </w:tc>
        <w:tc>
          <w:tcPr>
            <w:tcW w:w="2831" w:type="dxa"/>
            <w:shd w:val="clear" w:color="auto" w:fill="FFFFCC"/>
            <w:vAlign w:val="center"/>
          </w:tcPr>
          <w:p w14:paraId="2FAD3E14" w14:textId="7147A314" w:rsidR="002A4A60" w:rsidRPr="00FB6934" w:rsidRDefault="002A4A60" w:rsidP="008720B9">
            <w:pPr>
              <w:spacing w:after="120" w:line="276" w:lineRule="auto"/>
              <w:rPr>
                <w:rFonts w:ascii="Arial" w:hAnsi="Arial" w:cs="Arial"/>
                <w:b/>
                <w:sz w:val="20"/>
                <w:szCs w:val="20"/>
                <w:lang w:val="x-none" w:eastAsia="x-none"/>
              </w:rPr>
            </w:pPr>
            <w:r w:rsidRPr="00FB6934">
              <w:rPr>
                <w:rFonts w:ascii="Arial" w:hAnsi="Arial" w:cs="Arial"/>
                <w:b/>
                <w:sz w:val="20"/>
                <w:szCs w:val="20"/>
                <w:lang w:val="x-none" w:eastAsia="x-none"/>
              </w:rPr>
              <w:t>Funkcija v skupini</w:t>
            </w:r>
            <w:r>
              <w:rPr>
                <w:rFonts w:ascii="Arial" w:hAnsi="Arial" w:cs="Arial"/>
                <w:b/>
                <w:sz w:val="20"/>
                <w:szCs w:val="20"/>
                <w:lang w:val="x-none" w:eastAsia="x-none"/>
              </w:rPr>
              <w:t xml:space="preserve"> (vodja / član) </w:t>
            </w:r>
          </w:p>
        </w:tc>
        <w:tc>
          <w:tcPr>
            <w:tcW w:w="2832" w:type="dxa"/>
            <w:shd w:val="clear" w:color="auto" w:fill="FFFFCC"/>
          </w:tcPr>
          <w:p w14:paraId="259382FF" w14:textId="37E17236" w:rsidR="002A4A60" w:rsidRPr="002A4A60" w:rsidRDefault="002A4A60" w:rsidP="008720B9">
            <w:pPr>
              <w:spacing w:after="120" w:line="276" w:lineRule="auto"/>
              <w:rPr>
                <w:rFonts w:ascii="Arial" w:hAnsi="Arial" w:cs="Arial"/>
                <w:b/>
                <w:bCs/>
                <w:noProof/>
                <w:sz w:val="20"/>
                <w:szCs w:val="20"/>
                <w:lang w:eastAsia="x-none"/>
              </w:rPr>
            </w:pPr>
            <w:r>
              <w:rPr>
                <w:rFonts w:ascii="Arial" w:hAnsi="Arial" w:cs="Arial"/>
                <w:b/>
                <w:bCs/>
                <w:sz w:val="20"/>
                <w:szCs w:val="20"/>
              </w:rPr>
              <w:t>Imenovani je s</w:t>
            </w:r>
            <w:r w:rsidRPr="002A4A60">
              <w:rPr>
                <w:rFonts w:ascii="Arial" w:hAnsi="Arial" w:cs="Arial"/>
                <w:b/>
                <w:bCs/>
                <w:sz w:val="20"/>
                <w:szCs w:val="20"/>
              </w:rPr>
              <w:t>trokovnjak s področja integracije informacijskih sistemov</w:t>
            </w:r>
            <w:r>
              <w:rPr>
                <w:rFonts w:ascii="Arial" w:hAnsi="Arial" w:cs="Arial"/>
                <w:b/>
                <w:bCs/>
                <w:sz w:val="20"/>
                <w:szCs w:val="20"/>
              </w:rPr>
              <w:t xml:space="preserve"> (DA / NE)</w:t>
            </w:r>
          </w:p>
        </w:tc>
        <w:tc>
          <w:tcPr>
            <w:tcW w:w="2832" w:type="dxa"/>
            <w:shd w:val="clear" w:color="auto" w:fill="FFFFCC"/>
            <w:vAlign w:val="center"/>
          </w:tcPr>
          <w:p w14:paraId="61E2BFD5" w14:textId="515E313B" w:rsidR="002A4A60" w:rsidRPr="00FB6934" w:rsidRDefault="002A4A60" w:rsidP="008720B9">
            <w:pPr>
              <w:spacing w:after="120" w:line="276" w:lineRule="auto"/>
              <w:rPr>
                <w:rFonts w:ascii="Arial" w:hAnsi="Arial" w:cs="Arial"/>
                <w:sz w:val="20"/>
                <w:szCs w:val="20"/>
                <w:lang w:eastAsia="x-none"/>
              </w:rPr>
            </w:pPr>
            <w:r w:rsidRPr="000A0BA3">
              <w:rPr>
                <w:rFonts w:ascii="Arial" w:hAnsi="Arial" w:cs="Arial"/>
                <w:b/>
                <w:noProof/>
                <w:sz w:val="20"/>
                <w:szCs w:val="20"/>
                <w:lang w:eastAsia="x-none"/>
              </w:rPr>
              <w:t xml:space="preserve">Zaposlen pri ponudniku/soponudniku/podizvajalcu za polni delovni čas </w:t>
            </w:r>
          </w:p>
        </w:tc>
        <w:tc>
          <w:tcPr>
            <w:tcW w:w="2316" w:type="dxa"/>
            <w:shd w:val="clear" w:color="auto" w:fill="FFFFCC"/>
          </w:tcPr>
          <w:p w14:paraId="52E63987" w14:textId="162474C1" w:rsidR="002A4A60" w:rsidRPr="00FB6934" w:rsidRDefault="002A4A60" w:rsidP="008720B9">
            <w:pPr>
              <w:spacing w:after="120" w:line="276" w:lineRule="auto"/>
              <w:rPr>
                <w:rFonts w:ascii="Arial" w:hAnsi="Arial" w:cs="Arial"/>
                <w:b/>
                <w:noProof/>
                <w:sz w:val="20"/>
                <w:szCs w:val="20"/>
                <w:lang w:eastAsia="x-none"/>
              </w:rPr>
            </w:pPr>
            <w:r w:rsidRPr="000A0BA3">
              <w:rPr>
                <w:rFonts w:ascii="Arial" w:hAnsi="Arial" w:cs="Arial"/>
                <w:b/>
                <w:color w:val="000000"/>
                <w:sz w:val="20"/>
                <w:szCs w:val="20"/>
                <w:lang w:val="x-none" w:eastAsia="x-none"/>
              </w:rPr>
              <w:t xml:space="preserve">Skupno število </w:t>
            </w:r>
            <w:r w:rsidR="000A0BA3" w:rsidRPr="002414B8">
              <w:rPr>
                <w:rFonts w:ascii="Arial" w:hAnsi="Arial" w:cs="Arial"/>
                <w:b/>
                <w:sz w:val="20"/>
                <w:szCs w:val="20"/>
                <w:lang w:val="x-none" w:eastAsia="x-none"/>
              </w:rPr>
              <w:t>dni/mesec</w:t>
            </w:r>
            <w:r w:rsidRPr="002414B8">
              <w:rPr>
                <w:rFonts w:ascii="Arial" w:hAnsi="Arial" w:cs="Arial"/>
                <w:b/>
                <w:sz w:val="20"/>
                <w:szCs w:val="20"/>
                <w:lang w:val="x-none" w:eastAsia="x-none"/>
              </w:rPr>
              <w:t xml:space="preserve">, </w:t>
            </w:r>
            <w:r w:rsidRPr="000A0BA3">
              <w:rPr>
                <w:rFonts w:ascii="Arial" w:hAnsi="Arial" w:cs="Arial"/>
                <w:b/>
                <w:color w:val="000000"/>
                <w:sz w:val="20"/>
                <w:szCs w:val="20"/>
                <w:lang w:val="x-none" w:eastAsia="x-none"/>
              </w:rPr>
              <w:t>ki</w:t>
            </w:r>
            <w:r>
              <w:rPr>
                <w:rFonts w:ascii="Arial" w:hAnsi="Arial" w:cs="Arial"/>
                <w:b/>
                <w:color w:val="000000"/>
                <w:sz w:val="20"/>
                <w:szCs w:val="20"/>
                <w:lang w:val="x-none" w:eastAsia="x-none"/>
              </w:rPr>
              <w:t xml:space="preserve"> jih bo posameznik opravil v okviru predmetnega naročila </w:t>
            </w:r>
          </w:p>
        </w:tc>
      </w:tr>
      <w:tr w:rsidR="002A4A60" w:rsidRPr="00FB6934" w14:paraId="08A58250" w14:textId="77777777" w:rsidTr="002A4A60">
        <w:trPr>
          <w:trHeight w:val="379"/>
        </w:trPr>
        <w:tc>
          <w:tcPr>
            <w:tcW w:w="3862" w:type="dxa"/>
            <w:vAlign w:val="center"/>
          </w:tcPr>
          <w:p w14:paraId="738D0595"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1" w:type="dxa"/>
            <w:vAlign w:val="center"/>
          </w:tcPr>
          <w:p w14:paraId="468C02BB"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2" w:type="dxa"/>
          </w:tcPr>
          <w:p w14:paraId="726A6EF2"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2" w:type="dxa"/>
            <w:vAlign w:val="center"/>
          </w:tcPr>
          <w:p w14:paraId="48124349" w14:textId="27152CF5" w:rsidR="002A4A60" w:rsidRPr="00FB6934" w:rsidRDefault="002A4A60" w:rsidP="008720B9">
            <w:pPr>
              <w:spacing w:after="120" w:line="276" w:lineRule="auto"/>
              <w:jc w:val="both"/>
              <w:rPr>
                <w:rFonts w:ascii="Arial" w:hAnsi="Arial" w:cs="Arial"/>
                <w:b/>
                <w:bCs/>
                <w:sz w:val="20"/>
                <w:szCs w:val="20"/>
                <w:lang w:val="x-none" w:eastAsia="x-none"/>
              </w:rPr>
            </w:pPr>
          </w:p>
        </w:tc>
        <w:tc>
          <w:tcPr>
            <w:tcW w:w="2316" w:type="dxa"/>
          </w:tcPr>
          <w:p w14:paraId="7FAC1B70" w14:textId="77777777" w:rsidR="002A4A60" w:rsidRPr="00FB6934" w:rsidRDefault="002A4A60" w:rsidP="008720B9">
            <w:pPr>
              <w:spacing w:after="120" w:line="276" w:lineRule="auto"/>
              <w:jc w:val="both"/>
              <w:rPr>
                <w:rFonts w:ascii="Arial" w:hAnsi="Arial" w:cs="Arial"/>
                <w:b/>
                <w:bCs/>
                <w:sz w:val="20"/>
                <w:szCs w:val="20"/>
                <w:lang w:val="x-none" w:eastAsia="x-none"/>
              </w:rPr>
            </w:pPr>
          </w:p>
        </w:tc>
      </w:tr>
      <w:tr w:rsidR="002A4A60" w:rsidRPr="00FB6934" w14:paraId="28D73569" w14:textId="77777777" w:rsidTr="002A4A60">
        <w:trPr>
          <w:trHeight w:val="379"/>
        </w:trPr>
        <w:tc>
          <w:tcPr>
            <w:tcW w:w="3862" w:type="dxa"/>
            <w:vAlign w:val="center"/>
          </w:tcPr>
          <w:p w14:paraId="5084FCD2"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1" w:type="dxa"/>
            <w:vAlign w:val="center"/>
          </w:tcPr>
          <w:p w14:paraId="796B828B"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2" w:type="dxa"/>
          </w:tcPr>
          <w:p w14:paraId="42E1902B"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2" w:type="dxa"/>
            <w:vAlign w:val="center"/>
          </w:tcPr>
          <w:p w14:paraId="2EC29566" w14:textId="782F1FBD" w:rsidR="002A4A60" w:rsidRPr="00FB6934" w:rsidRDefault="002A4A60" w:rsidP="008720B9">
            <w:pPr>
              <w:spacing w:after="120" w:line="276" w:lineRule="auto"/>
              <w:jc w:val="both"/>
              <w:rPr>
                <w:rFonts w:ascii="Arial" w:hAnsi="Arial" w:cs="Arial"/>
                <w:b/>
                <w:bCs/>
                <w:sz w:val="20"/>
                <w:szCs w:val="20"/>
                <w:lang w:val="x-none" w:eastAsia="x-none"/>
              </w:rPr>
            </w:pPr>
          </w:p>
        </w:tc>
        <w:tc>
          <w:tcPr>
            <w:tcW w:w="2316" w:type="dxa"/>
          </w:tcPr>
          <w:p w14:paraId="79EA33EE" w14:textId="77777777" w:rsidR="002A4A60" w:rsidRPr="00FB6934" w:rsidRDefault="002A4A60" w:rsidP="008720B9">
            <w:pPr>
              <w:spacing w:after="120" w:line="276" w:lineRule="auto"/>
              <w:jc w:val="both"/>
              <w:rPr>
                <w:rFonts w:ascii="Arial" w:hAnsi="Arial" w:cs="Arial"/>
                <w:b/>
                <w:bCs/>
                <w:sz w:val="20"/>
                <w:szCs w:val="20"/>
                <w:lang w:val="x-none" w:eastAsia="x-none"/>
              </w:rPr>
            </w:pPr>
          </w:p>
        </w:tc>
      </w:tr>
      <w:tr w:rsidR="002A4A60" w:rsidRPr="00FB6934" w14:paraId="4F0F3CA9" w14:textId="77777777" w:rsidTr="002A4A60">
        <w:trPr>
          <w:trHeight w:val="379"/>
        </w:trPr>
        <w:tc>
          <w:tcPr>
            <w:tcW w:w="3862" w:type="dxa"/>
            <w:vAlign w:val="center"/>
          </w:tcPr>
          <w:p w14:paraId="6328D209"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1" w:type="dxa"/>
            <w:vAlign w:val="center"/>
          </w:tcPr>
          <w:p w14:paraId="3B7A17F3"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2" w:type="dxa"/>
          </w:tcPr>
          <w:p w14:paraId="4895D093"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2" w:type="dxa"/>
            <w:vAlign w:val="center"/>
          </w:tcPr>
          <w:p w14:paraId="4B33B014" w14:textId="62649ADC" w:rsidR="002A4A60" w:rsidRPr="00FB6934" w:rsidRDefault="002A4A60" w:rsidP="008720B9">
            <w:pPr>
              <w:spacing w:after="120" w:line="276" w:lineRule="auto"/>
              <w:jc w:val="both"/>
              <w:rPr>
                <w:rFonts w:ascii="Arial" w:hAnsi="Arial" w:cs="Arial"/>
                <w:b/>
                <w:bCs/>
                <w:sz w:val="20"/>
                <w:szCs w:val="20"/>
                <w:lang w:val="x-none" w:eastAsia="x-none"/>
              </w:rPr>
            </w:pPr>
          </w:p>
        </w:tc>
        <w:tc>
          <w:tcPr>
            <w:tcW w:w="2316" w:type="dxa"/>
          </w:tcPr>
          <w:p w14:paraId="18F6CC7B" w14:textId="77777777" w:rsidR="002A4A60" w:rsidRPr="00FB6934" w:rsidRDefault="002A4A60" w:rsidP="008720B9">
            <w:pPr>
              <w:spacing w:after="120" w:line="276" w:lineRule="auto"/>
              <w:jc w:val="both"/>
              <w:rPr>
                <w:rFonts w:ascii="Arial" w:hAnsi="Arial" w:cs="Arial"/>
                <w:b/>
                <w:bCs/>
                <w:sz w:val="20"/>
                <w:szCs w:val="20"/>
                <w:lang w:val="x-none" w:eastAsia="x-none"/>
              </w:rPr>
            </w:pPr>
          </w:p>
        </w:tc>
      </w:tr>
      <w:tr w:rsidR="002A4A60" w:rsidRPr="00FB6934" w14:paraId="52AB2B0C" w14:textId="77777777" w:rsidTr="002A4A60">
        <w:trPr>
          <w:trHeight w:val="379"/>
        </w:trPr>
        <w:tc>
          <w:tcPr>
            <w:tcW w:w="3862" w:type="dxa"/>
            <w:vAlign w:val="center"/>
          </w:tcPr>
          <w:p w14:paraId="1696FF28"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1" w:type="dxa"/>
            <w:vAlign w:val="center"/>
          </w:tcPr>
          <w:p w14:paraId="2FDE3659"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2" w:type="dxa"/>
          </w:tcPr>
          <w:p w14:paraId="6B77F348"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2" w:type="dxa"/>
            <w:vAlign w:val="center"/>
          </w:tcPr>
          <w:p w14:paraId="40FF62D5" w14:textId="366F6B66" w:rsidR="002A4A60" w:rsidRPr="00FB6934" w:rsidRDefault="002A4A60" w:rsidP="008720B9">
            <w:pPr>
              <w:spacing w:after="120" w:line="276" w:lineRule="auto"/>
              <w:jc w:val="both"/>
              <w:rPr>
                <w:rFonts w:ascii="Arial" w:hAnsi="Arial" w:cs="Arial"/>
                <w:b/>
                <w:bCs/>
                <w:sz w:val="20"/>
                <w:szCs w:val="20"/>
                <w:lang w:val="x-none" w:eastAsia="x-none"/>
              </w:rPr>
            </w:pPr>
          </w:p>
        </w:tc>
        <w:tc>
          <w:tcPr>
            <w:tcW w:w="2316" w:type="dxa"/>
          </w:tcPr>
          <w:p w14:paraId="207F6750" w14:textId="77777777" w:rsidR="002A4A60" w:rsidRPr="00FB6934" w:rsidRDefault="002A4A60" w:rsidP="008720B9">
            <w:pPr>
              <w:spacing w:after="120" w:line="276" w:lineRule="auto"/>
              <w:jc w:val="both"/>
              <w:rPr>
                <w:rFonts w:ascii="Arial" w:hAnsi="Arial" w:cs="Arial"/>
                <w:b/>
                <w:bCs/>
                <w:sz w:val="20"/>
                <w:szCs w:val="20"/>
                <w:lang w:val="x-none" w:eastAsia="x-none"/>
              </w:rPr>
            </w:pPr>
          </w:p>
        </w:tc>
      </w:tr>
      <w:tr w:rsidR="002A4A60" w:rsidRPr="00FB6934" w14:paraId="71BB72C5" w14:textId="77777777" w:rsidTr="002A4A60">
        <w:trPr>
          <w:trHeight w:val="379"/>
        </w:trPr>
        <w:tc>
          <w:tcPr>
            <w:tcW w:w="3862" w:type="dxa"/>
            <w:vAlign w:val="center"/>
          </w:tcPr>
          <w:p w14:paraId="0B9F540A"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1" w:type="dxa"/>
            <w:vAlign w:val="center"/>
          </w:tcPr>
          <w:p w14:paraId="767B6F44"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2" w:type="dxa"/>
          </w:tcPr>
          <w:p w14:paraId="33AC7212"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2" w:type="dxa"/>
            <w:vAlign w:val="center"/>
          </w:tcPr>
          <w:p w14:paraId="5A7CC557" w14:textId="73BCF914" w:rsidR="002A4A60" w:rsidRPr="00FB6934" w:rsidRDefault="002A4A60" w:rsidP="008720B9">
            <w:pPr>
              <w:spacing w:after="120" w:line="276" w:lineRule="auto"/>
              <w:jc w:val="both"/>
              <w:rPr>
                <w:rFonts w:ascii="Arial" w:hAnsi="Arial" w:cs="Arial"/>
                <w:b/>
                <w:bCs/>
                <w:sz w:val="20"/>
                <w:szCs w:val="20"/>
                <w:lang w:val="x-none" w:eastAsia="x-none"/>
              </w:rPr>
            </w:pPr>
          </w:p>
        </w:tc>
        <w:tc>
          <w:tcPr>
            <w:tcW w:w="2316" w:type="dxa"/>
          </w:tcPr>
          <w:p w14:paraId="7FAB8287" w14:textId="77777777" w:rsidR="002A4A60" w:rsidRPr="00FB6934" w:rsidRDefault="002A4A60" w:rsidP="008720B9">
            <w:pPr>
              <w:spacing w:after="120" w:line="276" w:lineRule="auto"/>
              <w:jc w:val="both"/>
              <w:rPr>
                <w:rFonts w:ascii="Arial" w:hAnsi="Arial" w:cs="Arial"/>
                <w:b/>
                <w:bCs/>
                <w:sz w:val="20"/>
                <w:szCs w:val="20"/>
                <w:lang w:val="x-none" w:eastAsia="x-none"/>
              </w:rPr>
            </w:pPr>
          </w:p>
        </w:tc>
      </w:tr>
    </w:tbl>
    <w:p w14:paraId="66703E14" w14:textId="3608965B" w:rsidR="000A0BA3" w:rsidRPr="00533E8B" w:rsidRDefault="000A0BA3" w:rsidP="00826C91">
      <w:pPr>
        <w:jc w:val="both"/>
        <w:rPr>
          <w:rFonts w:ascii="Arial" w:hAnsi="Arial" w:cs="Arial"/>
          <w:color w:val="8064A2" w:themeColor="accent4"/>
          <w:sz w:val="20"/>
          <w:szCs w:val="20"/>
        </w:rPr>
      </w:pPr>
      <w:r w:rsidRPr="0069255F">
        <w:rPr>
          <w:rFonts w:ascii="Arial" w:hAnsi="Arial" w:cs="Arial"/>
          <w:sz w:val="20"/>
          <w:szCs w:val="20"/>
        </w:rPr>
        <w:t xml:space="preserve">Vsak imenovani strokovnjak </w:t>
      </w:r>
      <w:r w:rsidR="00533E8B" w:rsidRPr="0069255F">
        <w:rPr>
          <w:rFonts w:ascii="Arial" w:hAnsi="Arial" w:cs="Arial"/>
          <w:sz w:val="20"/>
          <w:szCs w:val="20"/>
        </w:rPr>
        <w:t xml:space="preserve">(vodja/član) </w:t>
      </w:r>
      <w:r w:rsidRPr="0069255F">
        <w:rPr>
          <w:rFonts w:ascii="Arial" w:hAnsi="Arial" w:cs="Arial"/>
          <w:sz w:val="20"/>
          <w:szCs w:val="20"/>
        </w:rPr>
        <w:t xml:space="preserve">mora </w:t>
      </w:r>
      <w:r w:rsidR="00533E8B" w:rsidRPr="0069255F">
        <w:rPr>
          <w:rFonts w:ascii="Arial" w:hAnsi="Arial" w:cs="Arial"/>
          <w:sz w:val="20"/>
          <w:szCs w:val="20"/>
        </w:rPr>
        <w:t xml:space="preserve">v okviru predmetnega naročila opraviti </w:t>
      </w:r>
      <w:r w:rsidRPr="0069255F">
        <w:rPr>
          <w:rFonts w:ascii="Arial" w:hAnsi="Arial" w:cs="Arial"/>
          <w:sz w:val="20"/>
          <w:szCs w:val="20"/>
        </w:rPr>
        <w:t xml:space="preserve">vsaj 5 dni </w:t>
      </w:r>
      <w:r w:rsidR="00533E8B" w:rsidRPr="0069255F">
        <w:rPr>
          <w:rFonts w:ascii="Arial" w:hAnsi="Arial" w:cs="Arial"/>
          <w:sz w:val="20"/>
          <w:szCs w:val="20"/>
        </w:rPr>
        <w:t xml:space="preserve">dela </w:t>
      </w:r>
      <w:r w:rsidRPr="0069255F">
        <w:rPr>
          <w:rFonts w:ascii="Arial" w:hAnsi="Arial" w:cs="Arial"/>
          <w:sz w:val="20"/>
          <w:szCs w:val="20"/>
        </w:rPr>
        <w:t>/ mesec</w:t>
      </w:r>
      <w:r w:rsidR="00533E8B" w:rsidRPr="0069255F">
        <w:rPr>
          <w:rFonts w:ascii="Arial" w:hAnsi="Arial" w:cs="Arial"/>
          <w:sz w:val="20"/>
          <w:szCs w:val="20"/>
        </w:rPr>
        <w:t>.</w:t>
      </w:r>
    </w:p>
    <w:p w14:paraId="0F6774B0" w14:textId="77777777" w:rsidR="000A0BA3" w:rsidRDefault="000A0BA3" w:rsidP="00826C91">
      <w:pPr>
        <w:jc w:val="both"/>
        <w:rPr>
          <w:rFonts w:ascii="Arial" w:hAnsi="Arial" w:cs="Arial"/>
          <w:sz w:val="20"/>
          <w:szCs w:val="20"/>
        </w:rPr>
      </w:pPr>
    </w:p>
    <w:p w14:paraId="52E4D660" w14:textId="68D35B6E" w:rsidR="00826C91" w:rsidRPr="002414B8" w:rsidRDefault="00826C91" w:rsidP="00826C91">
      <w:pPr>
        <w:jc w:val="both"/>
        <w:rPr>
          <w:rFonts w:ascii="Arial" w:eastAsia="MS Mincho" w:hAnsi="Arial" w:cs="Arial"/>
          <w:sz w:val="20"/>
          <w:szCs w:val="20"/>
          <w:u w:val="single"/>
          <w:lang w:eastAsia="en-US"/>
        </w:rPr>
      </w:pPr>
      <w:r w:rsidRPr="002414B8">
        <w:rPr>
          <w:rFonts w:ascii="Arial" w:hAnsi="Arial" w:cs="Arial"/>
          <w:sz w:val="20"/>
          <w:szCs w:val="20"/>
          <w:u w:val="single"/>
        </w:rPr>
        <w:t xml:space="preserve">Ponudnik k temu obrazcu predloži dokazilo iz katerega je razvidno, da vodja skupine izpolnjuje naslednje pogoje: </w:t>
      </w:r>
      <w:r w:rsidRPr="002414B8">
        <w:rPr>
          <w:rFonts w:ascii="Arial" w:eastAsia="MS Mincho" w:hAnsi="Arial" w:cs="Arial"/>
          <w:sz w:val="20"/>
          <w:szCs w:val="20"/>
          <w:u w:val="single"/>
          <w:lang w:eastAsia="en-US"/>
        </w:rPr>
        <w:t>ima</w:t>
      </w:r>
      <w:r w:rsidRPr="002414B8">
        <w:rPr>
          <w:rFonts w:ascii="Arial" w:eastAsia="MS Mincho" w:hAnsi="Arial" w:cs="Arial"/>
          <w:sz w:val="20"/>
          <w:szCs w:val="20"/>
          <w:u w:val="single"/>
          <w:lang w:val="en-US" w:eastAsia="en-US"/>
        </w:rPr>
        <w:t xml:space="preserve"> </w:t>
      </w:r>
      <w:r w:rsidRPr="002414B8">
        <w:rPr>
          <w:rFonts w:ascii="Arial" w:eastAsia="MS Mincho" w:hAnsi="Arial" w:cs="Arial"/>
          <w:sz w:val="20"/>
          <w:szCs w:val="20"/>
          <w:u w:val="single"/>
          <w:lang w:eastAsia="en-US"/>
        </w:rPr>
        <w:t>najmanj 10 (deset) let profesionalnih izkušenj na področju poslovnega svetovanja, od tega vsaj 5 (pet) let na področjih integracij, transformacij ali obsežnih programov sprememb.</w:t>
      </w:r>
    </w:p>
    <w:p w14:paraId="6D9AF325" w14:textId="77777777" w:rsidR="00826C91" w:rsidRPr="00543ECA" w:rsidRDefault="00826C91" w:rsidP="004A2BE3">
      <w:pPr>
        <w:jc w:val="both"/>
      </w:pPr>
    </w:p>
    <w:p w14:paraId="70748E34" w14:textId="09166EE7" w:rsidR="00826C91" w:rsidRDefault="005B5439" w:rsidP="004A2BE3">
      <w:pPr>
        <w:spacing w:after="160" w:line="259" w:lineRule="auto"/>
        <w:jc w:val="both"/>
        <w:rPr>
          <w:rFonts w:ascii="Arial" w:eastAsia="Calibri" w:hAnsi="Arial" w:cs="Arial"/>
          <w:sz w:val="20"/>
          <w:szCs w:val="20"/>
          <w:lang w:eastAsia="en-US"/>
        </w:rPr>
      </w:pPr>
      <w:r>
        <w:rPr>
          <w:rFonts w:ascii="Arial" w:eastAsia="Calibri" w:hAnsi="Arial" w:cs="Arial"/>
          <w:sz w:val="20"/>
          <w:szCs w:val="20"/>
          <w:lang w:eastAsia="en-US"/>
        </w:rPr>
        <w:t>Imenovani člani skupine</w:t>
      </w:r>
      <w:r w:rsidR="004A2BE3" w:rsidRPr="00543ECA">
        <w:rPr>
          <w:rFonts w:ascii="Arial" w:eastAsia="Calibri" w:hAnsi="Arial" w:cs="Arial"/>
          <w:sz w:val="20"/>
          <w:szCs w:val="20"/>
          <w:lang w:eastAsia="en-US"/>
        </w:rPr>
        <w:t>, s katerimi ponudnik izkazuje ustrezno kadrovsko usposobljenost, mora</w:t>
      </w:r>
      <w:r>
        <w:rPr>
          <w:rFonts w:ascii="Arial" w:eastAsia="Calibri" w:hAnsi="Arial" w:cs="Arial"/>
          <w:sz w:val="20"/>
          <w:szCs w:val="20"/>
          <w:lang w:eastAsia="en-US"/>
        </w:rPr>
        <w:t>jo</w:t>
      </w:r>
      <w:r w:rsidR="004A2BE3" w:rsidRPr="00543ECA">
        <w:rPr>
          <w:rFonts w:ascii="Arial" w:eastAsia="Calibri" w:hAnsi="Arial" w:cs="Arial"/>
          <w:sz w:val="20"/>
          <w:szCs w:val="20"/>
          <w:lang w:eastAsia="en-US"/>
        </w:rPr>
        <w:t xml:space="preserve"> tudi dejansko sodelovati pri izvedbi pogodbenih obveznosti. V primeru spremembe iz opravičljivih razlogov mora </w:t>
      </w:r>
      <w:r w:rsidR="004A2BE3" w:rsidRPr="00533E8B">
        <w:rPr>
          <w:rFonts w:ascii="Arial" w:eastAsia="Calibri" w:hAnsi="Arial" w:cs="Arial"/>
          <w:sz w:val="20"/>
          <w:szCs w:val="20"/>
          <w:lang w:eastAsia="en-US"/>
        </w:rPr>
        <w:t xml:space="preserve">ponudnik </w:t>
      </w:r>
      <w:r w:rsidR="009937D5" w:rsidRPr="00533E8B">
        <w:rPr>
          <w:rFonts w:ascii="Arial" w:eastAsia="Calibri" w:hAnsi="Arial" w:cs="Arial"/>
          <w:sz w:val="20"/>
          <w:szCs w:val="20"/>
          <w:lang w:eastAsia="en-US"/>
        </w:rPr>
        <w:t xml:space="preserve">takoj </w:t>
      </w:r>
      <w:r w:rsidR="004A2BE3" w:rsidRPr="00533E8B">
        <w:rPr>
          <w:rFonts w:ascii="Arial" w:eastAsia="Calibri" w:hAnsi="Arial" w:cs="Arial"/>
          <w:sz w:val="20"/>
          <w:szCs w:val="20"/>
          <w:lang w:eastAsia="en-US"/>
        </w:rPr>
        <w:t xml:space="preserve">zagotoviti </w:t>
      </w:r>
      <w:r w:rsidR="004A2BE3" w:rsidRPr="00543ECA">
        <w:rPr>
          <w:rFonts w:ascii="Arial" w:eastAsia="Calibri" w:hAnsi="Arial" w:cs="Arial"/>
          <w:sz w:val="20"/>
          <w:szCs w:val="20"/>
          <w:lang w:eastAsia="en-US"/>
        </w:rPr>
        <w:t xml:space="preserve">osebje, ki izpolnjuje zgoraj navedene </w:t>
      </w:r>
      <w:r w:rsidR="004A2BE3" w:rsidRPr="00533E8B">
        <w:rPr>
          <w:rFonts w:ascii="Arial" w:eastAsia="Calibri" w:hAnsi="Arial" w:cs="Arial"/>
          <w:sz w:val="20"/>
          <w:szCs w:val="20"/>
          <w:lang w:eastAsia="en-US"/>
        </w:rPr>
        <w:t xml:space="preserve">zahteve in </w:t>
      </w:r>
      <w:r w:rsidR="009937D5" w:rsidRPr="00533E8B">
        <w:rPr>
          <w:rFonts w:ascii="Arial" w:eastAsia="Calibri" w:hAnsi="Arial" w:cs="Arial"/>
          <w:sz w:val="20"/>
          <w:szCs w:val="20"/>
          <w:lang w:eastAsia="en-US"/>
        </w:rPr>
        <w:t xml:space="preserve">predhodno </w:t>
      </w:r>
      <w:r w:rsidR="004A2BE3" w:rsidRPr="00543ECA">
        <w:rPr>
          <w:rFonts w:ascii="Arial" w:eastAsia="Calibri" w:hAnsi="Arial" w:cs="Arial"/>
          <w:sz w:val="20"/>
          <w:szCs w:val="20"/>
          <w:lang w:eastAsia="en-US"/>
        </w:rPr>
        <w:t>pridobiti soglasje naročnika.</w:t>
      </w:r>
    </w:p>
    <w:p w14:paraId="501FBE3A" w14:textId="77777777" w:rsidR="00826C91" w:rsidRPr="00543ECA" w:rsidRDefault="00826C91" w:rsidP="004A2BE3">
      <w:pPr>
        <w:spacing w:after="160" w:line="259" w:lineRule="auto"/>
        <w:jc w:val="both"/>
        <w:rPr>
          <w:rFonts w:ascii="Arial" w:eastAsia="Calibri" w:hAnsi="Arial" w:cs="Arial"/>
          <w:sz w:val="20"/>
          <w:szCs w:val="20"/>
          <w:lang w:eastAsia="en-US"/>
        </w:rPr>
      </w:pPr>
    </w:p>
    <w:p w14:paraId="5EE754F0" w14:textId="77777777" w:rsidR="002A4A60" w:rsidRDefault="004A2BE3" w:rsidP="004A2BE3">
      <w:pPr>
        <w:autoSpaceDE w:val="0"/>
        <w:autoSpaceDN w:val="0"/>
        <w:adjustRightInd w:val="0"/>
        <w:jc w:val="both"/>
        <w:rPr>
          <w:rFonts w:ascii="Arial" w:hAnsi="Arial" w:cs="Arial"/>
          <w:sz w:val="20"/>
          <w:szCs w:val="20"/>
        </w:rPr>
        <w:sectPr w:rsidR="002A4A60" w:rsidSect="007F5795">
          <w:pgSz w:w="16839" w:h="11907" w:orient="landscape" w:code="9"/>
          <w:pgMar w:top="1134" w:right="1134" w:bottom="1134" w:left="1560" w:header="454" w:footer="454" w:gutter="0"/>
          <w:cols w:space="708"/>
          <w:docGrid w:linePitch="326"/>
        </w:sectPr>
      </w:pPr>
      <w:r w:rsidRPr="00543ECA">
        <w:rPr>
          <w:rFonts w:ascii="Arial" w:hAnsi="Arial" w:cs="Arial"/>
          <w:sz w:val="20"/>
          <w:szCs w:val="20"/>
        </w:rPr>
        <w:t>Kraj in datum:</w:t>
      </w:r>
      <w:r w:rsidRPr="00543ECA">
        <w:rPr>
          <w:rFonts w:ascii="Arial" w:hAnsi="Arial" w:cs="Arial"/>
          <w:sz w:val="20"/>
          <w:szCs w:val="20"/>
        </w:rPr>
        <w:tab/>
      </w:r>
      <w:r w:rsidRPr="00543ECA">
        <w:rPr>
          <w:rFonts w:ascii="Arial" w:hAnsi="Arial" w:cs="Arial"/>
          <w:sz w:val="20"/>
          <w:szCs w:val="20"/>
        </w:rPr>
        <w:tab/>
      </w:r>
      <w:r w:rsidRPr="00543ECA">
        <w:rPr>
          <w:rFonts w:ascii="Arial" w:hAnsi="Arial" w:cs="Arial"/>
          <w:sz w:val="20"/>
          <w:szCs w:val="20"/>
        </w:rPr>
        <w:tab/>
      </w:r>
      <w:r w:rsidRPr="00543ECA">
        <w:rPr>
          <w:rFonts w:ascii="Arial" w:hAnsi="Arial" w:cs="Arial"/>
          <w:sz w:val="20"/>
          <w:szCs w:val="20"/>
        </w:rPr>
        <w:tab/>
      </w:r>
      <w:r w:rsidRPr="00543ECA">
        <w:rPr>
          <w:rFonts w:ascii="Arial" w:hAnsi="Arial" w:cs="Arial"/>
          <w:sz w:val="20"/>
          <w:szCs w:val="20"/>
        </w:rPr>
        <w:tab/>
      </w:r>
      <w:r w:rsidRPr="00543ECA">
        <w:rPr>
          <w:rFonts w:ascii="Arial" w:hAnsi="Arial" w:cs="Arial"/>
          <w:sz w:val="20"/>
          <w:szCs w:val="20"/>
        </w:rPr>
        <w:tab/>
        <w:t>Žig ponudnika in podpis pooblaščene osebe:</w:t>
      </w:r>
    </w:p>
    <w:p w14:paraId="3F443E3E" w14:textId="77777777" w:rsidR="004A2BE3" w:rsidRPr="00543ECA" w:rsidRDefault="004A2BE3" w:rsidP="004A2BE3">
      <w:pPr>
        <w:autoSpaceDE w:val="0"/>
        <w:autoSpaceDN w:val="0"/>
        <w:adjustRightInd w:val="0"/>
        <w:jc w:val="both"/>
        <w:rPr>
          <w:rFonts w:ascii="Arial" w:hAnsi="Arial" w:cs="Arial"/>
          <w:sz w:val="20"/>
          <w:szCs w:val="20"/>
        </w:rPr>
      </w:pPr>
    </w:p>
    <w:p w14:paraId="4CF679C1" w14:textId="270C16A3" w:rsidR="003B70B5" w:rsidRPr="00896F59" w:rsidRDefault="003B70B5" w:rsidP="003B70B5">
      <w:pPr>
        <w:autoSpaceDE w:val="0"/>
        <w:autoSpaceDN w:val="0"/>
        <w:adjustRightInd w:val="0"/>
        <w:spacing w:after="160" w:line="252" w:lineRule="auto"/>
        <w:jc w:val="right"/>
        <w:rPr>
          <w:rFonts w:ascii="Arial" w:hAnsi="Arial" w:cs="Arial"/>
          <w:b/>
          <w:sz w:val="20"/>
          <w:szCs w:val="20"/>
        </w:rPr>
      </w:pPr>
      <w:r w:rsidRPr="00896F59">
        <w:rPr>
          <w:rFonts w:ascii="Arial" w:hAnsi="Arial" w:cs="Arial"/>
          <w:b/>
          <w:sz w:val="20"/>
          <w:szCs w:val="20"/>
        </w:rPr>
        <w:t xml:space="preserve">OBRAZEC </w:t>
      </w:r>
      <w:r>
        <w:rPr>
          <w:rFonts w:ascii="Arial" w:hAnsi="Arial" w:cs="Arial"/>
          <w:b/>
          <w:sz w:val="20"/>
          <w:szCs w:val="20"/>
        </w:rPr>
        <w:t>5</w:t>
      </w:r>
    </w:p>
    <w:p w14:paraId="26A9CE5C" w14:textId="77777777" w:rsidR="003B70B5" w:rsidRPr="00896F59" w:rsidRDefault="003B70B5" w:rsidP="003B70B5">
      <w:pPr>
        <w:autoSpaceDE w:val="0"/>
        <w:autoSpaceDN w:val="0"/>
        <w:adjustRightInd w:val="0"/>
        <w:spacing w:after="160" w:line="252" w:lineRule="auto"/>
        <w:jc w:val="both"/>
        <w:rPr>
          <w:rFonts w:ascii="Arial" w:hAnsi="Arial" w:cs="Arial"/>
          <w:sz w:val="20"/>
          <w:szCs w:val="20"/>
        </w:rPr>
      </w:pPr>
    </w:p>
    <w:p w14:paraId="5B5E72D1" w14:textId="77777777" w:rsidR="003B70B5" w:rsidRPr="00896F59" w:rsidRDefault="003B70B5" w:rsidP="003B70B5">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PONUDNIK:</w:t>
      </w:r>
    </w:p>
    <w:p w14:paraId="51679C22" w14:textId="77777777" w:rsidR="003B70B5" w:rsidRPr="00896F59" w:rsidRDefault="003B70B5" w:rsidP="003B70B5">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__________________________</w:t>
      </w:r>
    </w:p>
    <w:p w14:paraId="0EDDA6E3" w14:textId="77777777" w:rsidR="003B70B5" w:rsidRPr="00896F59" w:rsidRDefault="003B70B5" w:rsidP="003B70B5">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__________________________</w:t>
      </w:r>
    </w:p>
    <w:p w14:paraId="68580078" w14:textId="77777777" w:rsidR="003B70B5" w:rsidRPr="00896F59" w:rsidRDefault="003B70B5" w:rsidP="003B70B5">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__________________________</w:t>
      </w:r>
    </w:p>
    <w:p w14:paraId="1316E9AB" w14:textId="77777777" w:rsidR="003B70B5" w:rsidRPr="00896F59" w:rsidRDefault="003B70B5" w:rsidP="003B70B5">
      <w:pPr>
        <w:autoSpaceDE w:val="0"/>
        <w:autoSpaceDN w:val="0"/>
        <w:adjustRightInd w:val="0"/>
        <w:jc w:val="center"/>
        <w:rPr>
          <w:rFonts w:ascii="Arial" w:hAnsi="Arial" w:cs="Arial"/>
          <w:b/>
          <w:sz w:val="20"/>
          <w:szCs w:val="20"/>
        </w:rPr>
      </w:pPr>
    </w:p>
    <w:p w14:paraId="5B9BA50B" w14:textId="77777777" w:rsidR="00B56A1B" w:rsidRDefault="00B56A1B" w:rsidP="003B70B5">
      <w:pPr>
        <w:autoSpaceDE w:val="0"/>
        <w:autoSpaceDN w:val="0"/>
        <w:adjustRightInd w:val="0"/>
        <w:jc w:val="center"/>
        <w:rPr>
          <w:rFonts w:ascii="Arial" w:hAnsi="Arial" w:cs="Arial"/>
          <w:b/>
          <w:sz w:val="20"/>
          <w:szCs w:val="20"/>
        </w:rPr>
      </w:pPr>
    </w:p>
    <w:p w14:paraId="710EF213" w14:textId="2B75A730" w:rsidR="003B70B5" w:rsidRPr="00896F59" w:rsidRDefault="003B70B5" w:rsidP="003B70B5">
      <w:pPr>
        <w:autoSpaceDE w:val="0"/>
        <w:autoSpaceDN w:val="0"/>
        <w:adjustRightInd w:val="0"/>
        <w:jc w:val="center"/>
        <w:rPr>
          <w:rFonts w:ascii="Arial" w:hAnsi="Arial" w:cs="Arial"/>
          <w:b/>
          <w:sz w:val="20"/>
          <w:szCs w:val="20"/>
        </w:rPr>
      </w:pPr>
      <w:r w:rsidRPr="00896F59">
        <w:rPr>
          <w:rFonts w:ascii="Arial" w:hAnsi="Arial" w:cs="Arial"/>
          <w:b/>
          <w:sz w:val="20"/>
          <w:szCs w:val="20"/>
        </w:rPr>
        <w:t xml:space="preserve">POTRDILO REFERENCE VODJE </w:t>
      </w:r>
      <w:r>
        <w:rPr>
          <w:rFonts w:ascii="Arial" w:hAnsi="Arial" w:cs="Arial"/>
          <w:b/>
          <w:sz w:val="20"/>
          <w:szCs w:val="20"/>
        </w:rPr>
        <w:t>SKUPINE</w:t>
      </w:r>
    </w:p>
    <w:p w14:paraId="6569C281" w14:textId="77777777" w:rsidR="003B70B5" w:rsidRPr="00896F59" w:rsidRDefault="003B70B5" w:rsidP="003B70B5">
      <w:pPr>
        <w:autoSpaceDE w:val="0"/>
        <w:autoSpaceDN w:val="0"/>
        <w:adjustRightInd w:val="0"/>
        <w:jc w:val="center"/>
        <w:rPr>
          <w:rFonts w:ascii="Arial" w:hAnsi="Arial" w:cs="Arial"/>
          <w:b/>
          <w:sz w:val="20"/>
          <w:szCs w:val="20"/>
        </w:rPr>
      </w:pPr>
    </w:p>
    <w:tbl>
      <w:tblPr>
        <w:tblpPr w:leftFromText="141" w:rightFromText="141" w:vertAnchor="text" w:horzAnchor="margin" w:tblpY="242"/>
        <w:tblW w:w="0" w:type="auto"/>
        <w:tblBorders>
          <w:bottom w:val="dotted" w:sz="4" w:space="0" w:color="auto"/>
          <w:insideH w:val="dotted" w:sz="4" w:space="0" w:color="auto"/>
        </w:tblBorders>
        <w:tblLook w:val="01E0" w:firstRow="1" w:lastRow="1" w:firstColumn="1" w:lastColumn="1" w:noHBand="0" w:noVBand="0"/>
      </w:tblPr>
      <w:tblGrid>
        <w:gridCol w:w="3539"/>
        <w:gridCol w:w="5522"/>
      </w:tblGrid>
      <w:tr w:rsidR="003B70B5" w:rsidRPr="00896F59" w14:paraId="58D00B65" w14:textId="77777777" w:rsidTr="00B67760">
        <w:trPr>
          <w:trHeight w:val="841"/>
        </w:trPr>
        <w:tc>
          <w:tcPr>
            <w:tcW w:w="3539" w:type="dxa"/>
            <w:tcBorders>
              <w:top w:val="single" w:sz="4" w:space="0" w:color="auto"/>
              <w:left w:val="single" w:sz="4" w:space="0" w:color="auto"/>
              <w:bottom w:val="single" w:sz="4" w:space="0" w:color="auto"/>
              <w:right w:val="single" w:sz="4" w:space="0" w:color="auto"/>
            </w:tcBorders>
            <w:shd w:val="clear" w:color="auto" w:fill="FFFFCC"/>
            <w:vAlign w:val="center"/>
          </w:tcPr>
          <w:p w14:paraId="2557B598" w14:textId="77777777" w:rsidR="003B70B5" w:rsidRPr="00896F59" w:rsidRDefault="003B70B5" w:rsidP="008720B9">
            <w:pPr>
              <w:keepNext/>
              <w:keepLines/>
              <w:tabs>
                <w:tab w:val="left" w:pos="5800"/>
              </w:tabs>
              <w:jc w:val="both"/>
              <w:outlineLvl w:val="0"/>
              <w:rPr>
                <w:rFonts w:ascii="Arial" w:hAnsi="Arial" w:cs="Arial"/>
                <w:caps/>
                <w:sz w:val="20"/>
                <w:szCs w:val="20"/>
              </w:rPr>
            </w:pPr>
            <w:bookmarkStart w:id="387" w:name="_Toc188432623"/>
            <w:bookmarkStart w:id="388" w:name="_Toc222305675"/>
            <w:r w:rsidRPr="00896F59">
              <w:rPr>
                <w:rFonts w:ascii="Arial" w:hAnsi="Arial" w:cs="Arial"/>
                <w:caps/>
                <w:sz w:val="20"/>
                <w:szCs w:val="20"/>
              </w:rPr>
              <w:t xml:space="preserve">IME IN PRIIMEK STROKOVNJAKA – VODJE </w:t>
            </w:r>
            <w:bookmarkEnd w:id="387"/>
            <w:r>
              <w:rPr>
                <w:rFonts w:ascii="Arial" w:hAnsi="Arial" w:cs="Arial"/>
                <w:caps/>
                <w:sz w:val="20"/>
                <w:szCs w:val="20"/>
              </w:rPr>
              <w:t>SKUPINE</w:t>
            </w:r>
            <w:bookmarkEnd w:id="388"/>
          </w:p>
        </w:tc>
        <w:tc>
          <w:tcPr>
            <w:tcW w:w="5522" w:type="dxa"/>
            <w:tcBorders>
              <w:top w:val="single" w:sz="4" w:space="0" w:color="auto"/>
              <w:left w:val="single" w:sz="4" w:space="0" w:color="auto"/>
              <w:bottom w:val="single" w:sz="4" w:space="0" w:color="auto"/>
              <w:right w:val="single" w:sz="4" w:space="0" w:color="auto"/>
            </w:tcBorders>
            <w:vAlign w:val="center"/>
          </w:tcPr>
          <w:p w14:paraId="30DE3CD2" w14:textId="77777777" w:rsidR="003B70B5" w:rsidRPr="00896F59" w:rsidRDefault="003B70B5" w:rsidP="008720B9">
            <w:pPr>
              <w:keepNext/>
              <w:keepLines/>
              <w:tabs>
                <w:tab w:val="left" w:pos="5800"/>
              </w:tabs>
              <w:ind w:left="176"/>
              <w:outlineLvl w:val="0"/>
              <w:rPr>
                <w:rFonts w:ascii="Arial" w:hAnsi="Arial" w:cs="Arial"/>
                <w:caps/>
                <w:sz w:val="20"/>
                <w:szCs w:val="20"/>
              </w:rPr>
            </w:pPr>
          </w:p>
        </w:tc>
      </w:tr>
      <w:tr w:rsidR="003B70B5" w:rsidRPr="00896F59" w14:paraId="5274478D" w14:textId="77777777" w:rsidTr="00B67760">
        <w:trPr>
          <w:trHeight w:val="1418"/>
        </w:trPr>
        <w:tc>
          <w:tcPr>
            <w:tcW w:w="3539" w:type="dxa"/>
            <w:tcBorders>
              <w:top w:val="single" w:sz="4" w:space="0" w:color="auto"/>
              <w:left w:val="single" w:sz="4" w:space="0" w:color="auto"/>
              <w:bottom w:val="single" w:sz="4" w:space="0" w:color="auto"/>
              <w:right w:val="single" w:sz="4" w:space="0" w:color="auto"/>
            </w:tcBorders>
            <w:shd w:val="clear" w:color="auto" w:fill="FFFFCC"/>
            <w:vAlign w:val="center"/>
          </w:tcPr>
          <w:p w14:paraId="405209FE" w14:textId="100FF651" w:rsidR="003B70B5" w:rsidRPr="00896F59" w:rsidRDefault="003B70B5" w:rsidP="008720B9">
            <w:pPr>
              <w:keepNext/>
              <w:keepLines/>
              <w:tabs>
                <w:tab w:val="left" w:pos="5800"/>
              </w:tabs>
              <w:outlineLvl w:val="0"/>
              <w:rPr>
                <w:rFonts w:ascii="Arial" w:hAnsi="Arial" w:cs="Arial"/>
                <w:caps/>
                <w:sz w:val="20"/>
                <w:szCs w:val="20"/>
              </w:rPr>
            </w:pPr>
            <w:bookmarkStart w:id="389" w:name="_Toc188432625"/>
            <w:bookmarkStart w:id="390" w:name="_Toc222305676"/>
            <w:r w:rsidRPr="00896F59">
              <w:rPr>
                <w:rFonts w:ascii="Arial" w:hAnsi="Arial" w:cs="Arial"/>
                <w:caps/>
                <w:sz w:val="20"/>
                <w:szCs w:val="20"/>
              </w:rPr>
              <w:t>NAROČNIK REFERENČNEGA NAROČILA</w:t>
            </w:r>
            <w:r w:rsidR="00CD20A0">
              <w:rPr>
                <w:rFonts w:ascii="Arial" w:hAnsi="Arial" w:cs="Arial"/>
                <w:caps/>
                <w:sz w:val="20"/>
                <w:szCs w:val="20"/>
              </w:rPr>
              <w:t>,</w:t>
            </w:r>
            <w:r w:rsidRPr="00896F59">
              <w:rPr>
                <w:rFonts w:ascii="Arial" w:hAnsi="Arial" w:cs="Arial"/>
                <w:caps/>
                <w:sz w:val="20"/>
                <w:szCs w:val="20"/>
              </w:rPr>
              <w:t xml:space="preserve"> PRI KATEREM JE IMENOVANI VODIL </w:t>
            </w:r>
            <w:r>
              <w:rPr>
                <w:rFonts w:ascii="Arial" w:hAnsi="Arial" w:cs="Arial"/>
                <w:sz w:val="20"/>
              </w:rPr>
              <w:t xml:space="preserve">PROJEKT </w:t>
            </w:r>
            <w:bookmarkEnd w:id="389"/>
            <w:r w:rsidR="00CD20A0">
              <w:rPr>
                <w:rFonts w:ascii="Arial" w:hAnsi="Arial" w:cs="Arial"/>
                <w:sz w:val="20"/>
              </w:rPr>
              <w:t>IZVEDB</w:t>
            </w:r>
            <w:r w:rsidR="002A4A60">
              <w:rPr>
                <w:rFonts w:ascii="Arial" w:hAnsi="Arial" w:cs="Arial"/>
                <w:sz w:val="20"/>
              </w:rPr>
              <w:t>E</w:t>
            </w:r>
            <w:r w:rsidR="00CD20A0">
              <w:rPr>
                <w:rFonts w:ascii="Arial" w:hAnsi="Arial" w:cs="Arial"/>
                <w:sz w:val="20"/>
              </w:rPr>
              <w:t xml:space="preserve"> STORITEV S PODROČJA INTEGRACIJE DRUŽB</w:t>
            </w:r>
            <w:bookmarkEnd w:id="390"/>
            <w:r w:rsidR="00CD20A0">
              <w:rPr>
                <w:rFonts w:ascii="Arial" w:hAnsi="Arial" w:cs="Arial"/>
                <w:sz w:val="20"/>
              </w:rPr>
              <w:t xml:space="preserve"> </w:t>
            </w:r>
          </w:p>
        </w:tc>
        <w:tc>
          <w:tcPr>
            <w:tcW w:w="5522" w:type="dxa"/>
            <w:tcBorders>
              <w:top w:val="single" w:sz="4" w:space="0" w:color="auto"/>
              <w:left w:val="single" w:sz="4" w:space="0" w:color="auto"/>
              <w:bottom w:val="single" w:sz="4" w:space="0" w:color="auto"/>
              <w:right w:val="single" w:sz="4" w:space="0" w:color="auto"/>
            </w:tcBorders>
            <w:vAlign w:val="center"/>
          </w:tcPr>
          <w:p w14:paraId="2656291F" w14:textId="77777777" w:rsidR="003B70B5" w:rsidRPr="00896F59" w:rsidRDefault="003B70B5" w:rsidP="008720B9">
            <w:pPr>
              <w:keepNext/>
              <w:keepLines/>
              <w:tabs>
                <w:tab w:val="left" w:pos="5800"/>
              </w:tabs>
              <w:ind w:left="176"/>
              <w:outlineLvl w:val="0"/>
              <w:rPr>
                <w:rFonts w:ascii="Arial" w:hAnsi="Arial" w:cs="Arial"/>
                <w:caps/>
                <w:sz w:val="20"/>
                <w:szCs w:val="20"/>
              </w:rPr>
            </w:pPr>
          </w:p>
        </w:tc>
      </w:tr>
      <w:tr w:rsidR="009E28DC" w:rsidRPr="00896F59" w14:paraId="3164305C" w14:textId="77777777" w:rsidTr="00B56A1B">
        <w:trPr>
          <w:trHeight w:val="834"/>
        </w:trPr>
        <w:tc>
          <w:tcPr>
            <w:tcW w:w="3539" w:type="dxa"/>
            <w:tcBorders>
              <w:top w:val="single" w:sz="4" w:space="0" w:color="auto"/>
              <w:left w:val="single" w:sz="4" w:space="0" w:color="auto"/>
              <w:bottom w:val="single" w:sz="4" w:space="0" w:color="auto"/>
              <w:right w:val="single" w:sz="4" w:space="0" w:color="auto"/>
            </w:tcBorders>
            <w:shd w:val="clear" w:color="auto" w:fill="FFFFCC"/>
            <w:vAlign w:val="center"/>
          </w:tcPr>
          <w:p w14:paraId="5F4FA58A" w14:textId="6A472406" w:rsidR="009E28DC" w:rsidRPr="00896F59" w:rsidRDefault="00B56A1B" w:rsidP="008720B9">
            <w:pPr>
              <w:keepNext/>
              <w:keepLines/>
              <w:tabs>
                <w:tab w:val="left" w:pos="5800"/>
              </w:tabs>
              <w:outlineLvl w:val="0"/>
              <w:rPr>
                <w:rFonts w:ascii="Arial" w:hAnsi="Arial" w:cs="Arial"/>
                <w:caps/>
                <w:sz w:val="20"/>
                <w:szCs w:val="20"/>
              </w:rPr>
            </w:pPr>
            <w:bookmarkStart w:id="391" w:name="_Toc222305677"/>
            <w:r>
              <w:rPr>
                <w:rFonts w:ascii="Arial" w:hAnsi="Arial" w:cs="Arial"/>
                <w:caps/>
                <w:sz w:val="20"/>
                <w:szCs w:val="20"/>
              </w:rPr>
              <w:t xml:space="preserve">NAZIV </w:t>
            </w:r>
            <w:r w:rsidR="002A4A60">
              <w:rPr>
                <w:rFonts w:ascii="Arial" w:hAnsi="Arial" w:cs="Arial"/>
                <w:caps/>
                <w:sz w:val="20"/>
                <w:szCs w:val="20"/>
              </w:rPr>
              <w:t xml:space="preserve">IN NASLOV </w:t>
            </w:r>
            <w:r w:rsidR="009E28DC">
              <w:rPr>
                <w:rFonts w:ascii="Arial" w:hAnsi="Arial" w:cs="Arial"/>
                <w:caps/>
                <w:sz w:val="20"/>
                <w:szCs w:val="20"/>
              </w:rPr>
              <w:t>PREVZEMN</w:t>
            </w:r>
            <w:r>
              <w:rPr>
                <w:rFonts w:ascii="Arial" w:hAnsi="Arial" w:cs="Arial"/>
                <w:caps/>
                <w:sz w:val="20"/>
                <w:szCs w:val="20"/>
              </w:rPr>
              <w:t>E</w:t>
            </w:r>
            <w:r w:rsidR="009E28DC">
              <w:rPr>
                <w:rFonts w:ascii="Arial" w:hAnsi="Arial" w:cs="Arial"/>
                <w:caps/>
                <w:sz w:val="20"/>
                <w:szCs w:val="20"/>
              </w:rPr>
              <w:t xml:space="preserve"> IN PREVZET</w:t>
            </w:r>
            <w:r>
              <w:rPr>
                <w:rFonts w:ascii="Arial" w:hAnsi="Arial" w:cs="Arial"/>
                <w:caps/>
                <w:sz w:val="20"/>
                <w:szCs w:val="20"/>
              </w:rPr>
              <w:t>E</w:t>
            </w:r>
            <w:r w:rsidR="009E28DC">
              <w:rPr>
                <w:rFonts w:ascii="Arial" w:hAnsi="Arial" w:cs="Arial"/>
                <w:caps/>
                <w:sz w:val="20"/>
                <w:szCs w:val="20"/>
              </w:rPr>
              <w:t xml:space="preserve"> DRUŽB</w:t>
            </w:r>
            <w:r>
              <w:rPr>
                <w:rFonts w:ascii="Arial" w:hAnsi="Arial" w:cs="Arial"/>
                <w:caps/>
                <w:sz w:val="20"/>
                <w:szCs w:val="20"/>
              </w:rPr>
              <w:t>E</w:t>
            </w:r>
            <w:bookmarkEnd w:id="391"/>
          </w:p>
        </w:tc>
        <w:tc>
          <w:tcPr>
            <w:tcW w:w="5522" w:type="dxa"/>
            <w:tcBorders>
              <w:top w:val="single" w:sz="4" w:space="0" w:color="auto"/>
              <w:left w:val="single" w:sz="4" w:space="0" w:color="auto"/>
              <w:bottom w:val="single" w:sz="4" w:space="0" w:color="auto"/>
              <w:right w:val="single" w:sz="4" w:space="0" w:color="auto"/>
            </w:tcBorders>
            <w:vAlign w:val="center"/>
          </w:tcPr>
          <w:p w14:paraId="0D8E912D" w14:textId="77777777" w:rsidR="009E28DC" w:rsidRPr="00896F59" w:rsidRDefault="009E28DC" w:rsidP="008720B9">
            <w:pPr>
              <w:keepNext/>
              <w:keepLines/>
              <w:tabs>
                <w:tab w:val="left" w:pos="5800"/>
              </w:tabs>
              <w:ind w:left="176"/>
              <w:outlineLvl w:val="0"/>
              <w:rPr>
                <w:rFonts w:ascii="Arial" w:hAnsi="Arial" w:cs="Arial"/>
                <w:caps/>
                <w:sz w:val="20"/>
                <w:szCs w:val="20"/>
              </w:rPr>
            </w:pPr>
          </w:p>
        </w:tc>
      </w:tr>
      <w:tr w:rsidR="003B70B5" w:rsidRPr="00896F59" w14:paraId="687FF656" w14:textId="77777777" w:rsidTr="00B67760">
        <w:trPr>
          <w:trHeight w:val="533"/>
        </w:trPr>
        <w:tc>
          <w:tcPr>
            <w:tcW w:w="3539" w:type="dxa"/>
            <w:tcBorders>
              <w:top w:val="single" w:sz="4" w:space="0" w:color="auto"/>
              <w:left w:val="single" w:sz="4" w:space="0" w:color="auto"/>
              <w:bottom w:val="single" w:sz="4" w:space="0" w:color="auto"/>
              <w:right w:val="single" w:sz="4" w:space="0" w:color="auto"/>
            </w:tcBorders>
            <w:shd w:val="clear" w:color="auto" w:fill="FFFFCC"/>
            <w:vAlign w:val="center"/>
          </w:tcPr>
          <w:p w14:paraId="51E9DC64" w14:textId="76CA7F97" w:rsidR="003B70B5" w:rsidRPr="00896F59" w:rsidRDefault="003B70B5" w:rsidP="008720B9">
            <w:pPr>
              <w:keepNext/>
              <w:keepLines/>
              <w:tabs>
                <w:tab w:val="left" w:pos="5800"/>
              </w:tabs>
              <w:outlineLvl w:val="0"/>
              <w:rPr>
                <w:rFonts w:ascii="Arial" w:hAnsi="Arial" w:cs="Arial"/>
                <w:caps/>
                <w:sz w:val="20"/>
                <w:szCs w:val="20"/>
              </w:rPr>
            </w:pPr>
            <w:bookmarkStart w:id="392" w:name="_Toc188432626"/>
            <w:bookmarkStart w:id="393" w:name="_Toc222305678"/>
            <w:r w:rsidRPr="00896F59">
              <w:rPr>
                <w:rFonts w:ascii="Arial" w:hAnsi="Arial" w:cs="Arial"/>
                <w:caps/>
                <w:sz w:val="20"/>
                <w:szCs w:val="20"/>
              </w:rPr>
              <w:t xml:space="preserve">DATUM </w:t>
            </w:r>
            <w:bookmarkEnd w:id="392"/>
            <w:r w:rsidR="00CD20A0">
              <w:rPr>
                <w:rFonts w:ascii="Arial" w:hAnsi="Arial" w:cs="Arial"/>
                <w:caps/>
                <w:sz w:val="20"/>
                <w:szCs w:val="20"/>
              </w:rPr>
              <w:t>IZVEDBE PROJ</w:t>
            </w:r>
            <w:r w:rsidR="009E28DC">
              <w:rPr>
                <w:rFonts w:ascii="Arial" w:hAnsi="Arial" w:cs="Arial"/>
                <w:caps/>
                <w:sz w:val="20"/>
                <w:szCs w:val="20"/>
              </w:rPr>
              <w:t>E</w:t>
            </w:r>
            <w:r w:rsidR="00CD20A0">
              <w:rPr>
                <w:rFonts w:ascii="Arial" w:hAnsi="Arial" w:cs="Arial"/>
                <w:caps/>
                <w:sz w:val="20"/>
                <w:szCs w:val="20"/>
              </w:rPr>
              <w:t>KTA INTEGRACIJE (OD ___ DO ______</w:t>
            </w:r>
            <w:r>
              <w:rPr>
                <w:rFonts w:ascii="Arial" w:hAnsi="Arial" w:cs="Arial"/>
                <w:caps/>
                <w:sz w:val="20"/>
                <w:szCs w:val="20"/>
              </w:rPr>
              <w:t>)</w:t>
            </w:r>
            <w:bookmarkEnd w:id="393"/>
          </w:p>
        </w:tc>
        <w:tc>
          <w:tcPr>
            <w:tcW w:w="5522" w:type="dxa"/>
            <w:tcBorders>
              <w:top w:val="single" w:sz="4" w:space="0" w:color="auto"/>
              <w:left w:val="single" w:sz="4" w:space="0" w:color="auto"/>
              <w:bottom w:val="single" w:sz="4" w:space="0" w:color="auto"/>
              <w:right w:val="single" w:sz="4" w:space="0" w:color="auto"/>
            </w:tcBorders>
            <w:vAlign w:val="center"/>
          </w:tcPr>
          <w:p w14:paraId="13B8BEF3" w14:textId="77777777" w:rsidR="003B70B5" w:rsidRPr="00896F59" w:rsidRDefault="003B70B5" w:rsidP="008720B9">
            <w:pPr>
              <w:keepNext/>
              <w:keepLines/>
              <w:ind w:left="176"/>
              <w:outlineLvl w:val="0"/>
              <w:rPr>
                <w:rFonts w:ascii="Arial" w:hAnsi="Arial" w:cs="Arial"/>
                <w:caps/>
                <w:sz w:val="20"/>
                <w:szCs w:val="20"/>
              </w:rPr>
            </w:pPr>
          </w:p>
          <w:p w14:paraId="318222DB" w14:textId="77777777" w:rsidR="003B70B5" w:rsidRPr="00896F59" w:rsidRDefault="003B70B5" w:rsidP="008720B9">
            <w:pPr>
              <w:keepNext/>
              <w:keepLines/>
              <w:ind w:left="176"/>
              <w:outlineLvl w:val="0"/>
              <w:rPr>
                <w:rFonts w:ascii="Arial" w:hAnsi="Arial" w:cs="Arial"/>
                <w:caps/>
                <w:sz w:val="20"/>
                <w:szCs w:val="20"/>
              </w:rPr>
            </w:pPr>
          </w:p>
        </w:tc>
      </w:tr>
      <w:tr w:rsidR="003B70B5" w:rsidRPr="00896F59" w14:paraId="58E1543D" w14:textId="77777777" w:rsidTr="00B67760">
        <w:trPr>
          <w:trHeight w:val="1114"/>
        </w:trPr>
        <w:tc>
          <w:tcPr>
            <w:tcW w:w="3539" w:type="dxa"/>
            <w:tcBorders>
              <w:top w:val="single" w:sz="4" w:space="0" w:color="auto"/>
              <w:left w:val="single" w:sz="4" w:space="0" w:color="auto"/>
              <w:bottom w:val="single" w:sz="4" w:space="0" w:color="auto"/>
              <w:right w:val="single" w:sz="4" w:space="0" w:color="auto"/>
            </w:tcBorders>
            <w:shd w:val="clear" w:color="auto" w:fill="FFFFCC"/>
            <w:vAlign w:val="center"/>
          </w:tcPr>
          <w:p w14:paraId="101A25B9" w14:textId="77777777" w:rsidR="003B70B5" w:rsidRPr="00896F59" w:rsidRDefault="003B70B5" w:rsidP="008720B9">
            <w:pPr>
              <w:keepNext/>
              <w:keepLines/>
              <w:tabs>
                <w:tab w:val="left" w:pos="5800"/>
              </w:tabs>
              <w:jc w:val="both"/>
              <w:outlineLvl w:val="0"/>
              <w:rPr>
                <w:rFonts w:ascii="Arial" w:hAnsi="Arial" w:cs="Arial"/>
                <w:caps/>
                <w:sz w:val="20"/>
                <w:szCs w:val="20"/>
              </w:rPr>
            </w:pPr>
            <w:bookmarkStart w:id="394" w:name="_Toc188432627"/>
            <w:bookmarkStart w:id="395" w:name="_Toc222305679"/>
            <w:r w:rsidRPr="00896F59">
              <w:rPr>
                <w:rFonts w:ascii="Arial" w:hAnsi="Arial" w:cs="Arial"/>
                <w:caps/>
                <w:sz w:val="20"/>
                <w:szCs w:val="20"/>
              </w:rPr>
              <w:t>KONTAKTNA OSEBA NAROČNIKA, KI LAHKO POTRDI POSEL</w:t>
            </w:r>
            <w:bookmarkEnd w:id="394"/>
            <w:bookmarkEnd w:id="395"/>
          </w:p>
        </w:tc>
        <w:tc>
          <w:tcPr>
            <w:tcW w:w="5522" w:type="dxa"/>
            <w:tcBorders>
              <w:top w:val="single" w:sz="4" w:space="0" w:color="auto"/>
              <w:left w:val="single" w:sz="4" w:space="0" w:color="auto"/>
              <w:bottom w:val="single" w:sz="4" w:space="0" w:color="auto"/>
              <w:right w:val="single" w:sz="4" w:space="0" w:color="auto"/>
            </w:tcBorders>
            <w:vAlign w:val="center"/>
          </w:tcPr>
          <w:p w14:paraId="5625F3EF" w14:textId="77777777" w:rsidR="003B70B5" w:rsidRPr="00896F59" w:rsidRDefault="003B70B5" w:rsidP="008720B9">
            <w:pPr>
              <w:keepNext/>
              <w:keepLines/>
              <w:tabs>
                <w:tab w:val="left" w:pos="5800"/>
              </w:tabs>
              <w:spacing w:before="240" w:after="120"/>
              <w:outlineLvl w:val="0"/>
              <w:rPr>
                <w:rFonts w:ascii="Arial" w:hAnsi="Arial" w:cs="Arial"/>
                <w:caps/>
                <w:sz w:val="20"/>
                <w:szCs w:val="20"/>
              </w:rPr>
            </w:pPr>
            <w:bookmarkStart w:id="396" w:name="_Toc188432628"/>
            <w:bookmarkStart w:id="397" w:name="_Toc222305680"/>
            <w:r w:rsidRPr="00896F59">
              <w:rPr>
                <w:rFonts w:ascii="Arial" w:hAnsi="Arial" w:cs="Arial"/>
                <w:caps/>
                <w:sz w:val="20"/>
                <w:szCs w:val="20"/>
              </w:rPr>
              <w:t>Naziv:</w:t>
            </w:r>
            <w:bookmarkEnd w:id="396"/>
            <w:bookmarkEnd w:id="397"/>
            <w:r w:rsidRPr="00896F59">
              <w:rPr>
                <w:rFonts w:ascii="Arial" w:hAnsi="Arial" w:cs="Arial"/>
                <w:caps/>
                <w:sz w:val="20"/>
                <w:szCs w:val="20"/>
              </w:rPr>
              <w:t xml:space="preserve"> </w:t>
            </w:r>
          </w:p>
          <w:p w14:paraId="090C0DD7" w14:textId="77777777" w:rsidR="003B70B5" w:rsidRPr="00896F59" w:rsidRDefault="003B70B5" w:rsidP="008720B9">
            <w:pPr>
              <w:keepNext/>
              <w:keepLines/>
              <w:tabs>
                <w:tab w:val="left" w:pos="5800"/>
              </w:tabs>
              <w:spacing w:after="120"/>
              <w:outlineLvl w:val="0"/>
              <w:rPr>
                <w:rFonts w:ascii="Arial" w:hAnsi="Arial" w:cs="Arial"/>
                <w:caps/>
                <w:sz w:val="20"/>
                <w:szCs w:val="20"/>
              </w:rPr>
            </w:pPr>
            <w:bookmarkStart w:id="398" w:name="_Toc188432629"/>
            <w:bookmarkStart w:id="399" w:name="_Toc222305681"/>
            <w:r w:rsidRPr="00896F59">
              <w:rPr>
                <w:rFonts w:ascii="Arial" w:hAnsi="Arial" w:cs="Arial"/>
                <w:caps/>
                <w:sz w:val="20"/>
                <w:szCs w:val="20"/>
              </w:rPr>
              <w:t>Tel:</w:t>
            </w:r>
            <w:bookmarkEnd w:id="398"/>
            <w:bookmarkEnd w:id="399"/>
            <w:r w:rsidRPr="00896F59">
              <w:rPr>
                <w:rFonts w:ascii="Arial" w:hAnsi="Arial" w:cs="Arial"/>
                <w:caps/>
                <w:sz w:val="20"/>
                <w:szCs w:val="20"/>
              </w:rPr>
              <w:t xml:space="preserve"> </w:t>
            </w:r>
          </w:p>
          <w:p w14:paraId="2E7BA7CE" w14:textId="77777777" w:rsidR="003B70B5" w:rsidRPr="00896F59" w:rsidRDefault="003B70B5" w:rsidP="008720B9">
            <w:pPr>
              <w:keepNext/>
              <w:keepLines/>
              <w:tabs>
                <w:tab w:val="left" w:pos="5800"/>
              </w:tabs>
              <w:spacing w:after="120"/>
              <w:outlineLvl w:val="0"/>
              <w:rPr>
                <w:rFonts w:ascii="Arial" w:hAnsi="Arial" w:cs="Arial"/>
                <w:caps/>
                <w:sz w:val="20"/>
                <w:szCs w:val="20"/>
              </w:rPr>
            </w:pPr>
            <w:bookmarkStart w:id="400" w:name="_Toc188432630"/>
            <w:bookmarkStart w:id="401" w:name="_Toc222305682"/>
            <w:r w:rsidRPr="00896F59">
              <w:rPr>
                <w:rFonts w:ascii="Arial" w:hAnsi="Arial" w:cs="Arial"/>
                <w:caps/>
                <w:sz w:val="20"/>
                <w:szCs w:val="20"/>
              </w:rPr>
              <w:t>E-mail:</w:t>
            </w:r>
            <w:bookmarkEnd w:id="400"/>
            <w:bookmarkEnd w:id="401"/>
            <w:r w:rsidRPr="00896F59">
              <w:rPr>
                <w:rFonts w:ascii="Arial" w:hAnsi="Arial" w:cs="Arial"/>
                <w:caps/>
                <w:sz w:val="20"/>
                <w:szCs w:val="20"/>
              </w:rPr>
              <w:t xml:space="preserve"> </w:t>
            </w:r>
          </w:p>
        </w:tc>
      </w:tr>
    </w:tbl>
    <w:p w14:paraId="57699029" w14:textId="77777777" w:rsidR="003B70B5" w:rsidRPr="00896F59" w:rsidRDefault="003B70B5" w:rsidP="003B70B5">
      <w:pPr>
        <w:autoSpaceDE w:val="0"/>
        <w:autoSpaceDN w:val="0"/>
        <w:adjustRightInd w:val="0"/>
        <w:jc w:val="center"/>
        <w:rPr>
          <w:rFonts w:ascii="Arial" w:hAnsi="Arial" w:cs="Arial"/>
          <w:b/>
          <w:sz w:val="20"/>
          <w:szCs w:val="20"/>
        </w:rPr>
      </w:pPr>
    </w:p>
    <w:p w14:paraId="07CC533C" w14:textId="77777777" w:rsidR="003B70B5" w:rsidRPr="00896F59" w:rsidRDefault="003B70B5" w:rsidP="003B70B5">
      <w:pPr>
        <w:autoSpaceDE w:val="0"/>
        <w:autoSpaceDN w:val="0"/>
        <w:adjustRightInd w:val="0"/>
        <w:jc w:val="center"/>
        <w:rPr>
          <w:rFonts w:ascii="Arial" w:hAnsi="Arial" w:cs="Arial"/>
          <w:b/>
          <w:sz w:val="20"/>
          <w:szCs w:val="20"/>
        </w:rPr>
      </w:pPr>
    </w:p>
    <w:p w14:paraId="1404322C" w14:textId="77777777" w:rsidR="00CD20A0" w:rsidRDefault="00CD20A0" w:rsidP="003B70B5">
      <w:pPr>
        <w:jc w:val="both"/>
        <w:rPr>
          <w:rFonts w:ascii="Arial" w:hAnsi="Arial" w:cs="Arial"/>
          <w:smallCaps/>
          <w:sz w:val="20"/>
          <w:szCs w:val="20"/>
          <w:shd w:val="clear" w:color="auto" w:fill="FFFFFF"/>
        </w:rPr>
      </w:pPr>
    </w:p>
    <w:p w14:paraId="283BC0AB" w14:textId="77777777" w:rsidR="00CD20A0" w:rsidRDefault="00CD20A0" w:rsidP="003B70B5">
      <w:pPr>
        <w:jc w:val="both"/>
        <w:rPr>
          <w:rFonts w:ascii="Arial" w:hAnsi="Arial" w:cs="Arial"/>
          <w:smallCaps/>
          <w:sz w:val="20"/>
          <w:szCs w:val="20"/>
          <w:shd w:val="clear" w:color="auto" w:fill="FFFFFF"/>
        </w:rPr>
      </w:pPr>
    </w:p>
    <w:p w14:paraId="21FF21B7" w14:textId="77777777" w:rsidR="00CD20A0" w:rsidRDefault="00CD20A0" w:rsidP="003B70B5">
      <w:pPr>
        <w:jc w:val="both"/>
        <w:rPr>
          <w:rFonts w:ascii="Arial" w:hAnsi="Arial" w:cs="Arial"/>
          <w:smallCaps/>
          <w:sz w:val="20"/>
          <w:szCs w:val="20"/>
          <w:shd w:val="clear" w:color="auto" w:fill="FFFFFF"/>
        </w:rPr>
      </w:pPr>
    </w:p>
    <w:p w14:paraId="195D310F" w14:textId="77777777" w:rsidR="00CD20A0" w:rsidRDefault="00CD20A0" w:rsidP="003B70B5">
      <w:pPr>
        <w:jc w:val="both"/>
        <w:rPr>
          <w:rFonts w:ascii="Arial" w:hAnsi="Arial" w:cs="Arial"/>
          <w:smallCaps/>
          <w:sz w:val="20"/>
          <w:szCs w:val="20"/>
          <w:shd w:val="clear" w:color="auto" w:fill="FFFFFF"/>
        </w:rPr>
      </w:pPr>
    </w:p>
    <w:p w14:paraId="6DC5FA0F" w14:textId="77777777" w:rsidR="00CD20A0" w:rsidRDefault="00CD20A0" w:rsidP="003B70B5">
      <w:pPr>
        <w:jc w:val="both"/>
        <w:rPr>
          <w:rFonts w:ascii="Arial" w:hAnsi="Arial" w:cs="Arial"/>
          <w:smallCaps/>
          <w:sz w:val="20"/>
          <w:szCs w:val="20"/>
          <w:shd w:val="clear" w:color="auto" w:fill="FFFFFF"/>
        </w:rPr>
      </w:pPr>
    </w:p>
    <w:p w14:paraId="22B25874" w14:textId="77777777" w:rsidR="009E28DC" w:rsidRDefault="009E28DC" w:rsidP="003B70B5">
      <w:pPr>
        <w:jc w:val="both"/>
        <w:rPr>
          <w:rFonts w:ascii="Arial" w:hAnsi="Arial" w:cs="Arial"/>
          <w:smallCaps/>
          <w:sz w:val="20"/>
          <w:szCs w:val="20"/>
          <w:shd w:val="clear" w:color="auto" w:fill="FFFFFF"/>
        </w:rPr>
      </w:pPr>
    </w:p>
    <w:p w14:paraId="7D65D59C" w14:textId="77777777" w:rsidR="009E28DC" w:rsidRDefault="009E28DC" w:rsidP="003B70B5">
      <w:pPr>
        <w:jc w:val="both"/>
        <w:rPr>
          <w:rFonts w:ascii="Arial" w:hAnsi="Arial" w:cs="Arial"/>
          <w:smallCaps/>
          <w:sz w:val="20"/>
          <w:szCs w:val="20"/>
          <w:shd w:val="clear" w:color="auto" w:fill="FFFFFF"/>
        </w:rPr>
      </w:pPr>
    </w:p>
    <w:p w14:paraId="6B8CE389" w14:textId="77777777" w:rsidR="009E28DC" w:rsidRDefault="009E28DC" w:rsidP="003B70B5">
      <w:pPr>
        <w:jc w:val="both"/>
        <w:rPr>
          <w:rFonts w:ascii="Arial" w:hAnsi="Arial" w:cs="Arial"/>
          <w:smallCaps/>
          <w:sz w:val="20"/>
          <w:szCs w:val="20"/>
          <w:shd w:val="clear" w:color="auto" w:fill="FFFFFF"/>
        </w:rPr>
      </w:pPr>
    </w:p>
    <w:p w14:paraId="41FB8FA7" w14:textId="77777777" w:rsidR="009E28DC" w:rsidRDefault="009E28DC" w:rsidP="003B70B5">
      <w:pPr>
        <w:jc w:val="both"/>
        <w:rPr>
          <w:rFonts w:ascii="Arial" w:hAnsi="Arial" w:cs="Arial"/>
          <w:smallCaps/>
          <w:sz w:val="20"/>
          <w:szCs w:val="20"/>
          <w:shd w:val="clear" w:color="auto" w:fill="FFFFFF"/>
        </w:rPr>
      </w:pPr>
    </w:p>
    <w:p w14:paraId="4C33B6B0" w14:textId="77777777" w:rsidR="009E28DC" w:rsidRDefault="009E28DC" w:rsidP="003B70B5">
      <w:pPr>
        <w:jc w:val="both"/>
        <w:rPr>
          <w:rFonts w:ascii="Arial" w:hAnsi="Arial" w:cs="Arial"/>
          <w:smallCaps/>
          <w:sz w:val="20"/>
          <w:szCs w:val="20"/>
          <w:shd w:val="clear" w:color="auto" w:fill="FFFFFF"/>
        </w:rPr>
      </w:pPr>
    </w:p>
    <w:p w14:paraId="162EA699" w14:textId="77777777" w:rsidR="009E28DC" w:rsidRDefault="009E28DC" w:rsidP="003B70B5">
      <w:pPr>
        <w:jc w:val="both"/>
        <w:rPr>
          <w:rFonts w:ascii="Arial" w:hAnsi="Arial" w:cs="Arial"/>
          <w:smallCaps/>
          <w:sz w:val="20"/>
          <w:szCs w:val="20"/>
          <w:shd w:val="clear" w:color="auto" w:fill="FFFFFF"/>
        </w:rPr>
      </w:pPr>
    </w:p>
    <w:p w14:paraId="77F7CE64" w14:textId="77777777" w:rsidR="009E28DC" w:rsidRDefault="009E28DC" w:rsidP="003B70B5">
      <w:pPr>
        <w:jc w:val="both"/>
        <w:rPr>
          <w:rFonts w:ascii="Arial" w:hAnsi="Arial" w:cs="Arial"/>
          <w:smallCaps/>
          <w:sz w:val="20"/>
          <w:szCs w:val="20"/>
          <w:shd w:val="clear" w:color="auto" w:fill="FFFFFF"/>
        </w:rPr>
      </w:pPr>
    </w:p>
    <w:p w14:paraId="72044108" w14:textId="77777777" w:rsidR="009E28DC" w:rsidRDefault="009E28DC" w:rsidP="003B70B5">
      <w:pPr>
        <w:jc w:val="both"/>
        <w:rPr>
          <w:rFonts w:ascii="Arial" w:hAnsi="Arial" w:cs="Arial"/>
          <w:smallCaps/>
          <w:sz w:val="20"/>
          <w:szCs w:val="20"/>
          <w:shd w:val="clear" w:color="auto" w:fill="FFFFFF"/>
        </w:rPr>
      </w:pPr>
    </w:p>
    <w:p w14:paraId="2FA47C03" w14:textId="77777777" w:rsidR="009E28DC" w:rsidRDefault="009E28DC" w:rsidP="003B70B5">
      <w:pPr>
        <w:jc w:val="both"/>
        <w:rPr>
          <w:rFonts w:ascii="Arial" w:hAnsi="Arial" w:cs="Arial"/>
          <w:smallCaps/>
          <w:sz w:val="20"/>
          <w:szCs w:val="20"/>
          <w:shd w:val="clear" w:color="auto" w:fill="FFFFFF"/>
        </w:rPr>
      </w:pPr>
    </w:p>
    <w:p w14:paraId="40F3772E" w14:textId="77777777" w:rsidR="009E28DC" w:rsidRDefault="009E28DC" w:rsidP="003B70B5">
      <w:pPr>
        <w:jc w:val="both"/>
        <w:rPr>
          <w:rFonts w:ascii="Arial" w:hAnsi="Arial" w:cs="Arial"/>
          <w:smallCaps/>
          <w:sz w:val="20"/>
          <w:szCs w:val="20"/>
          <w:shd w:val="clear" w:color="auto" w:fill="FFFFFF"/>
        </w:rPr>
      </w:pPr>
    </w:p>
    <w:p w14:paraId="6718014C" w14:textId="77777777" w:rsidR="009E28DC" w:rsidRDefault="009E28DC" w:rsidP="003B70B5">
      <w:pPr>
        <w:jc w:val="both"/>
        <w:rPr>
          <w:rFonts w:ascii="Arial" w:hAnsi="Arial" w:cs="Arial"/>
          <w:smallCaps/>
          <w:sz w:val="20"/>
          <w:szCs w:val="20"/>
          <w:shd w:val="clear" w:color="auto" w:fill="FFFFFF"/>
        </w:rPr>
      </w:pPr>
    </w:p>
    <w:p w14:paraId="787E3DB1" w14:textId="77777777" w:rsidR="009E28DC" w:rsidRDefault="009E28DC" w:rsidP="003B70B5">
      <w:pPr>
        <w:jc w:val="both"/>
        <w:rPr>
          <w:rFonts w:ascii="Arial" w:hAnsi="Arial" w:cs="Arial"/>
          <w:smallCaps/>
          <w:sz w:val="20"/>
          <w:szCs w:val="20"/>
          <w:shd w:val="clear" w:color="auto" w:fill="FFFFFF"/>
        </w:rPr>
      </w:pPr>
    </w:p>
    <w:p w14:paraId="44A1CC36" w14:textId="1EF6AE02" w:rsidR="003B70B5" w:rsidRPr="00896F59" w:rsidRDefault="003B70B5" w:rsidP="003B70B5">
      <w:pPr>
        <w:jc w:val="both"/>
        <w:rPr>
          <w:rFonts w:ascii="Arial" w:hAnsi="Arial" w:cs="Arial"/>
          <w:sz w:val="20"/>
          <w:szCs w:val="20"/>
        </w:rPr>
      </w:pPr>
      <w:r w:rsidRPr="00896F59">
        <w:rPr>
          <w:rFonts w:ascii="Arial" w:hAnsi="Arial" w:cs="Arial"/>
          <w:sz w:val="20"/>
          <w:szCs w:val="20"/>
        </w:rPr>
        <w:t xml:space="preserve"> </w:t>
      </w:r>
    </w:p>
    <w:p w14:paraId="15847171" w14:textId="77777777" w:rsidR="003B70B5" w:rsidRDefault="003B70B5" w:rsidP="003B70B5">
      <w:pPr>
        <w:jc w:val="right"/>
        <w:rPr>
          <w:rFonts w:ascii="Arial" w:hAnsi="Arial" w:cs="Arial"/>
          <w:b/>
          <w:smallCaps/>
          <w:sz w:val="20"/>
          <w:szCs w:val="20"/>
          <w:shd w:val="clear" w:color="auto" w:fill="FFFFFF"/>
        </w:rPr>
      </w:pPr>
    </w:p>
    <w:p w14:paraId="06880152" w14:textId="77777777" w:rsidR="00B56A1B" w:rsidRDefault="00B56A1B" w:rsidP="003B70B5">
      <w:pPr>
        <w:jc w:val="right"/>
        <w:rPr>
          <w:rFonts w:ascii="Arial" w:hAnsi="Arial" w:cs="Arial"/>
          <w:b/>
          <w:smallCaps/>
          <w:sz w:val="20"/>
          <w:szCs w:val="20"/>
          <w:shd w:val="clear" w:color="auto" w:fill="FFFFFF"/>
        </w:rPr>
      </w:pPr>
    </w:p>
    <w:p w14:paraId="0984A85C" w14:textId="77777777" w:rsidR="00B56A1B" w:rsidRDefault="00B56A1B" w:rsidP="003B70B5">
      <w:pPr>
        <w:jc w:val="right"/>
        <w:rPr>
          <w:rFonts w:ascii="Arial" w:hAnsi="Arial" w:cs="Arial"/>
          <w:b/>
          <w:smallCaps/>
          <w:sz w:val="20"/>
          <w:szCs w:val="20"/>
          <w:shd w:val="clear" w:color="auto" w:fill="FFFFFF"/>
        </w:rPr>
      </w:pPr>
    </w:p>
    <w:p w14:paraId="23B9997A" w14:textId="77777777" w:rsidR="00B56A1B" w:rsidRDefault="00B56A1B" w:rsidP="003B70B5">
      <w:pPr>
        <w:jc w:val="right"/>
        <w:rPr>
          <w:rFonts w:ascii="Arial" w:hAnsi="Arial" w:cs="Arial"/>
          <w:b/>
          <w:smallCaps/>
          <w:sz w:val="20"/>
          <w:szCs w:val="20"/>
          <w:shd w:val="clear" w:color="auto" w:fill="FFFFFF"/>
        </w:rPr>
      </w:pPr>
    </w:p>
    <w:p w14:paraId="4D6199F9" w14:textId="77777777" w:rsidR="00B56A1B" w:rsidRDefault="00B56A1B" w:rsidP="003B70B5">
      <w:pPr>
        <w:jc w:val="right"/>
        <w:rPr>
          <w:rFonts w:ascii="Arial" w:hAnsi="Arial" w:cs="Arial"/>
          <w:b/>
          <w:smallCaps/>
          <w:sz w:val="20"/>
          <w:szCs w:val="20"/>
          <w:shd w:val="clear" w:color="auto" w:fill="FFFFFF"/>
        </w:rPr>
      </w:pPr>
    </w:p>
    <w:p w14:paraId="64F87A38" w14:textId="77777777" w:rsidR="00B56A1B" w:rsidRPr="00896F59" w:rsidRDefault="00B56A1B" w:rsidP="003B70B5">
      <w:pPr>
        <w:jc w:val="right"/>
        <w:rPr>
          <w:rFonts w:ascii="Arial" w:hAnsi="Arial" w:cs="Arial"/>
          <w:b/>
          <w:smallCaps/>
          <w:sz w:val="20"/>
          <w:szCs w:val="20"/>
          <w:shd w:val="clear" w:color="auto" w:fill="FFFFFF"/>
        </w:rPr>
      </w:pPr>
    </w:p>
    <w:tbl>
      <w:tblPr>
        <w:tblStyle w:val="Tabelamrea10"/>
        <w:tblW w:w="0" w:type="auto"/>
        <w:tblLook w:val="04A0" w:firstRow="1" w:lastRow="0" w:firstColumn="1" w:lastColumn="0" w:noHBand="0" w:noVBand="1"/>
      </w:tblPr>
      <w:tblGrid>
        <w:gridCol w:w="2263"/>
        <w:gridCol w:w="6804"/>
      </w:tblGrid>
      <w:tr w:rsidR="003B70B5" w:rsidRPr="00896F59" w14:paraId="1BAB2E37" w14:textId="77777777" w:rsidTr="009E28DC">
        <w:tc>
          <w:tcPr>
            <w:tcW w:w="2263" w:type="dxa"/>
            <w:shd w:val="clear" w:color="auto" w:fill="FFFFCC"/>
          </w:tcPr>
          <w:p w14:paraId="1500B453" w14:textId="77777777" w:rsidR="003B70B5" w:rsidRPr="00896F59" w:rsidRDefault="003B70B5" w:rsidP="008720B9">
            <w:pPr>
              <w:rPr>
                <w:rFonts w:ascii="Arial" w:hAnsi="Arial" w:cs="Arial"/>
                <w:caps/>
                <w:sz w:val="20"/>
                <w:szCs w:val="20"/>
              </w:rPr>
            </w:pPr>
            <w:r w:rsidRPr="00896F59">
              <w:rPr>
                <w:rFonts w:ascii="Arial" w:hAnsi="Arial" w:cs="Arial"/>
                <w:caps/>
                <w:sz w:val="20"/>
                <w:szCs w:val="20"/>
              </w:rPr>
              <w:t>ŽIG IN PODPIS NAROČNIKA POSLA</w:t>
            </w:r>
          </w:p>
          <w:p w14:paraId="57129770" w14:textId="77777777" w:rsidR="003B70B5" w:rsidRPr="00896F59" w:rsidRDefault="003B70B5" w:rsidP="008720B9">
            <w:pPr>
              <w:jc w:val="right"/>
              <w:rPr>
                <w:rFonts w:ascii="Arial" w:hAnsi="Arial" w:cs="Arial"/>
                <w:b/>
                <w:smallCaps/>
                <w:sz w:val="20"/>
                <w:szCs w:val="20"/>
                <w:shd w:val="clear" w:color="auto" w:fill="FFFFFF"/>
              </w:rPr>
            </w:pPr>
          </w:p>
        </w:tc>
        <w:tc>
          <w:tcPr>
            <w:tcW w:w="6804" w:type="dxa"/>
          </w:tcPr>
          <w:p w14:paraId="7F4881DE" w14:textId="77777777" w:rsidR="003B70B5" w:rsidRPr="00896F59" w:rsidRDefault="003B70B5" w:rsidP="008720B9">
            <w:pPr>
              <w:jc w:val="right"/>
              <w:rPr>
                <w:rFonts w:ascii="Arial" w:hAnsi="Arial" w:cs="Arial"/>
                <w:b/>
                <w:smallCaps/>
                <w:sz w:val="20"/>
                <w:szCs w:val="20"/>
                <w:shd w:val="clear" w:color="auto" w:fill="FFFFFF"/>
              </w:rPr>
            </w:pPr>
          </w:p>
        </w:tc>
      </w:tr>
    </w:tbl>
    <w:p w14:paraId="1118C488" w14:textId="77777777" w:rsidR="003B70B5" w:rsidRPr="00896F59" w:rsidRDefault="003B70B5" w:rsidP="003B70B5">
      <w:pPr>
        <w:jc w:val="right"/>
        <w:rPr>
          <w:rFonts w:ascii="Arial" w:hAnsi="Arial" w:cs="Arial"/>
          <w:b/>
          <w:smallCaps/>
          <w:sz w:val="20"/>
          <w:szCs w:val="20"/>
          <w:shd w:val="clear" w:color="auto" w:fill="FFFFFF"/>
        </w:rPr>
      </w:pPr>
    </w:p>
    <w:p w14:paraId="7E3852FE" w14:textId="77777777" w:rsidR="003B70B5" w:rsidRPr="00896F59" w:rsidRDefault="003B70B5" w:rsidP="003B70B5">
      <w:pPr>
        <w:jc w:val="right"/>
        <w:rPr>
          <w:rFonts w:ascii="Arial" w:hAnsi="Arial" w:cs="Arial"/>
          <w:b/>
          <w:smallCaps/>
          <w:sz w:val="20"/>
          <w:szCs w:val="20"/>
          <w:shd w:val="clear" w:color="auto" w:fill="FFFFFF"/>
        </w:rPr>
      </w:pPr>
    </w:p>
    <w:p w14:paraId="51D4E650" w14:textId="77777777" w:rsidR="003B70B5" w:rsidRPr="00896F59" w:rsidRDefault="003B70B5" w:rsidP="003B70B5">
      <w:pPr>
        <w:autoSpaceDE w:val="0"/>
        <w:autoSpaceDN w:val="0"/>
        <w:adjustRightInd w:val="0"/>
        <w:rPr>
          <w:rFonts w:ascii="Arial" w:hAnsi="Arial" w:cs="Arial"/>
          <w:b/>
          <w:sz w:val="20"/>
          <w:szCs w:val="20"/>
        </w:rPr>
      </w:pPr>
      <w:bookmarkStart w:id="402" w:name="_Hlk187747055"/>
      <w:r w:rsidRPr="00896F59">
        <w:rPr>
          <w:rFonts w:ascii="Arial" w:hAnsi="Arial" w:cs="Arial"/>
          <w:b/>
          <w:sz w:val="20"/>
          <w:szCs w:val="20"/>
        </w:rPr>
        <w:t xml:space="preserve">Opomba: </w:t>
      </w:r>
    </w:p>
    <w:p w14:paraId="6F9477A2" w14:textId="77777777" w:rsidR="003B70B5" w:rsidRDefault="003B70B5" w:rsidP="003B70B5">
      <w:pPr>
        <w:autoSpaceDE w:val="0"/>
        <w:autoSpaceDN w:val="0"/>
        <w:adjustRightInd w:val="0"/>
        <w:rPr>
          <w:rFonts w:ascii="Arial" w:hAnsi="Arial" w:cs="Arial"/>
          <w:sz w:val="20"/>
          <w:szCs w:val="20"/>
        </w:rPr>
      </w:pPr>
      <w:r w:rsidRPr="00896F59">
        <w:rPr>
          <w:rFonts w:ascii="Arial" w:hAnsi="Arial" w:cs="Arial"/>
          <w:sz w:val="20"/>
          <w:szCs w:val="20"/>
        </w:rPr>
        <w:t>Za navedbo več referenčnih poslov ponudnik obrazec kopira.</w:t>
      </w:r>
      <w:bookmarkEnd w:id="402"/>
    </w:p>
    <w:p w14:paraId="2DBE6343" w14:textId="77777777" w:rsidR="003B70B5" w:rsidRDefault="003B70B5" w:rsidP="003B70B5">
      <w:pPr>
        <w:autoSpaceDE w:val="0"/>
        <w:autoSpaceDN w:val="0"/>
        <w:adjustRightInd w:val="0"/>
        <w:rPr>
          <w:rFonts w:ascii="Arial" w:hAnsi="Arial" w:cs="Arial"/>
          <w:sz w:val="20"/>
          <w:szCs w:val="20"/>
        </w:rPr>
      </w:pPr>
    </w:p>
    <w:p w14:paraId="7BF2B9E8" w14:textId="77777777" w:rsidR="003B70B5" w:rsidRDefault="003B70B5" w:rsidP="003B70B5">
      <w:pPr>
        <w:autoSpaceDE w:val="0"/>
        <w:autoSpaceDN w:val="0"/>
        <w:adjustRightInd w:val="0"/>
        <w:rPr>
          <w:rFonts w:ascii="Arial" w:hAnsi="Arial" w:cs="Arial"/>
          <w:sz w:val="20"/>
          <w:szCs w:val="20"/>
        </w:rPr>
      </w:pPr>
    </w:p>
    <w:p w14:paraId="29D2FECE" w14:textId="77777777" w:rsidR="003B70B5" w:rsidRPr="00896F59" w:rsidRDefault="003B70B5" w:rsidP="003B70B5">
      <w:pPr>
        <w:autoSpaceDE w:val="0"/>
        <w:autoSpaceDN w:val="0"/>
        <w:adjustRightInd w:val="0"/>
        <w:rPr>
          <w:rFonts w:ascii="Arial" w:hAnsi="Arial" w:cs="Arial"/>
          <w:sz w:val="20"/>
          <w:szCs w:val="20"/>
        </w:rPr>
      </w:pPr>
      <w:r w:rsidRPr="00896F59">
        <w:rPr>
          <w:rFonts w:ascii="Arial" w:hAnsi="Arial" w:cs="Arial"/>
          <w:sz w:val="20"/>
          <w:szCs w:val="20"/>
        </w:rPr>
        <w:br w:type="page"/>
      </w:r>
    </w:p>
    <w:p w14:paraId="13BC1937" w14:textId="2CF4736F" w:rsidR="003B70B5" w:rsidRPr="00896F59" w:rsidRDefault="003B70B5" w:rsidP="003B70B5">
      <w:pPr>
        <w:autoSpaceDE w:val="0"/>
        <w:autoSpaceDN w:val="0"/>
        <w:adjustRightInd w:val="0"/>
        <w:spacing w:after="160" w:line="252" w:lineRule="auto"/>
        <w:jc w:val="right"/>
        <w:rPr>
          <w:rFonts w:ascii="Arial" w:hAnsi="Arial" w:cs="Arial"/>
          <w:b/>
          <w:sz w:val="20"/>
          <w:szCs w:val="20"/>
        </w:rPr>
      </w:pPr>
      <w:r w:rsidRPr="00896F59">
        <w:rPr>
          <w:rFonts w:ascii="Arial" w:hAnsi="Arial" w:cs="Arial"/>
          <w:b/>
          <w:sz w:val="20"/>
          <w:szCs w:val="20"/>
        </w:rPr>
        <w:lastRenderedPageBreak/>
        <w:t xml:space="preserve">OBRAZEC </w:t>
      </w:r>
      <w:r>
        <w:rPr>
          <w:rFonts w:ascii="Arial" w:hAnsi="Arial" w:cs="Arial"/>
          <w:b/>
          <w:sz w:val="20"/>
          <w:szCs w:val="20"/>
        </w:rPr>
        <w:t>6</w:t>
      </w:r>
    </w:p>
    <w:p w14:paraId="32200D33" w14:textId="77777777" w:rsidR="003B70B5" w:rsidRPr="00896F59" w:rsidRDefault="003B70B5" w:rsidP="003B70B5">
      <w:pPr>
        <w:autoSpaceDE w:val="0"/>
        <w:autoSpaceDN w:val="0"/>
        <w:adjustRightInd w:val="0"/>
        <w:spacing w:after="160" w:line="252" w:lineRule="auto"/>
        <w:jc w:val="both"/>
        <w:rPr>
          <w:rFonts w:ascii="Arial" w:hAnsi="Arial" w:cs="Arial"/>
          <w:sz w:val="20"/>
          <w:szCs w:val="20"/>
        </w:rPr>
      </w:pPr>
    </w:p>
    <w:p w14:paraId="12A73C8A" w14:textId="77777777" w:rsidR="003B70B5" w:rsidRPr="00896F59" w:rsidRDefault="003B70B5" w:rsidP="003B70B5">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PONUDNIK:</w:t>
      </w:r>
    </w:p>
    <w:p w14:paraId="34CA39E6" w14:textId="77777777" w:rsidR="003B70B5" w:rsidRPr="00896F59" w:rsidRDefault="003B70B5" w:rsidP="003B70B5">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__________________________</w:t>
      </w:r>
    </w:p>
    <w:p w14:paraId="4D1BF622" w14:textId="77777777" w:rsidR="003B70B5" w:rsidRPr="00896F59" w:rsidRDefault="003B70B5" w:rsidP="003B70B5">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__________________________</w:t>
      </w:r>
    </w:p>
    <w:p w14:paraId="44BE5E6D" w14:textId="77777777" w:rsidR="003B70B5" w:rsidRPr="00896F59" w:rsidRDefault="003B70B5" w:rsidP="003B70B5">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__________________________</w:t>
      </w:r>
    </w:p>
    <w:p w14:paraId="563960E6" w14:textId="77777777" w:rsidR="003B70B5" w:rsidRPr="00896F59" w:rsidRDefault="003B70B5" w:rsidP="003B70B5">
      <w:pPr>
        <w:autoSpaceDE w:val="0"/>
        <w:autoSpaceDN w:val="0"/>
        <w:adjustRightInd w:val="0"/>
        <w:jc w:val="center"/>
        <w:rPr>
          <w:rFonts w:ascii="Arial" w:hAnsi="Arial" w:cs="Arial"/>
          <w:b/>
          <w:sz w:val="20"/>
          <w:szCs w:val="20"/>
        </w:rPr>
      </w:pPr>
    </w:p>
    <w:p w14:paraId="72474792" w14:textId="77777777" w:rsidR="003B70B5" w:rsidRPr="00896F59" w:rsidRDefault="003B70B5" w:rsidP="003B70B5">
      <w:pPr>
        <w:autoSpaceDE w:val="0"/>
        <w:autoSpaceDN w:val="0"/>
        <w:adjustRightInd w:val="0"/>
        <w:jc w:val="center"/>
        <w:rPr>
          <w:rFonts w:ascii="Arial" w:hAnsi="Arial" w:cs="Arial"/>
          <w:b/>
          <w:sz w:val="20"/>
          <w:szCs w:val="20"/>
        </w:rPr>
      </w:pPr>
      <w:r w:rsidRPr="00896F59">
        <w:rPr>
          <w:rFonts w:ascii="Arial" w:hAnsi="Arial" w:cs="Arial"/>
          <w:b/>
          <w:sz w:val="20"/>
          <w:szCs w:val="20"/>
        </w:rPr>
        <w:t xml:space="preserve">POTRDILO REFERENCE STROKOVNJAKA </w:t>
      </w:r>
    </w:p>
    <w:tbl>
      <w:tblPr>
        <w:tblpPr w:leftFromText="141" w:rightFromText="141" w:vertAnchor="text" w:horzAnchor="margin" w:tblpY="242"/>
        <w:tblW w:w="0" w:type="auto"/>
        <w:tblBorders>
          <w:bottom w:val="dotted" w:sz="4" w:space="0" w:color="auto"/>
          <w:insideH w:val="dotted" w:sz="4" w:space="0" w:color="auto"/>
        </w:tblBorders>
        <w:tblLook w:val="01E0" w:firstRow="1" w:lastRow="1" w:firstColumn="1" w:lastColumn="1" w:noHBand="0" w:noVBand="0"/>
      </w:tblPr>
      <w:tblGrid>
        <w:gridCol w:w="4248"/>
        <w:gridCol w:w="4813"/>
      </w:tblGrid>
      <w:tr w:rsidR="003B70B5" w:rsidRPr="00896F59" w14:paraId="72A99655" w14:textId="77777777" w:rsidTr="00B67760">
        <w:trPr>
          <w:trHeight w:val="841"/>
        </w:trPr>
        <w:tc>
          <w:tcPr>
            <w:tcW w:w="4248" w:type="dxa"/>
            <w:tcBorders>
              <w:top w:val="single" w:sz="4" w:space="0" w:color="auto"/>
              <w:left w:val="single" w:sz="4" w:space="0" w:color="auto"/>
              <w:bottom w:val="single" w:sz="4" w:space="0" w:color="auto"/>
              <w:right w:val="single" w:sz="4" w:space="0" w:color="auto"/>
            </w:tcBorders>
            <w:shd w:val="clear" w:color="auto" w:fill="FFFFCC"/>
            <w:vAlign w:val="center"/>
          </w:tcPr>
          <w:p w14:paraId="33919B15" w14:textId="77777777" w:rsidR="003B70B5" w:rsidRPr="00896F59" w:rsidRDefault="003B70B5" w:rsidP="008720B9">
            <w:pPr>
              <w:keepNext/>
              <w:keepLines/>
              <w:tabs>
                <w:tab w:val="left" w:pos="5800"/>
              </w:tabs>
              <w:outlineLvl w:val="0"/>
              <w:rPr>
                <w:rFonts w:ascii="Arial" w:hAnsi="Arial" w:cs="Arial"/>
                <w:caps/>
                <w:sz w:val="20"/>
                <w:szCs w:val="20"/>
              </w:rPr>
            </w:pPr>
            <w:bookmarkStart w:id="403" w:name="_Toc222305683"/>
            <w:r w:rsidRPr="00896F59">
              <w:rPr>
                <w:rFonts w:ascii="Arial" w:hAnsi="Arial" w:cs="Arial"/>
                <w:caps/>
                <w:sz w:val="20"/>
                <w:szCs w:val="20"/>
              </w:rPr>
              <w:t xml:space="preserve">IME IN PRIIMEK STROKOVNJAKA – </w:t>
            </w:r>
            <w:r>
              <w:rPr>
                <w:rFonts w:ascii="Arial" w:hAnsi="Arial" w:cs="Arial"/>
                <w:caps/>
                <w:sz w:val="20"/>
                <w:szCs w:val="20"/>
              </w:rPr>
              <w:t>ČLANA</w:t>
            </w:r>
            <w:r w:rsidRPr="00896F59">
              <w:rPr>
                <w:rFonts w:ascii="Arial" w:hAnsi="Arial" w:cs="Arial"/>
                <w:caps/>
                <w:sz w:val="20"/>
                <w:szCs w:val="20"/>
              </w:rPr>
              <w:t xml:space="preserve"> </w:t>
            </w:r>
            <w:r>
              <w:rPr>
                <w:rFonts w:ascii="Arial" w:hAnsi="Arial" w:cs="Arial"/>
                <w:caps/>
                <w:sz w:val="20"/>
                <w:szCs w:val="20"/>
              </w:rPr>
              <w:t>SKUPINE</w:t>
            </w:r>
            <w:bookmarkEnd w:id="403"/>
          </w:p>
        </w:tc>
        <w:tc>
          <w:tcPr>
            <w:tcW w:w="4813" w:type="dxa"/>
            <w:tcBorders>
              <w:top w:val="single" w:sz="4" w:space="0" w:color="auto"/>
              <w:left w:val="single" w:sz="4" w:space="0" w:color="auto"/>
              <w:bottom w:val="single" w:sz="4" w:space="0" w:color="auto"/>
              <w:right w:val="single" w:sz="4" w:space="0" w:color="auto"/>
            </w:tcBorders>
            <w:vAlign w:val="center"/>
          </w:tcPr>
          <w:p w14:paraId="73F755F5" w14:textId="77777777" w:rsidR="003B70B5" w:rsidRPr="00896F59" w:rsidRDefault="003B70B5" w:rsidP="008720B9">
            <w:pPr>
              <w:keepNext/>
              <w:keepLines/>
              <w:tabs>
                <w:tab w:val="left" w:pos="5800"/>
              </w:tabs>
              <w:ind w:left="176"/>
              <w:outlineLvl w:val="0"/>
              <w:rPr>
                <w:rFonts w:ascii="Arial" w:hAnsi="Arial" w:cs="Arial"/>
                <w:caps/>
                <w:sz w:val="20"/>
                <w:szCs w:val="20"/>
              </w:rPr>
            </w:pPr>
          </w:p>
        </w:tc>
      </w:tr>
      <w:tr w:rsidR="003B70B5" w:rsidRPr="00896F59" w14:paraId="6153C6E8" w14:textId="77777777" w:rsidTr="00B67760">
        <w:trPr>
          <w:trHeight w:val="1418"/>
        </w:trPr>
        <w:tc>
          <w:tcPr>
            <w:tcW w:w="4248" w:type="dxa"/>
            <w:tcBorders>
              <w:top w:val="single" w:sz="4" w:space="0" w:color="auto"/>
              <w:left w:val="single" w:sz="4" w:space="0" w:color="auto"/>
              <w:bottom w:val="single" w:sz="4" w:space="0" w:color="auto"/>
              <w:right w:val="single" w:sz="4" w:space="0" w:color="auto"/>
            </w:tcBorders>
            <w:shd w:val="clear" w:color="auto" w:fill="FFFFCC"/>
            <w:vAlign w:val="center"/>
          </w:tcPr>
          <w:p w14:paraId="660C9809" w14:textId="5AB02369" w:rsidR="003B70B5" w:rsidRPr="00896F59" w:rsidRDefault="003B70B5" w:rsidP="00CD20A0">
            <w:pPr>
              <w:rPr>
                <w:rFonts w:ascii="Arial" w:hAnsi="Arial" w:cs="Arial"/>
                <w:caps/>
                <w:sz w:val="20"/>
                <w:szCs w:val="20"/>
              </w:rPr>
            </w:pPr>
            <w:r w:rsidRPr="00BB50ED">
              <w:rPr>
                <w:rFonts w:ascii="Arial" w:hAnsi="Arial" w:cs="Arial"/>
                <w:sz w:val="20"/>
                <w:szCs w:val="20"/>
              </w:rPr>
              <w:t xml:space="preserve">NAROČNIK REFERENČNEGA NAROČILA PRI KATEREM JE IMENOVANI </w:t>
            </w:r>
            <w:r w:rsidRPr="00BB50ED">
              <w:rPr>
                <w:rFonts w:ascii="Arial" w:hAnsi="Arial" w:cs="Arial"/>
                <w:sz w:val="20"/>
              </w:rPr>
              <w:t xml:space="preserve"> </w:t>
            </w:r>
            <w:r w:rsidR="00CD20A0">
              <w:rPr>
                <w:rFonts w:ascii="Arial" w:hAnsi="Arial" w:cs="Arial"/>
                <w:sz w:val="20"/>
              </w:rPr>
              <w:t>SODELOVAL PRI IZVEDBI STORITEV S PODROČJA INTEGRACIJE DRUŽB</w:t>
            </w:r>
          </w:p>
        </w:tc>
        <w:tc>
          <w:tcPr>
            <w:tcW w:w="4813" w:type="dxa"/>
            <w:tcBorders>
              <w:top w:val="single" w:sz="4" w:space="0" w:color="auto"/>
              <w:left w:val="single" w:sz="4" w:space="0" w:color="auto"/>
              <w:bottom w:val="single" w:sz="4" w:space="0" w:color="auto"/>
              <w:right w:val="single" w:sz="4" w:space="0" w:color="auto"/>
            </w:tcBorders>
            <w:vAlign w:val="center"/>
          </w:tcPr>
          <w:p w14:paraId="0C317B4C" w14:textId="77777777" w:rsidR="003B70B5" w:rsidRPr="00896F59" w:rsidRDefault="003B70B5" w:rsidP="008720B9">
            <w:pPr>
              <w:keepNext/>
              <w:keepLines/>
              <w:tabs>
                <w:tab w:val="left" w:pos="5800"/>
              </w:tabs>
              <w:ind w:left="176"/>
              <w:outlineLvl w:val="0"/>
              <w:rPr>
                <w:rFonts w:ascii="Arial" w:hAnsi="Arial" w:cs="Arial"/>
                <w:caps/>
                <w:sz w:val="20"/>
                <w:szCs w:val="20"/>
              </w:rPr>
            </w:pPr>
          </w:p>
        </w:tc>
      </w:tr>
      <w:tr w:rsidR="000E249E" w:rsidRPr="00896F59" w14:paraId="41138F83" w14:textId="77777777" w:rsidTr="000E249E">
        <w:trPr>
          <w:trHeight w:val="976"/>
        </w:trPr>
        <w:tc>
          <w:tcPr>
            <w:tcW w:w="4248" w:type="dxa"/>
            <w:tcBorders>
              <w:top w:val="single" w:sz="4" w:space="0" w:color="auto"/>
              <w:left w:val="single" w:sz="4" w:space="0" w:color="auto"/>
              <w:bottom w:val="single" w:sz="4" w:space="0" w:color="auto"/>
              <w:right w:val="single" w:sz="4" w:space="0" w:color="auto"/>
            </w:tcBorders>
            <w:shd w:val="clear" w:color="auto" w:fill="FFFFCC"/>
            <w:vAlign w:val="center"/>
          </w:tcPr>
          <w:p w14:paraId="06356487" w14:textId="6484A4A5" w:rsidR="000E249E" w:rsidRPr="00BB50ED" w:rsidRDefault="000E249E" w:rsidP="00CD20A0">
            <w:pPr>
              <w:rPr>
                <w:rFonts w:ascii="Arial" w:hAnsi="Arial" w:cs="Arial"/>
                <w:sz w:val="20"/>
                <w:szCs w:val="20"/>
              </w:rPr>
            </w:pPr>
            <w:r>
              <w:rPr>
                <w:rFonts w:ascii="Arial" w:hAnsi="Arial" w:cs="Arial"/>
                <w:caps/>
                <w:sz w:val="20"/>
                <w:szCs w:val="20"/>
              </w:rPr>
              <w:t xml:space="preserve">NAZIV </w:t>
            </w:r>
            <w:r w:rsidR="002A4A60">
              <w:rPr>
                <w:rFonts w:ascii="Arial" w:hAnsi="Arial" w:cs="Arial"/>
                <w:caps/>
                <w:sz w:val="20"/>
                <w:szCs w:val="20"/>
              </w:rPr>
              <w:t xml:space="preserve">IN NASLOV </w:t>
            </w:r>
            <w:r>
              <w:rPr>
                <w:rFonts w:ascii="Arial" w:hAnsi="Arial" w:cs="Arial"/>
                <w:caps/>
                <w:sz w:val="20"/>
                <w:szCs w:val="20"/>
              </w:rPr>
              <w:t>PREVZEMNE IN PREVZETE DRUŽBE</w:t>
            </w:r>
          </w:p>
        </w:tc>
        <w:tc>
          <w:tcPr>
            <w:tcW w:w="4813" w:type="dxa"/>
            <w:tcBorders>
              <w:top w:val="single" w:sz="4" w:space="0" w:color="auto"/>
              <w:left w:val="single" w:sz="4" w:space="0" w:color="auto"/>
              <w:bottom w:val="single" w:sz="4" w:space="0" w:color="auto"/>
              <w:right w:val="single" w:sz="4" w:space="0" w:color="auto"/>
            </w:tcBorders>
            <w:vAlign w:val="center"/>
          </w:tcPr>
          <w:p w14:paraId="495E4896" w14:textId="77777777" w:rsidR="000E249E" w:rsidRPr="00896F59" w:rsidRDefault="000E249E" w:rsidP="008720B9">
            <w:pPr>
              <w:keepNext/>
              <w:keepLines/>
              <w:tabs>
                <w:tab w:val="left" w:pos="5800"/>
              </w:tabs>
              <w:ind w:left="176"/>
              <w:outlineLvl w:val="0"/>
              <w:rPr>
                <w:rFonts w:ascii="Arial" w:hAnsi="Arial" w:cs="Arial"/>
                <w:caps/>
                <w:sz w:val="20"/>
                <w:szCs w:val="20"/>
              </w:rPr>
            </w:pPr>
          </w:p>
        </w:tc>
      </w:tr>
      <w:tr w:rsidR="009E28DC" w:rsidRPr="00896F59" w14:paraId="3DF54CB2" w14:textId="77777777" w:rsidTr="00B67760">
        <w:trPr>
          <w:trHeight w:val="1418"/>
        </w:trPr>
        <w:tc>
          <w:tcPr>
            <w:tcW w:w="4248" w:type="dxa"/>
            <w:tcBorders>
              <w:top w:val="single" w:sz="4" w:space="0" w:color="auto"/>
              <w:left w:val="single" w:sz="4" w:space="0" w:color="auto"/>
              <w:bottom w:val="single" w:sz="4" w:space="0" w:color="auto"/>
              <w:right w:val="single" w:sz="4" w:space="0" w:color="auto"/>
            </w:tcBorders>
            <w:shd w:val="clear" w:color="auto" w:fill="FFFFCC"/>
            <w:vAlign w:val="center"/>
          </w:tcPr>
          <w:p w14:paraId="096B4F7F" w14:textId="5E648543" w:rsidR="009E28DC" w:rsidRPr="00BB50ED" w:rsidRDefault="000E249E" w:rsidP="00CD20A0">
            <w:pPr>
              <w:rPr>
                <w:rFonts w:ascii="Arial" w:hAnsi="Arial" w:cs="Arial"/>
                <w:sz w:val="20"/>
                <w:szCs w:val="20"/>
              </w:rPr>
            </w:pPr>
            <w:r>
              <w:rPr>
                <w:rFonts w:ascii="Arial" w:hAnsi="Arial" w:cs="Arial"/>
                <w:sz w:val="20"/>
                <w:szCs w:val="20"/>
              </w:rPr>
              <w:t>STORITEV INTEGRACIJE</w:t>
            </w:r>
            <w:r w:rsidR="002A4A60">
              <w:rPr>
                <w:rFonts w:ascii="Arial" w:hAnsi="Arial" w:cs="Arial"/>
                <w:sz w:val="20"/>
                <w:szCs w:val="20"/>
              </w:rPr>
              <w:t xml:space="preserve"> </w:t>
            </w:r>
            <w:r>
              <w:rPr>
                <w:rFonts w:ascii="Arial" w:hAnsi="Arial" w:cs="Arial"/>
                <w:sz w:val="20"/>
                <w:szCs w:val="20"/>
              </w:rPr>
              <w:t>JE VKLJUČEVALA TUDI INTEGRACIJO INFORMACIJSKIH SISTEMOV (DA/NE)</w:t>
            </w:r>
          </w:p>
        </w:tc>
        <w:tc>
          <w:tcPr>
            <w:tcW w:w="4813" w:type="dxa"/>
            <w:tcBorders>
              <w:top w:val="single" w:sz="4" w:space="0" w:color="auto"/>
              <w:left w:val="single" w:sz="4" w:space="0" w:color="auto"/>
              <w:bottom w:val="single" w:sz="4" w:space="0" w:color="auto"/>
              <w:right w:val="single" w:sz="4" w:space="0" w:color="auto"/>
            </w:tcBorders>
            <w:vAlign w:val="center"/>
          </w:tcPr>
          <w:p w14:paraId="74D58251" w14:textId="77777777" w:rsidR="009E28DC" w:rsidRPr="00896F59" w:rsidRDefault="009E28DC" w:rsidP="008720B9">
            <w:pPr>
              <w:keepNext/>
              <w:keepLines/>
              <w:tabs>
                <w:tab w:val="left" w:pos="5800"/>
              </w:tabs>
              <w:ind w:left="176"/>
              <w:outlineLvl w:val="0"/>
              <w:rPr>
                <w:rFonts w:ascii="Arial" w:hAnsi="Arial" w:cs="Arial"/>
                <w:caps/>
                <w:sz w:val="20"/>
                <w:szCs w:val="20"/>
              </w:rPr>
            </w:pPr>
          </w:p>
        </w:tc>
      </w:tr>
      <w:tr w:rsidR="003B70B5" w:rsidRPr="00896F59" w14:paraId="711521B7" w14:textId="77777777" w:rsidTr="00B67760">
        <w:trPr>
          <w:trHeight w:val="533"/>
        </w:trPr>
        <w:tc>
          <w:tcPr>
            <w:tcW w:w="4248" w:type="dxa"/>
            <w:tcBorders>
              <w:top w:val="single" w:sz="4" w:space="0" w:color="auto"/>
              <w:left w:val="single" w:sz="4" w:space="0" w:color="auto"/>
              <w:bottom w:val="single" w:sz="4" w:space="0" w:color="auto"/>
              <w:right w:val="single" w:sz="4" w:space="0" w:color="auto"/>
            </w:tcBorders>
            <w:shd w:val="clear" w:color="auto" w:fill="FFFFCC"/>
            <w:vAlign w:val="center"/>
          </w:tcPr>
          <w:p w14:paraId="6602AA3D" w14:textId="17BF513B" w:rsidR="003B70B5" w:rsidRPr="00896F59" w:rsidRDefault="00CD20A0" w:rsidP="008720B9">
            <w:pPr>
              <w:keepNext/>
              <w:keepLines/>
              <w:tabs>
                <w:tab w:val="left" w:pos="5800"/>
              </w:tabs>
              <w:outlineLvl w:val="0"/>
              <w:rPr>
                <w:rFonts w:ascii="Arial" w:hAnsi="Arial" w:cs="Arial"/>
                <w:caps/>
                <w:sz w:val="20"/>
                <w:szCs w:val="20"/>
              </w:rPr>
            </w:pPr>
            <w:bookmarkStart w:id="404" w:name="_Toc222305684"/>
            <w:r w:rsidRPr="00896F59">
              <w:rPr>
                <w:rFonts w:ascii="Arial" w:hAnsi="Arial" w:cs="Arial"/>
                <w:caps/>
                <w:sz w:val="20"/>
                <w:szCs w:val="20"/>
              </w:rPr>
              <w:t xml:space="preserve">DATUM </w:t>
            </w:r>
            <w:r>
              <w:rPr>
                <w:rFonts w:ascii="Arial" w:hAnsi="Arial" w:cs="Arial"/>
                <w:caps/>
                <w:sz w:val="20"/>
                <w:szCs w:val="20"/>
              </w:rPr>
              <w:t>IZVEDBE PROJE</w:t>
            </w:r>
            <w:r w:rsidR="009E28DC">
              <w:rPr>
                <w:rFonts w:ascii="Arial" w:hAnsi="Arial" w:cs="Arial"/>
                <w:caps/>
                <w:sz w:val="20"/>
                <w:szCs w:val="20"/>
              </w:rPr>
              <w:t>K</w:t>
            </w:r>
            <w:r>
              <w:rPr>
                <w:rFonts w:ascii="Arial" w:hAnsi="Arial" w:cs="Arial"/>
                <w:caps/>
                <w:sz w:val="20"/>
                <w:szCs w:val="20"/>
              </w:rPr>
              <w:t>TA INTEGRACIJE (OD ___ DO ______)</w:t>
            </w:r>
            <w:bookmarkEnd w:id="404"/>
          </w:p>
        </w:tc>
        <w:tc>
          <w:tcPr>
            <w:tcW w:w="4813" w:type="dxa"/>
            <w:tcBorders>
              <w:top w:val="single" w:sz="4" w:space="0" w:color="auto"/>
              <w:left w:val="single" w:sz="4" w:space="0" w:color="auto"/>
              <w:bottom w:val="single" w:sz="4" w:space="0" w:color="auto"/>
              <w:right w:val="single" w:sz="4" w:space="0" w:color="auto"/>
            </w:tcBorders>
            <w:vAlign w:val="center"/>
          </w:tcPr>
          <w:p w14:paraId="0F49DEF3" w14:textId="77777777" w:rsidR="003B70B5" w:rsidRPr="00896F59" w:rsidRDefault="003B70B5" w:rsidP="008720B9">
            <w:pPr>
              <w:keepNext/>
              <w:keepLines/>
              <w:ind w:left="176"/>
              <w:outlineLvl w:val="0"/>
              <w:rPr>
                <w:rFonts w:ascii="Arial" w:hAnsi="Arial" w:cs="Arial"/>
                <w:caps/>
                <w:sz w:val="20"/>
                <w:szCs w:val="20"/>
              </w:rPr>
            </w:pPr>
          </w:p>
          <w:p w14:paraId="1FFABC43" w14:textId="77777777" w:rsidR="003B70B5" w:rsidRPr="00896F59" w:rsidRDefault="003B70B5" w:rsidP="008720B9">
            <w:pPr>
              <w:keepNext/>
              <w:keepLines/>
              <w:ind w:left="176"/>
              <w:outlineLvl w:val="0"/>
              <w:rPr>
                <w:rFonts w:ascii="Arial" w:hAnsi="Arial" w:cs="Arial"/>
                <w:caps/>
                <w:sz w:val="20"/>
                <w:szCs w:val="20"/>
              </w:rPr>
            </w:pPr>
          </w:p>
        </w:tc>
      </w:tr>
      <w:tr w:rsidR="003B70B5" w:rsidRPr="00896F59" w14:paraId="78D336EC" w14:textId="77777777" w:rsidTr="00B67760">
        <w:trPr>
          <w:trHeight w:val="1114"/>
        </w:trPr>
        <w:tc>
          <w:tcPr>
            <w:tcW w:w="4248" w:type="dxa"/>
            <w:tcBorders>
              <w:top w:val="single" w:sz="4" w:space="0" w:color="auto"/>
              <w:left w:val="single" w:sz="4" w:space="0" w:color="auto"/>
              <w:bottom w:val="single" w:sz="4" w:space="0" w:color="auto"/>
              <w:right w:val="single" w:sz="4" w:space="0" w:color="auto"/>
            </w:tcBorders>
            <w:shd w:val="clear" w:color="auto" w:fill="FFFFCC"/>
            <w:vAlign w:val="center"/>
          </w:tcPr>
          <w:p w14:paraId="52BB5F58" w14:textId="77777777" w:rsidR="003B70B5" w:rsidRPr="00896F59" w:rsidRDefault="003B70B5" w:rsidP="008720B9">
            <w:pPr>
              <w:keepNext/>
              <w:keepLines/>
              <w:tabs>
                <w:tab w:val="left" w:pos="5800"/>
              </w:tabs>
              <w:outlineLvl w:val="0"/>
              <w:rPr>
                <w:rFonts w:ascii="Arial" w:hAnsi="Arial" w:cs="Arial"/>
                <w:caps/>
                <w:sz w:val="20"/>
                <w:szCs w:val="20"/>
              </w:rPr>
            </w:pPr>
            <w:bookmarkStart w:id="405" w:name="_Toc222305685"/>
            <w:r w:rsidRPr="00896F59">
              <w:rPr>
                <w:rFonts w:ascii="Arial" w:hAnsi="Arial" w:cs="Arial"/>
                <w:caps/>
                <w:sz w:val="20"/>
                <w:szCs w:val="20"/>
              </w:rPr>
              <w:t>KONTAKTNA OSEBA NAROČNIKA, KI LAHKO POTRDI POSEL</w:t>
            </w:r>
            <w:bookmarkEnd w:id="405"/>
          </w:p>
        </w:tc>
        <w:tc>
          <w:tcPr>
            <w:tcW w:w="4813" w:type="dxa"/>
            <w:tcBorders>
              <w:top w:val="single" w:sz="4" w:space="0" w:color="auto"/>
              <w:left w:val="single" w:sz="4" w:space="0" w:color="auto"/>
              <w:bottom w:val="single" w:sz="4" w:space="0" w:color="auto"/>
              <w:right w:val="single" w:sz="4" w:space="0" w:color="auto"/>
            </w:tcBorders>
            <w:vAlign w:val="center"/>
          </w:tcPr>
          <w:p w14:paraId="7945822A" w14:textId="77777777" w:rsidR="003B70B5" w:rsidRPr="00896F59" w:rsidRDefault="003B70B5" w:rsidP="008720B9">
            <w:pPr>
              <w:keepNext/>
              <w:keepLines/>
              <w:tabs>
                <w:tab w:val="left" w:pos="5800"/>
              </w:tabs>
              <w:spacing w:before="240" w:after="120"/>
              <w:outlineLvl w:val="0"/>
              <w:rPr>
                <w:rFonts w:ascii="Arial" w:hAnsi="Arial" w:cs="Arial"/>
                <w:caps/>
                <w:sz w:val="20"/>
                <w:szCs w:val="20"/>
              </w:rPr>
            </w:pPr>
            <w:bookmarkStart w:id="406" w:name="_Toc222305686"/>
            <w:r w:rsidRPr="00896F59">
              <w:rPr>
                <w:rFonts w:ascii="Arial" w:hAnsi="Arial" w:cs="Arial"/>
                <w:caps/>
                <w:sz w:val="20"/>
                <w:szCs w:val="20"/>
              </w:rPr>
              <w:t>Naziv:</w:t>
            </w:r>
            <w:bookmarkEnd w:id="406"/>
            <w:r w:rsidRPr="00896F59">
              <w:rPr>
                <w:rFonts w:ascii="Arial" w:hAnsi="Arial" w:cs="Arial"/>
                <w:caps/>
                <w:sz w:val="20"/>
                <w:szCs w:val="20"/>
              </w:rPr>
              <w:t xml:space="preserve"> </w:t>
            </w:r>
          </w:p>
          <w:p w14:paraId="7A9F853B" w14:textId="77777777" w:rsidR="003B70B5" w:rsidRPr="00896F59" w:rsidRDefault="003B70B5" w:rsidP="008720B9">
            <w:pPr>
              <w:keepNext/>
              <w:keepLines/>
              <w:tabs>
                <w:tab w:val="left" w:pos="5800"/>
              </w:tabs>
              <w:spacing w:after="120"/>
              <w:outlineLvl w:val="0"/>
              <w:rPr>
                <w:rFonts w:ascii="Arial" w:hAnsi="Arial" w:cs="Arial"/>
                <w:caps/>
                <w:sz w:val="20"/>
                <w:szCs w:val="20"/>
              </w:rPr>
            </w:pPr>
            <w:bookmarkStart w:id="407" w:name="_Toc222305687"/>
            <w:r w:rsidRPr="00896F59">
              <w:rPr>
                <w:rFonts w:ascii="Arial" w:hAnsi="Arial" w:cs="Arial"/>
                <w:caps/>
                <w:sz w:val="20"/>
                <w:szCs w:val="20"/>
              </w:rPr>
              <w:t>Tel:</w:t>
            </w:r>
            <w:bookmarkEnd w:id="407"/>
            <w:r w:rsidRPr="00896F59">
              <w:rPr>
                <w:rFonts w:ascii="Arial" w:hAnsi="Arial" w:cs="Arial"/>
                <w:caps/>
                <w:sz w:val="20"/>
                <w:szCs w:val="20"/>
              </w:rPr>
              <w:t xml:space="preserve"> </w:t>
            </w:r>
          </w:p>
          <w:p w14:paraId="54C731ED" w14:textId="77777777" w:rsidR="003B70B5" w:rsidRPr="00896F59" w:rsidRDefault="003B70B5" w:rsidP="008720B9">
            <w:pPr>
              <w:keepNext/>
              <w:keepLines/>
              <w:tabs>
                <w:tab w:val="left" w:pos="5800"/>
              </w:tabs>
              <w:spacing w:after="120"/>
              <w:outlineLvl w:val="0"/>
              <w:rPr>
                <w:rFonts w:ascii="Arial" w:hAnsi="Arial" w:cs="Arial"/>
                <w:caps/>
                <w:sz w:val="20"/>
                <w:szCs w:val="20"/>
              </w:rPr>
            </w:pPr>
            <w:bookmarkStart w:id="408" w:name="_Toc222305688"/>
            <w:r w:rsidRPr="00896F59">
              <w:rPr>
                <w:rFonts w:ascii="Arial" w:hAnsi="Arial" w:cs="Arial"/>
                <w:caps/>
                <w:sz w:val="20"/>
                <w:szCs w:val="20"/>
              </w:rPr>
              <w:t>E-mail:</w:t>
            </w:r>
            <w:bookmarkEnd w:id="408"/>
            <w:r w:rsidRPr="00896F59">
              <w:rPr>
                <w:rFonts w:ascii="Arial" w:hAnsi="Arial" w:cs="Arial"/>
                <w:caps/>
                <w:sz w:val="20"/>
                <w:szCs w:val="20"/>
              </w:rPr>
              <w:t xml:space="preserve"> </w:t>
            </w:r>
          </w:p>
        </w:tc>
      </w:tr>
    </w:tbl>
    <w:p w14:paraId="59EEF62A" w14:textId="77777777" w:rsidR="003B70B5" w:rsidRPr="00896F59" w:rsidRDefault="003B70B5" w:rsidP="003B70B5">
      <w:pPr>
        <w:autoSpaceDE w:val="0"/>
        <w:autoSpaceDN w:val="0"/>
        <w:adjustRightInd w:val="0"/>
        <w:jc w:val="center"/>
        <w:rPr>
          <w:rFonts w:ascii="Arial" w:hAnsi="Arial" w:cs="Arial"/>
          <w:b/>
          <w:sz w:val="20"/>
          <w:szCs w:val="20"/>
        </w:rPr>
      </w:pPr>
    </w:p>
    <w:p w14:paraId="3F66A1F8" w14:textId="77777777" w:rsidR="003B70B5" w:rsidRPr="00896F59" w:rsidRDefault="003B70B5" w:rsidP="003B70B5">
      <w:pPr>
        <w:autoSpaceDE w:val="0"/>
        <w:autoSpaceDN w:val="0"/>
        <w:adjustRightInd w:val="0"/>
        <w:jc w:val="center"/>
        <w:rPr>
          <w:rFonts w:ascii="Arial" w:hAnsi="Arial" w:cs="Arial"/>
          <w:b/>
          <w:sz w:val="20"/>
          <w:szCs w:val="20"/>
        </w:rPr>
      </w:pPr>
    </w:p>
    <w:p w14:paraId="11342185" w14:textId="77777777" w:rsidR="009E28DC" w:rsidRDefault="009E28DC" w:rsidP="009E28DC">
      <w:pPr>
        <w:jc w:val="both"/>
        <w:rPr>
          <w:rFonts w:ascii="Arial" w:hAnsi="Arial" w:cs="Arial"/>
          <w:sz w:val="20"/>
          <w:szCs w:val="20"/>
        </w:rPr>
      </w:pPr>
    </w:p>
    <w:p w14:paraId="6D198DB0" w14:textId="77777777" w:rsidR="009E28DC" w:rsidRDefault="009E28DC" w:rsidP="009E28DC">
      <w:pPr>
        <w:jc w:val="both"/>
        <w:rPr>
          <w:rFonts w:ascii="Arial" w:hAnsi="Arial" w:cs="Arial"/>
          <w:sz w:val="20"/>
          <w:szCs w:val="20"/>
        </w:rPr>
      </w:pPr>
    </w:p>
    <w:p w14:paraId="09728FB5" w14:textId="77777777" w:rsidR="009E28DC" w:rsidRDefault="009E28DC" w:rsidP="009E28DC">
      <w:pPr>
        <w:jc w:val="both"/>
        <w:rPr>
          <w:rFonts w:ascii="Arial" w:hAnsi="Arial" w:cs="Arial"/>
          <w:sz w:val="20"/>
          <w:szCs w:val="20"/>
        </w:rPr>
      </w:pPr>
    </w:p>
    <w:p w14:paraId="13A65D1D" w14:textId="77777777" w:rsidR="009E28DC" w:rsidRDefault="009E28DC" w:rsidP="009E28DC">
      <w:pPr>
        <w:jc w:val="both"/>
        <w:rPr>
          <w:rFonts w:ascii="Arial" w:hAnsi="Arial" w:cs="Arial"/>
          <w:sz w:val="20"/>
          <w:szCs w:val="20"/>
        </w:rPr>
      </w:pPr>
    </w:p>
    <w:p w14:paraId="1D962B83" w14:textId="77777777" w:rsidR="009E28DC" w:rsidRDefault="009E28DC" w:rsidP="009E28DC">
      <w:pPr>
        <w:jc w:val="both"/>
        <w:rPr>
          <w:rFonts w:ascii="Arial" w:hAnsi="Arial" w:cs="Arial"/>
          <w:sz w:val="20"/>
          <w:szCs w:val="20"/>
        </w:rPr>
      </w:pPr>
    </w:p>
    <w:p w14:paraId="712135B0" w14:textId="77777777" w:rsidR="009E28DC" w:rsidRDefault="009E28DC" w:rsidP="009E28DC">
      <w:pPr>
        <w:jc w:val="both"/>
        <w:rPr>
          <w:rFonts w:ascii="Arial" w:hAnsi="Arial" w:cs="Arial"/>
          <w:sz w:val="20"/>
          <w:szCs w:val="20"/>
        </w:rPr>
      </w:pPr>
    </w:p>
    <w:p w14:paraId="3232BB11" w14:textId="77777777" w:rsidR="009E28DC" w:rsidRDefault="009E28DC" w:rsidP="009E28DC">
      <w:pPr>
        <w:jc w:val="both"/>
        <w:rPr>
          <w:rFonts w:ascii="Arial" w:hAnsi="Arial" w:cs="Arial"/>
          <w:sz w:val="20"/>
          <w:szCs w:val="20"/>
        </w:rPr>
      </w:pPr>
    </w:p>
    <w:p w14:paraId="1CBE5FD7" w14:textId="77777777" w:rsidR="009E28DC" w:rsidRDefault="009E28DC" w:rsidP="009E28DC">
      <w:pPr>
        <w:jc w:val="both"/>
        <w:rPr>
          <w:rFonts w:ascii="Arial" w:hAnsi="Arial" w:cs="Arial"/>
          <w:sz w:val="20"/>
          <w:szCs w:val="20"/>
        </w:rPr>
      </w:pPr>
    </w:p>
    <w:p w14:paraId="2872C7F1" w14:textId="77777777" w:rsidR="009E28DC" w:rsidRDefault="009E28DC" w:rsidP="009E28DC">
      <w:pPr>
        <w:jc w:val="both"/>
        <w:rPr>
          <w:rFonts w:ascii="Arial" w:hAnsi="Arial" w:cs="Arial"/>
          <w:sz w:val="20"/>
          <w:szCs w:val="20"/>
        </w:rPr>
      </w:pPr>
    </w:p>
    <w:p w14:paraId="38176DD2" w14:textId="77777777" w:rsidR="009E28DC" w:rsidRDefault="009E28DC" w:rsidP="009E28DC">
      <w:pPr>
        <w:jc w:val="both"/>
        <w:rPr>
          <w:rFonts w:ascii="Arial" w:hAnsi="Arial" w:cs="Arial"/>
          <w:sz w:val="20"/>
          <w:szCs w:val="20"/>
        </w:rPr>
      </w:pPr>
    </w:p>
    <w:p w14:paraId="362F8E6E" w14:textId="77777777" w:rsidR="009E28DC" w:rsidRDefault="009E28DC" w:rsidP="009E28DC">
      <w:pPr>
        <w:jc w:val="both"/>
        <w:rPr>
          <w:rFonts w:ascii="Arial" w:hAnsi="Arial" w:cs="Arial"/>
          <w:sz w:val="20"/>
          <w:szCs w:val="20"/>
        </w:rPr>
      </w:pPr>
    </w:p>
    <w:p w14:paraId="6744F8A9" w14:textId="77777777" w:rsidR="009E28DC" w:rsidRDefault="009E28DC" w:rsidP="009E28DC">
      <w:pPr>
        <w:jc w:val="both"/>
        <w:rPr>
          <w:rFonts w:ascii="Arial" w:hAnsi="Arial" w:cs="Arial"/>
          <w:sz w:val="20"/>
          <w:szCs w:val="20"/>
        </w:rPr>
      </w:pPr>
    </w:p>
    <w:p w14:paraId="2FEE6646" w14:textId="77777777" w:rsidR="009E28DC" w:rsidRDefault="009E28DC" w:rsidP="009E28DC">
      <w:pPr>
        <w:jc w:val="both"/>
        <w:rPr>
          <w:rFonts w:ascii="Arial" w:hAnsi="Arial" w:cs="Arial"/>
          <w:sz w:val="20"/>
          <w:szCs w:val="20"/>
        </w:rPr>
      </w:pPr>
    </w:p>
    <w:p w14:paraId="24F27105" w14:textId="77777777" w:rsidR="009E28DC" w:rsidRDefault="009E28DC" w:rsidP="009E28DC">
      <w:pPr>
        <w:jc w:val="both"/>
        <w:rPr>
          <w:rFonts w:ascii="Arial" w:hAnsi="Arial" w:cs="Arial"/>
          <w:sz w:val="20"/>
          <w:szCs w:val="20"/>
        </w:rPr>
      </w:pPr>
    </w:p>
    <w:p w14:paraId="3EB1B973" w14:textId="77777777" w:rsidR="009E28DC" w:rsidRDefault="009E28DC" w:rsidP="009E28DC">
      <w:pPr>
        <w:jc w:val="both"/>
        <w:rPr>
          <w:rFonts w:ascii="Arial" w:hAnsi="Arial" w:cs="Arial"/>
          <w:sz w:val="20"/>
          <w:szCs w:val="20"/>
        </w:rPr>
      </w:pPr>
    </w:p>
    <w:p w14:paraId="633556B9" w14:textId="77777777" w:rsidR="009E28DC" w:rsidRDefault="009E28DC" w:rsidP="009E28DC">
      <w:pPr>
        <w:jc w:val="both"/>
        <w:rPr>
          <w:rFonts w:ascii="Arial" w:hAnsi="Arial" w:cs="Arial"/>
          <w:sz w:val="20"/>
          <w:szCs w:val="20"/>
        </w:rPr>
      </w:pPr>
    </w:p>
    <w:p w14:paraId="12145B76" w14:textId="4324509C" w:rsidR="003B70B5" w:rsidRPr="009E28DC" w:rsidRDefault="003B70B5" w:rsidP="009E28DC">
      <w:pPr>
        <w:jc w:val="both"/>
        <w:rPr>
          <w:rFonts w:ascii="Arial" w:hAnsi="Arial" w:cs="Arial"/>
          <w:sz w:val="20"/>
          <w:szCs w:val="20"/>
        </w:rPr>
      </w:pPr>
      <w:r w:rsidRPr="00896F59">
        <w:rPr>
          <w:rFonts w:ascii="Arial" w:hAnsi="Arial" w:cs="Arial"/>
          <w:sz w:val="20"/>
          <w:szCs w:val="20"/>
        </w:rPr>
        <w:t xml:space="preserve"> </w:t>
      </w:r>
    </w:p>
    <w:p w14:paraId="79EF598F" w14:textId="77777777" w:rsidR="009E28DC" w:rsidRDefault="009E28DC" w:rsidP="003B70B5">
      <w:pPr>
        <w:rPr>
          <w:rFonts w:ascii="Arial" w:hAnsi="Arial" w:cs="Arial"/>
          <w:sz w:val="20"/>
        </w:rPr>
      </w:pPr>
    </w:p>
    <w:p w14:paraId="683A86FD" w14:textId="77777777" w:rsidR="009E28DC" w:rsidRPr="00896F59" w:rsidRDefault="009E28DC" w:rsidP="003B70B5">
      <w:pPr>
        <w:rPr>
          <w:rFonts w:ascii="Arial" w:hAnsi="Arial" w:cs="Arial"/>
          <w:b/>
          <w:smallCaps/>
          <w:sz w:val="20"/>
          <w:szCs w:val="20"/>
          <w:shd w:val="clear" w:color="auto" w:fill="FFFFFF"/>
        </w:rPr>
      </w:pPr>
    </w:p>
    <w:p w14:paraId="320566A1" w14:textId="77777777" w:rsidR="003B70B5" w:rsidRDefault="003B70B5" w:rsidP="003B70B5">
      <w:pPr>
        <w:jc w:val="right"/>
        <w:rPr>
          <w:rFonts w:ascii="Arial" w:hAnsi="Arial" w:cs="Arial"/>
          <w:b/>
          <w:smallCaps/>
          <w:sz w:val="20"/>
          <w:szCs w:val="20"/>
          <w:shd w:val="clear" w:color="auto" w:fill="FFFFFF"/>
        </w:rPr>
      </w:pPr>
    </w:p>
    <w:p w14:paraId="7C1016CB" w14:textId="77777777" w:rsidR="009E28DC" w:rsidRDefault="009E28DC" w:rsidP="003B70B5">
      <w:pPr>
        <w:jc w:val="right"/>
        <w:rPr>
          <w:rFonts w:ascii="Arial" w:hAnsi="Arial" w:cs="Arial"/>
          <w:b/>
          <w:smallCaps/>
          <w:sz w:val="20"/>
          <w:szCs w:val="20"/>
          <w:shd w:val="clear" w:color="auto" w:fill="FFFFFF"/>
        </w:rPr>
      </w:pPr>
    </w:p>
    <w:p w14:paraId="1DE96A57" w14:textId="77777777" w:rsidR="009E28DC" w:rsidRDefault="009E28DC" w:rsidP="003B70B5">
      <w:pPr>
        <w:jc w:val="right"/>
        <w:rPr>
          <w:rFonts w:ascii="Arial" w:hAnsi="Arial" w:cs="Arial"/>
          <w:b/>
          <w:smallCaps/>
          <w:sz w:val="20"/>
          <w:szCs w:val="20"/>
          <w:shd w:val="clear" w:color="auto" w:fill="FFFFFF"/>
        </w:rPr>
      </w:pPr>
    </w:p>
    <w:p w14:paraId="2A7100A4" w14:textId="77777777" w:rsidR="009E28DC" w:rsidRDefault="009E28DC" w:rsidP="003B70B5">
      <w:pPr>
        <w:jc w:val="right"/>
        <w:rPr>
          <w:rFonts w:ascii="Arial" w:hAnsi="Arial" w:cs="Arial"/>
          <w:b/>
          <w:smallCaps/>
          <w:sz w:val="20"/>
          <w:szCs w:val="20"/>
          <w:shd w:val="clear" w:color="auto" w:fill="FFFFFF"/>
        </w:rPr>
      </w:pPr>
    </w:p>
    <w:p w14:paraId="414F8513" w14:textId="77777777" w:rsidR="009E28DC" w:rsidRDefault="009E28DC" w:rsidP="003B70B5">
      <w:pPr>
        <w:jc w:val="right"/>
        <w:rPr>
          <w:rFonts w:ascii="Arial" w:hAnsi="Arial" w:cs="Arial"/>
          <w:b/>
          <w:smallCaps/>
          <w:sz w:val="20"/>
          <w:szCs w:val="20"/>
          <w:shd w:val="clear" w:color="auto" w:fill="FFFFFF"/>
        </w:rPr>
      </w:pPr>
    </w:p>
    <w:p w14:paraId="7CA9F907" w14:textId="77777777" w:rsidR="009E28DC" w:rsidRDefault="009E28DC" w:rsidP="003B70B5">
      <w:pPr>
        <w:jc w:val="right"/>
        <w:rPr>
          <w:rFonts w:ascii="Arial" w:hAnsi="Arial" w:cs="Arial"/>
          <w:b/>
          <w:smallCaps/>
          <w:sz w:val="20"/>
          <w:szCs w:val="20"/>
          <w:shd w:val="clear" w:color="auto" w:fill="FFFFFF"/>
        </w:rPr>
      </w:pPr>
    </w:p>
    <w:p w14:paraId="7D18C348" w14:textId="77777777" w:rsidR="000E249E" w:rsidRDefault="000E249E" w:rsidP="003B70B5">
      <w:pPr>
        <w:jc w:val="right"/>
        <w:rPr>
          <w:rFonts w:ascii="Arial" w:hAnsi="Arial" w:cs="Arial"/>
          <w:b/>
          <w:smallCaps/>
          <w:sz w:val="20"/>
          <w:szCs w:val="20"/>
          <w:shd w:val="clear" w:color="auto" w:fill="FFFFFF"/>
        </w:rPr>
      </w:pPr>
    </w:p>
    <w:p w14:paraId="79148D4D" w14:textId="77777777" w:rsidR="000E249E" w:rsidRDefault="000E249E" w:rsidP="003B70B5">
      <w:pPr>
        <w:jc w:val="right"/>
        <w:rPr>
          <w:rFonts w:ascii="Arial" w:hAnsi="Arial" w:cs="Arial"/>
          <w:b/>
          <w:smallCaps/>
          <w:sz w:val="20"/>
          <w:szCs w:val="20"/>
          <w:shd w:val="clear" w:color="auto" w:fill="FFFFFF"/>
        </w:rPr>
      </w:pPr>
    </w:p>
    <w:p w14:paraId="088CFD79" w14:textId="77777777" w:rsidR="000E249E" w:rsidRDefault="000E249E" w:rsidP="003B70B5">
      <w:pPr>
        <w:jc w:val="right"/>
        <w:rPr>
          <w:rFonts w:ascii="Arial" w:hAnsi="Arial" w:cs="Arial"/>
          <w:b/>
          <w:smallCaps/>
          <w:sz w:val="20"/>
          <w:szCs w:val="20"/>
          <w:shd w:val="clear" w:color="auto" w:fill="FFFFFF"/>
        </w:rPr>
      </w:pPr>
    </w:p>
    <w:p w14:paraId="1B1C8678" w14:textId="77777777" w:rsidR="000E249E" w:rsidRDefault="000E249E" w:rsidP="003B70B5">
      <w:pPr>
        <w:jc w:val="right"/>
        <w:rPr>
          <w:rFonts w:ascii="Arial" w:hAnsi="Arial" w:cs="Arial"/>
          <w:b/>
          <w:smallCaps/>
          <w:sz w:val="20"/>
          <w:szCs w:val="20"/>
          <w:shd w:val="clear" w:color="auto" w:fill="FFFFFF"/>
        </w:rPr>
      </w:pPr>
    </w:p>
    <w:p w14:paraId="59EBFA62" w14:textId="77777777" w:rsidR="000E249E" w:rsidRDefault="000E249E" w:rsidP="003B70B5">
      <w:pPr>
        <w:jc w:val="right"/>
        <w:rPr>
          <w:rFonts w:ascii="Arial" w:hAnsi="Arial" w:cs="Arial"/>
          <w:b/>
          <w:smallCaps/>
          <w:sz w:val="20"/>
          <w:szCs w:val="20"/>
          <w:shd w:val="clear" w:color="auto" w:fill="FFFFFF"/>
        </w:rPr>
      </w:pPr>
    </w:p>
    <w:p w14:paraId="66BD3CA3" w14:textId="77777777" w:rsidR="000E249E" w:rsidRPr="00896F59" w:rsidRDefault="000E249E" w:rsidP="003B70B5">
      <w:pPr>
        <w:jc w:val="right"/>
        <w:rPr>
          <w:rFonts w:ascii="Arial" w:hAnsi="Arial" w:cs="Arial"/>
          <w:b/>
          <w:smallCaps/>
          <w:sz w:val="20"/>
          <w:szCs w:val="20"/>
          <w:shd w:val="clear" w:color="auto" w:fill="FFFFFF"/>
        </w:rPr>
      </w:pPr>
    </w:p>
    <w:tbl>
      <w:tblPr>
        <w:tblStyle w:val="Tabelamrea10"/>
        <w:tblW w:w="0" w:type="auto"/>
        <w:tblLook w:val="04A0" w:firstRow="1" w:lastRow="0" w:firstColumn="1" w:lastColumn="0" w:noHBand="0" w:noVBand="1"/>
      </w:tblPr>
      <w:tblGrid>
        <w:gridCol w:w="2263"/>
        <w:gridCol w:w="6804"/>
      </w:tblGrid>
      <w:tr w:rsidR="003B70B5" w:rsidRPr="00896F59" w14:paraId="0A87F1C7" w14:textId="77777777" w:rsidTr="009E28DC">
        <w:tc>
          <w:tcPr>
            <w:tcW w:w="2263" w:type="dxa"/>
            <w:shd w:val="clear" w:color="auto" w:fill="FFFFCC"/>
          </w:tcPr>
          <w:p w14:paraId="143F0123" w14:textId="77777777" w:rsidR="003B70B5" w:rsidRPr="00896F59" w:rsidRDefault="003B70B5" w:rsidP="008720B9">
            <w:pPr>
              <w:rPr>
                <w:rFonts w:ascii="Arial" w:hAnsi="Arial" w:cs="Arial"/>
                <w:caps/>
                <w:sz w:val="20"/>
                <w:szCs w:val="20"/>
              </w:rPr>
            </w:pPr>
            <w:r w:rsidRPr="00896F59">
              <w:rPr>
                <w:rFonts w:ascii="Arial" w:hAnsi="Arial" w:cs="Arial"/>
                <w:caps/>
                <w:sz w:val="20"/>
                <w:szCs w:val="20"/>
              </w:rPr>
              <w:t>ŽIG IN PODPIS NAROČNIKA POSLA</w:t>
            </w:r>
          </w:p>
          <w:p w14:paraId="501B5C9A" w14:textId="77777777" w:rsidR="003B70B5" w:rsidRPr="00896F59" w:rsidRDefault="003B70B5" w:rsidP="008720B9">
            <w:pPr>
              <w:jc w:val="right"/>
              <w:rPr>
                <w:rFonts w:ascii="Arial" w:hAnsi="Arial" w:cs="Arial"/>
                <w:b/>
                <w:smallCaps/>
                <w:sz w:val="20"/>
                <w:szCs w:val="20"/>
                <w:shd w:val="clear" w:color="auto" w:fill="FFFFFF"/>
              </w:rPr>
            </w:pPr>
          </w:p>
        </w:tc>
        <w:tc>
          <w:tcPr>
            <w:tcW w:w="6804" w:type="dxa"/>
          </w:tcPr>
          <w:p w14:paraId="44BC6553" w14:textId="77777777" w:rsidR="003B70B5" w:rsidRPr="00896F59" w:rsidRDefault="003B70B5" w:rsidP="008720B9">
            <w:pPr>
              <w:jc w:val="right"/>
              <w:rPr>
                <w:rFonts w:ascii="Arial" w:hAnsi="Arial" w:cs="Arial"/>
                <w:b/>
                <w:smallCaps/>
                <w:sz w:val="20"/>
                <w:szCs w:val="20"/>
                <w:shd w:val="clear" w:color="auto" w:fill="FFFFFF"/>
              </w:rPr>
            </w:pPr>
          </w:p>
        </w:tc>
      </w:tr>
    </w:tbl>
    <w:p w14:paraId="1C5323DB" w14:textId="77777777" w:rsidR="003B70B5" w:rsidRPr="00896F59" w:rsidRDefault="003B70B5" w:rsidP="003B70B5">
      <w:pPr>
        <w:jc w:val="right"/>
        <w:rPr>
          <w:rFonts w:ascii="Arial" w:hAnsi="Arial" w:cs="Arial"/>
          <w:b/>
          <w:smallCaps/>
          <w:sz w:val="20"/>
          <w:szCs w:val="20"/>
          <w:shd w:val="clear" w:color="auto" w:fill="FFFFFF"/>
        </w:rPr>
      </w:pPr>
    </w:p>
    <w:p w14:paraId="3C9343C1" w14:textId="77777777" w:rsidR="003B70B5" w:rsidRPr="00896F59" w:rsidRDefault="003B70B5" w:rsidP="003B70B5">
      <w:pPr>
        <w:jc w:val="right"/>
        <w:rPr>
          <w:rFonts w:ascii="Arial" w:hAnsi="Arial" w:cs="Arial"/>
          <w:b/>
          <w:smallCaps/>
          <w:sz w:val="20"/>
          <w:szCs w:val="20"/>
          <w:shd w:val="clear" w:color="auto" w:fill="FFFFFF"/>
        </w:rPr>
      </w:pPr>
    </w:p>
    <w:p w14:paraId="789B099E" w14:textId="77777777" w:rsidR="003B70B5" w:rsidRPr="00896F59" w:rsidRDefault="003B70B5" w:rsidP="003B70B5">
      <w:pPr>
        <w:autoSpaceDE w:val="0"/>
        <w:autoSpaceDN w:val="0"/>
        <w:adjustRightInd w:val="0"/>
        <w:rPr>
          <w:rFonts w:ascii="Arial" w:hAnsi="Arial" w:cs="Arial"/>
          <w:b/>
          <w:sz w:val="20"/>
          <w:szCs w:val="20"/>
        </w:rPr>
      </w:pPr>
      <w:r w:rsidRPr="00896F59">
        <w:rPr>
          <w:rFonts w:ascii="Arial" w:hAnsi="Arial" w:cs="Arial"/>
          <w:b/>
          <w:sz w:val="20"/>
          <w:szCs w:val="20"/>
        </w:rPr>
        <w:t xml:space="preserve">Opomba: </w:t>
      </w:r>
    </w:p>
    <w:p w14:paraId="7B91F007" w14:textId="28B246A3" w:rsidR="005D5103" w:rsidRDefault="003B70B5" w:rsidP="005D5103">
      <w:pPr>
        <w:autoSpaceDE w:val="0"/>
        <w:autoSpaceDN w:val="0"/>
        <w:adjustRightInd w:val="0"/>
        <w:rPr>
          <w:rFonts w:ascii="Arial" w:hAnsi="Arial" w:cs="Arial"/>
          <w:sz w:val="20"/>
          <w:szCs w:val="20"/>
        </w:rPr>
      </w:pPr>
      <w:r>
        <w:rPr>
          <w:rFonts w:ascii="Arial" w:hAnsi="Arial" w:cs="Arial"/>
          <w:sz w:val="20"/>
          <w:szCs w:val="20"/>
        </w:rPr>
        <w:t>P</w:t>
      </w:r>
      <w:r w:rsidRPr="00896F59">
        <w:rPr>
          <w:rFonts w:ascii="Arial" w:hAnsi="Arial" w:cs="Arial"/>
          <w:sz w:val="20"/>
          <w:szCs w:val="20"/>
        </w:rPr>
        <w:t xml:space="preserve">onudnik </w:t>
      </w:r>
      <w:r>
        <w:rPr>
          <w:rFonts w:ascii="Arial" w:hAnsi="Arial" w:cs="Arial"/>
          <w:sz w:val="20"/>
          <w:szCs w:val="20"/>
        </w:rPr>
        <w:t xml:space="preserve">odda </w:t>
      </w:r>
      <w:r w:rsidRPr="00896F59">
        <w:rPr>
          <w:rFonts w:ascii="Arial" w:hAnsi="Arial" w:cs="Arial"/>
          <w:sz w:val="20"/>
          <w:szCs w:val="20"/>
        </w:rPr>
        <w:t xml:space="preserve">obrazec </w:t>
      </w:r>
      <w:r>
        <w:rPr>
          <w:rFonts w:ascii="Arial" w:hAnsi="Arial" w:cs="Arial"/>
          <w:sz w:val="20"/>
          <w:szCs w:val="20"/>
        </w:rPr>
        <w:t xml:space="preserve">za vsakega strokovnjaka posebej. </w:t>
      </w:r>
    </w:p>
    <w:p w14:paraId="31F650B9" w14:textId="7BBF7900" w:rsidR="005D5103" w:rsidRDefault="005D5103" w:rsidP="005D5103">
      <w:pPr>
        <w:autoSpaceDE w:val="0"/>
        <w:autoSpaceDN w:val="0"/>
        <w:adjustRightInd w:val="0"/>
        <w:rPr>
          <w:rFonts w:ascii="Arial" w:hAnsi="Arial" w:cs="Arial"/>
          <w:sz w:val="20"/>
          <w:szCs w:val="20"/>
        </w:rPr>
      </w:pPr>
      <w:r w:rsidRPr="00896F59">
        <w:rPr>
          <w:rFonts w:ascii="Arial" w:hAnsi="Arial" w:cs="Arial"/>
          <w:sz w:val="20"/>
          <w:szCs w:val="20"/>
        </w:rPr>
        <w:t>Za navedbo več referenčnih poslov ponudnik obrazec kopira.</w:t>
      </w:r>
    </w:p>
    <w:p w14:paraId="51838D51" w14:textId="77777777" w:rsidR="005D5103" w:rsidRDefault="005D5103" w:rsidP="005D5103">
      <w:pPr>
        <w:autoSpaceDE w:val="0"/>
        <w:autoSpaceDN w:val="0"/>
        <w:adjustRightInd w:val="0"/>
        <w:rPr>
          <w:rFonts w:ascii="Arial" w:hAnsi="Arial" w:cs="Arial"/>
          <w:sz w:val="20"/>
          <w:szCs w:val="20"/>
        </w:rPr>
      </w:pPr>
    </w:p>
    <w:p w14:paraId="6ECCEFAD" w14:textId="3ED13A89" w:rsidR="003B70B5" w:rsidRDefault="003B70B5" w:rsidP="003B70B5">
      <w:pPr>
        <w:autoSpaceDE w:val="0"/>
        <w:autoSpaceDN w:val="0"/>
        <w:adjustRightInd w:val="0"/>
        <w:rPr>
          <w:rFonts w:ascii="Arial" w:hAnsi="Arial" w:cs="Arial"/>
          <w:sz w:val="20"/>
          <w:szCs w:val="20"/>
        </w:rPr>
      </w:pPr>
    </w:p>
    <w:p w14:paraId="7F86847F" w14:textId="77777777" w:rsidR="003B70B5" w:rsidRDefault="003B70B5" w:rsidP="004A2BE3">
      <w:pPr>
        <w:autoSpaceDE w:val="0"/>
        <w:autoSpaceDN w:val="0"/>
        <w:adjustRightInd w:val="0"/>
        <w:spacing w:after="160" w:line="252" w:lineRule="auto"/>
        <w:jc w:val="right"/>
        <w:rPr>
          <w:rFonts w:ascii="Arial" w:hAnsi="Arial" w:cs="Arial"/>
          <w:b/>
          <w:sz w:val="20"/>
          <w:szCs w:val="20"/>
        </w:rPr>
      </w:pPr>
    </w:p>
    <w:p w14:paraId="21A29714" w14:textId="77777777" w:rsidR="003B70B5" w:rsidRDefault="003B70B5" w:rsidP="004A2BE3">
      <w:pPr>
        <w:autoSpaceDE w:val="0"/>
        <w:autoSpaceDN w:val="0"/>
        <w:adjustRightInd w:val="0"/>
        <w:spacing w:after="160" w:line="252" w:lineRule="auto"/>
        <w:jc w:val="right"/>
        <w:rPr>
          <w:rFonts w:ascii="Arial" w:hAnsi="Arial" w:cs="Arial"/>
          <w:b/>
          <w:sz w:val="20"/>
          <w:szCs w:val="20"/>
        </w:rPr>
      </w:pPr>
    </w:p>
    <w:p w14:paraId="616F0C8B" w14:textId="77777777" w:rsidR="003B70B5" w:rsidRDefault="003B70B5" w:rsidP="004A2BE3">
      <w:pPr>
        <w:autoSpaceDE w:val="0"/>
        <w:autoSpaceDN w:val="0"/>
        <w:adjustRightInd w:val="0"/>
        <w:spacing w:after="160" w:line="252" w:lineRule="auto"/>
        <w:jc w:val="right"/>
        <w:rPr>
          <w:rFonts w:ascii="Arial" w:hAnsi="Arial" w:cs="Arial"/>
          <w:b/>
          <w:sz w:val="20"/>
          <w:szCs w:val="20"/>
        </w:rPr>
      </w:pPr>
    </w:p>
    <w:p w14:paraId="4EC09B72" w14:textId="64C1CE0D" w:rsidR="004A2BE3" w:rsidRPr="00513FBA" w:rsidRDefault="004A2BE3" w:rsidP="004A2BE3">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3B70B5">
        <w:rPr>
          <w:rFonts w:ascii="Arial" w:hAnsi="Arial" w:cs="Arial"/>
          <w:b/>
          <w:sz w:val="20"/>
          <w:szCs w:val="20"/>
        </w:rPr>
        <w:t>7</w:t>
      </w:r>
      <w:r w:rsidRPr="00513FBA">
        <w:rPr>
          <w:rFonts w:ascii="Arial" w:hAnsi="Arial" w:cs="Arial"/>
          <w:b/>
          <w:i/>
          <w:color w:val="FF0000"/>
          <w:sz w:val="20"/>
          <w:szCs w:val="20"/>
        </w:rPr>
        <w:t xml:space="preserve">  </w:t>
      </w:r>
      <w:r w:rsidRPr="00513FBA">
        <w:rPr>
          <w:rFonts w:ascii="Arial" w:hAnsi="Arial" w:cs="Arial"/>
          <w:b/>
          <w:i/>
          <w:sz w:val="20"/>
          <w:szCs w:val="20"/>
        </w:rPr>
        <w:t xml:space="preserve"> </w:t>
      </w:r>
    </w:p>
    <w:p w14:paraId="4E183A35" w14:textId="77777777" w:rsidR="004A2BE3" w:rsidRPr="00916166" w:rsidRDefault="004A2BE3" w:rsidP="004A2BE3">
      <w:pPr>
        <w:autoSpaceDE w:val="0"/>
        <w:autoSpaceDN w:val="0"/>
        <w:adjustRightInd w:val="0"/>
        <w:jc w:val="both"/>
        <w:rPr>
          <w:rFonts w:ascii="Arial" w:hAnsi="Arial" w:cs="Arial"/>
          <w:b/>
          <w:sz w:val="20"/>
          <w:szCs w:val="20"/>
        </w:rPr>
      </w:pPr>
      <w:r w:rsidRPr="00916166">
        <w:rPr>
          <w:rFonts w:ascii="Arial" w:hAnsi="Arial" w:cs="Arial"/>
          <w:b/>
          <w:sz w:val="20"/>
          <w:szCs w:val="20"/>
        </w:rPr>
        <w:t>VZOREC POGODBE</w:t>
      </w:r>
    </w:p>
    <w:p w14:paraId="127DDC46" w14:textId="77777777" w:rsidR="004A2BE3" w:rsidRPr="00916166" w:rsidRDefault="004A2BE3" w:rsidP="004A2BE3">
      <w:pPr>
        <w:jc w:val="both"/>
        <w:rPr>
          <w:rFonts w:ascii="Arial" w:hAnsi="Arial" w:cs="Arial"/>
          <w:b/>
          <w:sz w:val="20"/>
          <w:szCs w:val="20"/>
        </w:rPr>
      </w:pPr>
    </w:p>
    <w:p w14:paraId="017814D1" w14:textId="77777777" w:rsidR="004A2BE3" w:rsidRPr="00916166" w:rsidRDefault="004A2BE3" w:rsidP="004A2BE3">
      <w:pPr>
        <w:jc w:val="both"/>
        <w:rPr>
          <w:rFonts w:ascii="Arial" w:hAnsi="Arial" w:cs="Arial"/>
          <w:sz w:val="20"/>
          <w:szCs w:val="20"/>
        </w:rPr>
      </w:pPr>
      <w:r w:rsidRPr="00916166">
        <w:rPr>
          <w:rFonts w:ascii="Arial" w:hAnsi="Arial" w:cs="Arial"/>
          <w:b/>
          <w:sz w:val="20"/>
          <w:szCs w:val="20"/>
        </w:rPr>
        <w:t xml:space="preserve">_______________________ </w:t>
      </w:r>
      <w:r w:rsidRPr="00916166">
        <w:rPr>
          <w:rFonts w:ascii="Arial" w:hAnsi="Arial" w:cs="Arial"/>
          <w:sz w:val="20"/>
          <w:szCs w:val="20"/>
        </w:rPr>
        <w:t xml:space="preserve">(naročnik oz. družba v skupini SŽ) </w:t>
      </w:r>
    </w:p>
    <w:p w14:paraId="76C34FEB"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 xml:space="preserve">Mat. št. __________________, Identifikacijska številka za DDV: SI__________________, </w:t>
      </w:r>
    </w:p>
    <w:p w14:paraId="3DDDDAD7"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 xml:space="preserve">ki jo zastopa  </w:t>
      </w:r>
    </w:p>
    <w:p w14:paraId="032141DA"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(v nadaljevanju besedila: naročnik)</w:t>
      </w:r>
    </w:p>
    <w:p w14:paraId="35F6FAF2" w14:textId="77777777" w:rsidR="004A2BE3" w:rsidRPr="00916166" w:rsidRDefault="004A2BE3" w:rsidP="004A2BE3">
      <w:pPr>
        <w:jc w:val="both"/>
        <w:rPr>
          <w:rFonts w:ascii="Arial" w:hAnsi="Arial" w:cs="Arial"/>
          <w:sz w:val="20"/>
          <w:szCs w:val="20"/>
        </w:rPr>
      </w:pPr>
    </w:p>
    <w:p w14:paraId="5F05F0A7"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in</w:t>
      </w:r>
    </w:p>
    <w:p w14:paraId="24CB3F19" w14:textId="77777777" w:rsidR="004A2BE3" w:rsidRPr="00916166" w:rsidRDefault="004A2BE3" w:rsidP="004A2BE3">
      <w:pPr>
        <w:jc w:val="both"/>
        <w:rPr>
          <w:rFonts w:ascii="Arial" w:hAnsi="Arial" w:cs="Arial"/>
          <w:sz w:val="20"/>
          <w:szCs w:val="20"/>
        </w:rPr>
      </w:pPr>
    </w:p>
    <w:p w14:paraId="244074CF"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w:t>
      </w:r>
    </w:p>
    <w:p w14:paraId="57CDE1B2"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 xml:space="preserve">Transakcijski račun:  </w:t>
      </w:r>
    </w:p>
    <w:p w14:paraId="105841DC"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Mat. št.:</w:t>
      </w:r>
    </w:p>
    <w:p w14:paraId="24E34062"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Identifikacijska številka za DDV:</w:t>
      </w:r>
    </w:p>
    <w:p w14:paraId="3D29B091"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ki ga zastopa…………….</w:t>
      </w:r>
    </w:p>
    <w:p w14:paraId="036770AA"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 xml:space="preserve">(v nadaljevanju besedila: </w:t>
      </w:r>
      <w:r>
        <w:rPr>
          <w:rFonts w:ascii="Arial" w:hAnsi="Arial" w:cs="Arial"/>
          <w:sz w:val="20"/>
          <w:szCs w:val="20"/>
        </w:rPr>
        <w:t>izvajalec</w:t>
      </w:r>
      <w:r w:rsidRPr="00916166">
        <w:rPr>
          <w:rFonts w:ascii="Arial" w:hAnsi="Arial" w:cs="Arial"/>
          <w:sz w:val="20"/>
          <w:szCs w:val="20"/>
        </w:rPr>
        <w:t>)</w:t>
      </w:r>
    </w:p>
    <w:p w14:paraId="3A896F7D" w14:textId="77777777" w:rsidR="004A2BE3" w:rsidRPr="00916166" w:rsidRDefault="004A2BE3" w:rsidP="004A2BE3">
      <w:pPr>
        <w:spacing w:after="160" w:line="252" w:lineRule="auto"/>
        <w:jc w:val="both"/>
        <w:rPr>
          <w:rFonts w:ascii="Arial" w:hAnsi="Arial" w:cs="Arial"/>
          <w:sz w:val="20"/>
          <w:szCs w:val="20"/>
        </w:rPr>
      </w:pPr>
    </w:p>
    <w:p w14:paraId="4586EC72" w14:textId="77777777" w:rsidR="004A2BE3" w:rsidRDefault="004A2BE3" w:rsidP="004A2BE3">
      <w:pPr>
        <w:spacing w:after="160" w:line="252" w:lineRule="auto"/>
        <w:jc w:val="both"/>
        <w:rPr>
          <w:rFonts w:ascii="Arial" w:hAnsi="Arial" w:cs="Arial"/>
          <w:sz w:val="20"/>
          <w:szCs w:val="20"/>
        </w:rPr>
      </w:pPr>
      <w:r w:rsidRPr="00916166">
        <w:rPr>
          <w:rFonts w:ascii="Arial" w:hAnsi="Arial" w:cs="Arial"/>
          <w:sz w:val="20"/>
          <w:szCs w:val="20"/>
        </w:rPr>
        <w:t>skleneta naslednjo pogodbo</w:t>
      </w:r>
    </w:p>
    <w:p w14:paraId="2D5F5101" w14:textId="77777777" w:rsidR="004A2BE3" w:rsidRPr="00513FBA" w:rsidRDefault="004A2BE3" w:rsidP="004A2BE3">
      <w:pPr>
        <w:spacing w:after="160" w:line="252" w:lineRule="auto"/>
        <w:jc w:val="center"/>
        <w:rPr>
          <w:rFonts w:ascii="Arial" w:hAnsi="Arial" w:cs="Arial"/>
          <w:b/>
          <w:sz w:val="20"/>
          <w:szCs w:val="20"/>
          <w:lang w:val="pl-PL"/>
        </w:rPr>
      </w:pPr>
      <w:r w:rsidRPr="00513FBA">
        <w:rPr>
          <w:rFonts w:ascii="Arial" w:hAnsi="Arial" w:cs="Arial"/>
          <w:b/>
          <w:sz w:val="20"/>
          <w:szCs w:val="20"/>
          <w:lang w:val="pl-PL"/>
        </w:rPr>
        <w:t xml:space="preserve">POGODBA NAB št. </w:t>
      </w:r>
    </w:p>
    <w:p w14:paraId="3CB35035" w14:textId="19C6A569" w:rsidR="004A2BE3" w:rsidRPr="00513FBA" w:rsidRDefault="004A2BE3" w:rsidP="004A2BE3">
      <w:pPr>
        <w:jc w:val="both"/>
        <w:rPr>
          <w:rFonts w:ascii="Arial" w:hAnsi="Arial" w:cs="Arial"/>
          <w:spacing w:val="-6"/>
          <w:sz w:val="20"/>
          <w:szCs w:val="20"/>
        </w:rPr>
      </w:pPr>
      <w:r w:rsidRPr="00513FBA">
        <w:rPr>
          <w:rFonts w:ascii="Arial" w:hAnsi="Arial" w:cs="Arial"/>
          <w:spacing w:val="-6"/>
          <w:sz w:val="20"/>
          <w:szCs w:val="20"/>
        </w:rPr>
        <w:t xml:space="preserve">Pogodbeni stranki uvodoma ugotavljata, da je bil </w:t>
      </w:r>
      <w:r>
        <w:rPr>
          <w:rFonts w:ascii="Arial" w:hAnsi="Arial" w:cs="Arial"/>
          <w:spacing w:val="-6"/>
          <w:sz w:val="20"/>
          <w:szCs w:val="20"/>
        </w:rPr>
        <w:t>izvajalec i</w:t>
      </w:r>
      <w:r w:rsidRPr="00513FBA">
        <w:rPr>
          <w:rFonts w:ascii="Arial" w:hAnsi="Arial" w:cs="Arial"/>
          <w:spacing w:val="-6"/>
          <w:sz w:val="20"/>
          <w:szCs w:val="20"/>
        </w:rPr>
        <w:t xml:space="preserve">zbran kot najugodnejši ponudnik na podlagi izvedenega javnega naročila </w:t>
      </w:r>
      <w:r>
        <w:rPr>
          <w:rFonts w:ascii="Arial" w:hAnsi="Arial" w:cs="Arial"/>
          <w:spacing w:val="-6"/>
          <w:sz w:val="20"/>
          <w:szCs w:val="20"/>
        </w:rPr>
        <w:t xml:space="preserve">po odprtem postopku (40. člen </w:t>
      </w:r>
      <w:r w:rsidRPr="00543ECA">
        <w:rPr>
          <w:rFonts w:ascii="Arial" w:hAnsi="Arial" w:cs="Arial"/>
          <w:spacing w:val="-6"/>
          <w:sz w:val="20"/>
          <w:szCs w:val="20"/>
        </w:rPr>
        <w:t>Zakona o javnem naročanju; Uradni list RS, št. 91/2015,</w:t>
      </w:r>
      <w:r w:rsidR="00544905">
        <w:rPr>
          <w:rFonts w:ascii="Arial" w:hAnsi="Arial" w:cs="Arial"/>
          <w:spacing w:val="-6"/>
          <w:sz w:val="20"/>
          <w:szCs w:val="20"/>
        </w:rPr>
        <w:t xml:space="preserve"> </w:t>
      </w:r>
      <w:r w:rsidRPr="00543ECA">
        <w:rPr>
          <w:rFonts w:ascii="Arial" w:hAnsi="Arial" w:cs="Arial"/>
          <w:spacing w:val="-6"/>
          <w:sz w:val="20"/>
          <w:szCs w:val="20"/>
        </w:rPr>
        <w:t xml:space="preserve">14/2018, 121/2021, 10/2022, 74/2022 – </w:t>
      </w:r>
      <w:proofErr w:type="spellStart"/>
      <w:r w:rsidRPr="00543ECA">
        <w:rPr>
          <w:rFonts w:ascii="Arial" w:hAnsi="Arial" w:cs="Arial"/>
          <w:spacing w:val="-6"/>
          <w:sz w:val="20"/>
          <w:szCs w:val="20"/>
        </w:rPr>
        <w:t>odl</w:t>
      </w:r>
      <w:proofErr w:type="spellEnd"/>
      <w:r w:rsidRPr="00543ECA">
        <w:rPr>
          <w:rFonts w:ascii="Arial" w:hAnsi="Arial" w:cs="Arial"/>
          <w:spacing w:val="-6"/>
          <w:sz w:val="20"/>
          <w:szCs w:val="20"/>
        </w:rPr>
        <w:t>. US</w:t>
      </w:r>
      <w:r w:rsidR="00544905">
        <w:rPr>
          <w:rFonts w:ascii="Arial" w:hAnsi="Arial" w:cs="Arial"/>
          <w:spacing w:val="-6"/>
          <w:sz w:val="20"/>
          <w:szCs w:val="20"/>
        </w:rPr>
        <w:t>,</w:t>
      </w:r>
      <w:r w:rsidRPr="00543ECA">
        <w:rPr>
          <w:rFonts w:ascii="Arial" w:hAnsi="Arial" w:cs="Arial"/>
          <w:spacing w:val="-6"/>
          <w:sz w:val="20"/>
          <w:szCs w:val="20"/>
        </w:rPr>
        <w:t xml:space="preserve"> 100/22 – ZNUZSZS</w:t>
      </w:r>
      <w:r w:rsidR="00544905">
        <w:rPr>
          <w:rFonts w:ascii="Arial" w:hAnsi="Arial" w:cs="Arial"/>
          <w:spacing w:val="-6"/>
          <w:sz w:val="20"/>
          <w:szCs w:val="20"/>
        </w:rPr>
        <w:t>, 28/2023, 88/2023 – ZOPNN-F in 83/2025 - ZOUL</w:t>
      </w:r>
      <w:r w:rsidRPr="00543ECA">
        <w:rPr>
          <w:rFonts w:ascii="Arial" w:hAnsi="Arial" w:cs="Arial"/>
          <w:spacing w:val="-6"/>
          <w:sz w:val="20"/>
          <w:szCs w:val="20"/>
        </w:rPr>
        <w:t xml:space="preserve">; </w:t>
      </w:r>
      <w:r>
        <w:rPr>
          <w:rFonts w:ascii="Arial" w:hAnsi="Arial" w:cs="Arial"/>
          <w:spacing w:val="-6"/>
          <w:sz w:val="20"/>
          <w:szCs w:val="20"/>
        </w:rPr>
        <w:t xml:space="preserve">ZJN-3) </w:t>
      </w:r>
      <w:r w:rsidRPr="00513FBA">
        <w:rPr>
          <w:rFonts w:ascii="Arial" w:hAnsi="Arial" w:cs="Arial"/>
          <w:spacing w:val="-6"/>
          <w:sz w:val="20"/>
          <w:szCs w:val="20"/>
        </w:rPr>
        <w:t>»</w:t>
      </w:r>
      <w:r w:rsidR="00A41281">
        <w:rPr>
          <w:rFonts w:ascii="Arial" w:hAnsi="Arial" w:cs="Arial"/>
          <w:sz w:val="20"/>
          <w:szCs w:val="20"/>
        </w:rPr>
        <w:t>Svetovanje s področja integracije družb</w:t>
      </w:r>
      <w:r w:rsidRPr="00513FBA">
        <w:rPr>
          <w:rFonts w:ascii="Arial" w:hAnsi="Arial" w:cs="Arial"/>
          <w:spacing w:val="-6"/>
          <w:sz w:val="20"/>
          <w:szCs w:val="20"/>
        </w:rPr>
        <w:t xml:space="preserve">«, objavljenega na portalu javnih naročil, št. objave ______________, dne _________. </w:t>
      </w:r>
    </w:p>
    <w:p w14:paraId="4618C79D" w14:textId="77777777" w:rsidR="004A2BE3" w:rsidRPr="00513FBA" w:rsidRDefault="004A2BE3" w:rsidP="004A2BE3">
      <w:pPr>
        <w:jc w:val="both"/>
        <w:rPr>
          <w:rFonts w:ascii="Arial" w:hAnsi="Arial" w:cs="Arial"/>
          <w:sz w:val="20"/>
          <w:szCs w:val="20"/>
          <w:lang w:val="pl-PL"/>
        </w:rPr>
      </w:pPr>
    </w:p>
    <w:p w14:paraId="3FAE9B04" w14:textId="77777777" w:rsidR="004A2BE3" w:rsidRPr="00513FBA" w:rsidRDefault="004A2BE3" w:rsidP="004A2BE3">
      <w:pPr>
        <w:keepLines/>
        <w:jc w:val="both"/>
        <w:rPr>
          <w:rFonts w:ascii="Arial" w:hAnsi="Arial" w:cs="Arial"/>
          <w:b/>
          <w:sz w:val="20"/>
          <w:szCs w:val="20"/>
          <w:lang w:val="x-none" w:eastAsia="x-none"/>
        </w:rPr>
      </w:pPr>
      <w:r w:rsidRPr="00513FBA">
        <w:rPr>
          <w:rFonts w:ascii="Arial" w:hAnsi="Arial" w:cs="Arial"/>
          <w:b/>
          <w:sz w:val="20"/>
          <w:szCs w:val="20"/>
          <w:lang w:val="x-none" w:eastAsia="x-none"/>
        </w:rPr>
        <w:t>I. PREDMET POGODBE</w:t>
      </w:r>
    </w:p>
    <w:p w14:paraId="287DBF26" w14:textId="77777777" w:rsidR="004A2BE3" w:rsidRPr="00513FBA" w:rsidRDefault="004A2BE3">
      <w:pPr>
        <w:keepLines/>
        <w:numPr>
          <w:ilvl w:val="0"/>
          <w:numId w:val="22"/>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7B1ACE59" w14:textId="40F080E7" w:rsidR="004A2BE3" w:rsidRDefault="004A2BE3" w:rsidP="004A2BE3">
      <w:pPr>
        <w:jc w:val="both"/>
        <w:rPr>
          <w:rFonts w:ascii="Arial" w:hAnsi="Arial" w:cs="Arial"/>
          <w:sz w:val="20"/>
          <w:szCs w:val="20"/>
          <w:lang w:val="x-none" w:eastAsia="x-none"/>
        </w:rPr>
      </w:pPr>
      <w:r w:rsidRPr="00533E8B">
        <w:rPr>
          <w:rFonts w:ascii="Arial" w:hAnsi="Arial" w:cs="Arial"/>
          <w:sz w:val="20"/>
          <w:szCs w:val="20"/>
          <w:lang w:val="x-none" w:eastAsia="x-none"/>
        </w:rPr>
        <w:t xml:space="preserve">Predmet pogodbe so storitve </w:t>
      </w:r>
      <w:r w:rsidR="00C3303B" w:rsidRPr="00533E8B">
        <w:rPr>
          <w:rFonts w:ascii="Arial" w:hAnsi="Arial" w:cs="Arial"/>
          <w:sz w:val="20"/>
          <w:szCs w:val="20"/>
          <w:lang w:val="x-none" w:eastAsia="x-none"/>
        </w:rPr>
        <w:t xml:space="preserve">svetovanja s področja integracije </w:t>
      </w:r>
      <w:r w:rsidR="00141734" w:rsidRPr="00533E8B">
        <w:rPr>
          <w:rFonts w:ascii="Arial" w:hAnsi="Arial" w:cs="Arial"/>
          <w:sz w:val="20"/>
          <w:szCs w:val="20"/>
          <w:lang w:val="x-none" w:eastAsia="x-none"/>
        </w:rPr>
        <w:t>družbe</w:t>
      </w:r>
      <w:r w:rsidR="00533E8B">
        <w:rPr>
          <w:rFonts w:ascii="Arial" w:hAnsi="Arial" w:cs="Arial"/>
          <w:sz w:val="20"/>
          <w:szCs w:val="20"/>
          <w:lang w:val="x-none" w:eastAsia="x-none"/>
        </w:rPr>
        <w:t xml:space="preserve"> </w:t>
      </w:r>
      <w:proofErr w:type="spellStart"/>
      <w:r w:rsidR="00C3303B" w:rsidRPr="00533E8B">
        <w:rPr>
          <w:rFonts w:ascii="Arial" w:hAnsi="Arial" w:cs="Arial"/>
          <w:sz w:val="20"/>
          <w:szCs w:val="20"/>
          <w:lang w:val="x-none" w:eastAsia="x-none"/>
        </w:rPr>
        <w:t>Nomago</w:t>
      </w:r>
      <w:proofErr w:type="spellEnd"/>
      <w:r w:rsidR="00141734" w:rsidRPr="00533E8B">
        <w:rPr>
          <w:rFonts w:ascii="Arial" w:hAnsi="Arial" w:cs="Arial"/>
          <w:sz w:val="20"/>
          <w:szCs w:val="20"/>
          <w:lang w:val="x-none" w:eastAsia="x-none"/>
        </w:rPr>
        <w:t xml:space="preserve"> d.o.o.</w:t>
      </w:r>
      <w:r w:rsidR="00C3303B" w:rsidRPr="00533E8B">
        <w:rPr>
          <w:rFonts w:ascii="Arial" w:hAnsi="Arial" w:cs="Arial"/>
          <w:sz w:val="20"/>
          <w:szCs w:val="20"/>
          <w:lang w:val="x-none" w:eastAsia="x-none"/>
        </w:rPr>
        <w:t xml:space="preserve"> v </w:t>
      </w:r>
      <w:r w:rsidR="00141734" w:rsidRPr="00533E8B">
        <w:rPr>
          <w:rFonts w:ascii="Arial" w:hAnsi="Arial" w:cs="Arial"/>
          <w:sz w:val="20"/>
          <w:szCs w:val="20"/>
          <w:lang w:val="x-none" w:eastAsia="x-none"/>
        </w:rPr>
        <w:t>poslovni sistem železniških družb</w:t>
      </w:r>
      <w:r w:rsidR="00C3303B" w:rsidRPr="00533E8B">
        <w:rPr>
          <w:rFonts w:ascii="Arial" w:hAnsi="Arial" w:cs="Arial"/>
          <w:sz w:val="20"/>
          <w:szCs w:val="20"/>
          <w:lang w:val="x-none" w:eastAsia="x-none"/>
        </w:rPr>
        <w:t xml:space="preserve"> Slovenske železnice (naročnik). </w:t>
      </w:r>
    </w:p>
    <w:p w14:paraId="06F53EE4" w14:textId="77777777" w:rsidR="00C3303B" w:rsidRDefault="00C3303B" w:rsidP="004A2BE3">
      <w:pPr>
        <w:jc w:val="both"/>
        <w:rPr>
          <w:rFonts w:ascii="Arial" w:hAnsi="Arial" w:cs="Arial"/>
          <w:sz w:val="20"/>
          <w:szCs w:val="20"/>
          <w:lang w:val="x-none" w:eastAsia="x-none"/>
        </w:rPr>
      </w:pPr>
    </w:p>
    <w:p w14:paraId="35478E74" w14:textId="70D04B30" w:rsidR="00C3303B" w:rsidRDefault="00C16CCC" w:rsidP="004A2BE3">
      <w:pPr>
        <w:jc w:val="both"/>
        <w:rPr>
          <w:rFonts w:ascii="Arial" w:hAnsi="Arial" w:cs="Arial"/>
          <w:sz w:val="20"/>
          <w:szCs w:val="20"/>
          <w:lang w:val="x-none" w:eastAsia="x-none"/>
        </w:rPr>
      </w:pPr>
      <w:r>
        <w:rPr>
          <w:rFonts w:ascii="Arial" w:hAnsi="Arial" w:cs="Arial"/>
          <w:sz w:val="20"/>
          <w:szCs w:val="20"/>
          <w:lang w:val="x-none" w:eastAsia="x-none"/>
        </w:rPr>
        <w:t xml:space="preserve">Naročnik in izvajalec se dogovorita, da bo izvajalec izvedel naročilo v treh fazah: </w:t>
      </w:r>
    </w:p>
    <w:p w14:paraId="22A11DB6" w14:textId="77777777" w:rsidR="007C3DCA" w:rsidRPr="007C3DCA" w:rsidRDefault="007C3DCA">
      <w:pPr>
        <w:pStyle w:val="Odstavekseznama"/>
        <w:numPr>
          <w:ilvl w:val="0"/>
          <w:numId w:val="29"/>
        </w:numPr>
        <w:ind w:left="284" w:hanging="284"/>
        <w:jc w:val="both"/>
        <w:rPr>
          <w:rFonts w:ascii="Arial" w:hAnsi="Arial" w:cs="Arial"/>
          <w:iCs/>
          <w:sz w:val="20"/>
        </w:rPr>
      </w:pPr>
      <w:r w:rsidRPr="007C3DCA">
        <w:rPr>
          <w:rFonts w:ascii="Arial" w:hAnsi="Arial" w:cs="Arial"/>
          <w:iCs/>
          <w:sz w:val="20"/>
        </w:rPr>
        <w:t xml:space="preserve">Faza 1: Priprava in analiza </w:t>
      </w:r>
    </w:p>
    <w:p w14:paraId="19FD8A63" w14:textId="77777777" w:rsidR="007C3DCA" w:rsidRPr="007C3DCA" w:rsidRDefault="007C3DCA">
      <w:pPr>
        <w:pStyle w:val="Odstavekseznama"/>
        <w:numPr>
          <w:ilvl w:val="0"/>
          <w:numId w:val="29"/>
        </w:numPr>
        <w:ind w:left="284" w:hanging="284"/>
        <w:jc w:val="both"/>
        <w:rPr>
          <w:rFonts w:ascii="Arial" w:hAnsi="Arial" w:cs="Arial"/>
          <w:iCs/>
          <w:sz w:val="20"/>
        </w:rPr>
      </w:pPr>
      <w:r w:rsidRPr="007C3DCA">
        <w:rPr>
          <w:rFonts w:ascii="Arial" w:hAnsi="Arial" w:cs="Arial"/>
          <w:iCs/>
          <w:sz w:val="20"/>
        </w:rPr>
        <w:t>Faza 2: Načrtovanje in oblikovanje</w:t>
      </w:r>
    </w:p>
    <w:p w14:paraId="2EB2C571" w14:textId="77777777" w:rsidR="007C3DCA" w:rsidRPr="007C3DCA" w:rsidRDefault="007C3DCA">
      <w:pPr>
        <w:pStyle w:val="Odstavekseznama"/>
        <w:numPr>
          <w:ilvl w:val="0"/>
          <w:numId w:val="29"/>
        </w:numPr>
        <w:ind w:left="284" w:hanging="284"/>
        <w:jc w:val="both"/>
        <w:rPr>
          <w:rFonts w:ascii="Arial" w:hAnsi="Arial" w:cs="Arial"/>
          <w:iCs/>
          <w:sz w:val="20"/>
        </w:rPr>
      </w:pPr>
      <w:r w:rsidRPr="007C3DCA">
        <w:rPr>
          <w:rFonts w:ascii="Arial" w:hAnsi="Arial" w:cs="Arial"/>
          <w:iCs/>
          <w:sz w:val="20"/>
        </w:rPr>
        <w:t>Faza 3: Implementacija</w:t>
      </w:r>
    </w:p>
    <w:p w14:paraId="6A0AC249" w14:textId="77777777" w:rsidR="002A0DA1" w:rsidRDefault="002A0DA1" w:rsidP="002A0DA1">
      <w:pPr>
        <w:jc w:val="both"/>
        <w:rPr>
          <w:rFonts w:ascii="Arial" w:eastAsia="MS Mincho" w:hAnsi="Arial" w:cs="Arial"/>
          <w:sz w:val="20"/>
          <w:lang w:eastAsia="en-US"/>
        </w:rPr>
      </w:pPr>
    </w:p>
    <w:p w14:paraId="3185F17D" w14:textId="690E70D0" w:rsidR="002A0DA1" w:rsidRPr="002A0DA1" w:rsidRDefault="002A0DA1" w:rsidP="002A0DA1">
      <w:pPr>
        <w:jc w:val="both"/>
        <w:rPr>
          <w:rFonts w:ascii="Arial" w:eastAsia="MS Mincho" w:hAnsi="Arial" w:cs="Arial"/>
          <w:sz w:val="20"/>
          <w:lang w:eastAsia="en-US"/>
        </w:rPr>
      </w:pPr>
      <w:r w:rsidRPr="002A0DA1">
        <w:rPr>
          <w:rFonts w:ascii="Arial" w:eastAsia="MS Mincho" w:hAnsi="Arial" w:cs="Arial"/>
          <w:sz w:val="20"/>
          <w:lang w:eastAsia="en-US"/>
        </w:rPr>
        <w:t>Izvajalec bo vse naloge oz. aktivnosti posamezne faze izvedel v skladu z vsemi tehničnimi zahtevami naročnika, ki so sestavni del te pogodbe (Priloga 2: Tehnične zahteve).</w:t>
      </w:r>
    </w:p>
    <w:p w14:paraId="28ABA54E" w14:textId="77777777" w:rsidR="004A2BE3" w:rsidRDefault="004A2BE3" w:rsidP="004A2BE3">
      <w:pPr>
        <w:jc w:val="both"/>
        <w:rPr>
          <w:rFonts w:ascii="Arial" w:hAnsi="Arial" w:cs="Arial"/>
          <w:sz w:val="20"/>
          <w:szCs w:val="20"/>
          <w:lang w:eastAsia="x-none"/>
        </w:rPr>
      </w:pPr>
    </w:p>
    <w:p w14:paraId="5BF15868" w14:textId="77777777" w:rsidR="004A2BE3" w:rsidRPr="00513FBA" w:rsidRDefault="004A2BE3" w:rsidP="004A2BE3">
      <w:pPr>
        <w:keepLines/>
        <w:jc w:val="both"/>
        <w:rPr>
          <w:rFonts w:ascii="Arial" w:hAnsi="Arial" w:cs="Arial"/>
          <w:b/>
          <w:sz w:val="20"/>
          <w:szCs w:val="20"/>
          <w:lang w:val="x-none" w:eastAsia="x-none"/>
        </w:rPr>
      </w:pPr>
      <w:r w:rsidRPr="00513FBA">
        <w:rPr>
          <w:rFonts w:ascii="Arial" w:hAnsi="Arial" w:cs="Arial"/>
          <w:b/>
          <w:sz w:val="20"/>
          <w:szCs w:val="20"/>
          <w:lang w:val="x-none" w:eastAsia="x-none"/>
        </w:rPr>
        <w:t>II. POGODBENE CENE</w:t>
      </w:r>
    </w:p>
    <w:p w14:paraId="54D97B07" w14:textId="77777777" w:rsidR="004A2BE3" w:rsidRPr="00513FBA" w:rsidRDefault="004A2BE3">
      <w:pPr>
        <w:keepLines/>
        <w:numPr>
          <w:ilvl w:val="0"/>
          <w:numId w:val="22"/>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36518EF0" w14:textId="76DFF7EB" w:rsidR="004A2BE3" w:rsidRDefault="004A2BE3" w:rsidP="004A2BE3">
      <w:pPr>
        <w:jc w:val="both"/>
        <w:rPr>
          <w:rFonts w:ascii="Arial" w:hAnsi="Arial" w:cs="Arial"/>
          <w:bCs/>
          <w:sz w:val="20"/>
          <w:szCs w:val="20"/>
        </w:rPr>
      </w:pPr>
      <w:bookmarkStart w:id="409" w:name="_Toc417465816"/>
      <w:bookmarkStart w:id="410" w:name="_Toc417466261"/>
      <w:bookmarkStart w:id="411" w:name="_Toc498957315"/>
      <w:r w:rsidRPr="00513FBA">
        <w:rPr>
          <w:rFonts w:ascii="Arial" w:hAnsi="Arial" w:cs="Arial"/>
          <w:bCs/>
          <w:sz w:val="20"/>
          <w:szCs w:val="20"/>
        </w:rPr>
        <w:t>Pogodbene cene po tej pogodbi so določene na podlagi ponudbenega predračuna in so skladne s ponudbo št. _________, ki je sestavni del te pogodbe</w:t>
      </w:r>
      <w:r w:rsidR="00026509">
        <w:rPr>
          <w:rFonts w:ascii="Arial" w:hAnsi="Arial" w:cs="Arial"/>
          <w:bCs/>
          <w:sz w:val="20"/>
          <w:szCs w:val="20"/>
        </w:rPr>
        <w:t xml:space="preserve"> (Priloga 1: Ponudbeni predračun)</w:t>
      </w:r>
      <w:r>
        <w:rPr>
          <w:rFonts w:ascii="Arial" w:hAnsi="Arial" w:cs="Arial"/>
          <w:bCs/>
          <w:sz w:val="20"/>
          <w:szCs w:val="20"/>
        </w:rPr>
        <w:t>:</w:t>
      </w:r>
      <w:bookmarkEnd w:id="409"/>
      <w:bookmarkEnd w:id="410"/>
      <w:bookmarkEnd w:id="411"/>
    </w:p>
    <w:p w14:paraId="71E56D65" w14:textId="77777777" w:rsidR="004A2BE3" w:rsidRDefault="004A2BE3" w:rsidP="004A2BE3">
      <w:pPr>
        <w:jc w:val="both"/>
        <w:rPr>
          <w:rFonts w:ascii="Arial" w:hAnsi="Arial" w:cs="Arial"/>
          <w:bCs/>
          <w:sz w:val="20"/>
          <w:szCs w:val="20"/>
        </w:rPr>
      </w:pPr>
    </w:p>
    <w:tbl>
      <w:tblPr>
        <w:tblW w:w="7792" w:type="dxa"/>
        <w:tblInd w:w="-5" w:type="dxa"/>
        <w:tblCellMar>
          <w:left w:w="70" w:type="dxa"/>
          <w:right w:w="70" w:type="dxa"/>
        </w:tblCellMar>
        <w:tblLook w:val="04A0" w:firstRow="1" w:lastRow="0" w:firstColumn="1" w:lastColumn="0" w:noHBand="0" w:noVBand="1"/>
      </w:tblPr>
      <w:tblGrid>
        <w:gridCol w:w="2830"/>
        <w:gridCol w:w="4962"/>
      </w:tblGrid>
      <w:tr w:rsidR="004A2BE3" w:rsidRPr="001D4721" w14:paraId="1F4437D8" w14:textId="77777777" w:rsidTr="002A4A60">
        <w:trPr>
          <w:trHeight w:val="576"/>
        </w:trPr>
        <w:tc>
          <w:tcPr>
            <w:tcW w:w="283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09A29E3A" w14:textId="12F7E055" w:rsidR="004A2BE3" w:rsidRPr="001D4721" w:rsidRDefault="00815432" w:rsidP="009F239A">
            <w:pPr>
              <w:autoSpaceDE w:val="0"/>
              <w:autoSpaceDN w:val="0"/>
              <w:adjustRightInd w:val="0"/>
              <w:jc w:val="both"/>
              <w:rPr>
                <w:rFonts w:ascii="Arial" w:hAnsi="Arial" w:cs="Arial"/>
                <w:bCs/>
                <w:sz w:val="20"/>
                <w:szCs w:val="20"/>
              </w:rPr>
            </w:pPr>
            <w:r>
              <w:rPr>
                <w:rFonts w:ascii="Arial" w:hAnsi="Arial" w:cs="Arial"/>
                <w:bCs/>
                <w:sz w:val="20"/>
                <w:szCs w:val="20"/>
              </w:rPr>
              <w:t>Faza naročila</w:t>
            </w:r>
          </w:p>
        </w:tc>
        <w:tc>
          <w:tcPr>
            <w:tcW w:w="4962"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3E9CC527" w14:textId="4F23F71D" w:rsidR="004A2BE3" w:rsidRPr="001D4721" w:rsidRDefault="004A2BE3" w:rsidP="009F239A">
            <w:pPr>
              <w:autoSpaceDE w:val="0"/>
              <w:autoSpaceDN w:val="0"/>
              <w:adjustRightInd w:val="0"/>
              <w:jc w:val="both"/>
              <w:rPr>
                <w:rFonts w:ascii="Arial" w:hAnsi="Arial" w:cs="Arial"/>
                <w:bCs/>
                <w:sz w:val="20"/>
                <w:szCs w:val="20"/>
              </w:rPr>
            </w:pPr>
            <w:r w:rsidRPr="001D4721">
              <w:rPr>
                <w:rFonts w:ascii="Arial" w:hAnsi="Arial" w:cs="Arial"/>
                <w:bCs/>
                <w:sz w:val="20"/>
                <w:szCs w:val="20"/>
              </w:rPr>
              <w:t xml:space="preserve">Cena </w:t>
            </w:r>
            <w:r w:rsidR="00815432">
              <w:rPr>
                <w:rFonts w:ascii="Arial" w:hAnsi="Arial" w:cs="Arial"/>
                <w:bCs/>
                <w:sz w:val="20"/>
                <w:szCs w:val="20"/>
              </w:rPr>
              <w:t xml:space="preserve">za posamezno fazo naročila </w:t>
            </w:r>
            <w:r w:rsidRPr="001D4721">
              <w:rPr>
                <w:rFonts w:ascii="Arial" w:hAnsi="Arial" w:cs="Arial"/>
                <w:bCs/>
                <w:sz w:val="20"/>
                <w:szCs w:val="20"/>
              </w:rPr>
              <w:t>v EUR</w:t>
            </w:r>
            <w:r>
              <w:rPr>
                <w:rFonts w:ascii="Arial" w:hAnsi="Arial" w:cs="Arial"/>
                <w:bCs/>
                <w:sz w:val="20"/>
                <w:szCs w:val="20"/>
              </w:rPr>
              <w:t xml:space="preserve"> brez DDV</w:t>
            </w:r>
          </w:p>
        </w:tc>
      </w:tr>
      <w:tr w:rsidR="004A2BE3" w:rsidRPr="001D4721" w14:paraId="2E176C6E" w14:textId="77777777" w:rsidTr="002A4A60">
        <w:trPr>
          <w:trHeight w:val="428"/>
        </w:trPr>
        <w:tc>
          <w:tcPr>
            <w:tcW w:w="2830"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171F28AC" w14:textId="34479018" w:rsidR="004A2BE3" w:rsidRPr="001D4721" w:rsidRDefault="00815432" w:rsidP="009F239A">
            <w:pPr>
              <w:autoSpaceDE w:val="0"/>
              <w:autoSpaceDN w:val="0"/>
              <w:adjustRightInd w:val="0"/>
              <w:jc w:val="both"/>
              <w:rPr>
                <w:rFonts w:ascii="Arial" w:hAnsi="Arial" w:cs="Arial"/>
                <w:sz w:val="20"/>
                <w:szCs w:val="20"/>
              </w:rPr>
            </w:pPr>
            <w:r>
              <w:rPr>
                <w:rFonts w:ascii="Arial" w:hAnsi="Arial" w:cs="Arial"/>
                <w:sz w:val="20"/>
                <w:szCs w:val="20"/>
              </w:rPr>
              <w:t>Izvedba faze 1</w:t>
            </w:r>
          </w:p>
        </w:tc>
        <w:tc>
          <w:tcPr>
            <w:tcW w:w="4962" w:type="dxa"/>
            <w:tcBorders>
              <w:top w:val="single" w:sz="8" w:space="0" w:color="auto"/>
              <w:left w:val="single" w:sz="8" w:space="0" w:color="auto"/>
              <w:bottom w:val="single" w:sz="8" w:space="0" w:color="auto"/>
              <w:right w:val="single" w:sz="8" w:space="0" w:color="auto"/>
            </w:tcBorders>
            <w:shd w:val="clear" w:color="000000" w:fill="FFFFFF"/>
          </w:tcPr>
          <w:p w14:paraId="216801BD" w14:textId="77777777" w:rsidR="004A2BE3" w:rsidRPr="001D4721" w:rsidRDefault="004A2BE3" w:rsidP="009F239A">
            <w:pPr>
              <w:autoSpaceDE w:val="0"/>
              <w:autoSpaceDN w:val="0"/>
              <w:adjustRightInd w:val="0"/>
              <w:jc w:val="both"/>
              <w:rPr>
                <w:rFonts w:ascii="Arial" w:hAnsi="Arial" w:cs="Arial"/>
                <w:sz w:val="20"/>
                <w:szCs w:val="20"/>
              </w:rPr>
            </w:pPr>
          </w:p>
        </w:tc>
      </w:tr>
      <w:tr w:rsidR="00815432" w:rsidRPr="001D4721" w14:paraId="4729BAD8" w14:textId="77777777" w:rsidTr="002A4A60">
        <w:trPr>
          <w:trHeight w:val="428"/>
        </w:trPr>
        <w:tc>
          <w:tcPr>
            <w:tcW w:w="2830" w:type="dxa"/>
            <w:tcBorders>
              <w:top w:val="single" w:sz="8" w:space="0" w:color="auto"/>
              <w:left w:val="single" w:sz="8" w:space="0" w:color="auto"/>
              <w:bottom w:val="single" w:sz="8" w:space="0" w:color="auto"/>
              <w:right w:val="single" w:sz="8" w:space="0" w:color="auto"/>
            </w:tcBorders>
            <w:shd w:val="clear" w:color="000000" w:fill="FFFFFF"/>
            <w:vAlign w:val="center"/>
          </w:tcPr>
          <w:p w14:paraId="0B532A52" w14:textId="62F48996" w:rsidR="00815432" w:rsidRDefault="00815432" w:rsidP="009F239A">
            <w:pPr>
              <w:autoSpaceDE w:val="0"/>
              <w:autoSpaceDN w:val="0"/>
              <w:adjustRightInd w:val="0"/>
              <w:jc w:val="both"/>
              <w:rPr>
                <w:rFonts w:ascii="Arial" w:hAnsi="Arial" w:cs="Arial"/>
                <w:sz w:val="20"/>
                <w:szCs w:val="20"/>
              </w:rPr>
            </w:pPr>
            <w:r>
              <w:rPr>
                <w:rFonts w:ascii="Arial" w:hAnsi="Arial" w:cs="Arial"/>
                <w:sz w:val="20"/>
                <w:szCs w:val="20"/>
              </w:rPr>
              <w:t>Izvedba faze 2</w:t>
            </w:r>
          </w:p>
        </w:tc>
        <w:tc>
          <w:tcPr>
            <w:tcW w:w="4962" w:type="dxa"/>
            <w:tcBorders>
              <w:top w:val="single" w:sz="8" w:space="0" w:color="auto"/>
              <w:left w:val="single" w:sz="8" w:space="0" w:color="auto"/>
              <w:bottom w:val="single" w:sz="8" w:space="0" w:color="auto"/>
              <w:right w:val="single" w:sz="8" w:space="0" w:color="auto"/>
            </w:tcBorders>
            <w:shd w:val="clear" w:color="000000" w:fill="FFFFFF"/>
          </w:tcPr>
          <w:p w14:paraId="108B32D4" w14:textId="77777777" w:rsidR="00815432" w:rsidRPr="001D4721" w:rsidRDefault="00815432" w:rsidP="009F239A">
            <w:pPr>
              <w:autoSpaceDE w:val="0"/>
              <w:autoSpaceDN w:val="0"/>
              <w:adjustRightInd w:val="0"/>
              <w:jc w:val="both"/>
              <w:rPr>
                <w:rFonts w:ascii="Arial" w:hAnsi="Arial" w:cs="Arial"/>
                <w:sz w:val="20"/>
                <w:szCs w:val="20"/>
              </w:rPr>
            </w:pPr>
          </w:p>
        </w:tc>
      </w:tr>
      <w:tr w:rsidR="00815432" w:rsidRPr="001D4721" w14:paraId="2BB2DC3F" w14:textId="77777777" w:rsidTr="002A4A60">
        <w:trPr>
          <w:trHeight w:val="428"/>
        </w:trPr>
        <w:tc>
          <w:tcPr>
            <w:tcW w:w="2830" w:type="dxa"/>
            <w:tcBorders>
              <w:top w:val="single" w:sz="8" w:space="0" w:color="auto"/>
              <w:left w:val="single" w:sz="8" w:space="0" w:color="auto"/>
              <w:bottom w:val="single" w:sz="8" w:space="0" w:color="auto"/>
              <w:right w:val="single" w:sz="8" w:space="0" w:color="auto"/>
            </w:tcBorders>
            <w:shd w:val="clear" w:color="000000" w:fill="FFFFFF"/>
            <w:vAlign w:val="center"/>
          </w:tcPr>
          <w:p w14:paraId="46ABA9F6" w14:textId="29602E79" w:rsidR="00815432" w:rsidRDefault="00815432" w:rsidP="009F239A">
            <w:pPr>
              <w:autoSpaceDE w:val="0"/>
              <w:autoSpaceDN w:val="0"/>
              <w:adjustRightInd w:val="0"/>
              <w:jc w:val="both"/>
              <w:rPr>
                <w:rFonts w:ascii="Arial" w:hAnsi="Arial" w:cs="Arial"/>
                <w:sz w:val="20"/>
                <w:szCs w:val="20"/>
              </w:rPr>
            </w:pPr>
            <w:r>
              <w:rPr>
                <w:rFonts w:ascii="Arial" w:hAnsi="Arial" w:cs="Arial"/>
                <w:sz w:val="20"/>
                <w:szCs w:val="20"/>
              </w:rPr>
              <w:t>Izvedba faze 3</w:t>
            </w:r>
          </w:p>
        </w:tc>
        <w:tc>
          <w:tcPr>
            <w:tcW w:w="4962" w:type="dxa"/>
            <w:tcBorders>
              <w:top w:val="single" w:sz="8" w:space="0" w:color="auto"/>
              <w:left w:val="single" w:sz="8" w:space="0" w:color="auto"/>
              <w:bottom w:val="single" w:sz="8" w:space="0" w:color="auto"/>
              <w:right w:val="single" w:sz="8" w:space="0" w:color="auto"/>
            </w:tcBorders>
            <w:shd w:val="clear" w:color="000000" w:fill="FFFFFF"/>
          </w:tcPr>
          <w:p w14:paraId="42A4147D" w14:textId="77777777" w:rsidR="00815432" w:rsidRPr="001D4721" w:rsidRDefault="00815432" w:rsidP="009F239A">
            <w:pPr>
              <w:autoSpaceDE w:val="0"/>
              <w:autoSpaceDN w:val="0"/>
              <w:adjustRightInd w:val="0"/>
              <w:jc w:val="both"/>
              <w:rPr>
                <w:rFonts w:ascii="Arial" w:hAnsi="Arial" w:cs="Arial"/>
                <w:sz w:val="20"/>
                <w:szCs w:val="20"/>
              </w:rPr>
            </w:pPr>
          </w:p>
        </w:tc>
      </w:tr>
      <w:tr w:rsidR="004A2BE3" w:rsidRPr="001D4721" w14:paraId="74E55C6D" w14:textId="77777777" w:rsidTr="002A4A60">
        <w:trPr>
          <w:trHeight w:val="428"/>
        </w:trPr>
        <w:tc>
          <w:tcPr>
            <w:tcW w:w="2830" w:type="dxa"/>
            <w:tcBorders>
              <w:top w:val="single" w:sz="8" w:space="0" w:color="auto"/>
              <w:left w:val="single" w:sz="8" w:space="0" w:color="auto"/>
              <w:bottom w:val="single" w:sz="8" w:space="0" w:color="auto"/>
              <w:right w:val="single" w:sz="8" w:space="0" w:color="auto"/>
            </w:tcBorders>
            <w:shd w:val="clear" w:color="000000" w:fill="FFFFFF"/>
            <w:vAlign w:val="center"/>
          </w:tcPr>
          <w:p w14:paraId="53A77759" w14:textId="0FA65683" w:rsidR="004A2BE3" w:rsidRPr="00014E69" w:rsidRDefault="00815432" w:rsidP="009F239A">
            <w:pPr>
              <w:autoSpaceDE w:val="0"/>
              <w:autoSpaceDN w:val="0"/>
              <w:adjustRightInd w:val="0"/>
              <w:jc w:val="both"/>
              <w:rPr>
                <w:rFonts w:ascii="Arial" w:hAnsi="Arial" w:cs="Arial"/>
                <w:b/>
                <w:bCs/>
                <w:sz w:val="20"/>
                <w:szCs w:val="20"/>
              </w:rPr>
            </w:pPr>
            <w:r w:rsidRPr="00014E69">
              <w:rPr>
                <w:rFonts w:ascii="Arial" w:hAnsi="Arial" w:cs="Arial"/>
                <w:b/>
                <w:bCs/>
                <w:sz w:val="20"/>
                <w:szCs w:val="20"/>
              </w:rPr>
              <w:t>Pogodbena vrednost skupaj v EUR brez DDV</w:t>
            </w:r>
          </w:p>
        </w:tc>
        <w:tc>
          <w:tcPr>
            <w:tcW w:w="4962" w:type="dxa"/>
            <w:tcBorders>
              <w:top w:val="single" w:sz="8" w:space="0" w:color="auto"/>
              <w:left w:val="single" w:sz="8" w:space="0" w:color="auto"/>
              <w:bottom w:val="single" w:sz="8" w:space="0" w:color="auto"/>
              <w:right w:val="single" w:sz="8" w:space="0" w:color="auto"/>
            </w:tcBorders>
            <w:shd w:val="clear" w:color="000000" w:fill="FFFFFF"/>
          </w:tcPr>
          <w:p w14:paraId="5A9A84CC" w14:textId="77777777" w:rsidR="004A2BE3" w:rsidRPr="001D4721" w:rsidRDefault="004A2BE3" w:rsidP="009F239A">
            <w:pPr>
              <w:autoSpaceDE w:val="0"/>
              <w:autoSpaceDN w:val="0"/>
              <w:adjustRightInd w:val="0"/>
              <w:jc w:val="both"/>
              <w:rPr>
                <w:rFonts w:ascii="Arial" w:hAnsi="Arial" w:cs="Arial"/>
                <w:sz w:val="20"/>
                <w:szCs w:val="20"/>
              </w:rPr>
            </w:pPr>
          </w:p>
        </w:tc>
      </w:tr>
    </w:tbl>
    <w:p w14:paraId="69609E63" w14:textId="77777777" w:rsidR="009B035E" w:rsidRDefault="009B035E" w:rsidP="004A2BE3">
      <w:pPr>
        <w:jc w:val="both"/>
        <w:rPr>
          <w:rFonts w:ascii="Arial" w:hAnsi="Arial" w:cs="Arial"/>
          <w:bCs/>
          <w:sz w:val="20"/>
          <w:szCs w:val="20"/>
        </w:rPr>
      </w:pPr>
    </w:p>
    <w:p w14:paraId="4FD148A2" w14:textId="5E39C5A8" w:rsidR="004A2BE3" w:rsidRPr="00513FBA" w:rsidRDefault="004A2BE3" w:rsidP="004A2BE3">
      <w:pPr>
        <w:jc w:val="both"/>
        <w:rPr>
          <w:rFonts w:ascii="Arial" w:hAnsi="Arial" w:cs="Arial"/>
          <w:bCs/>
          <w:sz w:val="20"/>
          <w:szCs w:val="20"/>
        </w:rPr>
      </w:pPr>
      <w:r w:rsidRPr="00513FBA">
        <w:rPr>
          <w:rFonts w:ascii="Arial" w:hAnsi="Arial" w:cs="Arial"/>
          <w:bCs/>
          <w:sz w:val="20"/>
          <w:szCs w:val="20"/>
        </w:rPr>
        <w:t xml:space="preserve">Cene ne vključujejo predpisanega davka na dodano vrednost. </w:t>
      </w:r>
    </w:p>
    <w:p w14:paraId="2ADC4492" w14:textId="77777777" w:rsidR="004A2BE3" w:rsidRPr="00513FBA" w:rsidRDefault="004A2BE3" w:rsidP="004A2BE3">
      <w:pPr>
        <w:jc w:val="both"/>
        <w:rPr>
          <w:rFonts w:ascii="Arial" w:hAnsi="Arial" w:cs="Arial"/>
          <w:sz w:val="20"/>
          <w:szCs w:val="20"/>
        </w:rPr>
      </w:pPr>
    </w:p>
    <w:p w14:paraId="45C2B3E8" w14:textId="77777777" w:rsidR="004A2BE3" w:rsidRDefault="004A2BE3" w:rsidP="004A2BE3">
      <w:pPr>
        <w:jc w:val="both"/>
        <w:rPr>
          <w:rFonts w:ascii="Arial" w:hAnsi="Arial" w:cs="Arial"/>
          <w:sz w:val="20"/>
          <w:szCs w:val="20"/>
          <w:lang w:val="x-none" w:eastAsia="x-none"/>
        </w:rPr>
      </w:pPr>
      <w:r w:rsidRPr="00513FBA">
        <w:rPr>
          <w:rFonts w:ascii="Arial" w:hAnsi="Arial" w:cs="Arial"/>
          <w:sz w:val="20"/>
          <w:szCs w:val="20"/>
          <w:lang w:val="x-none" w:eastAsia="x-none"/>
        </w:rPr>
        <w:t xml:space="preserve">Cene so v času veljavnosti pogodbe fiksne in nespremenljive in zajemajo vse morebitne podražitve. </w:t>
      </w:r>
    </w:p>
    <w:p w14:paraId="597C98E8" w14:textId="77777777" w:rsidR="004A2BE3" w:rsidRDefault="004A2BE3" w:rsidP="004A2BE3">
      <w:pPr>
        <w:jc w:val="both"/>
        <w:rPr>
          <w:rFonts w:ascii="Arial" w:hAnsi="Arial" w:cs="Arial"/>
          <w:sz w:val="20"/>
          <w:szCs w:val="20"/>
          <w:lang w:val="x-none" w:eastAsia="x-none"/>
        </w:rPr>
      </w:pPr>
    </w:p>
    <w:p w14:paraId="1C02DD04" w14:textId="48BE980E" w:rsidR="004A2BE3" w:rsidRDefault="004A2BE3" w:rsidP="004A2BE3">
      <w:pPr>
        <w:jc w:val="both"/>
        <w:rPr>
          <w:rFonts w:ascii="Arial" w:hAnsi="Arial" w:cs="Arial"/>
          <w:sz w:val="20"/>
          <w:szCs w:val="20"/>
          <w:lang w:val="x-none" w:eastAsia="x-none"/>
        </w:rPr>
      </w:pPr>
      <w:r w:rsidRPr="00513FBA">
        <w:rPr>
          <w:rFonts w:ascii="Arial" w:hAnsi="Arial" w:cs="Arial"/>
          <w:sz w:val="20"/>
          <w:szCs w:val="20"/>
          <w:lang w:val="x-none" w:eastAsia="x-none"/>
        </w:rPr>
        <w:t xml:space="preserve">Če naročnik ugotovi, da je </w:t>
      </w:r>
      <w:r>
        <w:rPr>
          <w:rFonts w:ascii="Arial" w:hAnsi="Arial" w:cs="Arial"/>
          <w:sz w:val="20"/>
          <w:szCs w:val="20"/>
          <w:lang w:eastAsia="x-none"/>
        </w:rPr>
        <w:t xml:space="preserve">izvajalec </w:t>
      </w:r>
      <w:r w:rsidRPr="00513FBA">
        <w:rPr>
          <w:rFonts w:ascii="Arial" w:hAnsi="Arial" w:cs="Arial"/>
          <w:sz w:val="20"/>
          <w:szCs w:val="20"/>
          <w:lang w:val="x-none" w:eastAsia="x-none"/>
        </w:rPr>
        <w:t xml:space="preserve">zaračunal </w:t>
      </w:r>
      <w:r w:rsidR="00271E56">
        <w:rPr>
          <w:rFonts w:ascii="Arial" w:hAnsi="Arial" w:cs="Arial"/>
          <w:sz w:val="20"/>
          <w:szCs w:val="20"/>
          <w:lang w:val="x-none" w:eastAsia="x-none"/>
        </w:rPr>
        <w:t>storitev</w:t>
      </w:r>
      <w:r w:rsidRPr="00513FBA">
        <w:rPr>
          <w:rFonts w:ascii="Arial" w:hAnsi="Arial" w:cs="Arial"/>
          <w:sz w:val="20"/>
          <w:szCs w:val="20"/>
          <w:lang w:val="x-none" w:eastAsia="x-none"/>
        </w:rPr>
        <w:t xml:space="preserve"> po višji ceni kot je ta določena s pogodbo, jo mora na zahtevo naročnika popraviti oziroma uskladiti s ceno iz te pogodbe.</w:t>
      </w:r>
    </w:p>
    <w:p w14:paraId="34E5A909" w14:textId="77777777" w:rsidR="004A2BE3" w:rsidRPr="00513FBA" w:rsidRDefault="004A2BE3" w:rsidP="004A2BE3">
      <w:pPr>
        <w:jc w:val="both"/>
        <w:rPr>
          <w:rFonts w:ascii="Arial" w:hAnsi="Arial" w:cs="Arial"/>
          <w:sz w:val="20"/>
          <w:szCs w:val="20"/>
          <w:lang w:val="x-none" w:eastAsia="x-none"/>
        </w:rPr>
      </w:pPr>
    </w:p>
    <w:p w14:paraId="69929C27" w14:textId="3CB01D28" w:rsidR="004A2BE3" w:rsidRPr="00513FBA" w:rsidRDefault="004A2BE3" w:rsidP="004A2BE3">
      <w:pPr>
        <w:keepLines/>
        <w:jc w:val="both"/>
        <w:rPr>
          <w:rFonts w:ascii="Arial" w:hAnsi="Arial" w:cs="Arial"/>
          <w:b/>
          <w:sz w:val="20"/>
          <w:szCs w:val="20"/>
          <w:lang w:val="x-none" w:eastAsia="x-none"/>
        </w:rPr>
      </w:pPr>
      <w:r w:rsidRPr="00513FBA">
        <w:rPr>
          <w:rFonts w:ascii="Arial" w:hAnsi="Arial" w:cs="Arial"/>
          <w:b/>
          <w:sz w:val="20"/>
          <w:szCs w:val="20"/>
          <w:lang w:val="x-none" w:eastAsia="x-none"/>
        </w:rPr>
        <w:t xml:space="preserve">III. NAČIN </w:t>
      </w:r>
      <w:r w:rsidR="00815432">
        <w:rPr>
          <w:rFonts w:ascii="Arial" w:hAnsi="Arial" w:cs="Arial"/>
          <w:b/>
          <w:sz w:val="20"/>
          <w:szCs w:val="20"/>
          <w:lang w:val="x-none" w:eastAsia="x-none"/>
        </w:rPr>
        <w:t xml:space="preserve">IN ROK </w:t>
      </w:r>
      <w:r w:rsidRPr="00513FBA">
        <w:rPr>
          <w:rFonts w:ascii="Arial" w:hAnsi="Arial" w:cs="Arial"/>
          <w:b/>
          <w:sz w:val="20"/>
          <w:szCs w:val="20"/>
          <w:lang w:val="x-none" w:eastAsia="x-none"/>
        </w:rPr>
        <w:t>PLAČILA</w:t>
      </w:r>
    </w:p>
    <w:p w14:paraId="387D74DC" w14:textId="77777777" w:rsidR="004A2BE3" w:rsidRPr="00513FBA" w:rsidRDefault="004A2BE3">
      <w:pPr>
        <w:keepLines/>
        <w:numPr>
          <w:ilvl w:val="0"/>
          <w:numId w:val="22"/>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3FF8FCF4" w14:textId="77777777" w:rsidR="004A2BE3" w:rsidRDefault="004A2BE3" w:rsidP="004A2BE3">
      <w:pPr>
        <w:jc w:val="both"/>
        <w:rPr>
          <w:rFonts w:ascii="Arial" w:hAnsi="Arial" w:cs="Arial"/>
          <w:sz w:val="20"/>
          <w:szCs w:val="20"/>
        </w:rPr>
      </w:pPr>
      <w:r w:rsidRPr="00513FBA">
        <w:rPr>
          <w:rFonts w:ascii="Arial" w:hAnsi="Arial" w:cs="Arial"/>
          <w:sz w:val="20"/>
          <w:szCs w:val="20"/>
        </w:rPr>
        <w:t xml:space="preserve">Naročnik se zavezuje, da bo svojo obveznost do </w:t>
      </w:r>
      <w:r>
        <w:rPr>
          <w:rFonts w:ascii="Arial" w:hAnsi="Arial" w:cs="Arial"/>
          <w:sz w:val="20"/>
          <w:szCs w:val="20"/>
        </w:rPr>
        <w:t>izvajalca</w:t>
      </w:r>
      <w:r w:rsidRPr="00513FBA">
        <w:rPr>
          <w:rFonts w:ascii="Arial" w:hAnsi="Arial" w:cs="Arial"/>
          <w:sz w:val="20"/>
          <w:szCs w:val="20"/>
        </w:rPr>
        <w:t xml:space="preserve"> poravnal v 30 dneh od dneva prejema računa. </w:t>
      </w:r>
    </w:p>
    <w:p w14:paraId="271E1EE5" w14:textId="77777777" w:rsidR="00815432" w:rsidRDefault="00815432" w:rsidP="004A2BE3">
      <w:pPr>
        <w:jc w:val="both"/>
        <w:rPr>
          <w:rFonts w:ascii="Arial" w:hAnsi="Arial" w:cs="Arial"/>
          <w:sz w:val="20"/>
          <w:szCs w:val="20"/>
        </w:rPr>
      </w:pPr>
    </w:p>
    <w:p w14:paraId="52BEDA02" w14:textId="2D3C801C" w:rsidR="00815432" w:rsidRDefault="00815432" w:rsidP="00815432">
      <w:pPr>
        <w:keepLines/>
        <w:jc w:val="both"/>
        <w:rPr>
          <w:rFonts w:ascii="Arial" w:eastAsia="Batang" w:hAnsi="Arial" w:cs="Arial"/>
          <w:iCs/>
          <w:sz w:val="20"/>
          <w:szCs w:val="20"/>
          <w:lang w:eastAsia="ko-KR"/>
        </w:rPr>
      </w:pPr>
      <w:r w:rsidRPr="00414CC0">
        <w:rPr>
          <w:rFonts w:ascii="Arial" w:eastAsia="Batang" w:hAnsi="Arial" w:cs="Arial"/>
          <w:iCs/>
          <w:sz w:val="20"/>
          <w:szCs w:val="20"/>
          <w:lang w:eastAsia="ko-KR"/>
        </w:rPr>
        <w:t xml:space="preserve">Izvajalec izda račun </w:t>
      </w:r>
      <w:r>
        <w:rPr>
          <w:rFonts w:ascii="Arial" w:eastAsia="Batang" w:hAnsi="Arial" w:cs="Arial"/>
          <w:iCs/>
          <w:sz w:val="20"/>
          <w:szCs w:val="20"/>
          <w:lang w:eastAsia="ko-KR"/>
        </w:rPr>
        <w:t xml:space="preserve">po zaključku vsake posamezne faze. </w:t>
      </w:r>
    </w:p>
    <w:p w14:paraId="33508758" w14:textId="77777777" w:rsidR="00815432" w:rsidRDefault="00815432" w:rsidP="00815432">
      <w:pPr>
        <w:keepLines/>
        <w:jc w:val="both"/>
        <w:rPr>
          <w:rFonts w:ascii="Arial" w:eastAsia="Batang" w:hAnsi="Arial" w:cs="Arial"/>
          <w:iCs/>
          <w:sz w:val="20"/>
          <w:szCs w:val="20"/>
          <w:lang w:eastAsia="ko-KR"/>
        </w:rPr>
      </w:pPr>
    </w:p>
    <w:p w14:paraId="1F82B7A1" w14:textId="15F8B8A9" w:rsidR="00815432" w:rsidRPr="00CA46C8" w:rsidRDefault="00815432" w:rsidP="00815432">
      <w:pPr>
        <w:jc w:val="both"/>
        <w:rPr>
          <w:rFonts w:ascii="Arial" w:hAnsi="Arial" w:cs="Arial"/>
          <w:sz w:val="20"/>
          <w:szCs w:val="20"/>
        </w:rPr>
      </w:pPr>
      <w:r w:rsidRPr="00CA46C8">
        <w:rPr>
          <w:rFonts w:ascii="Arial" w:hAnsi="Arial" w:cs="Arial"/>
          <w:sz w:val="20"/>
          <w:szCs w:val="20"/>
        </w:rPr>
        <w:t xml:space="preserve">Plačila se </w:t>
      </w:r>
      <w:r>
        <w:rPr>
          <w:rFonts w:ascii="Arial" w:hAnsi="Arial" w:cs="Arial"/>
          <w:sz w:val="20"/>
          <w:szCs w:val="20"/>
        </w:rPr>
        <w:t xml:space="preserve">bodo </w:t>
      </w:r>
      <w:r w:rsidRPr="00CA46C8">
        <w:rPr>
          <w:rFonts w:ascii="Arial" w:hAnsi="Arial" w:cs="Arial"/>
          <w:sz w:val="20"/>
          <w:szCs w:val="20"/>
        </w:rPr>
        <w:t>izvaja</w:t>
      </w:r>
      <w:r>
        <w:rPr>
          <w:rFonts w:ascii="Arial" w:hAnsi="Arial" w:cs="Arial"/>
          <w:sz w:val="20"/>
          <w:szCs w:val="20"/>
        </w:rPr>
        <w:t>la po fazah</w:t>
      </w:r>
      <w:r w:rsidRPr="00CA46C8">
        <w:rPr>
          <w:rFonts w:ascii="Arial" w:hAnsi="Arial" w:cs="Arial"/>
          <w:sz w:val="20"/>
          <w:szCs w:val="20"/>
        </w:rPr>
        <w:t>, po prejetem zaključnem poročilu vsake izmed faz</w:t>
      </w:r>
      <w:r>
        <w:rPr>
          <w:rFonts w:ascii="Arial" w:hAnsi="Arial" w:cs="Arial"/>
          <w:sz w:val="20"/>
          <w:szCs w:val="20"/>
        </w:rPr>
        <w:t>,</w:t>
      </w:r>
      <w:r w:rsidRPr="00CA46C8">
        <w:rPr>
          <w:rFonts w:ascii="Arial" w:hAnsi="Arial" w:cs="Arial"/>
          <w:sz w:val="20"/>
          <w:szCs w:val="20"/>
        </w:rPr>
        <w:t xml:space="preserve"> in sicer:</w:t>
      </w:r>
    </w:p>
    <w:p w14:paraId="74CB5927" w14:textId="54EE5AC1" w:rsidR="00815432" w:rsidRDefault="00815432">
      <w:pPr>
        <w:pStyle w:val="Odstavekseznama"/>
        <w:numPr>
          <w:ilvl w:val="0"/>
          <w:numId w:val="34"/>
        </w:numPr>
        <w:spacing w:after="200" w:line="276" w:lineRule="auto"/>
        <w:ind w:left="360"/>
        <w:contextualSpacing/>
        <w:jc w:val="both"/>
        <w:rPr>
          <w:rFonts w:ascii="Arial" w:hAnsi="Arial" w:cs="Arial"/>
          <w:sz w:val="20"/>
        </w:rPr>
      </w:pPr>
      <w:r w:rsidRPr="00BD71BD">
        <w:rPr>
          <w:rFonts w:ascii="Arial" w:hAnsi="Arial" w:cs="Arial"/>
          <w:sz w:val="20"/>
        </w:rPr>
        <w:t>30% pogodbene</w:t>
      </w:r>
      <w:r>
        <w:rPr>
          <w:rFonts w:ascii="Arial" w:hAnsi="Arial" w:cs="Arial"/>
          <w:sz w:val="20"/>
        </w:rPr>
        <w:t xml:space="preserve"> vrednosti p</w:t>
      </w:r>
      <w:r w:rsidRPr="00BD71BD">
        <w:rPr>
          <w:rFonts w:ascii="Arial" w:hAnsi="Arial" w:cs="Arial"/>
          <w:sz w:val="20"/>
        </w:rPr>
        <w:t xml:space="preserve">o zaključku faze 1, </w:t>
      </w:r>
    </w:p>
    <w:p w14:paraId="75732916" w14:textId="65BC8394" w:rsidR="00815432" w:rsidRDefault="00815432">
      <w:pPr>
        <w:pStyle w:val="Odstavekseznama"/>
        <w:numPr>
          <w:ilvl w:val="0"/>
          <w:numId w:val="34"/>
        </w:numPr>
        <w:spacing w:after="200" w:line="276" w:lineRule="auto"/>
        <w:ind w:left="360"/>
        <w:contextualSpacing/>
        <w:jc w:val="both"/>
        <w:rPr>
          <w:rFonts w:ascii="Arial" w:hAnsi="Arial" w:cs="Arial"/>
          <w:sz w:val="20"/>
        </w:rPr>
      </w:pPr>
      <w:r w:rsidRPr="00BD71BD">
        <w:rPr>
          <w:rFonts w:ascii="Arial" w:hAnsi="Arial" w:cs="Arial"/>
          <w:sz w:val="20"/>
        </w:rPr>
        <w:t>30% pogodbene</w:t>
      </w:r>
      <w:r>
        <w:rPr>
          <w:rFonts w:ascii="Arial" w:hAnsi="Arial" w:cs="Arial"/>
          <w:sz w:val="20"/>
        </w:rPr>
        <w:t xml:space="preserve"> vrednosti </w:t>
      </w:r>
      <w:r w:rsidRPr="00BD71BD">
        <w:rPr>
          <w:rFonts w:ascii="Arial" w:hAnsi="Arial" w:cs="Arial"/>
          <w:sz w:val="20"/>
        </w:rPr>
        <w:t>po zaključku faze 2,</w:t>
      </w:r>
    </w:p>
    <w:p w14:paraId="2B746577" w14:textId="7AF5155C" w:rsidR="00815432" w:rsidRDefault="00815432">
      <w:pPr>
        <w:pStyle w:val="Odstavekseznama"/>
        <w:numPr>
          <w:ilvl w:val="0"/>
          <w:numId w:val="34"/>
        </w:numPr>
        <w:spacing w:after="200" w:line="276" w:lineRule="auto"/>
        <w:ind w:left="360"/>
        <w:contextualSpacing/>
        <w:jc w:val="both"/>
        <w:rPr>
          <w:rFonts w:ascii="Arial" w:hAnsi="Arial" w:cs="Arial"/>
          <w:sz w:val="20"/>
        </w:rPr>
      </w:pPr>
      <w:r w:rsidRPr="00BD71BD">
        <w:rPr>
          <w:rFonts w:ascii="Arial" w:hAnsi="Arial" w:cs="Arial"/>
          <w:sz w:val="20"/>
        </w:rPr>
        <w:t>40% pogodbene</w:t>
      </w:r>
      <w:r>
        <w:rPr>
          <w:rFonts w:ascii="Arial" w:hAnsi="Arial" w:cs="Arial"/>
          <w:sz w:val="20"/>
        </w:rPr>
        <w:t xml:space="preserve"> vrednosti </w:t>
      </w:r>
      <w:r w:rsidRPr="00BD71BD">
        <w:rPr>
          <w:rFonts w:ascii="Arial" w:hAnsi="Arial" w:cs="Arial"/>
          <w:sz w:val="20"/>
        </w:rPr>
        <w:t>po zaključku faze</w:t>
      </w:r>
      <w:r>
        <w:rPr>
          <w:rFonts w:ascii="Arial" w:hAnsi="Arial" w:cs="Arial"/>
          <w:sz w:val="20"/>
        </w:rPr>
        <w:t xml:space="preserve"> </w:t>
      </w:r>
      <w:r w:rsidRPr="00BD71BD">
        <w:rPr>
          <w:rFonts w:ascii="Arial" w:hAnsi="Arial" w:cs="Arial"/>
          <w:sz w:val="20"/>
        </w:rPr>
        <w:t>3.</w:t>
      </w:r>
    </w:p>
    <w:p w14:paraId="68F671B9" w14:textId="3BDED20A" w:rsidR="00815432" w:rsidRPr="00414CC0" w:rsidRDefault="00815432" w:rsidP="00815432">
      <w:pPr>
        <w:keepLines/>
        <w:jc w:val="both"/>
        <w:rPr>
          <w:rFonts w:ascii="Arial" w:eastAsia="Batang" w:hAnsi="Arial" w:cs="Arial"/>
          <w:iCs/>
          <w:sz w:val="20"/>
          <w:szCs w:val="20"/>
          <w:lang w:eastAsia="ko-KR"/>
        </w:rPr>
      </w:pPr>
      <w:r w:rsidRPr="00414CC0">
        <w:rPr>
          <w:rFonts w:ascii="Arial" w:eastAsia="Batang" w:hAnsi="Arial" w:cs="Arial"/>
          <w:iCs/>
          <w:sz w:val="20"/>
          <w:szCs w:val="20"/>
          <w:lang w:eastAsia="ko-KR"/>
        </w:rPr>
        <w:t xml:space="preserve">Podlaga za izstavitev računa je s </w:t>
      </w:r>
      <w:r w:rsidR="00271E56">
        <w:rPr>
          <w:rFonts w:ascii="Arial" w:eastAsia="Batang" w:hAnsi="Arial" w:cs="Arial"/>
          <w:iCs/>
          <w:sz w:val="20"/>
          <w:szCs w:val="20"/>
          <w:lang w:eastAsia="ko-KR"/>
        </w:rPr>
        <w:t xml:space="preserve">strani </w:t>
      </w:r>
      <w:r w:rsidRPr="00414CC0">
        <w:rPr>
          <w:rFonts w:ascii="Arial" w:eastAsia="Batang" w:hAnsi="Arial" w:cs="Arial"/>
          <w:iCs/>
          <w:sz w:val="20"/>
          <w:szCs w:val="20"/>
          <w:lang w:eastAsia="ko-KR"/>
        </w:rPr>
        <w:t>naročnika potrjen</w:t>
      </w:r>
      <w:r>
        <w:rPr>
          <w:rFonts w:ascii="Arial" w:eastAsia="Batang" w:hAnsi="Arial" w:cs="Arial"/>
          <w:iCs/>
          <w:sz w:val="20"/>
          <w:szCs w:val="20"/>
          <w:lang w:eastAsia="ko-KR"/>
        </w:rPr>
        <w:t xml:space="preserve">a dokumentacija, ki jo mora izvajalec pripraviti v okviru posamezne faze naročila. </w:t>
      </w:r>
      <w:r w:rsidRPr="00414CC0">
        <w:rPr>
          <w:rFonts w:ascii="Arial" w:eastAsia="Batang" w:hAnsi="Arial" w:cs="Arial"/>
          <w:iCs/>
          <w:sz w:val="20"/>
          <w:szCs w:val="20"/>
          <w:lang w:eastAsia="ko-KR"/>
        </w:rPr>
        <w:t xml:space="preserve">Obvezna priloga k </w:t>
      </w:r>
      <w:r w:rsidRPr="00414CC0">
        <w:rPr>
          <w:rFonts w:ascii="Arial" w:eastAsia="Calibri" w:hAnsi="Arial" w:cs="Arial"/>
          <w:kern w:val="2"/>
          <w:sz w:val="20"/>
          <w:szCs w:val="20"/>
          <w14:ligatures w14:val="standardContextual"/>
        </w:rPr>
        <w:t xml:space="preserve">računu je </w:t>
      </w:r>
      <w:r>
        <w:rPr>
          <w:rFonts w:ascii="Arial" w:eastAsia="Calibri" w:hAnsi="Arial" w:cs="Arial"/>
          <w:kern w:val="2"/>
          <w:sz w:val="20"/>
          <w:szCs w:val="20"/>
          <w14:ligatures w14:val="standardContextual"/>
        </w:rPr>
        <w:t xml:space="preserve">zaključno </w:t>
      </w:r>
      <w:r w:rsidRPr="00414CC0">
        <w:rPr>
          <w:rFonts w:ascii="Arial" w:eastAsia="Calibri" w:hAnsi="Arial" w:cs="Arial"/>
          <w:kern w:val="2"/>
          <w:sz w:val="20"/>
          <w:szCs w:val="20"/>
          <w14:ligatures w14:val="standardContextual"/>
        </w:rPr>
        <w:t xml:space="preserve">poročilo o </w:t>
      </w:r>
      <w:r>
        <w:rPr>
          <w:rFonts w:ascii="Arial" w:eastAsia="Calibri" w:hAnsi="Arial" w:cs="Arial"/>
          <w:kern w:val="2"/>
          <w:sz w:val="20"/>
          <w:szCs w:val="20"/>
          <w14:ligatures w14:val="standardContextual"/>
        </w:rPr>
        <w:t>izvedbi vsake posamezne faze, potrjeno s strani naročnika.</w:t>
      </w:r>
      <w:r w:rsidRPr="00414CC0">
        <w:rPr>
          <w:rFonts w:ascii="Arial" w:eastAsia="Calibri" w:hAnsi="Arial" w:cs="Arial"/>
          <w:kern w:val="2"/>
          <w:sz w:val="20"/>
          <w:szCs w:val="20"/>
          <w14:ligatures w14:val="standardContextual"/>
        </w:rPr>
        <w:t xml:space="preserve"> V kolikor izvajalec k računu ne bo priložil obvezn</w:t>
      </w:r>
      <w:r>
        <w:rPr>
          <w:rFonts w:ascii="Arial" w:eastAsia="Calibri" w:hAnsi="Arial" w:cs="Arial"/>
          <w:kern w:val="2"/>
          <w:sz w:val="20"/>
          <w:szCs w:val="20"/>
          <w14:ligatures w14:val="standardContextual"/>
        </w:rPr>
        <w:t>e</w:t>
      </w:r>
      <w:r w:rsidRPr="00414CC0">
        <w:rPr>
          <w:rFonts w:ascii="Arial" w:eastAsia="Calibri" w:hAnsi="Arial" w:cs="Arial"/>
          <w:kern w:val="2"/>
          <w:sz w:val="20"/>
          <w:szCs w:val="20"/>
          <w14:ligatures w14:val="standardContextual"/>
        </w:rPr>
        <w:t xml:space="preserve"> prilog</w:t>
      </w:r>
      <w:r>
        <w:rPr>
          <w:rFonts w:ascii="Arial" w:eastAsia="Calibri" w:hAnsi="Arial" w:cs="Arial"/>
          <w:kern w:val="2"/>
          <w:sz w:val="20"/>
          <w:szCs w:val="20"/>
          <w14:ligatures w14:val="standardContextual"/>
        </w:rPr>
        <w:t>e</w:t>
      </w:r>
      <w:r w:rsidRPr="00414CC0">
        <w:rPr>
          <w:rFonts w:ascii="Arial" w:eastAsia="Calibri" w:hAnsi="Arial" w:cs="Arial"/>
          <w:kern w:val="2"/>
          <w:sz w:val="20"/>
          <w:szCs w:val="20"/>
          <w14:ligatures w14:val="standardContextual"/>
        </w:rPr>
        <w:t>, bo naročnik račun zavrnil.</w:t>
      </w:r>
    </w:p>
    <w:p w14:paraId="4E0CFF19" w14:textId="77777777" w:rsidR="004A2BE3" w:rsidRPr="00513FBA" w:rsidRDefault="004A2BE3" w:rsidP="004A2BE3">
      <w:pPr>
        <w:jc w:val="both"/>
        <w:rPr>
          <w:rFonts w:ascii="Arial" w:hAnsi="Arial" w:cs="Arial"/>
          <w:sz w:val="20"/>
          <w:szCs w:val="20"/>
        </w:rPr>
      </w:pPr>
    </w:p>
    <w:p w14:paraId="63A32F7B" w14:textId="77777777" w:rsidR="004A2BE3" w:rsidRPr="00513FBA" w:rsidRDefault="004A2BE3" w:rsidP="004A2BE3">
      <w:pPr>
        <w:jc w:val="both"/>
        <w:rPr>
          <w:rFonts w:ascii="Arial" w:eastAsia="Batang" w:hAnsi="Arial" w:cs="Arial"/>
          <w:sz w:val="20"/>
          <w:szCs w:val="20"/>
          <w:lang w:eastAsia="ko-KR"/>
        </w:rPr>
      </w:pPr>
      <w:r w:rsidRPr="00513FBA">
        <w:rPr>
          <w:rFonts w:ascii="Arial" w:eastAsia="Batang" w:hAnsi="Arial" w:cs="Arial"/>
          <w:sz w:val="20"/>
          <w:szCs w:val="20"/>
          <w:lang w:eastAsia="ko-KR"/>
        </w:rPr>
        <w:t xml:space="preserve">Obvezen podatek na vsakem izdanem računu je sklic na številko predmetne pogodbe in na številko nabavnega naročila na osnovi pogodbe, ki jo bo naročnik sporočil </w:t>
      </w:r>
      <w:r>
        <w:rPr>
          <w:rFonts w:ascii="Arial" w:eastAsia="Batang" w:hAnsi="Arial" w:cs="Arial"/>
          <w:sz w:val="20"/>
          <w:szCs w:val="20"/>
          <w:lang w:eastAsia="ko-KR"/>
        </w:rPr>
        <w:t>izvajalcu</w:t>
      </w:r>
      <w:r w:rsidRPr="00513FBA">
        <w:rPr>
          <w:rFonts w:ascii="Arial" w:eastAsia="Batang" w:hAnsi="Arial" w:cs="Arial"/>
          <w:sz w:val="20"/>
          <w:szCs w:val="20"/>
          <w:lang w:eastAsia="ko-KR"/>
        </w:rPr>
        <w:t xml:space="preserve"> po podpisu pogodbe.</w:t>
      </w:r>
    </w:p>
    <w:p w14:paraId="066173E1" w14:textId="77777777" w:rsidR="004A2BE3" w:rsidRPr="00513FBA" w:rsidRDefault="004A2BE3" w:rsidP="004A2BE3">
      <w:pPr>
        <w:jc w:val="both"/>
        <w:rPr>
          <w:rFonts w:ascii="Arial" w:eastAsia="Batang" w:hAnsi="Arial" w:cs="Arial"/>
          <w:sz w:val="20"/>
          <w:szCs w:val="20"/>
          <w:lang w:eastAsia="ko-KR"/>
        </w:rPr>
      </w:pPr>
    </w:p>
    <w:p w14:paraId="6CE8871D" w14:textId="6782874E" w:rsidR="004A2BE3" w:rsidRPr="00513FBA" w:rsidRDefault="004A2BE3" w:rsidP="004A2BE3">
      <w:pPr>
        <w:jc w:val="both"/>
        <w:rPr>
          <w:rFonts w:ascii="Arial" w:hAnsi="Arial" w:cs="Arial"/>
          <w:sz w:val="20"/>
          <w:szCs w:val="20"/>
        </w:rPr>
      </w:pPr>
      <w:r w:rsidRPr="00513FBA">
        <w:rPr>
          <w:rFonts w:ascii="Arial" w:hAnsi="Arial" w:cs="Arial"/>
          <w:sz w:val="20"/>
          <w:szCs w:val="20"/>
        </w:rPr>
        <w:t xml:space="preserve">Plačilo se izvrši na transakcijski račun </w:t>
      </w:r>
      <w:r>
        <w:rPr>
          <w:rFonts w:ascii="Arial" w:hAnsi="Arial" w:cs="Arial"/>
          <w:sz w:val="20"/>
          <w:szCs w:val="20"/>
        </w:rPr>
        <w:t>izvajalca</w:t>
      </w:r>
      <w:r w:rsidR="00C94817">
        <w:rPr>
          <w:rFonts w:ascii="Arial" w:hAnsi="Arial" w:cs="Arial"/>
          <w:sz w:val="20"/>
          <w:szCs w:val="20"/>
        </w:rPr>
        <w:t xml:space="preserve"> št.: ______________________________</w:t>
      </w:r>
      <w:r w:rsidRPr="00513FBA">
        <w:rPr>
          <w:rFonts w:ascii="Arial" w:hAnsi="Arial" w:cs="Arial"/>
          <w:sz w:val="20"/>
          <w:szCs w:val="20"/>
        </w:rPr>
        <w:t>.</w:t>
      </w:r>
    </w:p>
    <w:p w14:paraId="2F945C05" w14:textId="77777777" w:rsidR="004A2BE3" w:rsidRPr="00513FBA" w:rsidRDefault="004A2BE3" w:rsidP="004A2BE3">
      <w:pPr>
        <w:keepNext/>
        <w:keepLines/>
        <w:numPr>
          <w:ilvl w:val="12"/>
          <w:numId w:val="0"/>
        </w:numPr>
        <w:jc w:val="both"/>
        <w:outlineLvl w:val="0"/>
        <w:rPr>
          <w:rFonts w:ascii="Arial" w:eastAsia="SimSun" w:hAnsi="Arial" w:cs="Arial"/>
          <w:b/>
          <w:bCs/>
          <w:caps/>
          <w:spacing w:val="4"/>
          <w:sz w:val="20"/>
          <w:szCs w:val="20"/>
          <w:lang w:val="x-none" w:eastAsia="x-none"/>
        </w:rPr>
      </w:pPr>
      <w:bookmarkStart w:id="412" w:name="_Toc533063592"/>
      <w:bookmarkStart w:id="413" w:name="_Toc13568662"/>
      <w:r w:rsidRPr="00513FBA">
        <w:rPr>
          <w:rFonts w:ascii="Arial" w:eastAsia="SimSun" w:hAnsi="Arial" w:cs="Arial"/>
          <w:b/>
          <w:bCs/>
          <w:caps/>
          <w:vanish/>
          <w:spacing w:val="4"/>
          <w:sz w:val="20"/>
          <w:szCs w:val="20"/>
          <w:lang w:val="x-none" w:eastAsia="x-none"/>
        </w:rPr>
        <w:t>dobavitelja._____________________vjivostjoibilen material:</w:t>
      </w:r>
      <w:r w:rsidRPr="00513FBA">
        <w:rPr>
          <w:rFonts w:ascii="Arial" w:eastAsia="SimSun" w:hAnsi="Arial" w:cs="Arial"/>
          <w:b/>
          <w:bCs/>
          <w:caps/>
          <w:vanish/>
          <w:spacing w:val="4"/>
          <w:sz w:val="20"/>
          <w:szCs w:val="20"/>
          <w:lang w:val="x-none" w:eastAsia="x-none"/>
        </w:rPr>
        <w:cr/>
        <w:t xml:space="preserve"> proizvajalca naprav za tiskanje:</w:t>
      </w:r>
      <w:r w:rsidRPr="00513FBA">
        <w:rPr>
          <w:rFonts w:ascii="Arial" w:eastAsia="SimSun" w:hAnsi="Arial" w:cs="Arial"/>
          <w:b/>
          <w:bCs/>
          <w:caps/>
          <w:vanish/>
          <w:spacing w:val="4"/>
          <w:sz w:val="20"/>
          <w:szCs w:val="20"/>
          <w:lang w:val="x-none" w:eastAsia="x-none"/>
        </w:rPr>
        <w:cr/>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bookmarkStart w:id="414" w:name="_Toc64529502"/>
      <w:bookmarkStart w:id="415" w:name="_Toc64530016"/>
      <w:bookmarkEnd w:id="412"/>
      <w:bookmarkEnd w:id="413"/>
    </w:p>
    <w:p w14:paraId="699B08A6" w14:textId="77777777" w:rsidR="004A2BE3" w:rsidRPr="00513FBA" w:rsidRDefault="004A2BE3" w:rsidP="004A2BE3">
      <w:pPr>
        <w:keepNext/>
        <w:keepLines/>
        <w:numPr>
          <w:ilvl w:val="12"/>
          <w:numId w:val="0"/>
        </w:numPr>
        <w:jc w:val="both"/>
        <w:outlineLvl w:val="0"/>
        <w:rPr>
          <w:rFonts w:ascii="Arial" w:eastAsia="SimSun" w:hAnsi="Arial" w:cs="Arial"/>
          <w:bCs/>
          <w:spacing w:val="4"/>
          <w:sz w:val="20"/>
          <w:szCs w:val="20"/>
          <w:lang w:val="x-none" w:eastAsia="x-none"/>
        </w:rPr>
      </w:pPr>
      <w:bookmarkStart w:id="416" w:name="_Toc89345092"/>
      <w:bookmarkStart w:id="417" w:name="_Toc108010617"/>
      <w:bookmarkStart w:id="418" w:name="_Toc222305689"/>
      <w:r w:rsidRPr="00513FBA">
        <w:rPr>
          <w:rFonts w:ascii="Arial" w:eastAsia="SimSun" w:hAnsi="Arial" w:cs="Arial"/>
          <w:bCs/>
          <w:spacing w:val="4"/>
          <w:sz w:val="20"/>
          <w:szCs w:val="20"/>
          <w:lang w:eastAsia="x-none"/>
        </w:rPr>
        <w:t>Z</w:t>
      </w:r>
      <w:r w:rsidRPr="00513FBA">
        <w:rPr>
          <w:rFonts w:ascii="Arial" w:eastAsia="SimSun" w:hAnsi="Arial" w:cs="Arial"/>
          <w:bCs/>
          <w:spacing w:val="4"/>
          <w:sz w:val="20"/>
          <w:szCs w:val="20"/>
          <w:lang w:val="x-none" w:eastAsia="x-none"/>
        </w:rPr>
        <w:t>a nepravočasno poravnavo obveznosti po tej pogodbi je naročnik dolžan plačati zakonite zamudne obresti, ki veljajo v času plačilne zamude.</w:t>
      </w:r>
      <w:bookmarkEnd w:id="414"/>
      <w:bookmarkEnd w:id="415"/>
      <w:bookmarkEnd w:id="416"/>
      <w:bookmarkEnd w:id="417"/>
      <w:bookmarkEnd w:id="418"/>
    </w:p>
    <w:p w14:paraId="7BA7CA87" w14:textId="77777777" w:rsidR="004A2BE3" w:rsidRPr="00513FBA" w:rsidRDefault="004A2BE3" w:rsidP="004A2BE3">
      <w:pPr>
        <w:keepNext/>
        <w:keepLines/>
        <w:numPr>
          <w:ilvl w:val="12"/>
          <w:numId w:val="0"/>
        </w:numPr>
        <w:jc w:val="both"/>
        <w:outlineLvl w:val="0"/>
        <w:rPr>
          <w:rFonts w:ascii="Arial" w:eastAsia="SimSun" w:hAnsi="Arial" w:cs="Arial"/>
          <w:bCs/>
          <w:spacing w:val="4"/>
          <w:sz w:val="20"/>
          <w:szCs w:val="20"/>
          <w:lang w:val="x-none" w:eastAsia="x-none"/>
        </w:rPr>
      </w:pPr>
    </w:p>
    <w:p w14:paraId="6F119167" w14:textId="77777777" w:rsidR="004A2BE3" w:rsidRPr="00513FBA" w:rsidRDefault="004A2BE3" w:rsidP="004A2BE3">
      <w:pPr>
        <w:keepNext/>
        <w:keepLines/>
        <w:numPr>
          <w:ilvl w:val="12"/>
          <w:numId w:val="0"/>
        </w:numPr>
        <w:jc w:val="both"/>
        <w:outlineLvl w:val="0"/>
        <w:rPr>
          <w:rFonts w:ascii="Arial" w:eastAsia="SimSun" w:hAnsi="Arial" w:cs="Arial"/>
          <w:bCs/>
          <w:caps/>
          <w:spacing w:val="4"/>
          <w:sz w:val="20"/>
          <w:szCs w:val="20"/>
          <w:lang w:val="x-none" w:eastAsia="x-none"/>
        </w:rPr>
      </w:pPr>
      <w:bookmarkStart w:id="419" w:name="_Toc89345093"/>
      <w:bookmarkStart w:id="420" w:name="_Toc108010618"/>
      <w:bookmarkStart w:id="421" w:name="_Toc222305690"/>
      <w:r>
        <w:rPr>
          <w:rFonts w:ascii="Arial" w:hAnsi="Arial" w:cs="Arial"/>
          <w:sz w:val="20"/>
          <w:szCs w:val="20"/>
          <w:lang w:eastAsia="x-none"/>
        </w:rPr>
        <w:t>Izvajalec</w:t>
      </w:r>
      <w:r>
        <w:rPr>
          <w:rFonts w:ascii="Arial" w:hAnsi="Arial" w:cs="Arial"/>
          <w:color w:val="00B050"/>
          <w:sz w:val="20"/>
          <w:szCs w:val="20"/>
          <w:lang w:eastAsia="x-none"/>
        </w:rPr>
        <w:t xml:space="preserve"> </w:t>
      </w:r>
      <w:r w:rsidRPr="00513FBA">
        <w:rPr>
          <w:rFonts w:ascii="Arial" w:hAnsi="Arial" w:cs="Arial"/>
          <w:sz w:val="20"/>
          <w:szCs w:val="20"/>
          <w:lang w:val="x-none" w:eastAsia="x-none"/>
        </w:rPr>
        <w:t>ne sme svoje denarne terjatve do naročnika odstopiti tretji osebi brez predhodnega pisnega soglasja naročnika. V primeru, da naročnik s prenosom terjatve soglaša, sme</w:t>
      </w:r>
      <w:r w:rsidRPr="00513FBA">
        <w:rPr>
          <w:rFonts w:ascii="Arial" w:hAnsi="Arial" w:cs="Arial"/>
          <w:sz w:val="20"/>
          <w:szCs w:val="20"/>
          <w:lang w:eastAsia="x-none"/>
        </w:rPr>
        <w:t xml:space="preserve"> </w:t>
      </w:r>
      <w:r>
        <w:rPr>
          <w:rFonts w:ascii="Arial" w:hAnsi="Arial" w:cs="Arial"/>
          <w:sz w:val="20"/>
          <w:szCs w:val="20"/>
          <w:lang w:eastAsia="x-none"/>
        </w:rPr>
        <w:t>izvajalcu</w:t>
      </w:r>
      <w:r w:rsidRPr="00513FBA">
        <w:rPr>
          <w:rFonts w:ascii="Arial" w:hAnsi="Arial" w:cs="Arial"/>
          <w:sz w:val="20"/>
          <w:szCs w:val="20"/>
          <w:lang w:eastAsia="x-none"/>
        </w:rPr>
        <w:t xml:space="preserve"> </w:t>
      </w:r>
      <w:r w:rsidRPr="00513FBA">
        <w:rPr>
          <w:rFonts w:ascii="Arial" w:hAnsi="Arial" w:cs="Arial"/>
          <w:sz w:val="20"/>
          <w:szCs w:val="20"/>
          <w:lang w:val="x-none" w:eastAsia="x-none"/>
        </w:rPr>
        <w:t>zaračunati manipulativne stroške takšnega prenosa v višini 3 % vrednosti prenesene terjatve (brez DDV) oziroma ne več kot 100,00 EUR brez DDV.</w:t>
      </w:r>
      <w:bookmarkEnd w:id="419"/>
      <w:bookmarkEnd w:id="420"/>
      <w:bookmarkEnd w:id="421"/>
    </w:p>
    <w:p w14:paraId="10042012" w14:textId="77777777" w:rsidR="004A2BE3" w:rsidRPr="00513FBA" w:rsidRDefault="004A2BE3" w:rsidP="004A2BE3">
      <w:pPr>
        <w:jc w:val="center"/>
        <w:rPr>
          <w:rFonts w:ascii="Arial" w:hAnsi="Arial" w:cs="Arial"/>
          <w:b/>
          <w:sz w:val="20"/>
          <w:szCs w:val="20"/>
          <w:lang w:val="x-none" w:eastAsia="x-none"/>
        </w:rPr>
      </w:pPr>
      <w:r w:rsidRPr="00513FBA">
        <w:rPr>
          <w:rFonts w:ascii="Arial" w:hAnsi="Arial" w:cs="Arial"/>
          <w:b/>
          <w:sz w:val="20"/>
          <w:szCs w:val="20"/>
          <w:lang w:val="x-none" w:eastAsia="x-none"/>
        </w:rPr>
        <w:t>3.a člen</w:t>
      </w:r>
    </w:p>
    <w:p w14:paraId="094F0B90" w14:textId="658DFC53" w:rsidR="004A2BE3" w:rsidRPr="00533E8B"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Poleg </w:t>
      </w:r>
      <w:r>
        <w:rPr>
          <w:rFonts w:ascii="Arial" w:eastAsia="Calibri" w:hAnsi="Arial" w:cs="Arial"/>
          <w:sz w:val="20"/>
          <w:szCs w:val="20"/>
          <w:lang w:eastAsia="en-US"/>
        </w:rPr>
        <w:t>izvajalca</w:t>
      </w:r>
      <w:r w:rsidRPr="00513FBA">
        <w:rPr>
          <w:rFonts w:ascii="Arial" w:eastAsia="Calibri" w:hAnsi="Arial" w:cs="Arial"/>
          <w:sz w:val="20"/>
          <w:szCs w:val="20"/>
          <w:lang w:eastAsia="en-US"/>
        </w:rPr>
        <w:t xml:space="preserve"> sodelujejo pri izvedbi naročila tudi </w:t>
      </w:r>
      <w:r w:rsidRPr="00533E8B">
        <w:rPr>
          <w:rFonts w:ascii="Arial" w:eastAsia="Calibri" w:hAnsi="Arial" w:cs="Arial"/>
          <w:sz w:val="20"/>
          <w:szCs w:val="20"/>
          <w:lang w:eastAsia="en-US"/>
        </w:rPr>
        <w:t>naslednji</w:t>
      </w:r>
      <w:r w:rsidR="002447B2" w:rsidRPr="00533E8B">
        <w:rPr>
          <w:rFonts w:ascii="Arial" w:eastAsia="Calibri" w:hAnsi="Arial" w:cs="Arial"/>
          <w:sz w:val="20"/>
          <w:szCs w:val="20"/>
          <w:lang w:eastAsia="en-US"/>
        </w:rPr>
        <w:t xml:space="preserve"> </w:t>
      </w:r>
      <w:r w:rsidRPr="00533E8B">
        <w:rPr>
          <w:rFonts w:ascii="Arial" w:eastAsia="Calibri" w:hAnsi="Arial" w:cs="Arial"/>
          <w:sz w:val="20"/>
          <w:szCs w:val="20"/>
          <w:lang w:eastAsia="en-US"/>
        </w:rPr>
        <w:t>podizvajalci:</w:t>
      </w:r>
    </w:p>
    <w:p w14:paraId="387B4F8E"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1._____________________________________________________________(naziv, polni naslov, matična številka, davčna številka in transakcijski račun)</w:t>
      </w:r>
    </w:p>
    <w:p w14:paraId="6DA7D5EC"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5AC6A8AF"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1242156C"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0C3C8D87"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0A0E3DDA"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2._____________________________________________________________(naziv, polni naslov, matična številka, davčna številka in transakcijski račun)</w:t>
      </w:r>
    </w:p>
    <w:p w14:paraId="5F678473"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215108B8"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3CC8459F"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6A23C93D"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79EC1940" w14:textId="77777777" w:rsidR="004A2BE3" w:rsidRPr="00513FBA" w:rsidRDefault="004A2BE3" w:rsidP="004A2BE3">
      <w:pPr>
        <w:jc w:val="both"/>
        <w:rPr>
          <w:rFonts w:ascii="Arial" w:eastAsia="Calibri" w:hAnsi="Arial" w:cs="Arial"/>
          <w:sz w:val="20"/>
          <w:szCs w:val="20"/>
          <w:lang w:eastAsia="en-US"/>
        </w:rPr>
      </w:pPr>
    </w:p>
    <w:p w14:paraId="7191A242" w14:textId="77777777" w:rsidR="004A2BE3" w:rsidRPr="00533E8B" w:rsidRDefault="004A2BE3" w:rsidP="004A2BE3">
      <w:pPr>
        <w:jc w:val="both"/>
        <w:rPr>
          <w:rFonts w:ascii="Arial" w:eastAsia="Calibri" w:hAnsi="Arial" w:cs="Arial"/>
          <w:sz w:val="20"/>
          <w:szCs w:val="20"/>
          <w:lang w:eastAsia="en-US"/>
        </w:rPr>
      </w:pPr>
      <w:r w:rsidRPr="00533E8B">
        <w:rPr>
          <w:rFonts w:ascii="Arial" w:eastAsia="Calibri" w:hAnsi="Arial" w:cs="Arial"/>
          <w:sz w:val="20"/>
          <w:szCs w:val="20"/>
          <w:lang w:eastAsia="en-US"/>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533E8B">
        <w:rPr>
          <w:rFonts w:ascii="Arial" w:eastAsia="Calibri" w:hAnsi="Arial" w:cs="Arial"/>
          <w:sz w:val="20"/>
          <w:szCs w:val="20"/>
          <w:lang w:eastAsia="en-US"/>
        </w:rPr>
        <w:t>ev</w:t>
      </w:r>
      <w:proofErr w:type="spellEnd"/>
      <w:r w:rsidRPr="00533E8B">
        <w:rPr>
          <w:rFonts w:ascii="Arial" w:eastAsia="Calibri" w:hAnsi="Arial" w:cs="Arial"/>
          <w:sz w:val="20"/>
          <w:szCs w:val="20"/>
          <w:lang w:eastAsia="en-US"/>
        </w:rPr>
        <w:t>.</w:t>
      </w:r>
    </w:p>
    <w:p w14:paraId="7B0AC179" w14:textId="77777777" w:rsidR="004A2BE3" w:rsidRPr="00533E8B" w:rsidRDefault="004A2BE3" w:rsidP="004A2BE3">
      <w:pPr>
        <w:jc w:val="both"/>
        <w:rPr>
          <w:rFonts w:ascii="Arial" w:eastAsia="Calibri" w:hAnsi="Arial" w:cs="Arial"/>
          <w:sz w:val="20"/>
          <w:szCs w:val="20"/>
          <w:lang w:eastAsia="en-US"/>
        </w:rPr>
      </w:pPr>
    </w:p>
    <w:p w14:paraId="66AD36C4" w14:textId="77777777" w:rsidR="004A2BE3" w:rsidRPr="00533E8B" w:rsidRDefault="004A2BE3" w:rsidP="004A2BE3">
      <w:pPr>
        <w:jc w:val="both"/>
        <w:rPr>
          <w:rFonts w:ascii="Arial" w:eastAsia="Calibri" w:hAnsi="Arial" w:cs="Arial"/>
          <w:sz w:val="20"/>
          <w:szCs w:val="20"/>
          <w:lang w:eastAsia="en-US"/>
        </w:rPr>
      </w:pPr>
      <w:r w:rsidRPr="00533E8B">
        <w:rPr>
          <w:rFonts w:ascii="Arial" w:eastAsia="Calibri" w:hAnsi="Arial" w:cs="Arial"/>
          <w:sz w:val="20"/>
          <w:szCs w:val="20"/>
          <w:lang w:eastAsia="en-US"/>
        </w:rPr>
        <w:t>Roki plačil podizvajalcem so enaki, kot so določeni za plačilo obveznosti naročnika do izvajalca v tej pogodbi.</w:t>
      </w:r>
    </w:p>
    <w:p w14:paraId="1E1AE821" w14:textId="77777777" w:rsidR="004A2BE3" w:rsidRPr="002447B2" w:rsidRDefault="004A2BE3" w:rsidP="004A2BE3">
      <w:pPr>
        <w:jc w:val="both"/>
        <w:rPr>
          <w:rFonts w:ascii="Arial" w:eastAsia="Calibri" w:hAnsi="Arial" w:cs="Arial"/>
          <w:color w:val="943634" w:themeColor="accent2" w:themeShade="BF"/>
          <w:sz w:val="20"/>
          <w:szCs w:val="20"/>
          <w:lang w:eastAsia="en-US"/>
        </w:rPr>
      </w:pPr>
    </w:p>
    <w:p w14:paraId="16BC750C" w14:textId="77777777" w:rsidR="004A2BE3" w:rsidRPr="00533E8B" w:rsidRDefault="004A2BE3" w:rsidP="004A2BE3">
      <w:pPr>
        <w:jc w:val="both"/>
        <w:rPr>
          <w:rFonts w:ascii="Arial" w:hAnsi="Arial" w:cs="Arial"/>
          <w:sz w:val="20"/>
          <w:szCs w:val="20"/>
        </w:rPr>
      </w:pPr>
      <w:r w:rsidRPr="00533E8B">
        <w:rPr>
          <w:rFonts w:ascii="Arial" w:hAnsi="Arial" w:cs="Arial"/>
          <w:sz w:val="20"/>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w:t>
      </w:r>
    </w:p>
    <w:p w14:paraId="56E31BCF" w14:textId="77777777" w:rsidR="004A2BE3" w:rsidRPr="00513FBA" w:rsidRDefault="004A2BE3" w:rsidP="004A2BE3">
      <w:pPr>
        <w:keepLines/>
        <w:jc w:val="both"/>
        <w:rPr>
          <w:rFonts w:ascii="Arial" w:hAnsi="Arial" w:cs="Arial"/>
          <w:sz w:val="20"/>
          <w:szCs w:val="20"/>
          <w:lang w:val="x-none" w:eastAsia="x-none"/>
        </w:rPr>
      </w:pPr>
    </w:p>
    <w:p w14:paraId="61AEB4DB" w14:textId="38B75397" w:rsidR="004A2BE3" w:rsidRDefault="004A2BE3" w:rsidP="004A2BE3">
      <w:pPr>
        <w:keepLines/>
        <w:jc w:val="both"/>
        <w:rPr>
          <w:rFonts w:ascii="Arial" w:hAnsi="Arial" w:cs="Arial"/>
          <w:b/>
          <w:sz w:val="20"/>
          <w:szCs w:val="20"/>
          <w:lang w:eastAsia="x-none"/>
        </w:rPr>
      </w:pPr>
      <w:r w:rsidRPr="00513FBA">
        <w:rPr>
          <w:rFonts w:ascii="Arial" w:hAnsi="Arial" w:cs="Arial"/>
          <w:b/>
          <w:sz w:val="20"/>
          <w:szCs w:val="20"/>
          <w:lang w:val="x-none" w:eastAsia="x-none"/>
        </w:rPr>
        <w:t xml:space="preserve">IV. </w:t>
      </w:r>
      <w:r w:rsidRPr="00543ECA">
        <w:rPr>
          <w:rFonts w:ascii="Arial" w:hAnsi="Arial" w:cs="Arial"/>
          <w:b/>
          <w:sz w:val="20"/>
          <w:szCs w:val="20"/>
          <w:lang w:eastAsia="x-none"/>
        </w:rPr>
        <w:t xml:space="preserve">ROK </w:t>
      </w:r>
      <w:r w:rsidR="00815432">
        <w:rPr>
          <w:rFonts w:ascii="Arial" w:hAnsi="Arial" w:cs="Arial"/>
          <w:b/>
          <w:sz w:val="20"/>
          <w:szCs w:val="20"/>
          <w:lang w:eastAsia="x-none"/>
        </w:rPr>
        <w:t>IN</w:t>
      </w:r>
      <w:r w:rsidRPr="00543ECA">
        <w:rPr>
          <w:rFonts w:ascii="Arial" w:hAnsi="Arial" w:cs="Arial"/>
          <w:b/>
          <w:sz w:val="20"/>
          <w:szCs w:val="20"/>
          <w:lang w:eastAsia="x-none"/>
        </w:rPr>
        <w:t xml:space="preserve"> LOKACIJA IZVEDBE</w:t>
      </w:r>
    </w:p>
    <w:p w14:paraId="3CF638C7" w14:textId="77777777" w:rsidR="004A2BE3" w:rsidRPr="00513FBA" w:rsidRDefault="004A2BE3">
      <w:pPr>
        <w:keepLines/>
        <w:numPr>
          <w:ilvl w:val="0"/>
          <w:numId w:val="22"/>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4CECF43F" w14:textId="2ED08E98" w:rsidR="004A2BE3" w:rsidRPr="0031667B" w:rsidRDefault="004A2BE3" w:rsidP="004A2BE3">
      <w:pPr>
        <w:jc w:val="both"/>
        <w:rPr>
          <w:rFonts w:ascii="Arial" w:hAnsi="Arial" w:cs="Arial"/>
          <w:sz w:val="20"/>
          <w:szCs w:val="20"/>
        </w:rPr>
      </w:pPr>
      <w:r w:rsidRPr="0031667B">
        <w:rPr>
          <w:rFonts w:ascii="Arial" w:hAnsi="Arial" w:cs="Arial"/>
          <w:sz w:val="20"/>
          <w:szCs w:val="20"/>
        </w:rPr>
        <w:lastRenderedPageBreak/>
        <w:t xml:space="preserve">Izvajalec je dolžan izvesti storitve </w:t>
      </w:r>
      <w:r w:rsidR="004B27B4">
        <w:rPr>
          <w:rFonts w:ascii="Arial" w:hAnsi="Arial" w:cs="Arial"/>
          <w:sz w:val="20"/>
          <w:szCs w:val="20"/>
        </w:rPr>
        <w:t xml:space="preserve">v skladu s tehničnimi zahtevami naročnika, ki veljajo za vsako posamezno fazo. </w:t>
      </w:r>
    </w:p>
    <w:p w14:paraId="3962F971" w14:textId="77777777" w:rsidR="004A2BE3" w:rsidRPr="0031667B" w:rsidRDefault="004A2BE3" w:rsidP="004A2BE3">
      <w:pPr>
        <w:pStyle w:val="Odstavekseznama"/>
        <w:ind w:left="360"/>
        <w:jc w:val="both"/>
        <w:rPr>
          <w:rFonts w:ascii="Arial" w:hAnsi="Arial" w:cs="Arial"/>
          <w:sz w:val="20"/>
        </w:rPr>
      </w:pPr>
    </w:p>
    <w:p w14:paraId="27ACCE80" w14:textId="67DFCBCC" w:rsidR="004A2BE3" w:rsidRDefault="001419D3" w:rsidP="004A2BE3">
      <w:pPr>
        <w:jc w:val="both"/>
        <w:rPr>
          <w:rFonts w:ascii="Arial" w:hAnsi="Arial" w:cs="Arial"/>
          <w:sz w:val="20"/>
          <w:szCs w:val="20"/>
        </w:rPr>
      </w:pPr>
      <w:r>
        <w:rPr>
          <w:rFonts w:ascii="Arial" w:hAnsi="Arial" w:cs="Arial"/>
          <w:sz w:val="20"/>
          <w:szCs w:val="20"/>
        </w:rPr>
        <w:t xml:space="preserve">Rok izvedbe po fazah: </w:t>
      </w:r>
    </w:p>
    <w:tbl>
      <w:tblPr>
        <w:tblStyle w:val="Tabelamrea"/>
        <w:tblW w:w="0" w:type="auto"/>
        <w:tblLook w:val="04A0" w:firstRow="1" w:lastRow="0" w:firstColumn="1" w:lastColumn="0" w:noHBand="0" w:noVBand="1"/>
      </w:tblPr>
      <w:tblGrid>
        <w:gridCol w:w="2407"/>
        <w:gridCol w:w="2550"/>
        <w:gridCol w:w="4536"/>
      </w:tblGrid>
      <w:tr w:rsidR="001419D3" w14:paraId="06BBBD93" w14:textId="77777777" w:rsidTr="00150D8E">
        <w:tc>
          <w:tcPr>
            <w:tcW w:w="2407" w:type="dxa"/>
          </w:tcPr>
          <w:p w14:paraId="36DC1A41" w14:textId="77777777" w:rsidR="001419D3" w:rsidRDefault="001419D3" w:rsidP="00150D8E">
            <w:pPr>
              <w:pStyle w:val="Glava"/>
              <w:numPr>
                <w:ilvl w:val="12"/>
                <w:numId w:val="0"/>
              </w:numPr>
              <w:tabs>
                <w:tab w:val="clear" w:pos="4536"/>
                <w:tab w:val="clear" w:pos="9072"/>
              </w:tabs>
              <w:spacing w:after="0"/>
              <w:jc w:val="both"/>
              <w:rPr>
                <w:rFonts w:ascii="Arial" w:hAnsi="Arial" w:cs="Arial"/>
                <w:b/>
                <w:szCs w:val="20"/>
              </w:rPr>
            </w:pPr>
            <w:r>
              <w:rPr>
                <w:rFonts w:ascii="Arial" w:hAnsi="Arial" w:cs="Arial"/>
                <w:b/>
                <w:szCs w:val="20"/>
              </w:rPr>
              <w:t>Faza naročila</w:t>
            </w:r>
          </w:p>
        </w:tc>
        <w:tc>
          <w:tcPr>
            <w:tcW w:w="2550" w:type="dxa"/>
          </w:tcPr>
          <w:p w14:paraId="34E7FE10" w14:textId="77777777" w:rsidR="001419D3" w:rsidRDefault="001419D3" w:rsidP="00150D8E">
            <w:pPr>
              <w:pStyle w:val="Glava"/>
              <w:numPr>
                <w:ilvl w:val="12"/>
                <w:numId w:val="0"/>
              </w:numPr>
              <w:tabs>
                <w:tab w:val="clear" w:pos="4536"/>
                <w:tab w:val="clear" w:pos="9072"/>
              </w:tabs>
              <w:spacing w:after="0"/>
              <w:jc w:val="both"/>
              <w:rPr>
                <w:rFonts w:ascii="Arial" w:hAnsi="Arial" w:cs="Arial"/>
                <w:b/>
                <w:szCs w:val="20"/>
              </w:rPr>
            </w:pPr>
            <w:r>
              <w:rPr>
                <w:rFonts w:ascii="Arial" w:hAnsi="Arial" w:cs="Arial"/>
                <w:b/>
                <w:szCs w:val="20"/>
              </w:rPr>
              <w:t>Aktivnost</w:t>
            </w:r>
          </w:p>
        </w:tc>
        <w:tc>
          <w:tcPr>
            <w:tcW w:w="4536" w:type="dxa"/>
          </w:tcPr>
          <w:p w14:paraId="430A8C78" w14:textId="77777777" w:rsidR="001419D3" w:rsidRDefault="001419D3" w:rsidP="00150D8E">
            <w:pPr>
              <w:pStyle w:val="Glava"/>
              <w:numPr>
                <w:ilvl w:val="12"/>
                <w:numId w:val="0"/>
              </w:numPr>
              <w:tabs>
                <w:tab w:val="clear" w:pos="4536"/>
                <w:tab w:val="clear" w:pos="9072"/>
              </w:tabs>
              <w:spacing w:after="0"/>
              <w:jc w:val="both"/>
              <w:rPr>
                <w:rFonts w:ascii="Arial" w:hAnsi="Arial" w:cs="Arial"/>
                <w:b/>
                <w:szCs w:val="20"/>
              </w:rPr>
            </w:pPr>
            <w:r>
              <w:rPr>
                <w:rFonts w:ascii="Arial" w:hAnsi="Arial" w:cs="Arial"/>
                <w:b/>
                <w:szCs w:val="20"/>
              </w:rPr>
              <w:t xml:space="preserve">Rok za izvedbo </w:t>
            </w:r>
          </w:p>
        </w:tc>
      </w:tr>
      <w:tr w:rsidR="001419D3" w14:paraId="231EFCF8" w14:textId="77777777" w:rsidTr="00150D8E">
        <w:tc>
          <w:tcPr>
            <w:tcW w:w="2407" w:type="dxa"/>
          </w:tcPr>
          <w:p w14:paraId="6B646C0B" w14:textId="77777777" w:rsidR="001419D3" w:rsidRPr="00F91A7E" w:rsidRDefault="001419D3" w:rsidP="00150D8E">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szCs w:val="20"/>
              </w:rPr>
              <w:t>Faza 1</w:t>
            </w:r>
          </w:p>
        </w:tc>
        <w:tc>
          <w:tcPr>
            <w:tcW w:w="2550" w:type="dxa"/>
          </w:tcPr>
          <w:p w14:paraId="0691D251" w14:textId="77777777" w:rsidR="001419D3" w:rsidRPr="00F91A7E" w:rsidRDefault="001419D3" w:rsidP="00150D8E">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iCs/>
                <w:szCs w:val="20"/>
              </w:rPr>
              <w:t>Priprava in analiza</w:t>
            </w:r>
          </w:p>
        </w:tc>
        <w:tc>
          <w:tcPr>
            <w:tcW w:w="4536" w:type="dxa"/>
          </w:tcPr>
          <w:p w14:paraId="233E2BB1" w14:textId="77777777" w:rsidR="001419D3" w:rsidRPr="00F91A7E" w:rsidRDefault="001419D3" w:rsidP="00150D8E">
            <w:pPr>
              <w:jc w:val="both"/>
              <w:rPr>
                <w:rFonts w:ascii="Arial" w:hAnsi="Arial" w:cs="Arial"/>
                <w:bCs/>
                <w:szCs w:val="20"/>
              </w:rPr>
            </w:pPr>
            <w:r w:rsidRPr="00F91A7E">
              <w:rPr>
                <w:rFonts w:ascii="Arial" w:hAnsi="Arial" w:cs="Arial"/>
                <w:bCs/>
                <w:sz w:val="20"/>
                <w:szCs w:val="20"/>
              </w:rPr>
              <w:t xml:space="preserve">2 meseca od </w:t>
            </w:r>
            <w:r w:rsidRPr="00F91A7E">
              <w:rPr>
                <w:rFonts w:ascii="Arial" w:hAnsi="Arial" w:cs="Arial"/>
                <w:bCs/>
                <w:iCs/>
                <w:sz w:val="20"/>
                <w:szCs w:val="20"/>
              </w:rPr>
              <w:t>obojestranskega podpisa pogodbe</w:t>
            </w:r>
          </w:p>
        </w:tc>
      </w:tr>
      <w:tr w:rsidR="001419D3" w14:paraId="5B91B163" w14:textId="77777777" w:rsidTr="00150D8E">
        <w:tc>
          <w:tcPr>
            <w:tcW w:w="2407" w:type="dxa"/>
          </w:tcPr>
          <w:p w14:paraId="76DB7D7F" w14:textId="77777777" w:rsidR="001419D3" w:rsidRPr="00F91A7E" w:rsidRDefault="001419D3" w:rsidP="00150D8E">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szCs w:val="20"/>
              </w:rPr>
              <w:t>Faza 2</w:t>
            </w:r>
          </w:p>
        </w:tc>
        <w:tc>
          <w:tcPr>
            <w:tcW w:w="2550" w:type="dxa"/>
          </w:tcPr>
          <w:p w14:paraId="5D6A754F" w14:textId="77777777" w:rsidR="001419D3" w:rsidRPr="00F91A7E" w:rsidRDefault="001419D3" w:rsidP="00150D8E">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iCs/>
                <w:szCs w:val="20"/>
              </w:rPr>
              <w:t>Načrtovanje in oblikovanje</w:t>
            </w:r>
          </w:p>
        </w:tc>
        <w:tc>
          <w:tcPr>
            <w:tcW w:w="4536" w:type="dxa"/>
          </w:tcPr>
          <w:p w14:paraId="5823416C" w14:textId="77777777" w:rsidR="001419D3" w:rsidRPr="00F91A7E" w:rsidRDefault="001419D3" w:rsidP="00150D8E">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szCs w:val="20"/>
              </w:rPr>
              <w:t>4 mesece od zaključka faze 1</w:t>
            </w:r>
          </w:p>
        </w:tc>
      </w:tr>
      <w:tr w:rsidR="001419D3" w14:paraId="78CD91ED" w14:textId="77777777" w:rsidTr="00150D8E">
        <w:tc>
          <w:tcPr>
            <w:tcW w:w="2407" w:type="dxa"/>
          </w:tcPr>
          <w:p w14:paraId="7F4F050B" w14:textId="77777777" w:rsidR="001419D3" w:rsidRPr="00F91A7E" w:rsidRDefault="001419D3" w:rsidP="00150D8E">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szCs w:val="20"/>
              </w:rPr>
              <w:t>Faza 3</w:t>
            </w:r>
          </w:p>
        </w:tc>
        <w:tc>
          <w:tcPr>
            <w:tcW w:w="2550" w:type="dxa"/>
          </w:tcPr>
          <w:p w14:paraId="15816E49" w14:textId="77777777" w:rsidR="001419D3" w:rsidRPr="00F91A7E" w:rsidRDefault="001419D3" w:rsidP="00150D8E">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iCs/>
                <w:szCs w:val="20"/>
              </w:rPr>
              <w:t>Implementacija</w:t>
            </w:r>
          </w:p>
        </w:tc>
        <w:tc>
          <w:tcPr>
            <w:tcW w:w="4536" w:type="dxa"/>
          </w:tcPr>
          <w:p w14:paraId="2170A097" w14:textId="77777777" w:rsidR="001419D3" w:rsidRPr="00F91A7E" w:rsidRDefault="001419D3" w:rsidP="00150D8E">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szCs w:val="20"/>
              </w:rPr>
              <w:t>4 mesece od zaključka faze 2</w:t>
            </w:r>
          </w:p>
        </w:tc>
      </w:tr>
    </w:tbl>
    <w:p w14:paraId="01641F79" w14:textId="77777777" w:rsidR="001419D3" w:rsidRPr="005E5429" w:rsidRDefault="001419D3" w:rsidP="001419D3">
      <w:pPr>
        <w:pStyle w:val="Glava"/>
        <w:numPr>
          <w:ilvl w:val="12"/>
          <w:numId w:val="0"/>
        </w:numPr>
        <w:tabs>
          <w:tab w:val="clear" w:pos="4536"/>
          <w:tab w:val="clear" w:pos="9072"/>
        </w:tabs>
        <w:spacing w:after="0"/>
        <w:jc w:val="both"/>
        <w:rPr>
          <w:rFonts w:ascii="Arial" w:hAnsi="Arial" w:cs="Arial"/>
          <w:b/>
          <w:szCs w:val="20"/>
        </w:rPr>
      </w:pPr>
    </w:p>
    <w:p w14:paraId="7918077F" w14:textId="4260A0A3" w:rsidR="001419D3" w:rsidRDefault="00CB4FD9" w:rsidP="001419D3">
      <w:pPr>
        <w:contextualSpacing/>
        <w:jc w:val="both"/>
        <w:rPr>
          <w:rFonts w:ascii="Arial" w:hAnsi="Arial" w:cs="Arial"/>
          <w:sz w:val="20"/>
        </w:rPr>
      </w:pPr>
      <w:r>
        <w:rPr>
          <w:rFonts w:ascii="Arial" w:hAnsi="Arial" w:cs="Arial"/>
          <w:sz w:val="20"/>
        </w:rPr>
        <w:t xml:space="preserve">Izvajalec bo izvajal storitve na svoji lokaciji, lokaciji </w:t>
      </w:r>
      <w:r w:rsidR="001419D3">
        <w:rPr>
          <w:rFonts w:ascii="Arial" w:hAnsi="Arial" w:cs="Arial"/>
          <w:sz w:val="20"/>
        </w:rPr>
        <w:t xml:space="preserve">naročnika in družbe </w:t>
      </w:r>
      <w:proofErr w:type="spellStart"/>
      <w:r w:rsidR="001419D3" w:rsidRPr="00533E8B">
        <w:rPr>
          <w:rFonts w:ascii="Arial" w:hAnsi="Arial" w:cs="Arial"/>
          <w:sz w:val="20"/>
        </w:rPr>
        <w:t>Nomago</w:t>
      </w:r>
      <w:proofErr w:type="spellEnd"/>
      <w:r w:rsidR="00141734" w:rsidRPr="00533E8B">
        <w:rPr>
          <w:rFonts w:ascii="Arial" w:hAnsi="Arial" w:cs="Arial"/>
          <w:sz w:val="20"/>
        </w:rPr>
        <w:t xml:space="preserve"> d.o.o.</w:t>
      </w:r>
      <w:r w:rsidR="001419D3" w:rsidRPr="00533E8B">
        <w:rPr>
          <w:rFonts w:ascii="Arial" w:hAnsi="Arial" w:cs="Arial"/>
          <w:sz w:val="20"/>
        </w:rPr>
        <w:t>.</w:t>
      </w:r>
    </w:p>
    <w:p w14:paraId="77E8BE5E" w14:textId="77777777" w:rsidR="001419D3" w:rsidRDefault="001419D3" w:rsidP="004A2BE3">
      <w:pPr>
        <w:jc w:val="both"/>
        <w:rPr>
          <w:rFonts w:ascii="Arial" w:hAnsi="Arial" w:cs="Arial"/>
          <w:sz w:val="20"/>
          <w:szCs w:val="20"/>
        </w:rPr>
      </w:pPr>
    </w:p>
    <w:p w14:paraId="3C56EF34" w14:textId="4BC764AF" w:rsidR="00635D32" w:rsidRPr="006100C5" w:rsidRDefault="00635D32">
      <w:pPr>
        <w:pStyle w:val="Odstavekseznama"/>
        <w:keepLines/>
        <w:numPr>
          <w:ilvl w:val="0"/>
          <w:numId w:val="54"/>
        </w:numPr>
        <w:spacing w:after="160" w:line="259" w:lineRule="auto"/>
        <w:ind w:left="284" w:hanging="284"/>
        <w:contextualSpacing/>
        <w:jc w:val="both"/>
        <w:rPr>
          <w:rFonts w:ascii="Arial" w:hAnsi="Arial" w:cs="Arial"/>
          <w:b/>
          <w:sz w:val="20"/>
          <w:lang w:val="x-none" w:eastAsia="x-none"/>
        </w:rPr>
      </w:pPr>
      <w:r w:rsidRPr="006100C5">
        <w:rPr>
          <w:rFonts w:ascii="Arial" w:hAnsi="Arial" w:cs="Arial"/>
          <w:b/>
          <w:sz w:val="20"/>
        </w:rPr>
        <w:t>OBVEZNOSTI POGODBENIH STRANK</w:t>
      </w:r>
    </w:p>
    <w:p w14:paraId="6E237CF9" w14:textId="44B3A3F8" w:rsidR="00635D32" w:rsidRPr="00635D32" w:rsidRDefault="00635D32">
      <w:pPr>
        <w:pStyle w:val="Odstavekseznama"/>
        <w:keepLines/>
        <w:numPr>
          <w:ilvl w:val="0"/>
          <w:numId w:val="22"/>
        </w:numPr>
        <w:contextualSpacing/>
        <w:jc w:val="center"/>
        <w:rPr>
          <w:rFonts w:ascii="Arial" w:hAnsi="Arial" w:cs="Arial"/>
          <w:b/>
          <w:sz w:val="20"/>
          <w:lang w:val="x-none" w:eastAsia="x-none"/>
        </w:rPr>
      </w:pPr>
      <w:r w:rsidRPr="00635D32">
        <w:rPr>
          <w:rFonts w:ascii="Arial" w:hAnsi="Arial" w:cs="Arial"/>
          <w:b/>
          <w:sz w:val="20"/>
          <w:lang w:val="x-none" w:eastAsia="x-none"/>
        </w:rPr>
        <w:t>člen</w:t>
      </w:r>
    </w:p>
    <w:p w14:paraId="627E498D" w14:textId="77777777" w:rsidR="00635D32" w:rsidRPr="00635D32" w:rsidRDefault="00635D32" w:rsidP="00CB4FD9">
      <w:pPr>
        <w:jc w:val="both"/>
        <w:rPr>
          <w:rFonts w:ascii="Arial" w:hAnsi="Arial" w:cs="Arial"/>
          <w:sz w:val="20"/>
          <w:szCs w:val="20"/>
          <w:lang w:val="x-none" w:eastAsia="x-none"/>
        </w:rPr>
      </w:pPr>
      <w:r w:rsidRPr="00635D32">
        <w:rPr>
          <w:rFonts w:ascii="Arial" w:hAnsi="Arial" w:cs="Arial"/>
          <w:sz w:val="20"/>
          <w:szCs w:val="20"/>
          <w:lang w:val="x-none" w:eastAsia="x-none"/>
        </w:rPr>
        <w:t xml:space="preserve">Izvajalec se obveže, da: </w:t>
      </w:r>
    </w:p>
    <w:p w14:paraId="21D8920C" w14:textId="77777777" w:rsidR="00635D32" w:rsidRPr="00B67760" w:rsidRDefault="00635D32">
      <w:pPr>
        <w:numPr>
          <w:ilvl w:val="0"/>
          <w:numId w:val="12"/>
        </w:numPr>
        <w:ind w:left="357" w:hanging="357"/>
        <w:jc w:val="both"/>
        <w:rPr>
          <w:rFonts w:ascii="Arial" w:hAnsi="Arial" w:cs="Arial"/>
          <w:sz w:val="20"/>
          <w:szCs w:val="20"/>
          <w:lang w:val="x-none" w:eastAsia="x-none"/>
        </w:rPr>
      </w:pPr>
      <w:r w:rsidRPr="00635D32">
        <w:rPr>
          <w:rFonts w:ascii="Arial" w:hAnsi="Arial" w:cs="Arial"/>
          <w:sz w:val="20"/>
          <w:szCs w:val="20"/>
          <w:lang w:val="x-none" w:eastAsia="x-none"/>
        </w:rPr>
        <w:t>bo pogodbene obveznosti opravil strokovno, pravilno, vestno in kvalitetno, po pravilih stroke in v skladu z veljavnimi predpisi (zakoni, pravilniki, standardi) ter v skladu z vsemi zahtevami in pogoji naročnika</w:t>
      </w:r>
      <w:r w:rsidRPr="00635D32">
        <w:rPr>
          <w:rFonts w:ascii="Arial" w:hAnsi="Arial" w:cs="Arial"/>
          <w:sz w:val="20"/>
          <w:szCs w:val="20"/>
          <w:lang w:eastAsia="x-none"/>
        </w:rPr>
        <w:t>,</w:t>
      </w:r>
    </w:p>
    <w:p w14:paraId="41D1ED3D" w14:textId="57EE1327" w:rsidR="00B67760" w:rsidRPr="00635D32" w:rsidRDefault="00B67760">
      <w:pPr>
        <w:numPr>
          <w:ilvl w:val="0"/>
          <w:numId w:val="12"/>
        </w:numPr>
        <w:ind w:left="357" w:hanging="357"/>
        <w:jc w:val="both"/>
        <w:rPr>
          <w:rFonts w:ascii="Arial" w:hAnsi="Arial" w:cs="Arial"/>
          <w:sz w:val="20"/>
          <w:szCs w:val="20"/>
          <w:lang w:val="x-none" w:eastAsia="x-none"/>
        </w:rPr>
      </w:pPr>
      <w:r>
        <w:rPr>
          <w:rFonts w:ascii="Arial" w:hAnsi="Arial" w:cs="Arial"/>
          <w:sz w:val="20"/>
          <w:szCs w:val="20"/>
          <w:lang w:eastAsia="x-none"/>
        </w:rPr>
        <w:t xml:space="preserve">bo pogodbene obveznosti izvedel s strokovnjaki, ki jih je navedel </w:t>
      </w:r>
      <w:r w:rsidR="006100C5">
        <w:rPr>
          <w:rFonts w:ascii="Arial" w:hAnsi="Arial" w:cs="Arial"/>
          <w:sz w:val="20"/>
          <w:szCs w:val="20"/>
          <w:lang w:eastAsia="x-none"/>
        </w:rPr>
        <w:t xml:space="preserve">v ponudbeni dokumentaciji </w:t>
      </w:r>
      <w:r>
        <w:rPr>
          <w:rFonts w:ascii="Arial" w:hAnsi="Arial" w:cs="Arial"/>
          <w:sz w:val="20"/>
          <w:szCs w:val="20"/>
          <w:lang w:eastAsia="x-none"/>
        </w:rPr>
        <w:t>in izpolnjujejo vse zahteve naročnika,</w:t>
      </w:r>
    </w:p>
    <w:p w14:paraId="0C679873" w14:textId="77777777" w:rsidR="00635D32" w:rsidRPr="00635D32" w:rsidRDefault="00635D32">
      <w:pPr>
        <w:numPr>
          <w:ilvl w:val="0"/>
          <w:numId w:val="12"/>
        </w:numPr>
        <w:ind w:left="357" w:hanging="357"/>
        <w:jc w:val="both"/>
        <w:rPr>
          <w:rFonts w:ascii="Arial" w:hAnsi="Arial" w:cs="Arial"/>
          <w:sz w:val="20"/>
          <w:szCs w:val="20"/>
          <w:lang w:val="x-none" w:eastAsia="x-none"/>
        </w:rPr>
      </w:pPr>
      <w:r w:rsidRPr="00635D32">
        <w:rPr>
          <w:rFonts w:ascii="Arial" w:hAnsi="Arial" w:cs="Arial"/>
          <w:sz w:val="20"/>
          <w:szCs w:val="20"/>
          <w:lang w:val="x-none" w:eastAsia="x-none"/>
        </w:rPr>
        <w:t xml:space="preserve">bo takoj pisno obvestil naročnika o morebitnih težavah pri izvedbi, </w:t>
      </w:r>
    </w:p>
    <w:p w14:paraId="7D502F31" w14:textId="32E7D4FF" w:rsidR="00635D32" w:rsidRPr="00635D32" w:rsidRDefault="00216988">
      <w:pPr>
        <w:numPr>
          <w:ilvl w:val="0"/>
          <w:numId w:val="12"/>
        </w:numPr>
        <w:ind w:left="357" w:hanging="357"/>
        <w:jc w:val="both"/>
        <w:rPr>
          <w:rFonts w:ascii="Arial" w:hAnsi="Arial" w:cs="Arial"/>
          <w:sz w:val="20"/>
          <w:szCs w:val="20"/>
          <w:lang w:val="x-none" w:eastAsia="x-none"/>
        </w:rPr>
      </w:pPr>
      <w:r>
        <w:rPr>
          <w:rFonts w:ascii="Arial" w:hAnsi="Arial" w:cs="Arial"/>
          <w:sz w:val="20"/>
          <w:szCs w:val="20"/>
          <w:lang w:val="x-none" w:eastAsia="x-none"/>
        </w:rPr>
        <w:t xml:space="preserve">bo </w:t>
      </w:r>
      <w:r w:rsidR="00635D32" w:rsidRPr="00635D32">
        <w:rPr>
          <w:rFonts w:ascii="Arial" w:hAnsi="Arial" w:cs="Arial"/>
          <w:sz w:val="20"/>
          <w:szCs w:val="20"/>
          <w:lang w:val="x-none" w:eastAsia="x-none"/>
        </w:rPr>
        <w:t>naročniku omogočil nadzor nad izvajanjem pogodbenih obveznosti,</w:t>
      </w:r>
    </w:p>
    <w:p w14:paraId="082F6C95" w14:textId="77777777" w:rsidR="00635D32" w:rsidRPr="00635D32" w:rsidRDefault="00635D32">
      <w:pPr>
        <w:numPr>
          <w:ilvl w:val="0"/>
          <w:numId w:val="12"/>
        </w:numPr>
        <w:ind w:left="357" w:hanging="357"/>
        <w:jc w:val="both"/>
        <w:rPr>
          <w:rFonts w:ascii="Arial" w:hAnsi="Arial" w:cs="Arial"/>
          <w:sz w:val="20"/>
          <w:szCs w:val="20"/>
          <w:lang w:val="x-none" w:eastAsia="x-none"/>
        </w:rPr>
      </w:pPr>
      <w:r w:rsidRPr="00635D32">
        <w:rPr>
          <w:rFonts w:ascii="Arial" w:hAnsi="Arial" w:cs="Arial"/>
          <w:sz w:val="20"/>
          <w:szCs w:val="20"/>
          <w:lang w:val="x-none" w:eastAsia="x-none"/>
        </w:rPr>
        <w:t xml:space="preserve">bo izpolnjeval vse ostale obveznosti iz te pogodbe. </w:t>
      </w:r>
    </w:p>
    <w:p w14:paraId="1E653452" w14:textId="77777777" w:rsidR="00635D32" w:rsidRPr="00635D32" w:rsidRDefault="00635D32" w:rsidP="00CB4FD9">
      <w:pPr>
        <w:jc w:val="both"/>
        <w:rPr>
          <w:rFonts w:ascii="Arial" w:hAnsi="Arial" w:cs="Arial"/>
          <w:sz w:val="20"/>
          <w:szCs w:val="20"/>
          <w:lang w:val="x-none" w:eastAsia="x-none"/>
        </w:rPr>
      </w:pPr>
    </w:p>
    <w:p w14:paraId="2B94FD5D" w14:textId="77777777" w:rsidR="00635D32" w:rsidRPr="00635D32" w:rsidRDefault="00635D32">
      <w:pPr>
        <w:numPr>
          <w:ilvl w:val="0"/>
          <w:numId w:val="22"/>
        </w:numPr>
        <w:jc w:val="center"/>
        <w:rPr>
          <w:rFonts w:ascii="Arial" w:hAnsi="Arial" w:cs="Arial"/>
          <w:b/>
          <w:sz w:val="20"/>
          <w:szCs w:val="20"/>
          <w:lang w:eastAsia="x-none"/>
        </w:rPr>
      </w:pPr>
      <w:r w:rsidRPr="00635D32">
        <w:rPr>
          <w:rFonts w:ascii="Arial" w:hAnsi="Arial" w:cs="Arial"/>
          <w:b/>
          <w:sz w:val="20"/>
          <w:szCs w:val="20"/>
          <w:lang w:eastAsia="x-none"/>
        </w:rPr>
        <w:t>člen</w:t>
      </w:r>
    </w:p>
    <w:p w14:paraId="0DC8AEE2" w14:textId="77777777" w:rsidR="00635D32" w:rsidRPr="00635D32" w:rsidRDefault="00635D32" w:rsidP="00CB4FD9">
      <w:pPr>
        <w:rPr>
          <w:rFonts w:ascii="Arial" w:eastAsia="Calibri" w:hAnsi="Arial" w:cs="Arial"/>
          <w:sz w:val="20"/>
          <w:szCs w:val="20"/>
        </w:rPr>
      </w:pPr>
      <w:r w:rsidRPr="00635D32">
        <w:rPr>
          <w:rFonts w:ascii="Arial" w:eastAsia="Calibri" w:hAnsi="Arial" w:cs="Arial"/>
          <w:sz w:val="20"/>
          <w:szCs w:val="20"/>
        </w:rPr>
        <w:t>Naročnik se obveže, da:</w:t>
      </w:r>
    </w:p>
    <w:p w14:paraId="66E9BC43" w14:textId="2BB86A36" w:rsidR="00635D32" w:rsidRPr="00635D32" w:rsidRDefault="00635D32">
      <w:pPr>
        <w:numPr>
          <w:ilvl w:val="0"/>
          <w:numId w:val="35"/>
        </w:numPr>
        <w:contextualSpacing/>
        <w:jc w:val="both"/>
        <w:rPr>
          <w:rFonts w:ascii="Arial" w:eastAsia="Calibri" w:hAnsi="Arial" w:cs="Arial"/>
          <w:sz w:val="20"/>
          <w:szCs w:val="20"/>
        </w:rPr>
      </w:pPr>
      <w:r w:rsidRPr="00635D32">
        <w:rPr>
          <w:rFonts w:ascii="Arial" w:hAnsi="Arial" w:cs="Arial"/>
          <w:sz w:val="20"/>
          <w:szCs w:val="20"/>
        </w:rPr>
        <w:t xml:space="preserve">bo za izvajanje </w:t>
      </w:r>
      <w:r w:rsidR="00B56046">
        <w:rPr>
          <w:rFonts w:ascii="Arial" w:hAnsi="Arial" w:cs="Arial"/>
          <w:sz w:val="20"/>
          <w:szCs w:val="20"/>
        </w:rPr>
        <w:t xml:space="preserve">storitev </w:t>
      </w:r>
      <w:r w:rsidRPr="00635D32">
        <w:rPr>
          <w:rFonts w:ascii="Arial" w:hAnsi="Arial" w:cs="Arial"/>
          <w:sz w:val="20"/>
          <w:szCs w:val="20"/>
        </w:rPr>
        <w:t>izvajalcu zagotovil dostop do dokumentacije</w:t>
      </w:r>
      <w:r w:rsidR="00B56046">
        <w:rPr>
          <w:rFonts w:ascii="Arial" w:hAnsi="Arial" w:cs="Arial"/>
          <w:sz w:val="20"/>
          <w:szCs w:val="20"/>
        </w:rPr>
        <w:t>, ki jo bo ta potreboval</w:t>
      </w:r>
      <w:r w:rsidRPr="00635D32">
        <w:rPr>
          <w:rFonts w:ascii="Arial" w:hAnsi="Arial" w:cs="Arial"/>
          <w:sz w:val="20"/>
          <w:szCs w:val="20"/>
        </w:rPr>
        <w:t>,</w:t>
      </w:r>
    </w:p>
    <w:p w14:paraId="2FE83DF8" w14:textId="77777777" w:rsidR="00635D32" w:rsidRPr="00635D32" w:rsidRDefault="00635D32">
      <w:pPr>
        <w:numPr>
          <w:ilvl w:val="0"/>
          <w:numId w:val="35"/>
        </w:numPr>
        <w:contextualSpacing/>
        <w:jc w:val="both"/>
        <w:rPr>
          <w:rFonts w:ascii="Arial" w:eastAsia="Calibri" w:hAnsi="Arial" w:cs="Arial"/>
          <w:sz w:val="20"/>
          <w:szCs w:val="20"/>
        </w:rPr>
      </w:pPr>
      <w:r w:rsidRPr="00635D32">
        <w:rPr>
          <w:rFonts w:ascii="Arial" w:eastAsia="Calibri" w:hAnsi="Arial" w:cs="Arial"/>
          <w:sz w:val="20"/>
          <w:szCs w:val="20"/>
        </w:rPr>
        <w:t>bo sodeloval z izvajalcem s ciljem, da se obveznosti po tej pogodbi izvršijo pravočasno in kakovostno,</w:t>
      </w:r>
    </w:p>
    <w:p w14:paraId="7B9E0E95" w14:textId="77777777" w:rsidR="00635D32" w:rsidRPr="00635D32" w:rsidRDefault="00635D32">
      <w:pPr>
        <w:numPr>
          <w:ilvl w:val="0"/>
          <w:numId w:val="35"/>
        </w:numPr>
        <w:contextualSpacing/>
        <w:jc w:val="both"/>
        <w:rPr>
          <w:rFonts w:ascii="Arial" w:eastAsia="Calibri" w:hAnsi="Arial" w:cs="Arial"/>
          <w:sz w:val="20"/>
          <w:szCs w:val="20"/>
        </w:rPr>
      </w:pPr>
      <w:r w:rsidRPr="00635D32">
        <w:rPr>
          <w:rFonts w:ascii="Arial" w:eastAsia="Calibri" w:hAnsi="Arial" w:cs="Arial"/>
          <w:sz w:val="20"/>
          <w:szCs w:val="20"/>
        </w:rPr>
        <w:t>bo pravočasno obvestil izvajalca o vseh spremembah in novo nastalih situacijah, ki bi lahko imele vpliv na izvršitev pogodbenih določil.</w:t>
      </w:r>
    </w:p>
    <w:p w14:paraId="79A272DF" w14:textId="77777777" w:rsidR="00635D32" w:rsidRPr="00635D32" w:rsidRDefault="00635D32" w:rsidP="00635D32">
      <w:pPr>
        <w:contextualSpacing/>
        <w:rPr>
          <w:rFonts w:ascii="Arial" w:eastAsia="Calibri" w:hAnsi="Arial" w:cs="Arial"/>
          <w:b/>
          <w:sz w:val="20"/>
        </w:rPr>
      </w:pPr>
    </w:p>
    <w:p w14:paraId="681DC1E1" w14:textId="39CCF7FC" w:rsidR="00635D32" w:rsidRPr="006100C5" w:rsidRDefault="00635D32">
      <w:pPr>
        <w:pStyle w:val="Odstavekseznama"/>
        <w:keepLines/>
        <w:numPr>
          <w:ilvl w:val="0"/>
          <w:numId w:val="54"/>
        </w:numPr>
        <w:spacing w:after="160" w:line="259" w:lineRule="auto"/>
        <w:ind w:left="284" w:hanging="284"/>
        <w:jc w:val="both"/>
        <w:rPr>
          <w:rFonts w:ascii="Arial" w:hAnsi="Arial" w:cs="Arial"/>
          <w:b/>
          <w:sz w:val="20"/>
          <w:lang w:val="x-none" w:eastAsia="x-none"/>
        </w:rPr>
      </w:pPr>
      <w:r w:rsidRPr="006100C5">
        <w:rPr>
          <w:rFonts w:ascii="Arial" w:hAnsi="Arial" w:cs="Arial"/>
          <w:b/>
          <w:sz w:val="20"/>
          <w:lang w:val="x-none" w:eastAsia="x-none"/>
        </w:rPr>
        <w:t>VAROVANJE POSLOVNE SKRIVNOSTI</w:t>
      </w:r>
    </w:p>
    <w:p w14:paraId="1FBFB824" w14:textId="77777777" w:rsidR="00635D32" w:rsidRPr="00635D32" w:rsidRDefault="00635D32">
      <w:pPr>
        <w:numPr>
          <w:ilvl w:val="0"/>
          <w:numId w:val="22"/>
        </w:numPr>
        <w:jc w:val="center"/>
        <w:rPr>
          <w:rFonts w:ascii="Arial" w:hAnsi="Arial" w:cs="Arial"/>
          <w:b/>
          <w:sz w:val="20"/>
          <w:szCs w:val="20"/>
          <w:lang w:val="x-none" w:eastAsia="x-none"/>
        </w:rPr>
      </w:pPr>
      <w:r w:rsidRPr="00635D32">
        <w:rPr>
          <w:rFonts w:ascii="Arial" w:hAnsi="Arial" w:cs="Arial"/>
          <w:b/>
          <w:sz w:val="20"/>
          <w:szCs w:val="20"/>
          <w:lang w:val="x-none" w:eastAsia="x-none"/>
        </w:rPr>
        <w:t>člen</w:t>
      </w:r>
    </w:p>
    <w:p w14:paraId="1907F341" w14:textId="77777777" w:rsidR="00635D32" w:rsidRPr="00635D32" w:rsidRDefault="00635D32" w:rsidP="00CB4FD9">
      <w:pPr>
        <w:keepLines/>
        <w:jc w:val="both"/>
        <w:rPr>
          <w:rFonts w:ascii="Arial" w:hAnsi="Arial" w:cs="Arial"/>
          <w:sz w:val="20"/>
          <w:szCs w:val="20"/>
        </w:rPr>
      </w:pPr>
      <w:r w:rsidRPr="00635D32">
        <w:rPr>
          <w:rFonts w:ascii="Arial" w:hAnsi="Arial" w:cs="Arial"/>
          <w:sz w:val="20"/>
          <w:szCs w:val="20"/>
        </w:rPr>
        <w:t>Izvajalec se zavezuje, da:</w:t>
      </w:r>
    </w:p>
    <w:p w14:paraId="610BC49A" w14:textId="77777777" w:rsidR="00635D32" w:rsidRPr="00635D32" w:rsidRDefault="00635D32">
      <w:pPr>
        <w:keepLines/>
        <w:numPr>
          <w:ilvl w:val="0"/>
          <w:numId w:val="24"/>
        </w:numPr>
        <w:ind w:left="360"/>
        <w:jc w:val="both"/>
        <w:rPr>
          <w:rFonts w:ascii="Arial" w:hAnsi="Arial" w:cs="Arial"/>
          <w:sz w:val="20"/>
          <w:szCs w:val="20"/>
        </w:rPr>
      </w:pPr>
      <w:r w:rsidRPr="00635D32">
        <w:rPr>
          <w:rFonts w:ascii="Arial" w:hAnsi="Arial" w:cs="Arial"/>
          <w:sz w:val="20"/>
          <w:szCs w:val="20"/>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SŽ, ali tretjim osebam, lahko nastala premoženjska ali nepremoženjska škoda;</w:t>
      </w:r>
    </w:p>
    <w:p w14:paraId="1B82266F" w14:textId="77777777" w:rsidR="00635D32" w:rsidRPr="00635D32" w:rsidRDefault="00635D32">
      <w:pPr>
        <w:keepLines/>
        <w:numPr>
          <w:ilvl w:val="0"/>
          <w:numId w:val="24"/>
        </w:numPr>
        <w:ind w:left="360"/>
        <w:jc w:val="both"/>
        <w:rPr>
          <w:rFonts w:ascii="Arial" w:hAnsi="Arial" w:cs="Arial"/>
          <w:sz w:val="20"/>
          <w:szCs w:val="20"/>
        </w:rPr>
      </w:pPr>
      <w:r w:rsidRPr="00635D32">
        <w:rPr>
          <w:rFonts w:ascii="Arial" w:hAnsi="Arial" w:cs="Arial"/>
          <w:sz w:val="20"/>
          <w:szCs w:val="20"/>
        </w:rPr>
        <w:t>bo trajno varoval vse osebne podatke, s katerimi se bo seznanil pri svojem delu z naročnikom ali v zvezi z delom z naročnikom oziroma ga bodo z njimi seznanili pri njegovem delu z naročnikom, ne glede na to, na katero osebo se ti podatki nanašajo.</w:t>
      </w:r>
    </w:p>
    <w:p w14:paraId="6B0925AC" w14:textId="77777777" w:rsidR="00635D32" w:rsidRPr="00635D32" w:rsidRDefault="00635D32" w:rsidP="00CB4FD9">
      <w:pPr>
        <w:keepLines/>
        <w:jc w:val="both"/>
        <w:rPr>
          <w:rFonts w:ascii="Arial" w:hAnsi="Arial" w:cs="Arial"/>
          <w:sz w:val="20"/>
          <w:szCs w:val="20"/>
        </w:rPr>
      </w:pPr>
    </w:p>
    <w:p w14:paraId="58F71DE9" w14:textId="77777777" w:rsidR="00635D32" w:rsidRPr="00635D32" w:rsidRDefault="00635D32" w:rsidP="00CB4FD9">
      <w:pPr>
        <w:keepLines/>
        <w:jc w:val="both"/>
        <w:rPr>
          <w:rFonts w:ascii="Arial" w:hAnsi="Arial" w:cs="Arial"/>
          <w:sz w:val="20"/>
          <w:szCs w:val="20"/>
        </w:rPr>
      </w:pPr>
      <w:r w:rsidRPr="00635D32">
        <w:rPr>
          <w:rFonts w:ascii="Arial" w:hAnsi="Arial" w:cs="Arial"/>
          <w:sz w:val="20"/>
          <w:szCs w:val="20"/>
        </w:rPr>
        <w:t>Trajno varovanje poslovne skrivnosti oziroma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svoje namene ter da bo na zahtevo naročnika naročniku nemudoma vrnil oziroma uničil vse zapise na listinah ali drugih medijih.</w:t>
      </w:r>
    </w:p>
    <w:p w14:paraId="1B43592D" w14:textId="77777777" w:rsidR="00635D32" w:rsidRPr="00635D32" w:rsidRDefault="00635D32" w:rsidP="00CB4FD9">
      <w:pPr>
        <w:keepLines/>
        <w:jc w:val="both"/>
        <w:rPr>
          <w:rFonts w:ascii="Arial" w:hAnsi="Arial" w:cs="Arial"/>
          <w:sz w:val="20"/>
          <w:szCs w:val="20"/>
        </w:rPr>
      </w:pPr>
    </w:p>
    <w:p w14:paraId="01C0CB8C" w14:textId="77777777" w:rsidR="00635D32" w:rsidRPr="00635D32" w:rsidRDefault="00635D32" w:rsidP="00CB4FD9">
      <w:pPr>
        <w:keepLines/>
        <w:jc w:val="both"/>
        <w:rPr>
          <w:rFonts w:ascii="Arial" w:hAnsi="Arial" w:cs="Arial"/>
          <w:sz w:val="20"/>
          <w:szCs w:val="20"/>
        </w:rPr>
      </w:pPr>
      <w:r w:rsidRPr="00635D32">
        <w:rPr>
          <w:rFonts w:ascii="Arial" w:hAnsi="Arial" w:cs="Arial"/>
          <w:sz w:val="20"/>
          <w:szCs w:val="20"/>
        </w:rPr>
        <w:t>Zaveze po tem členu veljajo za vse osebe, ki bodo na strani izvajalca sodelovale pri izvajanju te pogodbe.</w:t>
      </w:r>
    </w:p>
    <w:p w14:paraId="5C4D762D" w14:textId="77777777" w:rsidR="00635D32" w:rsidRPr="00635D32" w:rsidRDefault="00635D32" w:rsidP="00CB4FD9">
      <w:pPr>
        <w:keepLines/>
        <w:jc w:val="both"/>
        <w:rPr>
          <w:rFonts w:ascii="Arial" w:hAnsi="Arial" w:cs="Arial"/>
          <w:sz w:val="20"/>
          <w:szCs w:val="20"/>
        </w:rPr>
      </w:pPr>
    </w:p>
    <w:p w14:paraId="22BB7EA8" w14:textId="77777777" w:rsidR="00635D32" w:rsidRDefault="00635D32" w:rsidP="00CB4FD9">
      <w:pPr>
        <w:keepLines/>
        <w:jc w:val="both"/>
        <w:rPr>
          <w:rFonts w:ascii="Arial" w:hAnsi="Arial" w:cs="Arial"/>
          <w:sz w:val="20"/>
          <w:szCs w:val="20"/>
        </w:rPr>
      </w:pPr>
      <w:r w:rsidRPr="00635D32">
        <w:rPr>
          <w:rFonts w:ascii="Arial" w:hAnsi="Arial" w:cs="Arial"/>
          <w:sz w:val="20"/>
          <w:szCs w:val="20"/>
        </w:rPr>
        <w:t>Pogodbeni stranki se zavedata, da kršitev dolžnosti varovanja poslovne skrivnosti oziroma osebnih podatkov po tem členu predstavlja kršitev veljavnih predpisov in aktov naročnika ter osnovo za odškodninsko odgovornost izvajalca.</w:t>
      </w:r>
    </w:p>
    <w:p w14:paraId="4ACB18EB" w14:textId="77777777" w:rsidR="00014E69" w:rsidRPr="00635D32" w:rsidRDefault="00014E69" w:rsidP="00CB4FD9">
      <w:pPr>
        <w:keepLines/>
        <w:jc w:val="both"/>
        <w:rPr>
          <w:rFonts w:ascii="Arial" w:hAnsi="Arial" w:cs="Arial"/>
          <w:sz w:val="20"/>
          <w:szCs w:val="20"/>
        </w:rPr>
      </w:pPr>
    </w:p>
    <w:p w14:paraId="4F9CFE81" w14:textId="0A5FFA46" w:rsidR="00635D32" w:rsidRPr="006100C5" w:rsidRDefault="00635D32">
      <w:pPr>
        <w:pStyle w:val="Odstavekseznama"/>
        <w:keepLines/>
        <w:numPr>
          <w:ilvl w:val="0"/>
          <w:numId w:val="54"/>
        </w:numPr>
        <w:ind w:left="426" w:hanging="426"/>
        <w:jc w:val="both"/>
        <w:rPr>
          <w:rFonts w:ascii="Arial" w:hAnsi="Arial" w:cs="Arial"/>
          <w:sz w:val="20"/>
          <w:lang w:val="x-none" w:eastAsia="x-none"/>
        </w:rPr>
      </w:pPr>
      <w:r w:rsidRPr="006100C5">
        <w:rPr>
          <w:rFonts w:ascii="Arial" w:hAnsi="Arial" w:cs="Arial"/>
          <w:b/>
          <w:sz w:val="20"/>
          <w:lang w:eastAsia="x-none"/>
        </w:rPr>
        <w:t>POGODBENA KAZEN</w:t>
      </w:r>
    </w:p>
    <w:p w14:paraId="54DC6DE2" w14:textId="6A4EFC32" w:rsidR="00635D32" w:rsidRPr="006100C5" w:rsidRDefault="00635D32">
      <w:pPr>
        <w:pStyle w:val="Odstavekseznama"/>
        <w:keepLines/>
        <w:numPr>
          <w:ilvl w:val="0"/>
          <w:numId w:val="22"/>
        </w:numPr>
        <w:jc w:val="center"/>
        <w:rPr>
          <w:rFonts w:ascii="Arial" w:hAnsi="Arial" w:cs="Arial"/>
          <w:b/>
          <w:sz w:val="20"/>
          <w:lang w:eastAsia="x-none"/>
        </w:rPr>
      </w:pPr>
      <w:r w:rsidRPr="006100C5">
        <w:rPr>
          <w:rFonts w:ascii="Arial" w:hAnsi="Arial" w:cs="Arial"/>
          <w:b/>
          <w:sz w:val="20"/>
          <w:lang w:eastAsia="x-none"/>
        </w:rPr>
        <w:t>člen</w:t>
      </w:r>
    </w:p>
    <w:p w14:paraId="27705AD5" w14:textId="26F10F3B" w:rsidR="00635D32" w:rsidRPr="00635D32" w:rsidRDefault="00635D32" w:rsidP="00B87B76">
      <w:pPr>
        <w:keepLines/>
        <w:jc w:val="both"/>
        <w:rPr>
          <w:rFonts w:ascii="Arial" w:hAnsi="Arial" w:cs="Arial"/>
          <w:sz w:val="20"/>
          <w:szCs w:val="20"/>
          <w:lang w:eastAsia="x-none"/>
        </w:rPr>
      </w:pPr>
      <w:r w:rsidRPr="00635D32">
        <w:rPr>
          <w:rFonts w:ascii="Arial" w:hAnsi="Arial" w:cs="Arial"/>
          <w:sz w:val="20"/>
          <w:szCs w:val="20"/>
          <w:lang w:eastAsia="x-none"/>
        </w:rPr>
        <w:t xml:space="preserve">V primeru neizpolnitve obveznosti ali  zamude zaradi razlogov na izvajalčevi strani,  ima naročnik pravico do pogodbene kazni in sicer 5‰ (pet promilov) za vsak začeti dan zamude </w:t>
      </w:r>
      <w:r w:rsidR="00B87B76">
        <w:rPr>
          <w:rFonts w:ascii="Arial" w:hAnsi="Arial" w:cs="Arial"/>
          <w:sz w:val="20"/>
          <w:szCs w:val="20"/>
          <w:lang w:eastAsia="x-none"/>
        </w:rPr>
        <w:t xml:space="preserve">(velja za vsako fazo posebej) </w:t>
      </w:r>
      <w:r w:rsidRPr="00635D32">
        <w:rPr>
          <w:rFonts w:ascii="Arial" w:hAnsi="Arial" w:cs="Arial"/>
          <w:sz w:val="20"/>
          <w:szCs w:val="20"/>
          <w:lang w:eastAsia="x-none"/>
        </w:rPr>
        <w:t xml:space="preserve">od celotne pogodbene vrednosti, vendar največ do 10% celotne pogodbene vrednosti. </w:t>
      </w:r>
    </w:p>
    <w:p w14:paraId="1C596E27" w14:textId="77777777" w:rsidR="00635D32" w:rsidRPr="00635D32" w:rsidRDefault="00635D32" w:rsidP="00CB4FD9">
      <w:pPr>
        <w:keepLines/>
        <w:rPr>
          <w:rFonts w:ascii="Arial" w:hAnsi="Arial" w:cs="Arial"/>
          <w:sz w:val="20"/>
          <w:szCs w:val="20"/>
          <w:lang w:eastAsia="x-none"/>
        </w:rPr>
      </w:pPr>
    </w:p>
    <w:p w14:paraId="2DE3A0AA" w14:textId="77777777" w:rsidR="00635D32" w:rsidRPr="00635D32" w:rsidRDefault="00635D32" w:rsidP="00CB4FD9">
      <w:pPr>
        <w:widowControl w:val="0"/>
        <w:rPr>
          <w:rFonts w:ascii="Arial" w:hAnsi="Arial" w:cs="Arial"/>
          <w:noProof/>
          <w:sz w:val="20"/>
          <w:szCs w:val="20"/>
        </w:rPr>
      </w:pPr>
      <w:r w:rsidRPr="00635D32">
        <w:rPr>
          <w:rFonts w:ascii="Arial" w:hAnsi="Arial" w:cs="Arial"/>
          <w:noProof/>
          <w:sz w:val="20"/>
          <w:szCs w:val="20"/>
        </w:rPr>
        <w:lastRenderedPageBreak/>
        <w:t>Pogodbena kazen se obračuna s posebnim računom z rokom plačila v trideset (30) dneh od dneva prejema računa.</w:t>
      </w:r>
    </w:p>
    <w:p w14:paraId="10977313" w14:textId="77777777" w:rsidR="00635D32" w:rsidRPr="00635D32" w:rsidRDefault="00635D32" w:rsidP="00CB4FD9">
      <w:pPr>
        <w:widowControl w:val="0"/>
        <w:rPr>
          <w:rFonts w:ascii="Arial" w:hAnsi="Arial" w:cs="Arial"/>
          <w:noProof/>
          <w:sz w:val="20"/>
          <w:szCs w:val="20"/>
        </w:rPr>
      </w:pPr>
    </w:p>
    <w:p w14:paraId="1D266729" w14:textId="77777777" w:rsidR="00635D32" w:rsidRPr="00635D32" w:rsidRDefault="00635D32" w:rsidP="00CB4FD9">
      <w:pPr>
        <w:widowControl w:val="0"/>
        <w:rPr>
          <w:rFonts w:ascii="Arial" w:hAnsi="Arial" w:cs="Arial"/>
          <w:noProof/>
          <w:sz w:val="20"/>
          <w:szCs w:val="20"/>
        </w:rPr>
      </w:pPr>
      <w:r w:rsidRPr="00635D32">
        <w:rPr>
          <w:rFonts w:ascii="Arial" w:hAnsi="Arial" w:cs="Arial"/>
          <w:noProof/>
          <w:sz w:val="20"/>
          <w:szCs w:val="20"/>
        </w:rPr>
        <w:t>V primeru, da se pogodbena kazen ne plača, ima naročnik pravico, da jo odbije od še ne plačanih plačil.</w:t>
      </w:r>
    </w:p>
    <w:p w14:paraId="65505FC4" w14:textId="77777777" w:rsidR="00635D32" w:rsidRPr="00635D32" w:rsidRDefault="00635D32" w:rsidP="00CB4FD9">
      <w:pPr>
        <w:widowControl w:val="0"/>
        <w:rPr>
          <w:rFonts w:ascii="Arial" w:hAnsi="Arial" w:cs="Arial"/>
          <w:noProof/>
          <w:sz w:val="20"/>
          <w:szCs w:val="20"/>
        </w:rPr>
      </w:pPr>
    </w:p>
    <w:p w14:paraId="5776D42B" w14:textId="77777777" w:rsidR="00635D32" w:rsidRDefault="00635D32" w:rsidP="00CB4FD9">
      <w:pPr>
        <w:widowControl w:val="0"/>
        <w:rPr>
          <w:rFonts w:ascii="Arial" w:hAnsi="Arial" w:cs="Arial"/>
          <w:noProof/>
          <w:sz w:val="20"/>
          <w:szCs w:val="20"/>
        </w:rPr>
      </w:pPr>
      <w:r w:rsidRPr="00635D32">
        <w:rPr>
          <w:rFonts w:ascii="Arial" w:hAnsi="Arial" w:cs="Arial"/>
          <w:noProof/>
          <w:sz w:val="20"/>
          <w:szCs w:val="20"/>
        </w:rPr>
        <w:t>Dobavitelj soglaša, da pravica zaračunati pogodbeno kazen ni pogojena z nastankom škode naročniku.</w:t>
      </w:r>
    </w:p>
    <w:p w14:paraId="55DD71F5" w14:textId="77777777" w:rsidR="00CB4FD9" w:rsidRPr="00635D32" w:rsidRDefault="00CB4FD9" w:rsidP="00CB4FD9">
      <w:pPr>
        <w:widowControl w:val="0"/>
        <w:rPr>
          <w:rFonts w:ascii="Arial" w:hAnsi="Arial" w:cs="Arial"/>
          <w:noProof/>
          <w:sz w:val="20"/>
          <w:szCs w:val="20"/>
        </w:rPr>
      </w:pPr>
    </w:p>
    <w:p w14:paraId="329331BA" w14:textId="3E04AAE8" w:rsidR="004A2BE3" w:rsidRPr="00513FBA" w:rsidRDefault="004A2BE3" w:rsidP="00CB4FD9">
      <w:pPr>
        <w:jc w:val="both"/>
        <w:rPr>
          <w:rFonts w:ascii="Arial" w:hAnsi="Arial" w:cs="Arial"/>
          <w:b/>
          <w:sz w:val="20"/>
          <w:szCs w:val="20"/>
          <w:lang w:val="x-none" w:eastAsia="x-none"/>
        </w:rPr>
      </w:pPr>
      <w:r w:rsidRPr="00513FBA">
        <w:rPr>
          <w:rFonts w:ascii="Arial" w:hAnsi="Arial" w:cs="Arial"/>
          <w:b/>
          <w:sz w:val="20"/>
          <w:szCs w:val="20"/>
          <w:lang w:val="x-none" w:eastAsia="x-none"/>
        </w:rPr>
        <w:t>V</w:t>
      </w:r>
      <w:r w:rsidR="00CB4FD9">
        <w:rPr>
          <w:rFonts w:ascii="Arial" w:hAnsi="Arial" w:cs="Arial"/>
          <w:b/>
          <w:sz w:val="20"/>
          <w:szCs w:val="20"/>
          <w:lang w:val="x-none" w:eastAsia="x-none"/>
        </w:rPr>
        <w:t>II</w:t>
      </w:r>
      <w:r w:rsidRPr="00513FBA">
        <w:rPr>
          <w:rFonts w:ascii="Arial" w:hAnsi="Arial" w:cs="Arial"/>
          <w:b/>
          <w:sz w:val="20"/>
          <w:szCs w:val="20"/>
          <w:lang w:val="x-none" w:eastAsia="x-none"/>
        </w:rPr>
        <w:t xml:space="preserve">I. SKRBNIK IN KONTAKTNA OSEBA </w:t>
      </w:r>
    </w:p>
    <w:p w14:paraId="53E785BC" w14:textId="77777777" w:rsidR="004A2BE3" w:rsidRPr="00513FBA" w:rsidRDefault="004A2BE3">
      <w:pPr>
        <w:numPr>
          <w:ilvl w:val="0"/>
          <w:numId w:val="22"/>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61FC6F23" w14:textId="02FEC48D" w:rsidR="00533E8B" w:rsidRPr="00533E8B" w:rsidRDefault="004A2BE3" w:rsidP="00533E8B">
      <w:pPr>
        <w:jc w:val="both"/>
        <w:rPr>
          <w:rFonts w:ascii="Arial" w:hAnsi="Arial" w:cs="Arial"/>
          <w:bCs/>
          <w:sz w:val="20"/>
          <w:szCs w:val="20"/>
        </w:rPr>
      </w:pPr>
      <w:bookmarkStart w:id="422" w:name="_Toc417465817"/>
      <w:bookmarkStart w:id="423" w:name="_Toc417466262"/>
      <w:bookmarkStart w:id="424" w:name="_Toc498957316"/>
      <w:r w:rsidRPr="00533E8B">
        <w:rPr>
          <w:rFonts w:ascii="Arial" w:hAnsi="Arial" w:cs="Arial"/>
          <w:bCs/>
          <w:sz w:val="20"/>
          <w:szCs w:val="20"/>
        </w:rPr>
        <w:t xml:space="preserve">Skrbnik naročnika po tej pogodbi je </w:t>
      </w:r>
      <w:bookmarkEnd w:id="422"/>
      <w:bookmarkEnd w:id="423"/>
      <w:bookmarkEnd w:id="424"/>
      <w:r w:rsidR="00533E8B" w:rsidRPr="00533E8B">
        <w:rPr>
          <w:rFonts w:ascii="Arial" w:hAnsi="Arial" w:cs="Arial"/>
          <w:bCs/>
          <w:sz w:val="20"/>
          <w:szCs w:val="20"/>
        </w:rPr>
        <w:t>______________, tel.: _____________________, e-pošta: _________________</w:t>
      </w:r>
    </w:p>
    <w:p w14:paraId="19B5E14D" w14:textId="2C408BC6" w:rsidR="004A2BE3" w:rsidRPr="00533E8B" w:rsidRDefault="004A2BE3" w:rsidP="004A2BE3">
      <w:pPr>
        <w:jc w:val="both"/>
        <w:rPr>
          <w:rFonts w:ascii="Arial" w:hAnsi="Arial" w:cs="Arial"/>
          <w:bCs/>
          <w:sz w:val="20"/>
          <w:szCs w:val="20"/>
        </w:rPr>
      </w:pPr>
    </w:p>
    <w:p w14:paraId="719111D3" w14:textId="39689A5E" w:rsidR="004A2BE3" w:rsidRPr="00533E8B" w:rsidRDefault="004A2BE3" w:rsidP="004A2BE3">
      <w:pPr>
        <w:jc w:val="both"/>
        <w:rPr>
          <w:rFonts w:ascii="Arial" w:hAnsi="Arial" w:cs="Arial"/>
          <w:bCs/>
          <w:sz w:val="20"/>
          <w:szCs w:val="20"/>
        </w:rPr>
      </w:pPr>
      <w:bookmarkStart w:id="425" w:name="_Toc417465818"/>
      <w:bookmarkStart w:id="426" w:name="_Toc417466263"/>
      <w:bookmarkStart w:id="427" w:name="_Toc498957317"/>
      <w:r w:rsidRPr="00533E8B">
        <w:rPr>
          <w:rFonts w:ascii="Arial" w:hAnsi="Arial" w:cs="Arial"/>
          <w:bCs/>
          <w:sz w:val="20"/>
          <w:szCs w:val="20"/>
        </w:rPr>
        <w:t xml:space="preserve">Skrbnik izvajalca po tej pogodbi je ______________, tel.: </w:t>
      </w:r>
      <w:bookmarkEnd w:id="425"/>
      <w:bookmarkEnd w:id="426"/>
      <w:bookmarkEnd w:id="427"/>
      <w:r w:rsidRPr="00533E8B">
        <w:rPr>
          <w:rFonts w:ascii="Arial" w:hAnsi="Arial" w:cs="Arial"/>
          <w:bCs/>
          <w:sz w:val="20"/>
          <w:szCs w:val="20"/>
        </w:rPr>
        <w:t>_____________________</w:t>
      </w:r>
      <w:r w:rsidR="00533E8B" w:rsidRPr="00533E8B">
        <w:rPr>
          <w:rFonts w:ascii="Arial" w:hAnsi="Arial" w:cs="Arial"/>
          <w:bCs/>
          <w:sz w:val="20"/>
          <w:szCs w:val="20"/>
        </w:rPr>
        <w:t xml:space="preserve">, </w:t>
      </w:r>
      <w:r w:rsidR="002447B2" w:rsidRPr="00533E8B">
        <w:rPr>
          <w:rFonts w:ascii="Arial" w:hAnsi="Arial" w:cs="Arial"/>
          <w:bCs/>
          <w:sz w:val="20"/>
          <w:szCs w:val="20"/>
        </w:rPr>
        <w:t>e-pošta</w:t>
      </w:r>
      <w:r w:rsidR="00533E8B" w:rsidRPr="00533E8B">
        <w:rPr>
          <w:rFonts w:ascii="Arial" w:hAnsi="Arial" w:cs="Arial"/>
          <w:bCs/>
          <w:sz w:val="20"/>
          <w:szCs w:val="20"/>
        </w:rPr>
        <w:t>: ___________________.</w:t>
      </w:r>
    </w:p>
    <w:p w14:paraId="6565B719" w14:textId="77777777" w:rsidR="004A2BE3" w:rsidRPr="00513FBA" w:rsidRDefault="004A2BE3" w:rsidP="004A2BE3">
      <w:pPr>
        <w:jc w:val="both"/>
        <w:rPr>
          <w:rFonts w:ascii="Arial" w:hAnsi="Arial" w:cs="Arial"/>
          <w:sz w:val="20"/>
          <w:szCs w:val="20"/>
          <w:lang w:val="en-US"/>
        </w:rPr>
      </w:pPr>
    </w:p>
    <w:p w14:paraId="0A2E2635" w14:textId="77777777" w:rsidR="004A2BE3" w:rsidRPr="00513FBA" w:rsidRDefault="004A2BE3" w:rsidP="004A2BE3">
      <w:pPr>
        <w:jc w:val="both"/>
        <w:rPr>
          <w:rFonts w:ascii="Arial" w:hAnsi="Arial" w:cs="Arial"/>
          <w:bCs/>
          <w:sz w:val="20"/>
          <w:szCs w:val="20"/>
        </w:rPr>
      </w:pPr>
      <w:r w:rsidRPr="00513FBA">
        <w:rPr>
          <w:rFonts w:ascii="Arial" w:hAnsi="Arial" w:cs="Arial"/>
          <w:bCs/>
          <w:sz w:val="20"/>
          <w:szCs w:val="20"/>
        </w:rPr>
        <w:t>O morebitni spremembi skrbnika pogodbe se bosta pogodbeni stranki obveščali na dogovorjen elektronski naslov.</w:t>
      </w:r>
    </w:p>
    <w:p w14:paraId="277C76DA" w14:textId="77777777" w:rsidR="004A2BE3" w:rsidRPr="00513FBA" w:rsidRDefault="004A2BE3" w:rsidP="004A2BE3">
      <w:pPr>
        <w:jc w:val="both"/>
        <w:rPr>
          <w:rFonts w:ascii="Arial" w:hAnsi="Arial" w:cs="Arial"/>
          <w:bCs/>
          <w:sz w:val="20"/>
          <w:szCs w:val="20"/>
        </w:rPr>
      </w:pPr>
    </w:p>
    <w:p w14:paraId="6CE85A7D" w14:textId="77777777" w:rsidR="004A2BE3" w:rsidRPr="00513FBA" w:rsidRDefault="004A2BE3" w:rsidP="004A2BE3">
      <w:pPr>
        <w:jc w:val="both"/>
        <w:rPr>
          <w:rFonts w:ascii="Arial" w:hAnsi="Arial" w:cs="Arial"/>
          <w:bCs/>
          <w:sz w:val="20"/>
          <w:szCs w:val="20"/>
        </w:rPr>
      </w:pPr>
      <w:r w:rsidRPr="00513FBA">
        <w:rPr>
          <w:rFonts w:ascii="Arial" w:hAnsi="Arial" w:cs="Arial"/>
          <w:bCs/>
          <w:sz w:val="20"/>
          <w:szCs w:val="20"/>
        </w:rPr>
        <w:t>Zaradi spremembe skrbnika pogodbe ni potrebno sklepati aneksa k pogodbi.</w:t>
      </w:r>
    </w:p>
    <w:p w14:paraId="28E470B0" w14:textId="77777777" w:rsidR="004A2BE3" w:rsidRPr="00513FBA" w:rsidRDefault="004A2BE3" w:rsidP="004A2BE3">
      <w:pPr>
        <w:jc w:val="both"/>
        <w:rPr>
          <w:rFonts w:ascii="Arial" w:hAnsi="Arial" w:cs="Arial"/>
          <w:bCs/>
          <w:color w:val="FF0000"/>
          <w:sz w:val="20"/>
          <w:szCs w:val="20"/>
        </w:rPr>
      </w:pPr>
    </w:p>
    <w:p w14:paraId="5EC3CC67" w14:textId="52830416" w:rsidR="004A2BE3" w:rsidRPr="00513FBA" w:rsidRDefault="00CB4FD9" w:rsidP="004A2BE3">
      <w:pPr>
        <w:tabs>
          <w:tab w:val="center" w:pos="4536"/>
          <w:tab w:val="right" w:pos="9072"/>
        </w:tabs>
        <w:jc w:val="both"/>
        <w:rPr>
          <w:rFonts w:ascii="Arial" w:hAnsi="Arial" w:cs="Arial"/>
          <w:b/>
          <w:spacing w:val="2"/>
          <w:sz w:val="20"/>
          <w:szCs w:val="20"/>
          <w:lang w:val="x-none" w:eastAsia="x-none"/>
        </w:rPr>
      </w:pPr>
      <w:r>
        <w:rPr>
          <w:rFonts w:ascii="Arial" w:hAnsi="Arial" w:cs="Arial"/>
          <w:b/>
          <w:spacing w:val="2"/>
          <w:sz w:val="20"/>
          <w:szCs w:val="20"/>
          <w:lang w:val="x-none" w:eastAsia="x-none"/>
        </w:rPr>
        <w:t>IX</w:t>
      </w:r>
      <w:r w:rsidR="004A2BE3" w:rsidRPr="00513FBA">
        <w:rPr>
          <w:rFonts w:ascii="Arial" w:hAnsi="Arial" w:cs="Arial"/>
          <w:b/>
          <w:spacing w:val="2"/>
          <w:sz w:val="20"/>
          <w:szCs w:val="20"/>
          <w:lang w:val="x-none" w:eastAsia="x-none"/>
        </w:rPr>
        <w:t>. NEIZPOLNJEVANJE POGODBENIH OBVEZNOSTI</w:t>
      </w:r>
    </w:p>
    <w:p w14:paraId="18857BAA" w14:textId="77777777" w:rsidR="004A2BE3" w:rsidRPr="00513FBA" w:rsidRDefault="004A2BE3" w:rsidP="004A2BE3">
      <w:pPr>
        <w:tabs>
          <w:tab w:val="center" w:pos="4536"/>
          <w:tab w:val="right" w:pos="9072"/>
        </w:tabs>
        <w:jc w:val="both"/>
        <w:rPr>
          <w:rFonts w:ascii="Arial" w:hAnsi="Arial" w:cs="Arial"/>
          <w:b/>
          <w:spacing w:val="2"/>
          <w:sz w:val="20"/>
          <w:szCs w:val="20"/>
          <w:lang w:val="x-none" w:eastAsia="x-none"/>
        </w:rPr>
      </w:pPr>
    </w:p>
    <w:p w14:paraId="53E5DFFB" w14:textId="77777777" w:rsidR="004A2BE3" w:rsidRPr="00513FBA" w:rsidRDefault="004A2BE3">
      <w:pPr>
        <w:numPr>
          <w:ilvl w:val="0"/>
          <w:numId w:val="22"/>
        </w:numPr>
        <w:tabs>
          <w:tab w:val="center" w:pos="4536"/>
          <w:tab w:val="right" w:pos="9072"/>
        </w:tabs>
        <w:jc w:val="center"/>
        <w:rPr>
          <w:rFonts w:ascii="Arial" w:hAnsi="Arial" w:cs="Arial"/>
          <w:b/>
          <w:spacing w:val="2"/>
          <w:sz w:val="20"/>
          <w:szCs w:val="20"/>
          <w:lang w:val="x-none" w:eastAsia="x-none"/>
        </w:rPr>
      </w:pPr>
      <w:r w:rsidRPr="00513FBA">
        <w:rPr>
          <w:rFonts w:ascii="Arial" w:hAnsi="Arial" w:cs="Arial"/>
          <w:b/>
          <w:spacing w:val="2"/>
          <w:sz w:val="20"/>
          <w:szCs w:val="20"/>
          <w:lang w:val="x-none" w:eastAsia="x-none"/>
        </w:rPr>
        <w:t>člen</w:t>
      </w:r>
    </w:p>
    <w:p w14:paraId="34CE7501" w14:textId="77777777" w:rsidR="004A2BE3" w:rsidRDefault="004A2BE3" w:rsidP="004A2BE3">
      <w:pPr>
        <w:jc w:val="both"/>
        <w:rPr>
          <w:rFonts w:ascii="Arial" w:hAnsi="Arial" w:cs="Arial"/>
          <w:sz w:val="20"/>
          <w:szCs w:val="20"/>
          <w:lang w:val="x-none" w:eastAsia="x-none"/>
        </w:rPr>
      </w:pPr>
      <w:r w:rsidRPr="00513FBA">
        <w:rPr>
          <w:rFonts w:ascii="Arial" w:hAnsi="Arial" w:cs="Arial"/>
          <w:sz w:val="20"/>
          <w:szCs w:val="20"/>
          <w:lang w:val="x-none" w:eastAsia="x-none"/>
        </w:rPr>
        <w:t xml:space="preserve">Naročnik bo vse pripombe v zvezi z izvrševanjem pogodbenih obveznosti po tej pogodbi sporočal </w:t>
      </w:r>
      <w:r>
        <w:rPr>
          <w:rFonts w:ascii="Arial" w:hAnsi="Arial" w:cs="Arial"/>
          <w:sz w:val="20"/>
          <w:szCs w:val="20"/>
          <w:lang w:eastAsia="x-none"/>
        </w:rPr>
        <w:t>izvajalcu</w:t>
      </w:r>
      <w:r w:rsidRPr="00513FBA">
        <w:rPr>
          <w:rFonts w:ascii="Arial" w:hAnsi="Arial" w:cs="Arial"/>
          <w:sz w:val="20"/>
          <w:szCs w:val="20"/>
          <w:lang w:val="x-none" w:eastAsia="x-none"/>
        </w:rPr>
        <w:t xml:space="preserve"> v pisni obliki. </w:t>
      </w:r>
    </w:p>
    <w:p w14:paraId="6F6B7284" w14:textId="77777777" w:rsidR="004A2BE3" w:rsidRPr="00513FBA" w:rsidRDefault="004A2BE3" w:rsidP="004A2BE3">
      <w:pPr>
        <w:jc w:val="both"/>
        <w:rPr>
          <w:rFonts w:ascii="Arial" w:hAnsi="Arial" w:cs="Arial"/>
          <w:sz w:val="20"/>
          <w:szCs w:val="20"/>
          <w:lang w:val="x-none" w:eastAsia="x-none"/>
        </w:rPr>
      </w:pPr>
    </w:p>
    <w:p w14:paraId="081512EA" w14:textId="77777777" w:rsidR="004A2BE3" w:rsidRPr="00513FBA" w:rsidRDefault="004A2BE3" w:rsidP="004A2BE3">
      <w:pPr>
        <w:spacing w:after="160" w:line="252" w:lineRule="auto"/>
        <w:jc w:val="both"/>
        <w:rPr>
          <w:rFonts w:ascii="Arial" w:hAnsi="Arial" w:cs="Arial"/>
          <w:sz w:val="20"/>
          <w:szCs w:val="20"/>
          <w:lang w:val="x-none" w:eastAsia="x-none"/>
        </w:rPr>
      </w:pPr>
      <w:r w:rsidRPr="00513FBA">
        <w:rPr>
          <w:rFonts w:ascii="Arial" w:hAnsi="Arial" w:cs="Arial"/>
          <w:sz w:val="20"/>
          <w:szCs w:val="20"/>
          <w:lang w:val="x-none" w:eastAsia="x-none"/>
        </w:rPr>
        <w:t xml:space="preserve">Če </w:t>
      </w:r>
      <w:r>
        <w:rPr>
          <w:rFonts w:ascii="Arial" w:hAnsi="Arial" w:cs="Arial"/>
          <w:sz w:val="20"/>
          <w:szCs w:val="20"/>
          <w:lang w:eastAsia="x-none"/>
        </w:rPr>
        <w:t>izvajalec</w:t>
      </w:r>
      <w:r w:rsidRPr="00513FBA">
        <w:rPr>
          <w:rFonts w:ascii="Arial" w:hAnsi="Arial" w:cs="Arial"/>
          <w:sz w:val="20"/>
          <w:szCs w:val="20"/>
          <w:lang w:val="x-none" w:eastAsia="x-none"/>
        </w:rPr>
        <w:t xml:space="preserve"> pri naslednjih </w:t>
      </w:r>
      <w:r>
        <w:rPr>
          <w:rFonts w:ascii="Arial" w:hAnsi="Arial" w:cs="Arial"/>
          <w:sz w:val="20"/>
          <w:szCs w:val="20"/>
          <w:lang w:eastAsia="x-none"/>
        </w:rPr>
        <w:t>izvedbah storitev</w:t>
      </w:r>
      <w:r w:rsidRPr="00513FBA">
        <w:rPr>
          <w:rFonts w:ascii="Arial" w:hAnsi="Arial" w:cs="Arial"/>
          <w:sz w:val="20"/>
          <w:szCs w:val="20"/>
          <w:lang w:val="x-none" w:eastAsia="x-none"/>
        </w:rPr>
        <w:t xml:space="preserve"> ne bo upošteval upravičenih pripomb naročnika, lahko naročnik odstopi od pogodbe. O odstopu od pogodbe naročnik pisno obvesti </w:t>
      </w:r>
      <w:r>
        <w:rPr>
          <w:rFonts w:ascii="Arial" w:hAnsi="Arial" w:cs="Arial"/>
          <w:sz w:val="20"/>
          <w:szCs w:val="20"/>
          <w:lang w:eastAsia="x-none"/>
        </w:rPr>
        <w:t>izvajalca</w:t>
      </w:r>
      <w:r w:rsidRPr="00513FBA">
        <w:rPr>
          <w:rFonts w:ascii="Arial" w:hAnsi="Arial" w:cs="Arial"/>
          <w:sz w:val="20"/>
          <w:szCs w:val="20"/>
          <w:lang w:val="x-none" w:eastAsia="x-none"/>
        </w:rPr>
        <w:t>.</w:t>
      </w:r>
    </w:p>
    <w:p w14:paraId="2B835049" w14:textId="77777777" w:rsidR="004A2BE3" w:rsidRDefault="004A2BE3" w:rsidP="004A2BE3">
      <w:pPr>
        <w:jc w:val="both"/>
        <w:rPr>
          <w:rFonts w:ascii="Arial" w:hAnsi="Arial" w:cs="Arial"/>
          <w:sz w:val="20"/>
          <w:szCs w:val="20"/>
          <w:lang w:val="x-none" w:eastAsia="x-none"/>
        </w:rPr>
      </w:pPr>
      <w:r w:rsidRPr="00513FBA">
        <w:rPr>
          <w:rFonts w:ascii="Arial" w:hAnsi="Arial" w:cs="Arial"/>
          <w:sz w:val="20"/>
          <w:szCs w:val="20"/>
          <w:lang w:val="x-none" w:eastAsia="x-none"/>
        </w:rPr>
        <w:t>Pogodbeni stranki se obvezujeta, da bosta uredili vse potrebno za izvršitev pogodbe in da bosta ravnali kot dobra gospodarja.</w:t>
      </w:r>
    </w:p>
    <w:p w14:paraId="67ABB99D" w14:textId="77777777" w:rsidR="004A2BE3" w:rsidRPr="00513FBA" w:rsidRDefault="004A2BE3" w:rsidP="004A2BE3">
      <w:pPr>
        <w:jc w:val="both"/>
        <w:rPr>
          <w:rFonts w:ascii="Arial" w:hAnsi="Arial" w:cs="Arial"/>
          <w:sz w:val="20"/>
          <w:szCs w:val="20"/>
          <w:lang w:val="x-none" w:eastAsia="x-none"/>
        </w:rPr>
      </w:pPr>
    </w:p>
    <w:p w14:paraId="41FCA59C" w14:textId="2E283B5D" w:rsidR="004A2BE3" w:rsidRPr="00513FBA" w:rsidRDefault="00CB4FD9" w:rsidP="004A2BE3">
      <w:pPr>
        <w:autoSpaceDE w:val="0"/>
        <w:autoSpaceDN w:val="0"/>
        <w:adjustRightInd w:val="0"/>
        <w:jc w:val="both"/>
        <w:rPr>
          <w:rFonts w:ascii="Arial" w:hAnsi="Arial" w:cs="Arial"/>
          <w:sz w:val="20"/>
          <w:szCs w:val="20"/>
        </w:rPr>
      </w:pPr>
      <w:r>
        <w:rPr>
          <w:rFonts w:ascii="Arial" w:hAnsi="Arial" w:cs="Arial"/>
          <w:b/>
          <w:bCs/>
          <w:sz w:val="20"/>
          <w:szCs w:val="20"/>
        </w:rPr>
        <w:t>X</w:t>
      </w:r>
      <w:r w:rsidR="004A2BE3" w:rsidRPr="00513FBA">
        <w:rPr>
          <w:rFonts w:ascii="Arial" w:hAnsi="Arial" w:cs="Arial"/>
          <w:b/>
          <w:bCs/>
          <w:sz w:val="20"/>
          <w:szCs w:val="20"/>
        </w:rPr>
        <w:t>. ZAVAROVANJE ZA DOBRO IZVEDBO POGODBENIH OBVEZNOSTI</w:t>
      </w:r>
      <w:r w:rsidR="004A2BE3" w:rsidRPr="00513FBA">
        <w:rPr>
          <w:rFonts w:ascii="Arial" w:hAnsi="Arial" w:cs="Arial"/>
          <w:sz w:val="20"/>
          <w:szCs w:val="20"/>
        </w:rPr>
        <w:t xml:space="preserve">   </w:t>
      </w:r>
    </w:p>
    <w:p w14:paraId="146A28E4" w14:textId="77777777" w:rsidR="004A2BE3" w:rsidRPr="00513FBA" w:rsidRDefault="004A2BE3" w:rsidP="004A2BE3">
      <w:pPr>
        <w:autoSpaceDE w:val="0"/>
        <w:autoSpaceDN w:val="0"/>
        <w:adjustRightInd w:val="0"/>
        <w:jc w:val="both"/>
        <w:rPr>
          <w:rFonts w:ascii="Arial" w:hAnsi="Arial" w:cs="Arial"/>
          <w:b/>
          <w:bCs/>
          <w:sz w:val="20"/>
          <w:szCs w:val="20"/>
        </w:rPr>
      </w:pPr>
      <w:r w:rsidRPr="00513FBA">
        <w:rPr>
          <w:rFonts w:ascii="Arial" w:hAnsi="Arial" w:cs="Arial"/>
          <w:sz w:val="20"/>
          <w:szCs w:val="20"/>
        </w:rPr>
        <w:t xml:space="preserve">                                                        </w:t>
      </w:r>
    </w:p>
    <w:p w14:paraId="47AF76CA" w14:textId="77777777" w:rsidR="004A2BE3" w:rsidRPr="00513FBA" w:rsidRDefault="004A2BE3">
      <w:pPr>
        <w:numPr>
          <w:ilvl w:val="0"/>
          <w:numId w:val="22"/>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316CF38F" w14:textId="57F3C418" w:rsidR="004A2BE3" w:rsidRPr="00513FBA" w:rsidRDefault="004A2BE3" w:rsidP="004A2BE3">
      <w:pPr>
        <w:autoSpaceDE w:val="0"/>
        <w:autoSpaceDN w:val="0"/>
        <w:adjustRightInd w:val="0"/>
        <w:jc w:val="both"/>
        <w:rPr>
          <w:rFonts w:ascii="Arial" w:hAnsi="Arial" w:cs="Arial"/>
          <w:sz w:val="20"/>
          <w:szCs w:val="20"/>
        </w:rPr>
      </w:pPr>
      <w:r w:rsidRPr="00513FBA">
        <w:rPr>
          <w:rFonts w:ascii="Arial" w:hAnsi="Arial" w:cs="Arial"/>
          <w:sz w:val="20"/>
          <w:szCs w:val="20"/>
        </w:rPr>
        <w:t xml:space="preserve">Za vestno in kakovostno izvedbo del po tej pogodbi bo </w:t>
      </w:r>
      <w:r>
        <w:rPr>
          <w:rFonts w:ascii="Arial" w:hAnsi="Arial" w:cs="Arial"/>
          <w:sz w:val="20"/>
          <w:szCs w:val="20"/>
        </w:rPr>
        <w:t xml:space="preserve">izvajalec </w:t>
      </w:r>
      <w:r w:rsidRPr="00513FBA">
        <w:rPr>
          <w:rFonts w:ascii="Arial" w:hAnsi="Arial" w:cs="Arial"/>
          <w:sz w:val="20"/>
          <w:szCs w:val="20"/>
        </w:rPr>
        <w:t xml:space="preserve">v roku </w:t>
      </w:r>
      <w:r w:rsidR="00D61BB3">
        <w:rPr>
          <w:rFonts w:ascii="Arial" w:hAnsi="Arial" w:cs="Arial"/>
          <w:sz w:val="20"/>
          <w:szCs w:val="20"/>
        </w:rPr>
        <w:t>10 (</w:t>
      </w:r>
      <w:r w:rsidRPr="00513FBA">
        <w:rPr>
          <w:rFonts w:ascii="Arial" w:hAnsi="Arial" w:cs="Arial"/>
          <w:sz w:val="20"/>
          <w:szCs w:val="20"/>
        </w:rPr>
        <w:t xml:space="preserve">desetih) dni po podpisu pogodbe izročil naročniku </w:t>
      </w:r>
      <w:r w:rsidRPr="002C1C0B">
        <w:rPr>
          <w:rFonts w:ascii="Arial" w:hAnsi="Arial" w:cs="Arial"/>
          <w:strike/>
          <w:color w:val="EE0000"/>
          <w:sz w:val="20"/>
          <w:szCs w:val="20"/>
        </w:rPr>
        <w:t>menico z menično izjavo</w:t>
      </w:r>
      <w:r w:rsidR="002C1C0B">
        <w:rPr>
          <w:rFonts w:ascii="Arial" w:hAnsi="Arial" w:cs="Arial"/>
          <w:sz w:val="20"/>
          <w:szCs w:val="20"/>
        </w:rPr>
        <w:t xml:space="preserve"> </w:t>
      </w:r>
      <w:r w:rsidR="002C1C0B" w:rsidRPr="002C1C0B">
        <w:rPr>
          <w:rFonts w:ascii="Arial" w:hAnsi="Arial" w:cs="Arial"/>
          <w:color w:val="EE0000"/>
          <w:sz w:val="20"/>
          <w:szCs w:val="20"/>
        </w:rPr>
        <w:t>bančno garancijo</w:t>
      </w:r>
      <w:r w:rsidRPr="002C1C0B">
        <w:rPr>
          <w:rFonts w:ascii="Arial" w:hAnsi="Arial" w:cs="Arial"/>
          <w:color w:val="EE0000"/>
          <w:sz w:val="20"/>
          <w:szCs w:val="20"/>
        </w:rPr>
        <w:t xml:space="preserve"> </w:t>
      </w:r>
      <w:r w:rsidRPr="00513FBA">
        <w:rPr>
          <w:rFonts w:ascii="Arial" w:hAnsi="Arial" w:cs="Arial"/>
          <w:sz w:val="20"/>
          <w:szCs w:val="20"/>
        </w:rPr>
        <w:t xml:space="preserve">za dobro izvedbo pogodbenih obveznosti v višini 10 % ocenjene pogodbene vrednosti </w:t>
      </w:r>
      <w:r w:rsidR="00174593">
        <w:rPr>
          <w:rFonts w:ascii="Arial" w:hAnsi="Arial" w:cs="Arial"/>
          <w:sz w:val="20"/>
          <w:szCs w:val="20"/>
        </w:rPr>
        <w:t>bre</w:t>
      </w:r>
      <w:r w:rsidRPr="00513FBA">
        <w:rPr>
          <w:rFonts w:ascii="Arial" w:hAnsi="Arial" w:cs="Arial"/>
          <w:sz w:val="20"/>
          <w:szCs w:val="20"/>
        </w:rPr>
        <w:t>z DDV, z veljavnostjo 30 dni, po prenehanju veljavnosti pogodbe.</w:t>
      </w:r>
    </w:p>
    <w:p w14:paraId="3BC87610" w14:textId="77777777" w:rsidR="004A2BE3" w:rsidRPr="00513FBA" w:rsidRDefault="004A2BE3" w:rsidP="004A2BE3">
      <w:pPr>
        <w:autoSpaceDE w:val="0"/>
        <w:autoSpaceDN w:val="0"/>
        <w:adjustRightInd w:val="0"/>
        <w:jc w:val="both"/>
        <w:rPr>
          <w:rFonts w:ascii="Arial" w:hAnsi="Arial" w:cs="Arial"/>
          <w:sz w:val="20"/>
          <w:szCs w:val="20"/>
        </w:rPr>
      </w:pPr>
    </w:p>
    <w:p w14:paraId="146617BC" w14:textId="587A36D3" w:rsidR="004A2BE3" w:rsidRPr="00513FBA" w:rsidRDefault="004A2BE3" w:rsidP="004A2BE3">
      <w:pPr>
        <w:autoSpaceDE w:val="0"/>
        <w:autoSpaceDN w:val="0"/>
        <w:adjustRightInd w:val="0"/>
        <w:jc w:val="both"/>
        <w:rPr>
          <w:rFonts w:ascii="Arial" w:hAnsi="Arial" w:cs="Arial"/>
          <w:b/>
          <w:bCs/>
          <w:iCs/>
          <w:sz w:val="20"/>
          <w:szCs w:val="20"/>
        </w:rPr>
      </w:pPr>
      <w:r w:rsidRPr="00513FBA">
        <w:rPr>
          <w:rFonts w:ascii="Arial" w:hAnsi="Arial" w:cs="Arial"/>
          <w:b/>
          <w:bCs/>
          <w:iCs/>
          <w:sz w:val="20"/>
          <w:szCs w:val="20"/>
        </w:rPr>
        <w:t>X</w:t>
      </w:r>
      <w:r w:rsidR="00CB4FD9">
        <w:rPr>
          <w:rFonts w:ascii="Arial" w:hAnsi="Arial" w:cs="Arial"/>
          <w:b/>
          <w:bCs/>
          <w:iCs/>
          <w:sz w:val="20"/>
          <w:szCs w:val="20"/>
        </w:rPr>
        <w:t>I</w:t>
      </w:r>
      <w:r w:rsidRPr="00513FBA">
        <w:rPr>
          <w:rFonts w:ascii="Arial" w:hAnsi="Arial" w:cs="Arial"/>
          <w:b/>
          <w:bCs/>
          <w:iCs/>
          <w:sz w:val="20"/>
          <w:szCs w:val="20"/>
        </w:rPr>
        <w:t xml:space="preserve">. VELJAVNOST POGODBE </w:t>
      </w:r>
    </w:p>
    <w:p w14:paraId="2BA94B8F" w14:textId="77777777" w:rsidR="004A2BE3" w:rsidRPr="00513FBA" w:rsidRDefault="004A2BE3">
      <w:pPr>
        <w:numPr>
          <w:ilvl w:val="0"/>
          <w:numId w:val="22"/>
        </w:numPr>
        <w:autoSpaceDE w:val="0"/>
        <w:autoSpaceDN w:val="0"/>
        <w:adjustRightInd w:val="0"/>
        <w:jc w:val="center"/>
        <w:rPr>
          <w:rFonts w:ascii="Arial" w:hAnsi="Arial" w:cs="Arial"/>
          <w:b/>
          <w:bCs/>
          <w:iCs/>
          <w:sz w:val="20"/>
          <w:szCs w:val="20"/>
        </w:rPr>
      </w:pPr>
      <w:r w:rsidRPr="00513FBA">
        <w:rPr>
          <w:rFonts w:ascii="Arial" w:hAnsi="Arial" w:cs="Arial"/>
          <w:b/>
          <w:bCs/>
          <w:iCs/>
          <w:sz w:val="20"/>
          <w:szCs w:val="20"/>
        </w:rPr>
        <w:t>člen</w:t>
      </w:r>
    </w:p>
    <w:p w14:paraId="18C472A3" w14:textId="08254FAB" w:rsidR="004A2BE3" w:rsidRPr="00513FBA" w:rsidRDefault="004A2BE3" w:rsidP="004A2BE3">
      <w:pPr>
        <w:jc w:val="both"/>
        <w:rPr>
          <w:rFonts w:ascii="Arial" w:hAnsi="Arial" w:cs="Arial"/>
          <w:sz w:val="20"/>
          <w:szCs w:val="20"/>
          <w:lang w:val="x-none" w:eastAsia="x-none"/>
        </w:rPr>
      </w:pPr>
      <w:r w:rsidRPr="00513FBA">
        <w:rPr>
          <w:rFonts w:ascii="Arial" w:hAnsi="Arial" w:cs="Arial"/>
          <w:sz w:val="20"/>
          <w:szCs w:val="20"/>
          <w:lang w:val="x-none" w:eastAsia="x-none"/>
        </w:rPr>
        <w:t xml:space="preserve">Pogodba je sklenjena za obdobje </w:t>
      </w:r>
      <w:r w:rsidR="001419D3">
        <w:rPr>
          <w:rFonts w:ascii="Arial" w:hAnsi="Arial" w:cs="Arial"/>
          <w:sz w:val="20"/>
          <w:szCs w:val="20"/>
          <w:lang w:val="x-none" w:eastAsia="x-none"/>
        </w:rPr>
        <w:t>do izvedbe vseh pogodbenih obveznosti</w:t>
      </w:r>
      <w:r w:rsidRPr="00513FBA">
        <w:rPr>
          <w:rFonts w:ascii="Arial" w:hAnsi="Arial" w:cs="Arial"/>
          <w:sz w:val="20"/>
          <w:szCs w:val="20"/>
          <w:lang w:val="x-none" w:eastAsia="x-none"/>
        </w:rPr>
        <w:t xml:space="preserve">, in stopi v veljavo z dnem, ko jo podpišeta obe </w:t>
      </w:r>
      <w:r w:rsidRPr="00174593">
        <w:rPr>
          <w:rFonts w:ascii="Arial" w:hAnsi="Arial" w:cs="Arial"/>
          <w:sz w:val="20"/>
          <w:szCs w:val="20"/>
          <w:lang w:val="x-none" w:eastAsia="x-none"/>
        </w:rPr>
        <w:t>pogodbeni stranki</w:t>
      </w:r>
      <w:r w:rsidRPr="00174593">
        <w:rPr>
          <w:rFonts w:ascii="Arial" w:hAnsi="Arial" w:cs="Arial"/>
          <w:sz w:val="20"/>
          <w:szCs w:val="20"/>
          <w:lang w:eastAsia="x-none"/>
        </w:rPr>
        <w:t>,</w:t>
      </w:r>
      <w:r w:rsidRPr="00174593">
        <w:rPr>
          <w:rFonts w:ascii="Arial" w:hAnsi="Arial" w:cs="Arial"/>
          <w:sz w:val="20"/>
          <w:szCs w:val="20"/>
          <w:lang w:val="x-none" w:eastAsia="x-none"/>
        </w:rPr>
        <w:t xml:space="preserve"> pod pogojem</w:t>
      </w:r>
      <w:r w:rsidRPr="00513FBA">
        <w:rPr>
          <w:rFonts w:ascii="Arial" w:hAnsi="Arial" w:cs="Arial"/>
          <w:sz w:val="20"/>
          <w:szCs w:val="20"/>
          <w:lang w:val="x-none" w:eastAsia="x-none"/>
        </w:rPr>
        <w:t>,</w:t>
      </w:r>
      <w:r>
        <w:rPr>
          <w:rFonts w:ascii="Arial" w:hAnsi="Arial" w:cs="Arial"/>
          <w:sz w:val="20"/>
          <w:szCs w:val="20"/>
          <w:lang w:eastAsia="x-none"/>
        </w:rPr>
        <w:t xml:space="preserve"> </w:t>
      </w:r>
      <w:r w:rsidRPr="00513FBA">
        <w:rPr>
          <w:rFonts w:ascii="Arial" w:hAnsi="Arial" w:cs="Arial"/>
          <w:sz w:val="20"/>
          <w:szCs w:val="20"/>
          <w:lang w:val="x-none" w:eastAsia="x-none"/>
        </w:rPr>
        <w:t xml:space="preserve">da </w:t>
      </w:r>
      <w:r>
        <w:rPr>
          <w:rFonts w:ascii="Arial" w:hAnsi="Arial" w:cs="Arial"/>
          <w:sz w:val="20"/>
          <w:szCs w:val="20"/>
          <w:lang w:eastAsia="x-none"/>
        </w:rPr>
        <w:t>izvajalec</w:t>
      </w:r>
      <w:r w:rsidRPr="00513FBA">
        <w:rPr>
          <w:rFonts w:ascii="Arial" w:hAnsi="Arial" w:cs="Arial"/>
          <w:sz w:val="20"/>
          <w:szCs w:val="20"/>
          <w:lang w:val="x-none" w:eastAsia="x-none"/>
        </w:rPr>
        <w:t xml:space="preserve"> naročniku predloži finančno zavarovanje za dobro izvedbo pogodbenih obveznosti.  </w:t>
      </w:r>
    </w:p>
    <w:p w14:paraId="436E87D8" w14:textId="77777777" w:rsidR="004A2BE3" w:rsidRPr="00513FBA" w:rsidRDefault="004A2BE3" w:rsidP="004A2BE3">
      <w:pPr>
        <w:autoSpaceDE w:val="0"/>
        <w:autoSpaceDN w:val="0"/>
        <w:adjustRightInd w:val="0"/>
        <w:jc w:val="both"/>
        <w:rPr>
          <w:rFonts w:ascii="Arial" w:hAnsi="Arial" w:cs="Arial"/>
          <w:sz w:val="20"/>
          <w:szCs w:val="20"/>
        </w:rPr>
      </w:pPr>
    </w:p>
    <w:p w14:paraId="223F515B" w14:textId="639626E6" w:rsidR="004A2BE3" w:rsidRPr="006D4DB8" w:rsidRDefault="004A2BE3" w:rsidP="004A2BE3">
      <w:pPr>
        <w:autoSpaceDE w:val="0"/>
        <w:autoSpaceDN w:val="0"/>
        <w:adjustRightInd w:val="0"/>
        <w:jc w:val="both"/>
        <w:rPr>
          <w:rFonts w:ascii="Arial" w:hAnsi="Arial" w:cs="Arial"/>
          <w:b/>
          <w:sz w:val="20"/>
          <w:szCs w:val="20"/>
        </w:rPr>
      </w:pPr>
      <w:r w:rsidRPr="006D4DB8">
        <w:rPr>
          <w:rFonts w:ascii="Arial" w:hAnsi="Arial" w:cs="Arial"/>
          <w:b/>
          <w:sz w:val="20"/>
          <w:szCs w:val="20"/>
        </w:rPr>
        <w:t>X</w:t>
      </w:r>
      <w:r w:rsidR="00CB4FD9">
        <w:rPr>
          <w:rFonts w:ascii="Arial" w:hAnsi="Arial" w:cs="Arial"/>
          <w:b/>
          <w:sz w:val="20"/>
          <w:szCs w:val="20"/>
        </w:rPr>
        <w:t>I</w:t>
      </w:r>
      <w:r w:rsidRPr="006D4DB8">
        <w:rPr>
          <w:rFonts w:ascii="Arial" w:hAnsi="Arial" w:cs="Arial"/>
          <w:b/>
          <w:sz w:val="20"/>
          <w:szCs w:val="20"/>
        </w:rPr>
        <w:t xml:space="preserve">I. ODPOVED POGODBE </w:t>
      </w:r>
    </w:p>
    <w:p w14:paraId="7220DF41" w14:textId="77777777" w:rsidR="004A2BE3" w:rsidRPr="006D4DB8" w:rsidRDefault="004A2BE3">
      <w:pPr>
        <w:numPr>
          <w:ilvl w:val="0"/>
          <w:numId w:val="22"/>
        </w:numPr>
        <w:tabs>
          <w:tab w:val="left" w:pos="864"/>
        </w:tabs>
        <w:ind w:left="357" w:hanging="357"/>
        <w:jc w:val="center"/>
        <w:rPr>
          <w:rFonts w:ascii="Arial" w:hAnsi="Arial" w:cs="Arial"/>
          <w:b/>
          <w:sz w:val="20"/>
          <w:szCs w:val="20"/>
        </w:rPr>
      </w:pPr>
      <w:r w:rsidRPr="006D4DB8">
        <w:rPr>
          <w:rFonts w:ascii="Arial" w:hAnsi="Arial" w:cs="Arial"/>
          <w:b/>
          <w:sz w:val="20"/>
          <w:szCs w:val="20"/>
        </w:rPr>
        <w:t>člen</w:t>
      </w:r>
    </w:p>
    <w:p w14:paraId="7221C097" w14:textId="1A6E00D4" w:rsidR="004A2BE3" w:rsidRPr="00543ECA" w:rsidRDefault="004A2BE3" w:rsidP="004A2BE3">
      <w:pPr>
        <w:jc w:val="both"/>
        <w:rPr>
          <w:rFonts w:ascii="Arial" w:hAnsi="Arial" w:cs="Arial"/>
          <w:sz w:val="20"/>
          <w:szCs w:val="20"/>
        </w:rPr>
      </w:pPr>
      <w:r w:rsidRPr="00543ECA">
        <w:rPr>
          <w:rFonts w:ascii="Arial" w:hAnsi="Arial" w:cs="Arial"/>
          <w:sz w:val="20"/>
          <w:szCs w:val="20"/>
        </w:rPr>
        <w:t xml:space="preserve">Naročnik bo odpovedal pogodbo v primerih: </w:t>
      </w:r>
    </w:p>
    <w:p w14:paraId="13E643FD" w14:textId="77777777" w:rsidR="004A2BE3" w:rsidRPr="00543ECA" w:rsidRDefault="004A2BE3">
      <w:pPr>
        <w:numPr>
          <w:ilvl w:val="0"/>
          <w:numId w:val="28"/>
        </w:numPr>
        <w:jc w:val="both"/>
        <w:rPr>
          <w:rFonts w:ascii="Arial" w:eastAsia="Calibri" w:hAnsi="Arial" w:cs="Arial"/>
          <w:bCs/>
          <w:sz w:val="20"/>
          <w:szCs w:val="20"/>
          <w:lang w:eastAsia="en-US"/>
        </w:rPr>
      </w:pPr>
      <w:r w:rsidRPr="00543ECA">
        <w:rPr>
          <w:rFonts w:ascii="Arial" w:eastAsia="Calibri" w:hAnsi="Arial" w:cs="Arial"/>
          <w:sz w:val="20"/>
          <w:szCs w:val="20"/>
          <w:lang w:eastAsia="en-US"/>
        </w:rPr>
        <w:t xml:space="preserve">če izvajalec postane insolventen, če je proti njemu izdan sodni nalog za plačilo dolgov, če je v prisilni poravnavi ali stečaju, </w:t>
      </w:r>
      <w:r w:rsidRPr="00543ECA">
        <w:rPr>
          <w:rFonts w:ascii="Arial" w:eastAsia="Calibri" w:hAnsi="Arial" w:cs="Arial"/>
          <w:bCs/>
          <w:sz w:val="20"/>
          <w:szCs w:val="20"/>
          <w:lang w:eastAsia="en-US"/>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03CB0061" w14:textId="7B9FCA35" w:rsidR="004A2BE3" w:rsidRPr="00543ECA" w:rsidRDefault="004A2BE3">
      <w:pPr>
        <w:numPr>
          <w:ilvl w:val="0"/>
          <w:numId w:val="28"/>
        </w:numPr>
        <w:jc w:val="both"/>
        <w:rPr>
          <w:rFonts w:ascii="Arial" w:eastAsia="Calibri" w:hAnsi="Arial" w:cs="Arial"/>
          <w:sz w:val="20"/>
          <w:szCs w:val="20"/>
          <w:lang w:eastAsia="en-US"/>
        </w:rPr>
      </w:pPr>
      <w:r w:rsidRPr="00543ECA">
        <w:rPr>
          <w:rFonts w:ascii="Arial" w:eastAsia="Calibri" w:hAnsi="Arial" w:cs="Arial"/>
          <w:sz w:val="20"/>
          <w:szCs w:val="20"/>
          <w:lang w:eastAsia="en-US"/>
        </w:rPr>
        <w:t>če izvajalec ne upošteva reklamacij glede kakovosti</w:t>
      </w:r>
      <w:r w:rsidR="001419D3">
        <w:rPr>
          <w:rFonts w:ascii="Arial" w:eastAsia="Calibri" w:hAnsi="Arial" w:cs="Arial"/>
          <w:sz w:val="20"/>
          <w:szCs w:val="20"/>
          <w:lang w:eastAsia="en-US"/>
        </w:rPr>
        <w:t xml:space="preserve"> in obsega storitev</w:t>
      </w:r>
      <w:r w:rsidRPr="00543ECA">
        <w:rPr>
          <w:rFonts w:ascii="Arial" w:eastAsia="Calibri" w:hAnsi="Arial" w:cs="Arial"/>
          <w:sz w:val="20"/>
          <w:szCs w:val="20"/>
          <w:lang w:eastAsia="en-US"/>
        </w:rPr>
        <w:t>,</w:t>
      </w:r>
    </w:p>
    <w:p w14:paraId="0BC04391" w14:textId="77777777" w:rsidR="004A2BE3" w:rsidRPr="0031667B" w:rsidRDefault="004A2BE3">
      <w:pPr>
        <w:numPr>
          <w:ilvl w:val="0"/>
          <w:numId w:val="28"/>
        </w:numPr>
        <w:jc w:val="both"/>
        <w:rPr>
          <w:rFonts w:ascii="Arial" w:eastAsia="Calibri" w:hAnsi="Arial" w:cs="Arial"/>
          <w:sz w:val="20"/>
          <w:szCs w:val="20"/>
          <w:lang w:eastAsia="en-US"/>
        </w:rPr>
      </w:pPr>
      <w:r w:rsidRPr="00543ECA">
        <w:rPr>
          <w:rFonts w:ascii="Arial" w:eastAsia="Calibri" w:hAnsi="Arial" w:cs="Arial"/>
          <w:bCs/>
          <w:sz w:val="20"/>
          <w:szCs w:val="20"/>
          <w:lang w:eastAsia="en-US"/>
        </w:rPr>
        <w:t xml:space="preserve">če izvajalec ne izpolnjuje pogodbenih obveznosti </w:t>
      </w:r>
      <w:r w:rsidRPr="0031667B">
        <w:rPr>
          <w:rFonts w:ascii="Arial" w:eastAsia="Calibri" w:hAnsi="Arial" w:cs="Arial"/>
          <w:bCs/>
          <w:sz w:val="20"/>
          <w:szCs w:val="20"/>
          <w:lang w:eastAsia="en-US"/>
        </w:rPr>
        <w:t>na način, predviden v tej pogodbi.</w:t>
      </w:r>
    </w:p>
    <w:p w14:paraId="69ECB9AF" w14:textId="77777777" w:rsidR="004A2BE3" w:rsidRPr="0031667B" w:rsidRDefault="004A2BE3" w:rsidP="004A2BE3">
      <w:pPr>
        <w:spacing w:line="259" w:lineRule="auto"/>
        <w:jc w:val="both"/>
        <w:rPr>
          <w:rFonts w:ascii="Arial" w:eastAsia="Calibri" w:hAnsi="Arial" w:cs="Arial"/>
          <w:sz w:val="20"/>
          <w:szCs w:val="20"/>
          <w:lang w:eastAsia="en-US"/>
        </w:rPr>
      </w:pPr>
    </w:p>
    <w:p w14:paraId="399C6EA1" w14:textId="67F361BB" w:rsidR="004A2BE3" w:rsidRPr="006D4DB8" w:rsidRDefault="00297472" w:rsidP="004A2BE3">
      <w:pPr>
        <w:jc w:val="both"/>
        <w:rPr>
          <w:rFonts w:ascii="Arial" w:hAnsi="Arial" w:cs="Arial"/>
          <w:sz w:val="20"/>
          <w:szCs w:val="20"/>
        </w:rPr>
      </w:pPr>
      <w:r w:rsidRPr="00533E8B">
        <w:rPr>
          <w:rFonts w:ascii="Arial" w:hAnsi="Arial" w:cs="Arial"/>
          <w:sz w:val="20"/>
          <w:szCs w:val="20"/>
        </w:rPr>
        <w:t>Enomesečni o</w:t>
      </w:r>
      <w:r w:rsidR="004A2BE3" w:rsidRPr="00533E8B">
        <w:rPr>
          <w:rFonts w:ascii="Arial" w:hAnsi="Arial" w:cs="Arial"/>
          <w:sz w:val="20"/>
          <w:szCs w:val="20"/>
        </w:rPr>
        <w:t xml:space="preserve">dpovedni </w:t>
      </w:r>
      <w:r w:rsidR="004A2BE3" w:rsidRPr="006D4DB8">
        <w:rPr>
          <w:rFonts w:ascii="Arial" w:hAnsi="Arial" w:cs="Arial"/>
          <w:sz w:val="20"/>
          <w:szCs w:val="20"/>
        </w:rPr>
        <w:t>rok</w:t>
      </w:r>
      <w:r>
        <w:rPr>
          <w:rFonts w:ascii="Arial" w:hAnsi="Arial" w:cs="Arial"/>
          <w:sz w:val="20"/>
          <w:szCs w:val="20"/>
        </w:rPr>
        <w:t xml:space="preserve"> </w:t>
      </w:r>
      <w:r w:rsidR="004A2BE3" w:rsidRPr="006D4DB8">
        <w:rPr>
          <w:rFonts w:ascii="Arial" w:hAnsi="Arial" w:cs="Arial"/>
          <w:sz w:val="20"/>
          <w:szCs w:val="20"/>
        </w:rPr>
        <w:t>v teh primerih prične teči z dnem prejema priporočene poštne pošiljke.</w:t>
      </w:r>
    </w:p>
    <w:p w14:paraId="414CDA39" w14:textId="77777777" w:rsidR="004A2BE3" w:rsidRPr="006D4DB8" w:rsidRDefault="004A2BE3" w:rsidP="004A2BE3">
      <w:pPr>
        <w:jc w:val="both"/>
        <w:rPr>
          <w:rFonts w:ascii="Arial" w:hAnsi="Arial" w:cs="Arial"/>
          <w:sz w:val="20"/>
          <w:szCs w:val="20"/>
        </w:rPr>
      </w:pPr>
    </w:p>
    <w:p w14:paraId="3C5C9E57" w14:textId="77777777" w:rsidR="004A2BE3" w:rsidRDefault="004A2BE3" w:rsidP="004A2BE3">
      <w:pPr>
        <w:jc w:val="both"/>
        <w:rPr>
          <w:rFonts w:ascii="Arial" w:hAnsi="Arial" w:cs="Arial"/>
          <w:sz w:val="20"/>
          <w:szCs w:val="20"/>
        </w:rPr>
      </w:pPr>
      <w:r w:rsidRPr="006D4DB8">
        <w:rPr>
          <w:rFonts w:ascii="Arial" w:hAnsi="Arial" w:cs="Arial"/>
          <w:sz w:val="20"/>
          <w:szCs w:val="20"/>
        </w:rPr>
        <w:t xml:space="preserve">Zaradi odpovedi pogodbe naročnik </w:t>
      </w:r>
      <w:r>
        <w:rPr>
          <w:rFonts w:ascii="Arial" w:hAnsi="Arial" w:cs="Arial"/>
          <w:sz w:val="20"/>
          <w:szCs w:val="20"/>
        </w:rPr>
        <w:t>izvajalcu</w:t>
      </w:r>
      <w:r w:rsidRPr="006D4DB8">
        <w:rPr>
          <w:rFonts w:ascii="Arial" w:hAnsi="Arial" w:cs="Arial"/>
          <w:sz w:val="20"/>
          <w:szCs w:val="20"/>
        </w:rPr>
        <w:t xml:space="preserve"> odškodninsko ni odgovoren.</w:t>
      </w:r>
    </w:p>
    <w:p w14:paraId="1CFB85EA" w14:textId="77777777" w:rsidR="006253B8" w:rsidRPr="006D4DB8" w:rsidRDefault="006253B8" w:rsidP="004A2BE3">
      <w:pPr>
        <w:jc w:val="both"/>
        <w:rPr>
          <w:rFonts w:ascii="Arial" w:hAnsi="Arial" w:cs="Arial"/>
          <w:sz w:val="20"/>
          <w:szCs w:val="20"/>
        </w:rPr>
      </w:pPr>
    </w:p>
    <w:p w14:paraId="70BB216C" w14:textId="125F3520" w:rsidR="004A2BE3" w:rsidRPr="00513FBA" w:rsidRDefault="004A2BE3" w:rsidP="004A2BE3">
      <w:pPr>
        <w:keepLines/>
        <w:jc w:val="both"/>
        <w:rPr>
          <w:rFonts w:ascii="Arial" w:hAnsi="Arial" w:cs="Arial"/>
          <w:b/>
          <w:bCs/>
          <w:sz w:val="20"/>
          <w:szCs w:val="20"/>
          <w:lang w:val="x-none" w:eastAsia="x-none"/>
        </w:rPr>
      </w:pPr>
      <w:r w:rsidRPr="00513FBA">
        <w:rPr>
          <w:rFonts w:ascii="Arial" w:hAnsi="Arial" w:cs="Arial"/>
          <w:b/>
          <w:bCs/>
          <w:sz w:val="20"/>
          <w:szCs w:val="20"/>
          <w:lang w:val="x-none" w:eastAsia="x-none"/>
        </w:rPr>
        <w:t>X</w:t>
      </w:r>
      <w:r w:rsidR="00CB4FD9">
        <w:rPr>
          <w:rFonts w:ascii="Arial" w:hAnsi="Arial" w:cs="Arial"/>
          <w:b/>
          <w:bCs/>
          <w:sz w:val="20"/>
          <w:szCs w:val="20"/>
          <w:lang w:val="x-none" w:eastAsia="x-none"/>
        </w:rPr>
        <w:t>I</w:t>
      </w:r>
      <w:r w:rsidRPr="00513FBA">
        <w:rPr>
          <w:rFonts w:ascii="Arial" w:hAnsi="Arial" w:cs="Arial"/>
          <w:b/>
          <w:bCs/>
          <w:sz w:val="20"/>
          <w:szCs w:val="20"/>
          <w:lang w:eastAsia="x-none"/>
        </w:rPr>
        <w:t>II</w:t>
      </w:r>
      <w:r w:rsidRPr="00513FBA">
        <w:rPr>
          <w:rFonts w:ascii="Arial" w:hAnsi="Arial" w:cs="Arial"/>
          <w:b/>
          <w:bCs/>
          <w:sz w:val="20"/>
          <w:szCs w:val="20"/>
          <w:lang w:val="x-none" w:eastAsia="x-none"/>
        </w:rPr>
        <w:t xml:space="preserve">. RAZVEZNI POGOJI </w:t>
      </w:r>
    </w:p>
    <w:p w14:paraId="55FE216C" w14:textId="77777777" w:rsidR="004A2BE3" w:rsidRPr="00513FBA" w:rsidRDefault="004A2BE3">
      <w:pPr>
        <w:keepLines/>
        <w:numPr>
          <w:ilvl w:val="0"/>
          <w:numId w:val="22"/>
        </w:numPr>
        <w:jc w:val="center"/>
        <w:rPr>
          <w:rFonts w:ascii="Arial" w:hAnsi="Arial" w:cs="Arial"/>
          <w:b/>
          <w:bCs/>
          <w:sz w:val="20"/>
          <w:szCs w:val="20"/>
          <w:lang w:val="x-none" w:eastAsia="x-none"/>
        </w:rPr>
      </w:pPr>
      <w:r w:rsidRPr="00513FBA">
        <w:rPr>
          <w:rFonts w:ascii="Arial" w:hAnsi="Arial" w:cs="Arial"/>
          <w:b/>
          <w:bCs/>
          <w:sz w:val="20"/>
          <w:szCs w:val="20"/>
          <w:lang w:val="x-none" w:eastAsia="x-none"/>
        </w:rPr>
        <w:lastRenderedPageBreak/>
        <w:t>člen</w:t>
      </w:r>
    </w:p>
    <w:p w14:paraId="11550960"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Ta pogodba je sklenjena pod razveznim pogojem, ki se uresniči v primeru izpolnitve ene od naslednjih okoliščin:</w:t>
      </w:r>
    </w:p>
    <w:p w14:paraId="065552E3" w14:textId="77777777" w:rsidR="004A2BE3" w:rsidRPr="00513FBA" w:rsidRDefault="004A2BE3">
      <w:pPr>
        <w:numPr>
          <w:ilvl w:val="0"/>
          <w:numId w:val="15"/>
        </w:numPr>
        <w:ind w:left="360"/>
        <w:jc w:val="both"/>
        <w:rPr>
          <w:rFonts w:ascii="Arial" w:hAnsi="Arial" w:cs="Arial"/>
          <w:sz w:val="20"/>
          <w:szCs w:val="20"/>
        </w:rPr>
      </w:pPr>
      <w:r w:rsidRPr="00513FBA">
        <w:rPr>
          <w:rFonts w:ascii="Arial" w:hAnsi="Arial" w:cs="Arial"/>
          <w:sz w:val="20"/>
          <w:szCs w:val="20"/>
        </w:rPr>
        <w:t xml:space="preserve">če bo naročnik seznanjen, da je sodišče s pravnomočno odločitvijo ugotovilo kršitev obveznosti delovne, </w:t>
      </w:r>
      <w:proofErr w:type="spellStart"/>
      <w:r w:rsidRPr="00513FBA">
        <w:rPr>
          <w:rFonts w:ascii="Arial" w:hAnsi="Arial" w:cs="Arial"/>
          <w:sz w:val="20"/>
          <w:szCs w:val="20"/>
        </w:rPr>
        <w:t>okoljske</w:t>
      </w:r>
      <w:proofErr w:type="spellEnd"/>
      <w:r w:rsidRPr="00513FBA">
        <w:rPr>
          <w:rFonts w:ascii="Arial" w:hAnsi="Arial" w:cs="Arial"/>
          <w:sz w:val="20"/>
          <w:szCs w:val="20"/>
        </w:rPr>
        <w:t xml:space="preserve"> ali socialne zakonodaje s strani </w:t>
      </w:r>
      <w:r>
        <w:rPr>
          <w:rFonts w:ascii="Arial" w:hAnsi="Arial" w:cs="Arial"/>
          <w:sz w:val="20"/>
          <w:szCs w:val="20"/>
        </w:rPr>
        <w:t>izvajalca</w:t>
      </w:r>
      <w:r w:rsidRPr="00513FBA">
        <w:rPr>
          <w:rFonts w:ascii="Arial" w:hAnsi="Arial" w:cs="Arial"/>
          <w:sz w:val="20"/>
          <w:szCs w:val="20"/>
        </w:rPr>
        <w:t xml:space="preserve"> ali podizvajalca, ali</w:t>
      </w:r>
    </w:p>
    <w:p w14:paraId="12598BFC" w14:textId="77777777" w:rsidR="004A2BE3" w:rsidRPr="00513FBA" w:rsidRDefault="004A2BE3">
      <w:pPr>
        <w:numPr>
          <w:ilvl w:val="0"/>
          <w:numId w:val="15"/>
        </w:numPr>
        <w:ind w:left="360"/>
        <w:jc w:val="both"/>
        <w:rPr>
          <w:rFonts w:ascii="Arial" w:hAnsi="Arial" w:cs="Arial"/>
          <w:sz w:val="20"/>
          <w:szCs w:val="20"/>
        </w:rPr>
      </w:pPr>
      <w:r w:rsidRPr="00513FBA">
        <w:rPr>
          <w:rFonts w:ascii="Arial" w:hAnsi="Arial" w:cs="Arial"/>
          <w:sz w:val="20"/>
          <w:szCs w:val="20"/>
        </w:rPr>
        <w:t xml:space="preserve">če bo naročnik seznanjen, da je pristojni državni organ pri </w:t>
      </w:r>
      <w:r>
        <w:rPr>
          <w:rFonts w:ascii="Arial" w:hAnsi="Arial" w:cs="Arial"/>
          <w:sz w:val="20"/>
          <w:szCs w:val="20"/>
        </w:rPr>
        <w:t>izvajalc</w:t>
      </w:r>
      <w:r w:rsidRPr="00513FBA">
        <w:rPr>
          <w:rFonts w:ascii="Arial" w:hAnsi="Arial" w:cs="Arial"/>
          <w:sz w:val="20"/>
          <w:szCs w:val="20"/>
        </w:rPr>
        <w:t>u ali podizvajalcu v času izvajanja pogodbe ugotovil najmanj dve kršitvi v zvezi s:</w:t>
      </w:r>
    </w:p>
    <w:p w14:paraId="105BFAE5" w14:textId="77777777" w:rsidR="004A2BE3" w:rsidRPr="00513FBA" w:rsidRDefault="004A2BE3">
      <w:pPr>
        <w:numPr>
          <w:ilvl w:val="0"/>
          <w:numId w:val="16"/>
        </w:numPr>
        <w:jc w:val="both"/>
        <w:rPr>
          <w:rFonts w:ascii="Arial" w:hAnsi="Arial" w:cs="Arial"/>
          <w:sz w:val="20"/>
          <w:szCs w:val="20"/>
        </w:rPr>
      </w:pPr>
      <w:r w:rsidRPr="00513FBA">
        <w:rPr>
          <w:rFonts w:ascii="Arial" w:hAnsi="Arial" w:cs="Arial"/>
          <w:sz w:val="20"/>
          <w:szCs w:val="20"/>
        </w:rPr>
        <w:t>plačilom za delo,</w:t>
      </w:r>
    </w:p>
    <w:p w14:paraId="33B4ED72" w14:textId="77777777" w:rsidR="004A2BE3" w:rsidRPr="00513FBA" w:rsidRDefault="004A2BE3">
      <w:pPr>
        <w:numPr>
          <w:ilvl w:val="0"/>
          <w:numId w:val="16"/>
        </w:numPr>
        <w:jc w:val="both"/>
        <w:rPr>
          <w:rFonts w:ascii="Arial" w:hAnsi="Arial" w:cs="Arial"/>
          <w:sz w:val="20"/>
          <w:szCs w:val="20"/>
        </w:rPr>
      </w:pPr>
      <w:r w:rsidRPr="00513FBA">
        <w:rPr>
          <w:rFonts w:ascii="Arial" w:hAnsi="Arial" w:cs="Arial"/>
          <w:sz w:val="20"/>
          <w:szCs w:val="20"/>
        </w:rPr>
        <w:t>delovnim časom,</w:t>
      </w:r>
    </w:p>
    <w:p w14:paraId="3F06087A" w14:textId="77777777" w:rsidR="004A2BE3" w:rsidRPr="00513FBA" w:rsidRDefault="004A2BE3">
      <w:pPr>
        <w:numPr>
          <w:ilvl w:val="0"/>
          <w:numId w:val="16"/>
        </w:numPr>
        <w:jc w:val="both"/>
        <w:rPr>
          <w:rFonts w:ascii="Arial" w:hAnsi="Arial" w:cs="Arial"/>
          <w:sz w:val="20"/>
          <w:szCs w:val="20"/>
        </w:rPr>
      </w:pPr>
      <w:r w:rsidRPr="00513FBA">
        <w:rPr>
          <w:rFonts w:ascii="Arial" w:hAnsi="Arial" w:cs="Arial"/>
          <w:sz w:val="20"/>
          <w:szCs w:val="20"/>
        </w:rPr>
        <w:t>počitki,</w:t>
      </w:r>
    </w:p>
    <w:p w14:paraId="658016E5" w14:textId="77777777" w:rsidR="004A2BE3" w:rsidRPr="00513FBA" w:rsidRDefault="004A2BE3">
      <w:pPr>
        <w:numPr>
          <w:ilvl w:val="0"/>
          <w:numId w:val="16"/>
        </w:numPr>
        <w:jc w:val="both"/>
        <w:rPr>
          <w:rFonts w:ascii="Arial" w:hAnsi="Arial" w:cs="Arial"/>
          <w:sz w:val="20"/>
          <w:szCs w:val="20"/>
        </w:rPr>
      </w:pPr>
      <w:r w:rsidRPr="00513FBA">
        <w:rPr>
          <w:rFonts w:ascii="Arial" w:hAnsi="Arial" w:cs="Arial"/>
          <w:sz w:val="20"/>
          <w:szCs w:val="20"/>
        </w:rPr>
        <w:t>opravljanjem dela na podlagi pogodb civilnega prava kljub obstoju elementov delovnega razmerja ali v zvezi z zaposlovanjem na črno,</w:t>
      </w:r>
    </w:p>
    <w:p w14:paraId="7DFB4294" w14:textId="77777777" w:rsidR="004A2BE3" w:rsidRPr="00513FBA" w:rsidRDefault="004A2BE3" w:rsidP="004A2BE3">
      <w:pPr>
        <w:ind w:left="720"/>
        <w:jc w:val="both"/>
        <w:rPr>
          <w:rFonts w:ascii="Arial" w:hAnsi="Arial" w:cs="Arial"/>
          <w:sz w:val="20"/>
          <w:szCs w:val="20"/>
        </w:rPr>
      </w:pPr>
      <w:r w:rsidRPr="00513FBA">
        <w:rPr>
          <w:rFonts w:ascii="Arial" w:hAnsi="Arial" w:cs="Arial"/>
          <w:sz w:val="20"/>
          <w:szCs w:val="20"/>
        </w:rPr>
        <w:t xml:space="preserve">in za kateri mu je bila s pravnomočno odločitvijo ali več pravnomočnimi odločitvami izrečena globa za prekršek, </w:t>
      </w:r>
    </w:p>
    <w:p w14:paraId="2B361D7B" w14:textId="6D42BCC8" w:rsidR="004A2BE3" w:rsidRDefault="004A2BE3" w:rsidP="004A2BE3">
      <w:pPr>
        <w:jc w:val="both"/>
        <w:rPr>
          <w:rFonts w:ascii="Arial" w:hAnsi="Arial" w:cs="Arial"/>
          <w:strike/>
          <w:sz w:val="20"/>
          <w:szCs w:val="20"/>
        </w:rPr>
      </w:pPr>
      <w:r w:rsidRPr="00513FBA">
        <w:rPr>
          <w:rFonts w:ascii="Arial" w:hAnsi="Arial" w:cs="Arial"/>
          <w:sz w:val="20"/>
          <w:szCs w:val="20"/>
        </w:rPr>
        <w:t>in pod pogojem, da je od seznanitve s kršitvijo in do izteka veljavnosti pogodbe še najmanj šest mesecev</w:t>
      </w:r>
      <w:r w:rsidR="00297472">
        <w:rPr>
          <w:rFonts w:ascii="Arial" w:hAnsi="Arial" w:cs="Arial"/>
          <w:sz w:val="20"/>
          <w:szCs w:val="20"/>
        </w:rPr>
        <w:t>.</w:t>
      </w:r>
      <w:r w:rsidRPr="00513FBA">
        <w:rPr>
          <w:rFonts w:ascii="Arial" w:hAnsi="Arial" w:cs="Arial"/>
          <w:sz w:val="20"/>
          <w:szCs w:val="20"/>
        </w:rPr>
        <w:t xml:space="preserve"> </w:t>
      </w:r>
    </w:p>
    <w:p w14:paraId="3CE79CC8" w14:textId="77777777" w:rsidR="00297472" w:rsidRDefault="00297472" w:rsidP="004A2BE3">
      <w:pPr>
        <w:jc w:val="both"/>
        <w:rPr>
          <w:rFonts w:ascii="Arial" w:hAnsi="Arial" w:cs="Arial"/>
          <w:strike/>
          <w:sz w:val="20"/>
          <w:szCs w:val="20"/>
        </w:rPr>
      </w:pPr>
    </w:p>
    <w:p w14:paraId="0A440FC7" w14:textId="329C7F3B" w:rsidR="00297472" w:rsidRPr="00533E8B" w:rsidRDefault="00297472" w:rsidP="004A2BE3">
      <w:pPr>
        <w:jc w:val="both"/>
        <w:rPr>
          <w:rFonts w:ascii="Arial" w:hAnsi="Arial" w:cs="Arial"/>
          <w:sz w:val="20"/>
          <w:szCs w:val="20"/>
        </w:rPr>
      </w:pPr>
      <w:r w:rsidRPr="00533E8B">
        <w:rPr>
          <w:rFonts w:ascii="Arial" w:hAnsi="Arial" w:cs="Arial"/>
          <w:sz w:val="20"/>
          <w:szCs w:val="20"/>
        </w:rPr>
        <w:t>V primeru seznanitve naročnika s kršitvijo, bo naročnik ravnal v skladu s tretjo alinejo 4. odst. 67. člena ZJN-3.</w:t>
      </w:r>
    </w:p>
    <w:p w14:paraId="5615B8F2" w14:textId="77777777" w:rsidR="004A2BE3" w:rsidRPr="00533E8B" w:rsidRDefault="004A2BE3" w:rsidP="004A2BE3">
      <w:pPr>
        <w:jc w:val="both"/>
        <w:rPr>
          <w:rFonts w:ascii="Arial" w:hAnsi="Arial" w:cs="Arial"/>
          <w:sz w:val="20"/>
          <w:szCs w:val="20"/>
        </w:rPr>
      </w:pPr>
    </w:p>
    <w:p w14:paraId="1A64FDC6" w14:textId="515C23BF" w:rsidR="004A2BE3" w:rsidRPr="00533E8B" w:rsidRDefault="004A2BE3" w:rsidP="004A2BE3">
      <w:pPr>
        <w:jc w:val="both"/>
        <w:rPr>
          <w:rFonts w:ascii="Arial" w:hAnsi="Arial" w:cs="Arial"/>
          <w:strike/>
          <w:sz w:val="20"/>
          <w:szCs w:val="20"/>
        </w:rPr>
      </w:pPr>
      <w:r w:rsidRPr="00533E8B">
        <w:rPr>
          <w:rFonts w:ascii="Arial" w:hAnsi="Arial" w:cs="Arial"/>
          <w:sz w:val="20"/>
          <w:szCs w:val="20"/>
        </w:rPr>
        <w:t>V primeru izpolnitve okoliščine in pogojev iz</w:t>
      </w:r>
      <w:r w:rsidR="00533E8B" w:rsidRPr="00533E8B">
        <w:rPr>
          <w:rFonts w:ascii="Arial" w:hAnsi="Arial" w:cs="Arial"/>
          <w:sz w:val="20"/>
          <w:szCs w:val="20"/>
        </w:rPr>
        <w:t xml:space="preserve"> </w:t>
      </w:r>
      <w:r w:rsidR="00297472" w:rsidRPr="00533E8B">
        <w:rPr>
          <w:rFonts w:ascii="Arial" w:hAnsi="Arial" w:cs="Arial"/>
          <w:sz w:val="20"/>
          <w:szCs w:val="20"/>
        </w:rPr>
        <w:t xml:space="preserve">1. odst. </w:t>
      </w:r>
      <w:r w:rsidRPr="00533E8B">
        <w:rPr>
          <w:rFonts w:ascii="Arial" w:hAnsi="Arial" w:cs="Arial"/>
          <w:sz w:val="20"/>
          <w:szCs w:val="20"/>
        </w:rPr>
        <w:t xml:space="preserve"> se šteje, da je pogodba razvezana z dnem sklenitve nove pogodbe o izvedbi javnega naročila za predmetno naročilo. </w:t>
      </w:r>
      <w:r w:rsidR="00297472" w:rsidRPr="00533E8B">
        <w:rPr>
          <w:rFonts w:ascii="Arial" w:hAnsi="Arial" w:cs="Arial"/>
          <w:sz w:val="20"/>
          <w:szCs w:val="20"/>
        </w:rPr>
        <w:t xml:space="preserve"> Naročnik mora nov postopek oddaje javnega naročila začeti nemudoma, vendar najkasneje v 60 dneh od seznanitve s kršitvijo.</w:t>
      </w:r>
    </w:p>
    <w:p w14:paraId="2F6850F3" w14:textId="77777777" w:rsidR="004A2BE3" w:rsidRPr="00533E8B" w:rsidRDefault="004A2BE3" w:rsidP="004A2BE3">
      <w:pPr>
        <w:jc w:val="both"/>
        <w:rPr>
          <w:rFonts w:ascii="Arial" w:hAnsi="Arial" w:cs="Arial"/>
          <w:sz w:val="20"/>
          <w:szCs w:val="20"/>
        </w:rPr>
      </w:pPr>
    </w:p>
    <w:p w14:paraId="4FF640B6" w14:textId="78D5095E" w:rsidR="004A2BE3" w:rsidRPr="00533E8B" w:rsidRDefault="004A2BE3" w:rsidP="004A2BE3">
      <w:pPr>
        <w:autoSpaceDE w:val="0"/>
        <w:autoSpaceDN w:val="0"/>
        <w:adjustRightInd w:val="0"/>
        <w:jc w:val="both"/>
        <w:rPr>
          <w:rFonts w:ascii="Arial" w:hAnsi="Arial" w:cs="Arial"/>
          <w:sz w:val="20"/>
          <w:szCs w:val="20"/>
        </w:rPr>
      </w:pPr>
      <w:r w:rsidRPr="00533E8B">
        <w:rPr>
          <w:rFonts w:ascii="Arial" w:hAnsi="Arial" w:cs="Arial"/>
          <w:sz w:val="20"/>
          <w:szCs w:val="20"/>
        </w:rPr>
        <w:t xml:space="preserve">Če naročnik v roku </w:t>
      </w:r>
      <w:r w:rsidR="00533E8B" w:rsidRPr="00533E8B">
        <w:rPr>
          <w:rFonts w:ascii="Arial" w:hAnsi="Arial" w:cs="Arial"/>
          <w:sz w:val="20"/>
          <w:szCs w:val="20"/>
        </w:rPr>
        <w:t>60 (</w:t>
      </w:r>
      <w:r w:rsidR="00297472" w:rsidRPr="00533E8B">
        <w:rPr>
          <w:rFonts w:ascii="Arial" w:hAnsi="Arial" w:cs="Arial"/>
          <w:sz w:val="20"/>
          <w:szCs w:val="20"/>
        </w:rPr>
        <w:t xml:space="preserve">šestdeset) </w:t>
      </w:r>
      <w:r w:rsidRPr="00533E8B">
        <w:rPr>
          <w:rFonts w:ascii="Arial" w:hAnsi="Arial" w:cs="Arial"/>
          <w:sz w:val="20"/>
          <w:szCs w:val="20"/>
        </w:rPr>
        <w:t xml:space="preserve">dni od seznanitve s kršitvijo ne začne novega postopka javnega naročila, se šteje, da je pogodba razvezana </w:t>
      </w:r>
      <w:r w:rsidR="00297472" w:rsidRPr="00533E8B">
        <w:rPr>
          <w:rFonts w:ascii="Arial" w:hAnsi="Arial" w:cs="Arial"/>
          <w:sz w:val="20"/>
          <w:szCs w:val="20"/>
        </w:rPr>
        <w:t xml:space="preserve">šestdeseti </w:t>
      </w:r>
      <w:r w:rsidRPr="00533E8B">
        <w:rPr>
          <w:rFonts w:ascii="Arial" w:hAnsi="Arial" w:cs="Arial"/>
          <w:sz w:val="20"/>
          <w:szCs w:val="20"/>
        </w:rPr>
        <w:t>dan od seznanitve s kršitvijo.</w:t>
      </w:r>
    </w:p>
    <w:p w14:paraId="351D5611" w14:textId="77777777" w:rsidR="004A2BE3" w:rsidRPr="00513FBA" w:rsidRDefault="004A2BE3" w:rsidP="004A2BE3">
      <w:pPr>
        <w:autoSpaceDE w:val="0"/>
        <w:autoSpaceDN w:val="0"/>
        <w:adjustRightInd w:val="0"/>
        <w:jc w:val="both"/>
        <w:rPr>
          <w:rFonts w:ascii="Arial" w:hAnsi="Arial" w:cs="Arial"/>
          <w:sz w:val="20"/>
          <w:szCs w:val="20"/>
        </w:rPr>
      </w:pPr>
    </w:p>
    <w:p w14:paraId="3E392BAC" w14:textId="6E0B357C" w:rsidR="004A2BE3" w:rsidRPr="00513FBA" w:rsidRDefault="004A2BE3" w:rsidP="004A2BE3">
      <w:pPr>
        <w:tabs>
          <w:tab w:val="left" w:pos="864"/>
        </w:tabs>
        <w:ind w:left="864" w:right="-752" w:hanging="864"/>
        <w:jc w:val="both"/>
        <w:rPr>
          <w:rFonts w:ascii="Arial" w:hAnsi="Arial" w:cs="Arial"/>
          <w:b/>
          <w:sz w:val="20"/>
          <w:szCs w:val="20"/>
        </w:rPr>
      </w:pPr>
      <w:r w:rsidRPr="00513FBA">
        <w:rPr>
          <w:rFonts w:ascii="Arial" w:hAnsi="Arial" w:cs="Arial"/>
          <w:b/>
          <w:sz w:val="20"/>
          <w:szCs w:val="20"/>
        </w:rPr>
        <w:t>XI</w:t>
      </w:r>
      <w:r w:rsidR="00CB4FD9">
        <w:rPr>
          <w:rFonts w:ascii="Arial" w:hAnsi="Arial" w:cs="Arial"/>
          <w:b/>
          <w:sz w:val="20"/>
          <w:szCs w:val="20"/>
        </w:rPr>
        <w:t>V</w:t>
      </w:r>
      <w:r w:rsidRPr="00513FBA">
        <w:rPr>
          <w:rFonts w:ascii="Arial" w:hAnsi="Arial" w:cs="Arial"/>
          <w:b/>
          <w:sz w:val="20"/>
          <w:szCs w:val="20"/>
        </w:rPr>
        <w:t xml:space="preserve">. PROTIKORUPCIJSKA KLAVZULA </w:t>
      </w:r>
    </w:p>
    <w:p w14:paraId="324D289F" w14:textId="77777777" w:rsidR="004A2BE3" w:rsidRPr="00513FBA" w:rsidRDefault="004A2BE3">
      <w:pPr>
        <w:numPr>
          <w:ilvl w:val="0"/>
          <w:numId w:val="22"/>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551C2C02"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Na podlagi Zakona o integriteti in preprečevanju korupcije (</w:t>
      </w:r>
      <w:proofErr w:type="spellStart"/>
      <w:r w:rsidRPr="00513FBA">
        <w:rPr>
          <w:rFonts w:ascii="Arial" w:hAnsi="Arial" w:cs="Arial"/>
          <w:sz w:val="20"/>
          <w:szCs w:val="20"/>
        </w:rPr>
        <w:t>ZIntPK</w:t>
      </w:r>
      <w:proofErr w:type="spellEnd"/>
      <w:r w:rsidRPr="00513FBA">
        <w:rPr>
          <w:rFonts w:ascii="Arial" w:hAnsi="Arial" w:cs="Arial"/>
          <w:sz w:val="20"/>
          <w:szCs w:val="20"/>
        </w:rPr>
        <w:t>, Ur. l. RS, št. 69/11-UPB2), je nična vsaka pogodba, pri kateri kdo v imenu ali na račun druge pogodbene stranke, predstavniku ali posredniku organa ali organizacije javnega sektorja obljubi, ponudi ali da kakšno nedovoljeno korist za:</w:t>
      </w:r>
    </w:p>
    <w:p w14:paraId="34D1372C" w14:textId="77777777" w:rsidR="004A2BE3" w:rsidRPr="00513FBA" w:rsidRDefault="004A2BE3" w:rsidP="004A2BE3">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pridobitev posla,</w:t>
      </w:r>
    </w:p>
    <w:p w14:paraId="593E62C8" w14:textId="77777777" w:rsidR="004A2BE3" w:rsidRPr="00513FBA" w:rsidRDefault="004A2BE3" w:rsidP="004A2BE3">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sklenitev posla pod ugodnejšimi pogoji,</w:t>
      </w:r>
    </w:p>
    <w:p w14:paraId="49607DA7" w14:textId="77777777" w:rsidR="004A2BE3" w:rsidRPr="00513FBA" w:rsidRDefault="004A2BE3" w:rsidP="004A2BE3">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opustitev dolžnega nadzora nad izvajanjem pogodbenih obveznosti,</w:t>
      </w:r>
    </w:p>
    <w:p w14:paraId="15C15832" w14:textId="77777777" w:rsidR="004A2BE3" w:rsidRPr="00513FBA" w:rsidRDefault="004A2BE3" w:rsidP="004A2BE3">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3561388D" w14:textId="77777777" w:rsidR="004A2BE3" w:rsidRPr="00513FBA" w:rsidRDefault="004A2BE3" w:rsidP="004A2BE3">
      <w:pPr>
        <w:jc w:val="both"/>
        <w:rPr>
          <w:rFonts w:ascii="Arial" w:hAnsi="Arial" w:cs="Arial"/>
          <w:sz w:val="20"/>
          <w:szCs w:val="20"/>
        </w:rPr>
      </w:pPr>
    </w:p>
    <w:p w14:paraId="6DC35083"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Pogodbeni stranki sta se dolžni vzdržati vsakršnih ravnanj, ki bi na podlagi vsebine iz I. odstavka pomenila kršitev zakonskih določil.</w:t>
      </w:r>
    </w:p>
    <w:p w14:paraId="78F4A2E1" w14:textId="77777777" w:rsidR="004A2BE3" w:rsidRPr="00513FBA" w:rsidRDefault="004A2BE3" w:rsidP="004A2BE3">
      <w:pPr>
        <w:jc w:val="both"/>
        <w:rPr>
          <w:rFonts w:ascii="Arial" w:hAnsi="Arial" w:cs="Arial"/>
          <w:sz w:val="20"/>
          <w:szCs w:val="20"/>
        </w:rPr>
      </w:pPr>
    </w:p>
    <w:p w14:paraId="5C198427"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59EFB418" w14:textId="77777777" w:rsidR="004A2BE3" w:rsidRPr="00513FBA" w:rsidRDefault="004A2BE3" w:rsidP="004A2BE3">
      <w:pPr>
        <w:jc w:val="both"/>
        <w:rPr>
          <w:rFonts w:ascii="Arial" w:hAnsi="Arial" w:cs="Arial"/>
          <w:sz w:val="20"/>
          <w:szCs w:val="20"/>
        </w:rPr>
      </w:pPr>
    </w:p>
    <w:p w14:paraId="0ABE9DAD" w14:textId="5D0A69F7" w:rsidR="004A2BE3" w:rsidRPr="00513FBA" w:rsidRDefault="004A2BE3" w:rsidP="00014E69">
      <w:pPr>
        <w:tabs>
          <w:tab w:val="left" w:pos="864"/>
        </w:tabs>
        <w:ind w:left="864" w:right="-752" w:hanging="864"/>
        <w:jc w:val="both"/>
        <w:rPr>
          <w:rFonts w:ascii="Arial" w:hAnsi="Arial" w:cs="Arial"/>
          <w:sz w:val="20"/>
          <w:szCs w:val="20"/>
        </w:rPr>
      </w:pPr>
      <w:r w:rsidRPr="00513FBA">
        <w:rPr>
          <w:rFonts w:ascii="Arial" w:hAnsi="Arial" w:cs="Arial"/>
          <w:b/>
          <w:sz w:val="20"/>
          <w:szCs w:val="20"/>
        </w:rPr>
        <w:t>XV. KONČNE DOLOČBE</w:t>
      </w:r>
    </w:p>
    <w:p w14:paraId="4DB3BD07" w14:textId="77777777" w:rsidR="004A2BE3" w:rsidRPr="00513FBA" w:rsidRDefault="004A2BE3">
      <w:pPr>
        <w:numPr>
          <w:ilvl w:val="0"/>
          <w:numId w:val="22"/>
        </w:numPr>
        <w:jc w:val="center"/>
        <w:rPr>
          <w:rFonts w:ascii="Arial" w:hAnsi="Arial" w:cs="Arial"/>
          <w:b/>
          <w:sz w:val="20"/>
          <w:szCs w:val="20"/>
        </w:rPr>
      </w:pPr>
      <w:r w:rsidRPr="00513FBA">
        <w:rPr>
          <w:rFonts w:ascii="Arial" w:hAnsi="Arial" w:cs="Arial"/>
          <w:b/>
          <w:sz w:val="20"/>
          <w:szCs w:val="20"/>
        </w:rPr>
        <w:t>člen</w:t>
      </w:r>
    </w:p>
    <w:p w14:paraId="0367A4D1" w14:textId="77777777" w:rsidR="004A2BE3" w:rsidRPr="00513FBA" w:rsidRDefault="004A2BE3" w:rsidP="004A2BE3">
      <w:pPr>
        <w:ind w:right="-33"/>
        <w:jc w:val="both"/>
        <w:rPr>
          <w:rFonts w:ascii="Arial" w:hAnsi="Arial" w:cs="Arial"/>
          <w:sz w:val="20"/>
          <w:szCs w:val="20"/>
        </w:rPr>
      </w:pPr>
      <w:r w:rsidRPr="00513FBA">
        <w:rPr>
          <w:rFonts w:ascii="Arial" w:hAnsi="Arial" w:cs="Arial"/>
          <w:sz w:val="20"/>
          <w:szCs w:val="20"/>
        </w:rPr>
        <w:t>Vsi dosedanji dogovori v zvezi z deli pod točko I te pogodbe, ki niso zajeti v pogodbi, so neveljavni. Spremembe in dopolnitve pogodbe pa veljajo le, če jih podpišeta obe pogodbeni stranki.</w:t>
      </w:r>
    </w:p>
    <w:p w14:paraId="3A2A8F49" w14:textId="77777777" w:rsidR="004A2BE3" w:rsidRPr="00513FBA" w:rsidRDefault="004A2BE3" w:rsidP="004A2BE3">
      <w:pPr>
        <w:ind w:right="-33"/>
        <w:jc w:val="both"/>
        <w:rPr>
          <w:rFonts w:ascii="Arial" w:hAnsi="Arial" w:cs="Arial"/>
          <w:sz w:val="20"/>
          <w:szCs w:val="20"/>
        </w:rPr>
      </w:pPr>
    </w:p>
    <w:p w14:paraId="0DC7C78D" w14:textId="77777777" w:rsidR="004A2BE3" w:rsidRPr="00513FBA" w:rsidRDefault="004A2BE3" w:rsidP="004A2BE3">
      <w:pPr>
        <w:keepNext/>
        <w:keepLines/>
        <w:jc w:val="both"/>
        <w:rPr>
          <w:rFonts w:ascii="Arial" w:hAnsi="Arial" w:cs="Arial"/>
          <w:sz w:val="20"/>
          <w:szCs w:val="20"/>
        </w:rPr>
      </w:pPr>
      <w:r w:rsidRPr="00513FBA">
        <w:rPr>
          <w:rFonts w:ascii="Arial" w:hAnsi="Arial" w:cs="Arial"/>
          <w:sz w:val="20"/>
          <w:szCs w:val="20"/>
        </w:rPr>
        <w:t>Morebitna nesoglasja iz te pogodbe bosta pogodbeni stranki reševali sporazumno, v nasprotnem primeru pa bo spore reševalo pristojno sodišče v Ljubljani.</w:t>
      </w:r>
    </w:p>
    <w:p w14:paraId="4781673D" w14:textId="77777777" w:rsidR="004A2BE3" w:rsidRPr="00513FBA" w:rsidRDefault="004A2BE3">
      <w:pPr>
        <w:numPr>
          <w:ilvl w:val="0"/>
          <w:numId w:val="22"/>
        </w:numPr>
        <w:ind w:right="-33"/>
        <w:jc w:val="center"/>
        <w:rPr>
          <w:rFonts w:ascii="Arial" w:hAnsi="Arial" w:cs="Arial"/>
          <w:b/>
          <w:sz w:val="20"/>
          <w:szCs w:val="20"/>
        </w:rPr>
      </w:pPr>
      <w:r w:rsidRPr="00513FBA">
        <w:rPr>
          <w:rFonts w:ascii="Arial" w:hAnsi="Arial" w:cs="Arial"/>
          <w:b/>
          <w:sz w:val="20"/>
          <w:szCs w:val="20"/>
        </w:rPr>
        <w:t>člen</w:t>
      </w:r>
    </w:p>
    <w:p w14:paraId="3C8854FE" w14:textId="127293A3" w:rsidR="004A2BE3" w:rsidRPr="00513FBA" w:rsidRDefault="004A2BE3" w:rsidP="001419D3">
      <w:pPr>
        <w:keepLines/>
        <w:jc w:val="both"/>
        <w:rPr>
          <w:rFonts w:ascii="Arial" w:hAnsi="Arial" w:cs="Arial"/>
          <w:bCs/>
          <w:sz w:val="20"/>
          <w:szCs w:val="20"/>
          <w:lang w:val="x-none" w:eastAsia="x-none"/>
        </w:rPr>
      </w:pPr>
      <w:r w:rsidRPr="00513FBA">
        <w:rPr>
          <w:rFonts w:ascii="Arial" w:hAnsi="Arial" w:cs="Arial"/>
          <w:bCs/>
          <w:sz w:val="20"/>
          <w:szCs w:val="20"/>
          <w:lang w:val="x-none" w:eastAsia="x-none"/>
        </w:rPr>
        <w:t xml:space="preserve">Pogodba je sestavljena v 4 (štirih) enakih izvodih, od katerih prejme naročnik 3 (tri), </w:t>
      </w:r>
      <w:r>
        <w:rPr>
          <w:rFonts w:ascii="Arial" w:hAnsi="Arial" w:cs="Arial"/>
          <w:bCs/>
          <w:sz w:val="20"/>
          <w:szCs w:val="20"/>
          <w:lang w:eastAsia="x-none"/>
        </w:rPr>
        <w:t>izvajalec</w:t>
      </w:r>
      <w:r w:rsidRPr="00513FBA">
        <w:rPr>
          <w:rFonts w:ascii="Arial" w:hAnsi="Arial" w:cs="Arial"/>
          <w:bCs/>
          <w:sz w:val="20"/>
          <w:szCs w:val="20"/>
          <w:lang w:val="x-none" w:eastAsia="x-none"/>
        </w:rPr>
        <w:t xml:space="preserve"> pa </w:t>
      </w:r>
      <w:r w:rsidR="001419D3">
        <w:rPr>
          <w:rFonts w:ascii="Arial" w:hAnsi="Arial" w:cs="Arial"/>
          <w:bCs/>
          <w:sz w:val="20"/>
          <w:szCs w:val="20"/>
          <w:lang w:val="x-none" w:eastAsia="x-none"/>
        </w:rPr>
        <w:t>1 (en) izvod.</w:t>
      </w:r>
      <w:r w:rsidRPr="00513FBA">
        <w:rPr>
          <w:rFonts w:ascii="Arial" w:hAnsi="Arial" w:cs="Arial"/>
          <w:bCs/>
          <w:sz w:val="20"/>
          <w:szCs w:val="20"/>
          <w:lang w:val="x-none" w:eastAsia="x-none"/>
        </w:rPr>
        <w:t xml:space="preserve"> </w:t>
      </w:r>
    </w:p>
    <w:p w14:paraId="55315E74" w14:textId="77777777" w:rsidR="004A2BE3" w:rsidRPr="00513FBA" w:rsidRDefault="004A2BE3" w:rsidP="001419D3">
      <w:pPr>
        <w:tabs>
          <w:tab w:val="left" w:pos="864"/>
        </w:tabs>
        <w:ind w:left="864" w:hanging="864"/>
        <w:rPr>
          <w:rFonts w:ascii="Arial" w:hAnsi="Arial" w:cs="Arial"/>
          <w:b/>
          <w:sz w:val="20"/>
          <w:szCs w:val="20"/>
        </w:rPr>
      </w:pPr>
      <w:r w:rsidRPr="00513FBA">
        <w:rPr>
          <w:rFonts w:ascii="Arial" w:hAnsi="Arial" w:cs="Arial"/>
          <w:b/>
          <w:sz w:val="20"/>
          <w:szCs w:val="20"/>
        </w:rPr>
        <w:t xml:space="preserve"> </w:t>
      </w:r>
    </w:p>
    <w:p w14:paraId="6915F77E"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 xml:space="preserve">                         </w:t>
      </w:r>
    </w:p>
    <w:p w14:paraId="0AC48FCB" w14:textId="77777777" w:rsidR="004A2BE3" w:rsidRPr="00513FBA" w:rsidRDefault="004A2BE3" w:rsidP="004A2BE3">
      <w:pPr>
        <w:tabs>
          <w:tab w:val="left" w:pos="864"/>
        </w:tabs>
        <w:spacing w:after="160" w:line="252" w:lineRule="auto"/>
        <w:ind w:left="864" w:hanging="864"/>
        <w:jc w:val="both"/>
        <w:rPr>
          <w:rFonts w:ascii="Arial" w:hAnsi="Arial" w:cs="Arial"/>
          <w:b/>
          <w:sz w:val="20"/>
          <w:szCs w:val="20"/>
        </w:rPr>
      </w:pPr>
      <w:r w:rsidRPr="00513FBA">
        <w:rPr>
          <w:rFonts w:ascii="Arial" w:hAnsi="Arial" w:cs="Arial"/>
          <w:b/>
          <w:sz w:val="20"/>
          <w:szCs w:val="20"/>
        </w:rPr>
        <w:t xml:space="preserve">NAROČNIK:          </w:t>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t xml:space="preserve">                                                  </w:t>
      </w:r>
      <w:r>
        <w:rPr>
          <w:rFonts w:ascii="Arial" w:hAnsi="Arial" w:cs="Arial"/>
          <w:b/>
          <w:sz w:val="20"/>
          <w:szCs w:val="20"/>
        </w:rPr>
        <w:t>IZVAJALEC</w:t>
      </w:r>
      <w:r w:rsidRPr="00513FBA">
        <w:rPr>
          <w:rFonts w:ascii="Arial" w:hAnsi="Arial" w:cs="Arial"/>
          <w:b/>
          <w:sz w:val="20"/>
          <w:szCs w:val="20"/>
        </w:rPr>
        <w:t>:</w:t>
      </w:r>
    </w:p>
    <w:p w14:paraId="071A6A75" w14:textId="77777777" w:rsidR="009B035E" w:rsidRDefault="009B035E" w:rsidP="007F00B6">
      <w:pPr>
        <w:ind w:left="720" w:right="50"/>
        <w:contextualSpacing/>
        <w:jc w:val="right"/>
        <w:rPr>
          <w:rFonts w:ascii="Arial" w:hAnsi="Arial" w:cs="Arial"/>
          <w:b/>
          <w:sz w:val="20"/>
          <w:szCs w:val="20"/>
        </w:rPr>
      </w:pPr>
    </w:p>
    <w:p w14:paraId="195435DD" w14:textId="77777777" w:rsidR="009B035E" w:rsidRDefault="009B035E" w:rsidP="007F00B6">
      <w:pPr>
        <w:ind w:left="720" w:right="50"/>
        <w:contextualSpacing/>
        <w:jc w:val="right"/>
        <w:rPr>
          <w:rFonts w:ascii="Arial" w:hAnsi="Arial" w:cs="Arial"/>
          <w:b/>
          <w:sz w:val="20"/>
          <w:szCs w:val="20"/>
        </w:rPr>
      </w:pPr>
    </w:p>
    <w:p w14:paraId="608F5A76" w14:textId="77777777" w:rsidR="009B035E" w:rsidRDefault="009B035E" w:rsidP="007F00B6">
      <w:pPr>
        <w:ind w:left="720" w:right="50"/>
        <w:contextualSpacing/>
        <w:jc w:val="right"/>
        <w:rPr>
          <w:rFonts w:ascii="Arial" w:hAnsi="Arial" w:cs="Arial"/>
          <w:b/>
          <w:sz w:val="20"/>
          <w:szCs w:val="20"/>
        </w:rPr>
      </w:pPr>
    </w:p>
    <w:p w14:paraId="6471717E" w14:textId="77777777" w:rsidR="00533E8B" w:rsidRDefault="00533E8B" w:rsidP="007F00B6">
      <w:pPr>
        <w:ind w:left="720" w:right="50"/>
        <w:contextualSpacing/>
        <w:jc w:val="right"/>
        <w:rPr>
          <w:rFonts w:ascii="Arial" w:hAnsi="Arial" w:cs="Arial"/>
          <w:b/>
          <w:sz w:val="20"/>
          <w:szCs w:val="20"/>
        </w:rPr>
      </w:pPr>
    </w:p>
    <w:p w14:paraId="1A926230" w14:textId="77777777" w:rsidR="00533E8B" w:rsidRDefault="00533E8B" w:rsidP="007F00B6">
      <w:pPr>
        <w:ind w:left="720" w:right="50"/>
        <w:contextualSpacing/>
        <w:jc w:val="right"/>
        <w:rPr>
          <w:rFonts w:ascii="Arial" w:hAnsi="Arial" w:cs="Arial"/>
          <w:b/>
          <w:sz w:val="20"/>
          <w:szCs w:val="20"/>
        </w:rPr>
      </w:pPr>
    </w:p>
    <w:p w14:paraId="246D1BCD" w14:textId="4EA30F50" w:rsidR="007F00B6" w:rsidRPr="001D4BC9" w:rsidRDefault="007F00B6" w:rsidP="007F00B6">
      <w:pPr>
        <w:ind w:left="720" w:right="50"/>
        <w:contextualSpacing/>
        <w:jc w:val="right"/>
        <w:rPr>
          <w:rFonts w:ascii="Arial" w:hAnsi="Arial" w:cs="Arial"/>
          <w:b/>
          <w:strike/>
          <w:color w:val="EE0000"/>
          <w:sz w:val="20"/>
          <w:szCs w:val="20"/>
        </w:rPr>
      </w:pPr>
      <w:r w:rsidRPr="001D4BC9">
        <w:rPr>
          <w:rFonts w:ascii="Arial" w:hAnsi="Arial" w:cs="Arial"/>
          <w:b/>
          <w:strike/>
          <w:color w:val="EE0000"/>
          <w:sz w:val="20"/>
          <w:szCs w:val="20"/>
        </w:rPr>
        <w:t xml:space="preserve">OBRAZEC </w:t>
      </w:r>
      <w:r w:rsidR="003B70B5" w:rsidRPr="001D4BC9">
        <w:rPr>
          <w:rFonts w:ascii="Arial" w:hAnsi="Arial" w:cs="Arial"/>
          <w:b/>
          <w:strike/>
          <w:color w:val="EE0000"/>
          <w:sz w:val="20"/>
          <w:szCs w:val="20"/>
        </w:rPr>
        <w:t>8</w:t>
      </w:r>
    </w:p>
    <w:p w14:paraId="25C837CA" w14:textId="77777777" w:rsidR="00825AC5" w:rsidRPr="001D4BC9" w:rsidRDefault="00825AC5" w:rsidP="00825AC5">
      <w:pPr>
        <w:spacing w:after="160" w:line="252" w:lineRule="auto"/>
        <w:jc w:val="both"/>
        <w:rPr>
          <w:rFonts w:ascii="Arial" w:hAnsi="Arial" w:cs="Arial"/>
          <w:strike/>
          <w:color w:val="EE0000"/>
          <w:sz w:val="20"/>
          <w:szCs w:val="20"/>
        </w:rPr>
      </w:pPr>
      <w:r w:rsidRPr="001D4BC9">
        <w:rPr>
          <w:rFonts w:ascii="Arial" w:hAnsi="Arial" w:cs="Arial"/>
          <w:strike/>
          <w:color w:val="EE0000"/>
          <w:sz w:val="20"/>
          <w:szCs w:val="20"/>
        </w:rPr>
        <w:t xml:space="preserve">Izdajatelj menice </w:t>
      </w:r>
    </w:p>
    <w:p w14:paraId="0D110386" w14:textId="77777777" w:rsidR="00825AC5" w:rsidRPr="001D4BC9" w:rsidRDefault="00825AC5" w:rsidP="00825AC5">
      <w:pPr>
        <w:spacing w:after="160" w:line="252" w:lineRule="auto"/>
        <w:jc w:val="both"/>
        <w:rPr>
          <w:rFonts w:ascii="Arial" w:hAnsi="Arial" w:cs="Arial"/>
          <w:strike/>
          <w:color w:val="EE0000"/>
          <w:sz w:val="20"/>
          <w:szCs w:val="20"/>
        </w:rPr>
      </w:pPr>
      <w:r w:rsidRPr="001D4BC9">
        <w:rPr>
          <w:rFonts w:ascii="Arial" w:hAnsi="Arial" w:cs="Arial"/>
          <w:strike/>
          <w:color w:val="EE0000"/>
          <w:sz w:val="20"/>
          <w:szCs w:val="20"/>
        </w:rPr>
        <w:t>____________________________</w:t>
      </w:r>
      <w:r w:rsidRPr="001D4BC9">
        <w:rPr>
          <w:rFonts w:ascii="Arial" w:hAnsi="Arial" w:cs="Arial"/>
          <w:b/>
          <w:i/>
          <w:strike/>
          <w:color w:val="EE0000"/>
          <w:sz w:val="20"/>
          <w:szCs w:val="20"/>
        </w:rPr>
        <w:t xml:space="preserve"> </w:t>
      </w:r>
    </w:p>
    <w:p w14:paraId="60C0D590" w14:textId="77777777" w:rsidR="00825AC5" w:rsidRPr="001D4BC9" w:rsidRDefault="00825AC5" w:rsidP="00825AC5">
      <w:pPr>
        <w:spacing w:after="160" w:line="252" w:lineRule="auto"/>
        <w:jc w:val="both"/>
        <w:rPr>
          <w:rFonts w:ascii="Arial" w:hAnsi="Arial" w:cs="Arial"/>
          <w:strike/>
          <w:color w:val="EE0000"/>
          <w:sz w:val="20"/>
          <w:szCs w:val="20"/>
        </w:rPr>
      </w:pPr>
      <w:r w:rsidRPr="001D4BC9">
        <w:rPr>
          <w:rFonts w:ascii="Arial" w:hAnsi="Arial" w:cs="Arial"/>
          <w:strike/>
          <w:color w:val="EE0000"/>
          <w:sz w:val="20"/>
          <w:szCs w:val="20"/>
        </w:rPr>
        <w:t>____________________________</w:t>
      </w:r>
    </w:p>
    <w:p w14:paraId="60CDE3C1" w14:textId="77777777" w:rsidR="00825AC5" w:rsidRPr="001D4BC9" w:rsidRDefault="00825AC5" w:rsidP="00825AC5">
      <w:pPr>
        <w:spacing w:after="160" w:line="252" w:lineRule="auto"/>
        <w:jc w:val="both"/>
        <w:rPr>
          <w:rFonts w:ascii="Arial" w:hAnsi="Arial" w:cs="Arial"/>
          <w:strike/>
          <w:color w:val="EE0000"/>
          <w:sz w:val="20"/>
          <w:szCs w:val="20"/>
        </w:rPr>
      </w:pPr>
      <w:r w:rsidRPr="001D4BC9">
        <w:rPr>
          <w:rFonts w:ascii="Arial" w:hAnsi="Arial" w:cs="Arial"/>
          <w:strike/>
          <w:color w:val="EE0000"/>
          <w:sz w:val="20"/>
          <w:szCs w:val="20"/>
        </w:rPr>
        <w:t>____________________________</w:t>
      </w:r>
    </w:p>
    <w:p w14:paraId="72EC8EA8" w14:textId="77777777" w:rsidR="00964A51" w:rsidRPr="001D4BC9" w:rsidRDefault="00964A51" w:rsidP="00825AC5">
      <w:pPr>
        <w:spacing w:line="252" w:lineRule="auto"/>
        <w:jc w:val="center"/>
        <w:rPr>
          <w:rFonts w:ascii="Arial" w:hAnsi="Arial" w:cs="Arial"/>
          <w:b/>
          <w:strike/>
          <w:color w:val="EE0000"/>
          <w:sz w:val="20"/>
          <w:szCs w:val="20"/>
        </w:rPr>
      </w:pPr>
    </w:p>
    <w:p w14:paraId="55A75946" w14:textId="7CC028DD" w:rsidR="00825AC5" w:rsidRPr="001D4BC9" w:rsidRDefault="00825AC5" w:rsidP="00825AC5">
      <w:pPr>
        <w:spacing w:line="252" w:lineRule="auto"/>
        <w:jc w:val="center"/>
        <w:rPr>
          <w:rFonts w:ascii="Arial" w:hAnsi="Arial" w:cs="Arial"/>
          <w:b/>
          <w:strike/>
          <w:color w:val="EE0000"/>
          <w:sz w:val="20"/>
          <w:szCs w:val="20"/>
        </w:rPr>
      </w:pPr>
      <w:r w:rsidRPr="001D4BC9">
        <w:rPr>
          <w:rFonts w:ascii="Arial" w:hAnsi="Arial" w:cs="Arial"/>
          <w:b/>
          <w:strike/>
          <w:color w:val="EE0000"/>
          <w:sz w:val="20"/>
          <w:szCs w:val="20"/>
        </w:rPr>
        <w:t xml:space="preserve">VZOREC MENIČNE IZJAVE </w:t>
      </w:r>
    </w:p>
    <w:p w14:paraId="1018BD6E" w14:textId="3925FD99" w:rsidR="00825AC5" w:rsidRPr="001D4BC9" w:rsidRDefault="00825AC5" w:rsidP="00825AC5">
      <w:pPr>
        <w:spacing w:line="252" w:lineRule="auto"/>
        <w:jc w:val="center"/>
        <w:rPr>
          <w:rFonts w:ascii="Arial" w:hAnsi="Arial" w:cs="Arial"/>
          <w:b/>
          <w:strike/>
          <w:color w:val="EE0000"/>
          <w:sz w:val="20"/>
          <w:szCs w:val="20"/>
        </w:rPr>
      </w:pPr>
      <w:r w:rsidRPr="001D4BC9">
        <w:rPr>
          <w:rFonts w:ascii="Arial" w:hAnsi="Arial" w:cs="Arial"/>
          <w:b/>
          <w:strike/>
          <w:color w:val="EE0000"/>
          <w:sz w:val="20"/>
          <w:szCs w:val="20"/>
        </w:rPr>
        <w:t>ZA DOBRO IZVEDBO POGODBENIH OBVEZNOSTI</w:t>
      </w:r>
    </w:p>
    <w:p w14:paraId="017E9E25" w14:textId="77777777" w:rsidR="00964A51" w:rsidRPr="001D4BC9" w:rsidRDefault="00964A51" w:rsidP="00825AC5">
      <w:pPr>
        <w:spacing w:line="252" w:lineRule="auto"/>
        <w:jc w:val="center"/>
        <w:rPr>
          <w:rFonts w:ascii="Arial" w:hAnsi="Arial" w:cs="Arial"/>
          <w:b/>
          <w:strike/>
          <w:color w:val="EE0000"/>
          <w:sz w:val="20"/>
          <w:szCs w:val="20"/>
        </w:rPr>
      </w:pPr>
    </w:p>
    <w:p w14:paraId="2027E720" w14:textId="65B7581C" w:rsidR="00825AC5" w:rsidRPr="001D4BC9" w:rsidRDefault="00825AC5" w:rsidP="00825AC5">
      <w:pPr>
        <w:spacing w:after="160" w:line="252" w:lineRule="auto"/>
        <w:jc w:val="both"/>
        <w:rPr>
          <w:rFonts w:ascii="Arial" w:hAnsi="Arial" w:cs="Arial"/>
          <w:strike/>
          <w:color w:val="EE0000"/>
          <w:sz w:val="20"/>
          <w:szCs w:val="20"/>
        </w:rPr>
      </w:pPr>
      <w:r w:rsidRPr="001D4BC9">
        <w:rPr>
          <w:rFonts w:ascii="Arial" w:hAnsi="Arial" w:cs="Arial"/>
          <w:strike/>
          <w:color w:val="EE0000"/>
          <w:sz w:val="20"/>
          <w:szCs w:val="20"/>
        </w:rPr>
        <w:t xml:space="preserve">V zavarovanje svojih pogodbenih obveznosti do naročnika  </w:t>
      </w:r>
      <w:bookmarkStart w:id="428" w:name="_Hlk191378079"/>
      <w:r w:rsidR="006D150E" w:rsidRPr="001D4BC9">
        <w:rPr>
          <w:rFonts w:ascii="Arial" w:hAnsi="Arial" w:cs="Arial"/>
          <w:strike/>
          <w:color w:val="EE0000"/>
          <w:sz w:val="20"/>
          <w:szCs w:val="20"/>
        </w:rPr>
        <w:t>____________________________</w:t>
      </w:r>
      <w:bookmarkEnd w:id="428"/>
      <w:r w:rsidRPr="001D4BC9">
        <w:rPr>
          <w:rFonts w:ascii="Arial" w:hAnsi="Arial" w:cs="Arial"/>
          <w:strike/>
          <w:color w:val="EE0000"/>
          <w:sz w:val="20"/>
          <w:szCs w:val="20"/>
        </w:rPr>
        <w:t>, po pogodbi ……………………………  (številka pogodbe), za »</w:t>
      </w:r>
      <w:r w:rsidR="005416FA" w:rsidRPr="001D4BC9">
        <w:rPr>
          <w:rFonts w:ascii="Arial" w:hAnsi="Arial" w:cs="Arial"/>
          <w:strike/>
          <w:color w:val="EE0000"/>
          <w:sz w:val="20"/>
          <w:szCs w:val="20"/>
        </w:rPr>
        <w:t>Svetovanje s področja integracije družb</w:t>
      </w:r>
      <w:r w:rsidRPr="001D4BC9">
        <w:rPr>
          <w:rFonts w:ascii="Arial" w:hAnsi="Arial" w:cs="Arial"/>
          <w:i/>
          <w:strike/>
          <w:color w:val="EE0000"/>
          <w:sz w:val="20"/>
          <w:szCs w:val="20"/>
        </w:rPr>
        <w:t xml:space="preserve">«, </w:t>
      </w:r>
      <w:r w:rsidRPr="001D4BC9">
        <w:rPr>
          <w:rFonts w:ascii="Arial" w:hAnsi="Arial" w:cs="Arial"/>
          <w:strike/>
          <w:color w:val="EE0000"/>
          <w:sz w:val="20"/>
          <w:szCs w:val="20"/>
        </w:rPr>
        <w:t xml:space="preserve">sklenjene datum :………….., izročamo družbi </w:t>
      </w:r>
      <w:r w:rsidR="006D150E" w:rsidRPr="001D4BC9">
        <w:rPr>
          <w:rFonts w:ascii="Arial" w:hAnsi="Arial" w:cs="Arial"/>
          <w:strike/>
          <w:color w:val="EE0000"/>
          <w:sz w:val="20"/>
          <w:szCs w:val="20"/>
        </w:rPr>
        <w:t>_______________________</w:t>
      </w:r>
      <w:r w:rsidRPr="001D4BC9">
        <w:rPr>
          <w:rFonts w:ascii="Arial" w:hAnsi="Arial" w:cs="Arial"/>
          <w:strike/>
          <w:color w:val="EE0000"/>
          <w:sz w:val="20"/>
          <w:szCs w:val="20"/>
        </w:rPr>
        <w:t xml:space="preserve">    ……. kom  podpisanih bianco menic, ki jih je podpisala pooblaščena oseba za podpisovanje pri banki:</w:t>
      </w:r>
      <w:r w:rsidR="00E6579E" w:rsidRPr="001D4BC9">
        <w:rPr>
          <w:rFonts w:ascii="Arial" w:hAnsi="Arial" w:cs="Arial"/>
          <w:strike/>
          <w:color w:val="EE0000"/>
          <w:sz w:val="20"/>
          <w:szCs w:val="20"/>
        </w:rPr>
        <w:t xml:space="preserve"> </w:t>
      </w:r>
      <w:r w:rsidRPr="001D4BC9">
        <w:rPr>
          <w:rFonts w:ascii="Arial" w:hAnsi="Arial" w:cs="Arial"/>
          <w:strike/>
          <w:color w:val="EE0000"/>
          <w:sz w:val="20"/>
          <w:szCs w:val="20"/>
        </w:rPr>
        <w:t>…………………………………………… (ime in priimek, status v podjetju), ki se podpisuje ……………………………………………………………………..</w:t>
      </w:r>
    </w:p>
    <w:p w14:paraId="35DA7903" w14:textId="77777777" w:rsidR="00825AC5" w:rsidRPr="001D4BC9" w:rsidRDefault="00825AC5" w:rsidP="00825AC5">
      <w:pPr>
        <w:jc w:val="both"/>
        <w:rPr>
          <w:rFonts w:ascii="Arial" w:hAnsi="Arial" w:cs="Arial"/>
          <w:strike/>
          <w:color w:val="EE0000"/>
          <w:sz w:val="20"/>
          <w:szCs w:val="20"/>
        </w:rPr>
      </w:pPr>
      <w:r w:rsidRPr="001D4BC9">
        <w:rPr>
          <w:rFonts w:ascii="Arial" w:hAnsi="Arial" w:cs="Arial"/>
          <w:strike/>
          <w:color w:val="EE0000"/>
          <w:sz w:val="20"/>
          <w:szCs w:val="20"/>
        </w:rPr>
        <w:t>S podpisom te menične izjave nepreklicno in brezpogojno pooblaščamo družbo 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19613F62" w14:textId="2BE6A9CD" w:rsidR="00825AC5" w:rsidRPr="001D4BC9" w:rsidRDefault="00825AC5">
      <w:pPr>
        <w:numPr>
          <w:ilvl w:val="0"/>
          <w:numId w:val="23"/>
        </w:numPr>
        <w:jc w:val="both"/>
        <w:rPr>
          <w:rFonts w:ascii="Arial" w:hAnsi="Arial" w:cs="Arial"/>
          <w:strike/>
          <w:color w:val="EE0000"/>
          <w:sz w:val="20"/>
          <w:szCs w:val="20"/>
        </w:rPr>
      </w:pPr>
      <w:r w:rsidRPr="001D4BC9">
        <w:rPr>
          <w:rFonts w:ascii="Arial" w:hAnsi="Arial" w:cs="Arial"/>
          <w:strike/>
          <w:color w:val="EE0000"/>
          <w:sz w:val="20"/>
          <w:szCs w:val="20"/>
        </w:rPr>
        <w:t xml:space="preserve">če </w:t>
      </w:r>
      <w:bookmarkStart w:id="429" w:name="_Hlk128742374"/>
      <w:r w:rsidR="00C40732" w:rsidRPr="001D4BC9">
        <w:rPr>
          <w:rFonts w:ascii="Arial" w:hAnsi="Arial" w:cs="Arial"/>
          <w:strike/>
          <w:color w:val="EE0000"/>
          <w:sz w:val="20"/>
          <w:szCs w:val="20"/>
        </w:rPr>
        <w:t>izvajalec</w:t>
      </w:r>
      <w:bookmarkEnd w:id="429"/>
      <w:r w:rsidRPr="001D4BC9">
        <w:rPr>
          <w:rFonts w:ascii="Arial" w:hAnsi="Arial" w:cs="Arial"/>
          <w:strike/>
          <w:color w:val="EE0000"/>
          <w:sz w:val="20"/>
          <w:szCs w:val="20"/>
        </w:rPr>
        <w:t xml:space="preserve"> ne bo pričel izvajati svojih pogodbenih obveznosti v skladu z določili pogodbe,</w:t>
      </w:r>
    </w:p>
    <w:p w14:paraId="42C95D88" w14:textId="4E5BA2D9" w:rsidR="00825AC5" w:rsidRPr="001D4BC9" w:rsidRDefault="00825AC5">
      <w:pPr>
        <w:numPr>
          <w:ilvl w:val="0"/>
          <w:numId w:val="23"/>
        </w:numPr>
        <w:jc w:val="both"/>
        <w:rPr>
          <w:rFonts w:ascii="Arial" w:hAnsi="Arial" w:cs="Arial"/>
          <w:strike/>
          <w:color w:val="EE0000"/>
          <w:sz w:val="20"/>
          <w:szCs w:val="20"/>
        </w:rPr>
      </w:pPr>
      <w:r w:rsidRPr="001D4BC9">
        <w:rPr>
          <w:rFonts w:ascii="Arial" w:hAnsi="Arial" w:cs="Arial"/>
          <w:strike/>
          <w:color w:val="EE0000"/>
          <w:sz w:val="20"/>
          <w:szCs w:val="20"/>
        </w:rPr>
        <w:t xml:space="preserve">če </w:t>
      </w:r>
      <w:r w:rsidR="00C40732" w:rsidRPr="001D4BC9">
        <w:rPr>
          <w:rFonts w:ascii="Arial" w:hAnsi="Arial" w:cs="Arial"/>
          <w:strike/>
          <w:color w:val="EE0000"/>
          <w:sz w:val="20"/>
          <w:szCs w:val="20"/>
        </w:rPr>
        <w:t>izvajalec</w:t>
      </w:r>
      <w:r w:rsidRPr="001D4BC9">
        <w:rPr>
          <w:rFonts w:ascii="Arial" w:hAnsi="Arial" w:cs="Arial"/>
          <w:strike/>
          <w:color w:val="EE0000"/>
          <w:sz w:val="20"/>
          <w:szCs w:val="20"/>
        </w:rPr>
        <w:t xml:space="preserve"> ne bo izpolnil svojih pogodbenih obveznosti v skladu z določili pogodbe,</w:t>
      </w:r>
    </w:p>
    <w:p w14:paraId="4215F675" w14:textId="0707F340" w:rsidR="00825AC5" w:rsidRPr="001D4BC9" w:rsidRDefault="00825AC5">
      <w:pPr>
        <w:numPr>
          <w:ilvl w:val="0"/>
          <w:numId w:val="23"/>
        </w:numPr>
        <w:jc w:val="both"/>
        <w:rPr>
          <w:rFonts w:ascii="Arial" w:hAnsi="Arial" w:cs="Arial"/>
          <w:strike/>
          <w:color w:val="EE0000"/>
          <w:sz w:val="20"/>
          <w:szCs w:val="20"/>
        </w:rPr>
      </w:pPr>
      <w:r w:rsidRPr="001D4BC9">
        <w:rPr>
          <w:rFonts w:ascii="Arial" w:hAnsi="Arial" w:cs="Arial"/>
          <w:strike/>
          <w:color w:val="EE0000"/>
          <w:sz w:val="20"/>
          <w:szCs w:val="20"/>
        </w:rPr>
        <w:t xml:space="preserve">če </w:t>
      </w:r>
      <w:r w:rsidR="00C40732" w:rsidRPr="001D4BC9">
        <w:rPr>
          <w:rFonts w:ascii="Arial" w:hAnsi="Arial" w:cs="Arial"/>
          <w:strike/>
          <w:color w:val="EE0000"/>
          <w:sz w:val="20"/>
          <w:szCs w:val="20"/>
        </w:rPr>
        <w:t xml:space="preserve">izvajalec </w:t>
      </w:r>
      <w:r w:rsidRPr="001D4BC9">
        <w:rPr>
          <w:rFonts w:ascii="Arial" w:hAnsi="Arial" w:cs="Arial"/>
          <w:strike/>
          <w:color w:val="EE0000"/>
          <w:sz w:val="20"/>
          <w:szCs w:val="20"/>
        </w:rPr>
        <w:t>ne bo pravočasno izpolnil svojih pogodbenih obveznosti v skladu z določili pogodbe,</w:t>
      </w:r>
    </w:p>
    <w:p w14:paraId="5F9CCE5A" w14:textId="4508604A" w:rsidR="00825AC5" w:rsidRPr="001D4BC9" w:rsidRDefault="00825AC5">
      <w:pPr>
        <w:numPr>
          <w:ilvl w:val="0"/>
          <w:numId w:val="23"/>
        </w:numPr>
        <w:jc w:val="both"/>
        <w:rPr>
          <w:rFonts w:ascii="Arial" w:hAnsi="Arial" w:cs="Arial"/>
          <w:strike/>
          <w:color w:val="EE0000"/>
          <w:sz w:val="20"/>
          <w:szCs w:val="20"/>
        </w:rPr>
      </w:pPr>
      <w:r w:rsidRPr="001D4BC9">
        <w:rPr>
          <w:rFonts w:ascii="Arial" w:hAnsi="Arial" w:cs="Arial"/>
          <w:strike/>
          <w:color w:val="EE0000"/>
          <w:sz w:val="20"/>
          <w:szCs w:val="20"/>
        </w:rPr>
        <w:t xml:space="preserve">če </w:t>
      </w:r>
      <w:r w:rsidR="00015DFC" w:rsidRPr="001D4BC9">
        <w:rPr>
          <w:rFonts w:ascii="Arial" w:hAnsi="Arial" w:cs="Arial"/>
          <w:strike/>
          <w:color w:val="EE0000"/>
          <w:sz w:val="20"/>
          <w:szCs w:val="20"/>
        </w:rPr>
        <w:t>izvajalec</w:t>
      </w:r>
      <w:r w:rsidRPr="001D4BC9">
        <w:rPr>
          <w:rFonts w:ascii="Arial" w:hAnsi="Arial" w:cs="Arial"/>
          <w:strike/>
          <w:color w:val="EE0000"/>
          <w:sz w:val="20"/>
          <w:szCs w:val="20"/>
        </w:rPr>
        <w:t xml:space="preserve"> ne bo pravilno izpolnil svojih pogodbenih obveznosti v skladu z določili pogodbe,</w:t>
      </w:r>
    </w:p>
    <w:p w14:paraId="1DA54976" w14:textId="64121AAC" w:rsidR="00825AC5" w:rsidRPr="001D4BC9" w:rsidRDefault="00825AC5">
      <w:pPr>
        <w:numPr>
          <w:ilvl w:val="0"/>
          <w:numId w:val="23"/>
        </w:numPr>
        <w:jc w:val="both"/>
        <w:rPr>
          <w:rFonts w:ascii="Arial" w:hAnsi="Arial" w:cs="Arial"/>
          <w:strike/>
          <w:color w:val="EE0000"/>
          <w:sz w:val="20"/>
          <w:szCs w:val="20"/>
        </w:rPr>
      </w:pPr>
      <w:r w:rsidRPr="001D4BC9">
        <w:rPr>
          <w:rFonts w:ascii="Arial" w:hAnsi="Arial" w:cs="Arial"/>
          <w:strike/>
          <w:color w:val="EE0000"/>
          <w:sz w:val="20"/>
          <w:szCs w:val="20"/>
        </w:rPr>
        <w:t xml:space="preserve">če bo </w:t>
      </w:r>
      <w:r w:rsidR="00015DFC" w:rsidRPr="001D4BC9">
        <w:rPr>
          <w:rFonts w:ascii="Arial" w:hAnsi="Arial" w:cs="Arial"/>
          <w:strike/>
          <w:color w:val="EE0000"/>
          <w:sz w:val="20"/>
          <w:szCs w:val="20"/>
        </w:rPr>
        <w:t xml:space="preserve">izvajalec </w:t>
      </w:r>
      <w:r w:rsidRPr="001D4BC9">
        <w:rPr>
          <w:rFonts w:ascii="Arial" w:hAnsi="Arial" w:cs="Arial"/>
          <w:strike/>
          <w:color w:val="EE0000"/>
          <w:sz w:val="20"/>
          <w:szCs w:val="20"/>
        </w:rPr>
        <w:t>prenehal izpolnjevati svoje pogodbene obveznosti v skladu z določili pogodbe.</w:t>
      </w:r>
    </w:p>
    <w:p w14:paraId="68FFE385" w14:textId="77777777" w:rsidR="00825AC5" w:rsidRPr="001D4BC9" w:rsidRDefault="00825AC5" w:rsidP="00825AC5">
      <w:pPr>
        <w:spacing w:after="160" w:line="252" w:lineRule="auto"/>
        <w:jc w:val="both"/>
        <w:rPr>
          <w:rFonts w:ascii="Arial" w:hAnsi="Arial" w:cs="Arial"/>
          <w:strike/>
          <w:color w:val="EE0000"/>
          <w:sz w:val="20"/>
          <w:szCs w:val="20"/>
        </w:rPr>
      </w:pPr>
      <w:r w:rsidRPr="001D4BC9">
        <w:rPr>
          <w:rFonts w:ascii="Arial" w:hAnsi="Arial" w:cs="Arial"/>
          <w:strike/>
          <w:color w:val="EE0000"/>
          <w:sz w:val="20"/>
          <w:szCs w:val="20"/>
        </w:rPr>
        <w:t>Odrekamo se vsem ugovorom proti tako izpolnjeni menici, kakor tudi ugovorom v sodnem postopku in se zavezujemo menico ob dospetju  plačati.</w:t>
      </w:r>
    </w:p>
    <w:p w14:paraId="3BC8533D" w14:textId="77777777" w:rsidR="00825AC5" w:rsidRPr="001D4BC9" w:rsidRDefault="00825AC5" w:rsidP="00825AC5">
      <w:pPr>
        <w:spacing w:after="160" w:line="252" w:lineRule="auto"/>
        <w:jc w:val="both"/>
        <w:rPr>
          <w:rFonts w:ascii="Arial" w:hAnsi="Arial" w:cs="Arial"/>
          <w:strike/>
          <w:color w:val="EE0000"/>
          <w:sz w:val="20"/>
          <w:szCs w:val="20"/>
        </w:rPr>
      </w:pPr>
      <w:r w:rsidRPr="001D4BC9">
        <w:rPr>
          <w:rFonts w:ascii="Arial" w:hAnsi="Arial" w:cs="Arial"/>
          <w:strike/>
          <w:color w:val="EE0000"/>
          <w:sz w:val="20"/>
          <w:szCs w:val="20"/>
        </w:rPr>
        <w:t>Menica naj bo izpolnjena z vpisom poljubnega datuma dospelosti in s klavzulo »brez protesta«.</w:t>
      </w:r>
    </w:p>
    <w:p w14:paraId="0F2E108C" w14:textId="100340C6" w:rsidR="00825AC5" w:rsidRPr="001D4BC9" w:rsidRDefault="00825AC5" w:rsidP="00825AC5">
      <w:pPr>
        <w:spacing w:after="160" w:line="252" w:lineRule="auto"/>
        <w:jc w:val="both"/>
        <w:rPr>
          <w:rFonts w:ascii="Arial" w:hAnsi="Arial" w:cs="Arial"/>
          <w:strike/>
          <w:color w:val="EE0000"/>
          <w:sz w:val="20"/>
          <w:szCs w:val="20"/>
        </w:rPr>
      </w:pPr>
      <w:r w:rsidRPr="001D4BC9">
        <w:rPr>
          <w:rFonts w:ascii="Arial" w:hAnsi="Arial" w:cs="Arial"/>
          <w:strike/>
          <w:color w:val="EE0000"/>
          <w:sz w:val="20"/>
          <w:szCs w:val="20"/>
        </w:rPr>
        <w:t xml:space="preserve">Izdajatelj menice pooblaščam naročnika </w:t>
      </w:r>
      <w:r w:rsidR="006D150E" w:rsidRPr="001D4BC9">
        <w:rPr>
          <w:rFonts w:ascii="Arial" w:hAnsi="Arial" w:cs="Arial"/>
          <w:strike/>
          <w:color w:val="EE0000"/>
          <w:sz w:val="20"/>
          <w:szCs w:val="20"/>
        </w:rPr>
        <w:t>_________</w:t>
      </w:r>
      <w:r w:rsidRPr="001D4BC9">
        <w:rPr>
          <w:rFonts w:ascii="Arial" w:hAnsi="Arial" w:cs="Arial"/>
          <w:strike/>
          <w:color w:val="EE0000"/>
          <w:sz w:val="20"/>
          <w:szCs w:val="20"/>
        </w:rPr>
        <w:t>_________________, da predloži menico na unovčenje in izrecno dovoljujem banki izplačilo take menice.</w:t>
      </w:r>
    </w:p>
    <w:p w14:paraId="753D85FA" w14:textId="77777777" w:rsidR="00825AC5" w:rsidRPr="001D4BC9" w:rsidRDefault="00825AC5" w:rsidP="00825AC5">
      <w:pPr>
        <w:spacing w:after="160" w:line="252" w:lineRule="auto"/>
        <w:jc w:val="both"/>
        <w:rPr>
          <w:rFonts w:ascii="Arial" w:hAnsi="Arial" w:cs="Arial"/>
          <w:strike/>
          <w:color w:val="EE0000"/>
          <w:sz w:val="20"/>
          <w:szCs w:val="20"/>
        </w:rPr>
      </w:pPr>
      <w:r w:rsidRPr="001D4BC9">
        <w:rPr>
          <w:rFonts w:ascii="Arial" w:hAnsi="Arial" w:cs="Arial"/>
          <w:strike/>
          <w:color w:val="EE0000"/>
          <w:sz w:val="20"/>
          <w:szCs w:val="20"/>
        </w:rPr>
        <w:t>Tako dajem nalog za plačilo oziroma pooblastilo vsem spodaj navedenim bankam iz naslednjih mojih računov: …………………………………TRR št.: …………………………………………………….</w:t>
      </w:r>
    </w:p>
    <w:p w14:paraId="5449ADB9" w14:textId="77777777" w:rsidR="00825AC5" w:rsidRPr="001D4BC9" w:rsidRDefault="00825AC5" w:rsidP="00825AC5">
      <w:pPr>
        <w:spacing w:after="160" w:line="252" w:lineRule="auto"/>
        <w:jc w:val="both"/>
        <w:rPr>
          <w:rFonts w:ascii="Arial" w:hAnsi="Arial" w:cs="Arial"/>
          <w:strike/>
          <w:color w:val="EE0000"/>
          <w:sz w:val="20"/>
          <w:szCs w:val="20"/>
        </w:rPr>
      </w:pPr>
      <w:r w:rsidRPr="001D4BC9">
        <w:rPr>
          <w:rFonts w:ascii="Arial" w:hAnsi="Arial" w:cs="Arial"/>
          <w:strike/>
          <w:color w:val="EE0000"/>
          <w:sz w:val="20"/>
          <w:szCs w:val="20"/>
        </w:rPr>
        <w:t>V primeru odprtja dodatnega računa,  ki ni zgoraj naveden,  izrecno dovoljujemo izplačilo menice in pooblaščam banko,  pri kateri je takšen račun odprt, da izvede plačilo.</w:t>
      </w:r>
    </w:p>
    <w:p w14:paraId="299A6D3F" w14:textId="77777777" w:rsidR="00825AC5" w:rsidRPr="001D4BC9" w:rsidRDefault="00825AC5" w:rsidP="00825AC5">
      <w:pPr>
        <w:spacing w:after="160" w:line="252" w:lineRule="auto"/>
        <w:jc w:val="both"/>
        <w:rPr>
          <w:rFonts w:ascii="Arial" w:hAnsi="Arial" w:cs="Arial"/>
          <w:strike/>
          <w:color w:val="EE0000"/>
          <w:sz w:val="20"/>
          <w:szCs w:val="20"/>
        </w:rPr>
      </w:pPr>
      <w:r w:rsidRPr="001D4BC9">
        <w:rPr>
          <w:rFonts w:ascii="Arial" w:hAnsi="Arial" w:cs="Arial"/>
          <w:strike/>
          <w:color w:val="EE0000"/>
          <w:sz w:val="20"/>
          <w:szCs w:val="20"/>
        </w:rPr>
        <w:t>Ta menična izjava velja do …………………………………………………….</w:t>
      </w:r>
    </w:p>
    <w:p w14:paraId="245DD7F7" w14:textId="77777777" w:rsidR="00825AC5" w:rsidRPr="001D4BC9" w:rsidRDefault="00825AC5" w:rsidP="00825AC5">
      <w:pPr>
        <w:spacing w:after="160" w:line="252" w:lineRule="auto"/>
        <w:jc w:val="both"/>
        <w:rPr>
          <w:rFonts w:ascii="Arial" w:hAnsi="Arial" w:cs="Arial"/>
          <w:strike/>
          <w:color w:val="EE0000"/>
          <w:sz w:val="20"/>
          <w:szCs w:val="20"/>
        </w:rPr>
      </w:pPr>
      <w:r w:rsidRPr="001D4BC9">
        <w:rPr>
          <w:rFonts w:ascii="Arial" w:hAnsi="Arial" w:cs="Arial"/>
          <w:strike/>
          <w:color w:val="EE0000"/>
          <w:sz w:val="20"/>
          <w:szCs w:val="20"/>
        </w:rPr>
        <w:t>_______________________________</w:t>
      </w:r>
    </w:p>
    <w:p w14:paraId="3F32DC8C" w14:textId="77777777" w:rsidR="00825AC5" w:rsidRPr="001D4BC9" w:rsidRDefault="00825AC5" w:rsidP="00825AC5">
      <w:pPr>
        <w:spacing w:after="160" w:line="252" w:lineRule="auto"/>
        <w:jc w:val="both"/>
        <w:rPr>
          <w:rFonts w:ascii="Arial" w:hAnsi="Arial" w:cs="Arial"/>
          <w:strike/>
          <w:color w:val="EE0000"/>
          <w:sz w:val="20"/>
          <w:szCs w:val="20"/>
        </w:rPr>
      </w:pPr>
      <w:r w:rsidRPr="001D4BC9">
        <w:rPr>
          <w:rFonts w:ascii="Arial" w:hAnsi="Arial" w:cs="Arial"/>
          <w:strike/>
          <w:color w:val="EE0000"/>
          <w:sz w:val="20"/>
          <w:szCs w:val="20"/>
        </w:rPr>
        <w:t>(Kraj in datum)</w:t>
      </w:r>
      <w:r w:rsidRPr="001D4BC9">
        <w:rPr>
          <w:rFonts w:ascii="Arial" w:hAnsi="Arial" w:cs="Arial"/>
          <w:strike/>
          <w:color w:val="EE0000"/>
          <w:sz w:val="20"/>
          <w:szCs w:val="20"/>
        </w:rPr>
        <w:tab/>
      </w:r>
      <w:r w:rsidRPr="001D4BC9">
        <w:rPr>
          <w:rFonts w:ascii="Arial" w:hAnsi="Arial" w:cs="Arial"/>
          <w:strike/>
          <w:color w:val="EE0000"/>
          <w:sz w:val="20"/>
          <w:szCs w:val="20"/>
        </w:rPr>
        <w:tab/>
      </w:r>
      <w:r w:rsidRPr="001D4BC9">
        <w:rPr>
          <w:rFonts w:ascii="Arial" w:hAnsi="Arial" w:cs="Arial"/>
          <w:strike/>
          <w:color w:val="EE0000"/>
          <w:sz w:val="20"/>
          <w:szCs w:val="20"/>
        </w:rPr>
        <w:tab/>
      </w:r>
      <w:r w:rsidRPr="001D4BC9">
        <w:rPr>
          <w:rFonts w:ascii="Arial" w:hAnsi="Arial" w:cs="Arial"/>
          <w:strike/>
          <w:color w:val="EE0000"/>
          <w:sz w:val="20"/>
          <w:szCs w:val="20"/>
        </w:rPr>
        <w:tab/>
      </w:r>
      <w:r w:rsidRPr="001D4BC9">
        <w:rPr>
          <w:rFonts w:ascii="Arial" w:hAnsi="Arial" w:cs="Arial"/>
          <w:strike/>
          <w:color w:val="EE0000"/>
          <w:sz w:val="20"/>
          <w:szCs w:val="20"/>
        </w:rPr>
        <w:tab/>
      </w:r>
      <w:r w:rsidRPr="001D4BC9">
        <w:rPr>
          <w:rFonts w:ascii="Arial" w:hAnsi="Arial" w:cs="Arial"/>
          <w:strike/>
          <w:color w:val="EE0000"/>
          <w:sz w:val="20"/>
          <w:szCs w:val="20"/>
        </w:rPr>
        <w:tab/>
      </w:r>
      <w:r w:rsidRPr="001D4BC9">
        <w:rPr>
          <w:rFonts w:ascii="Arial" w:hAnsi="Arial" w:cs="Arial"/>
          <w:strike/>
          <w:color w:val="EE0000"/>
          <w:sz w:val="20"/>
          <w:szCs w:val="20"/>
        </w:rPr>
        <w:tab/>
      </w:r>
      <w:r w:rsidRPr="001D4BC9">
        <w:rPr>
          <w:rFonts w:ascii="Arial" w:hAnsi="Arial" w:cs="Arial"/>
          <w:strike/>
          <w:color w:val="EE0000"/>
          <w:sz w:val="20"/>
          <w:szCs w:val="20"/>
        </w:rPr>
        <w:tab/>
      </w:r>
      <w:r w:rsidRPr="001D4BC9">
        <w:rPr>
          <w:rFonts w:ascii="Arial" w:hAnsi="Arial" w:cs="Arial"/>
          <w:strike/>
          <w:color w:val="EE0000"/>
          <w:sz w:val="20"/>
          <w:szCs w:val="20"/>
        </w:rPr>
        <w:tab/>
      </w:r>
      <w:r w:rsidRPr="001D4BC9">
        <w:rPr>
          <w:rFonts w:ascii="Arial" w:hAnsi="Arial" w:cs="Arial"/>
          <w:strike/>
          <w:color w:val="EE0000"/>
          <w:sz w:val="20"/>
          <w:szCs w:val="20"/>
        </w:rPr>
        <w:tab/>
      </w:r>
      <w:r w:rsidRPr="001D4BC9">
        <w:rPr>
          <w:rFonts w:ascii="Arial" w:hAnsi="Arial" w:cs="Arial"/>
          <w:strike/>
          <w:color w:val="EE0000"/>
          <w:sz w:val="20"/>
          <w:szCs w:val="20"/>
        </w:rPr>
        <w:tab/>
      </w:r>
    </w:p>
    <w:p w14:paraId="1D43BB15" w14:textId="77777777" w:rsidR="00825AC5" w:rsidRPr="001D4BC9" w:rsidRDefault="00825AC5" w:rsidP="00825AC5">
      <w:pPr>
        <w:spacing w:after="160" w:line="252" w:lineRule="auto"/>
        <w:jc w:val="both"/>
        <w:rPr>
          <w:rFonts w:ascii="Arial" w:hAnsi="Arial" w:cs="Arial"/>
          <w:strike/>
          <w:color w:val="EE0000"/>
          <w:sz w:val="20"/>
          <w:szCs w:val="20"/>
        </w:rPr>
      </w:pPr>
      <w:r w:rsidRPr="001D4BC9">
        <w:rPr>
          <w:rFonts w:ascii="Arial" w:hAnsi="Arial" w:cs="Arial"/>
          <w:strike/>
          <w:color w:val="EE0000"/>
          <w:sz w:val="20"/>
          <w:szCs w:val="20"/>
        </w:rPr>
        <w:t>Izdajatelj menice:</w:t>
      </w:r>
      <w:r w:rsidRPr="001D4BC9">
        <w:rPr>
          <w:rFonts w:ascii="Arial" w:hAnsi="Arial" w:cs="Arial"/>
          <w:strike/>
          <w:color w:val="EE0000"/>
          <w:sz w:val="20"/>
          <w:szCs w:val="20"/>
        </w:rPr>
        <w:tab/>
      </w:r>
      <w:r w:rsidRPr="001D4BC9">
        <w:rPr>
          <w:rFonts w:ascii="Arial" w:hAnsi="Arial" w:cs="Arial"/>
          <w:strike/>
          <w:color w:val="EE0000"/>
          <w:sz w:val="20"/>
          <w:szCs w:val="20"/>
        </w:rPr>
        <w:tab/>
      </w:r>
      <w:r w:rsidRPr="001D4BC9">
        <w:rPr>
          <w:rFonts w:ascii="Arial" w:hAnsi="Arial" w:cs="Arial"/>
          <w:strike/>
          <w:color w:val="EE0000"/>
          <w:sz w:val="20"/>
          <w:szCs w:val="20"/>
        </w:rPr>
        <w:tab/>
      </w:r>
      <w:r w:rsidRPr="001D4BC9">
        <w:rPr>
          <w:rFonts w:ascii="Arial" w:hAnsi="Arial" w:cs="Arial"/>
          <w:strike/>
          <w:color w:val="EE0000"/>
          <w:sz w:val="20"/>
          <w:szCs w:val="20"/>
        </w:rPr>
        <w:tab/>
        <w:t>________________________________________</w:t>
      </w:r>
    </w:p>
    <w:p w14:paraId="4A6CCE66" w14:textId="77777777" w:rsidR="00825AC5" w:rsidRPr="001D4BC9" w:rsidRDefault="00825AC5" w:rsidP="00825AC5">
      <w:pPr>
        <w:spacing w:after="160" w:line="252" w:lineRule="auto"/>
        <w:jc w:val="both"/>
        <w:rPr>
          <w:rFonts w:ascii="Arial" w:hAnsi="Arial" w:cs="Arial"/>
          <w:strike/>
          <w:color w:val="EE0000"/>
          <w:sz w:val="20"/>
          <w:szCs w:val="20"/>
        </w:rPr>
      </w:pPr>
      <w:r w:rsidRPr="001D4BC9">
        <w:rPr>
          <w:rFonts w:ascii="Arial" w:hAnsi="Arial" w:cs="Arial"/>
          <w:strike/>
          <w:color w:val="EE0000"/>
          <w:sz w:val="20"/>
          <w:szCs w:val="20"/>
        </w:rPr>
        <w:tab/>
      </w:r>
      <w:r w:rsidRPr="001D4BC9">
        <w:rPr>
          <w:rFonts w:ascii="Arial" w:hAnsi="Arial" w:cs="Arial"/>
          <w:strike/>
          <w:color w:val="EE0000"/>
          <w:sz w:val="20"/>
          <w:szCs w:val="20"/>
        </w:rPr>
        <w:tab/>
        <w:t xml:space="preserve">                                                (Žig in lastnoročni podpis zakonitega zastopnika)</w:t>
      </w:r>
    </w:p>
    <w:p w14:paraId="4B36FA9E" w14:textId="77777777" w:rsidR="00825AC5" w:rsidRPr="001D4BC9" w:rsidRDefault="00825AC5" w:rsidP="00825AC5">
      <w:pPr>
        <w:spacing w:after="160" w:line="252" w:lineRule="auto"/>
        <w:jc w:val="both"/>
        <w:rPr>
          <w:rFonts w:ascii="Arial" w:hAnsi="Arial" w:cs="Arial"/>
          <w:strike/>
          <w:color w:val="EE0000"/>
          <w:sz w:val="20"/>
          <w:szCs w:val="20"/>
        </w:rPr>
      </w:pPr>
      <w:r w:rsidRPr="001D4BC9">
        <w:rPr>
          <w:rFonts w:ascii="Arial" w:hAnsi="Arial" w:cs="Arial"/>
          <w:strike/>
          <w:color w:val="EE0000"/>
          <w:sz w:val="20"/>
          <w:szCs w:val="20"/>
        </w:rPr>
        <w:t xml:space="preserve">Priloga: </w:t>
      </w:r>
    </w:p>
    <w:p w14:paraId="173957E4" w14:textId="77777777" w:rsidR="00825AC5" w:rsidRPr="001D4BC9" w:rsidRDefault="00825AC5" w:rsidP="00825AC5">
      <w:pPr>
        <w:spacing w:after="160" w:line="252" w:lineRule="auto"/>
        <w:jc w:val="both"/>
        <w:rPr>
          <w:rFonts w:ascii="Arial" w:hAnsi="Arial" w:cs="Arial"/>
          <w:strike/>
          <w:color w:val="EE0000"/>
          <w:sz w:val="20"/>
          <w:szCs w:val="20"/>
        </w:rPr>
      </w:pPr>
      <w:r w:rsidRPr="001D4BC9">
        <w:rPr>
          <w:rFonts w:ascii="Arial" w:hAnsi="Arial" w:cs="Arial"/>
          <w:strike/>
          <w:color w:val="EE0000"/>
          <w:sz w:val="20"/>
          <w:szCs w:val="20"/>
        </w:rPr>
        <w:t>________ kom bianco menic</w:t>
      </w:r>
    </w:p>
    <w:p w14:paraId="12885ED8" w14:textId="77777777" w:rsidR="007F00B6" w:rsidRDefault="007F00B6" w:rsidP="007F00B6">
      <w:pPr>
        <w:rPr>
          <w:rFonts w:ascii="Calibri" w:hAnsi="Calibri" w:cs="Arial"/>
          <w:sz w:val="20"/>
          <w:szCs w:val="20"/>
          <w:shd w:val="clear" w:color="auto" w:fill="D9D9D9"/>
        </w:rPr>
      </w:pPr>
    </w:p>
    <w:p w14:paraId="0781212C" w14:textId="77777777" w:rsidR="001D4BC9" w:rsidRDefault="001D4BC9" w:rsidP="007F00B6">
      <w:pPr>
        <w:rPr>
          <w:rFonts w:ascii="Calibri" w:hAnsi="Calibri" w:cs="Arial"/>
          <w:sz w:val="20"/>
          <w:szCs w:val="20"/>
          <w:shd w:val="clear" w:color="auto" w:fill="D9D9D9"/>
        </w:rPr>
      </w:pPr>
    </w:p>
    <w:p w14:paraId="54F3CEE2" w14:textId="77777777" w:rsidR="001D4BC9" w:rsidRDefault="001D4BC9" w:rsidP="007F00B6">
      <w:pPr>
        <w:rPr>
          <w:rFonts w:ascii="Calibri" w:hAnsi="Calibri" w:cs="Arial"/>
          <w:sz w:val="20"/>
          <w:szCs w:val="20"/>
          <w:shd w:val="clear" w:color="auto" w:fill="D9D9D9"/>
        </w:rPr>
      </w:pPr>
    </w:p>
    <w:p w14:paraId="4EB3A9C6" w14:textId="77777777" w:rsidR="001D4BC9" w:rsidRDefault="001D4BC9" w:rsidP="007F00B6">
      <w:pPr>
        <w:rPr>
          <w:rFonts w:ascii="Calibri" w:hAnsi="Calibri" w:cs="Arial"/>
          <w:sz w:val="20"/>
          <w:szCs w:val="20"/>
          <w:shd w:val="clear" w:color="auto" w:fill="D9D9D9"/>
        </w:rPr>
      </w:pPr>
    </w:p>
    <w:p w14:paraId="1C7C25A6" w14:textId="77777777" w:rsidR="001D4BC9" w:rsidRDefault="001D4BC9" w:rsidP="007F00B6">
      <w:pPr>
        <w:rPr>
          <w:rFonts w:ascii="Calibri" w:hAnsi="Calibri" w:cs="Arial"/>
          <w:sz w:val="20"/>
          <w:szCs w:val="20"/>
          <w:shd w:val="clear" w:color="auto" w:fill="D9D9D9"/>
        </w:rPr>
      </w:pPr>
    </w:p>
    <w:p w14:paraId="21F11270" w14:textId="77777777" w:rsidR="001D4BC9" w:rsidRDefault="001D4BC9" w:rsidP="007F00B6">
      <w:pPr>
        <w:rPr>
          <w:rFonts w:ascii="Calibri" w:hAnsi="Calibri" w:cs="Arial"/>
          <w:sz w:val="20"/>
          <w:szCs w:val="20"/>
          <w:shd w:val="clear" w:color="auto" w:fill="D9D9D9"/>
        </w:rPr>
      </w:pPr>
    </w:p>
    <w:p w14:paraId="4E297A4C" w14:textId="77777777" w:rsidR="001D4BC9" w:rsidRDefault="001D4BC9" w:rsidP="001D4BC9">
      <w:pPr>
        <w:ind w:left="720" w:right="50"/>
        <w:contextualSpacing/>
        <w:jc w:val="right"/>
        <w:rPr>
          <w:rFonts w:ascii="Arial" w:hAnsi="Arial" w:cs="Arial"/>
          <w:b/>
          <w:sz w:val="20"/>
          <w:szCs w:val="20"/>
        </w:rPr>
      </w:pPr>
      <w:bookmarkStart w:id="430" w:name="_Toc147487841"/>
      <w:bookmarkStart w:id="431" w:name="_Toc147755533"/>
      <w:bookmarkStart w:id="432" w:name="_Toc188432631"/>
    </w:p>
    <w:p w14:paraId="51255EB3" w14:textId="21AEE8E6" w:rsidR="001D4BC9" w:rsidRPr="001D4BC9" w:rsidRDefault="001D4BC9" w:rsidP="001D4BC9">
      <w:pPr>
        <w:ind w:left="720" w:right="50"/>
        <w:contextualSpacing/>
        <w:jc w:val="right"/>
        <w:rPr>
          <w:rFonts w:ascii="Arial" w:hAnsi="Arial" w:cs="Arial"/>
          <w:b/>
          <w:color w:val="EE0000"/>
          <w:sz w:val="20"/>
          <w:szCs w:val="20"/>
        </w:rPr>
      </w:pPr>
      <w:r w:rsidRPr="001D4BC9">
        <w:rPr>
          <w:rFonts w:ascii="Arial" w:hAnsi="Arial" w:cs="Arial"/>
          <w:b/>
          <w:color w:val="EE0000"/>
          <w:sz w:val="20"/>
          <w:szCs w:val="20"/>
        </w:rPr>
        <w:lastRenderedPageBreak/>
        <w:t>OBRAZEC 8</w:t>
      </w:r>
    </w:p>
    <w:p w14:paraId="396FDA65" w14:textId="77777777" w:rsidR="001D4BC9" w:rsidRPr="001D4BC9" w:rsidRDefault="001D4BC9" w:rsidP="001D4BC9">
      <w:pPr>
        <w:keepNext/>
        <w:keepLines/>
        <w:spacing w:before="120" w:line="252" w:lineRule="auto"/>
        <w:ind w:right="-471"/>
        <w:jc w:val="both"/>
        <w:outlineLvl w:val="2"/>
        <w:rPr>
          <w:rFonts w:ascii="Arial" w:eastAsia="SimSun" w:hAnsi="Arial" w:cs="Arial"/>
          <w:b/>
          <w:color w:val="EE0000"/>
          <w:spacing w:val="4"/>
          <w:sz w:val="20"/>
          <w:szCs w:val="20"/>
          <w:lang w:val="x-none" w:eastAsia="x-none"/>
        </w:rPr>
      </w:pPr>
      <w:r w:rsidRPr="001D4BC9">
        <w:rPr>
          <w:rFonts w:ascii="Arial" w:eastAsia="SimSun" w:hAnsi="Arial" w:cs="Arial"/>
          <w:b/>
          <w:color w:val="EE0000"/>
          <w:spacing w:val="4"/>
          <w:sz w:val="20"/>
          <w:szCs w:val="20"/>
          <w:lang w:eastAsia="x-none"/>
        </w:rPr>
        <w:t xml:space="preserve">OBRAZEC BANČNE GARANCIJE </w:t>
      </w:r>
      <w:r w:rsidRPr="001D4BC9">
        <w:rPr>
          <w:rFonts w:ascii="Arial" w:eastAsia="SimSun" w:hAnsi="Arial" w:cs="Arial"/>
          <w:b/>
          <w:color w:val="EE0000"/>
          <w:spacing w:val="4"/>
          <w:sz w:val="20"/>
          <w:szCs w:val="20"/>
          <w:lang w:val="x-none" w:eastAsia="x-none"/>
        </w:rPr>
        <w:t>ZA DOBRO IZVEDBO POGODBENIH OBVEZNOSTI PO EPGP-758</w:t>
      </w:r>
      <w:bookmarkEnd w:id="430"/>
      <w:bookmarkEnd w:id="431"/>
      <w:bookmarkEnd w:id="432"/>
    </w:p>
    <w:p w14:paraId="131A2684" w14:textId="77777777" w:rsidR="001D4BC9" w:rsidRPr="001D4BC9" w:rsidRDefault="001D4BC9" w:rsidP="001D4BC9">
      <w:pPr>
        <w:spacing w:before="225" w:after="225" w:line="252" w:lineRule="auto"/>
        <w:jc w:val="both"/>
        <w:rPr>
          <w:rFonts w:ascii="Arial" w:hAnsi="Arial" w:cs="Arial"/>
          <w:color w:val="EE0000"/>
          <w:sz w:val="20"/>
          <w:szCs w:val="20"/>
        </w:rPr>
      </w:pPr>
      <w:r w:rsidRPr="001D4BC9">
        <w:rPr>
          <w:rFonts w:ascii="Arial" w:hAnsi="Arial" w:cs="Arial"/>
          <w:i/>
          <w:iCs/>
          <w:color w:val="EE0000"/>
          <w:sz w:val="20"/>
          <w:szCs w:val="20"/>
        </w:rPr>
        <w:t>Glava s podatki o garantu (zavarovalnici/banki) ali SWIFT ključ</w:t>
      </w:r>
    </w:p>
    <w:p w14:paraId="6D4456EA" w14:textId="77777777" w:rsidR="001D4BC9" w:rsidRPr="001D4BC9" w:rsidRDefault="001D4BC9" w:rsidP="001D4BC9">
      <w:pPr>
        <w:spacing w:before="225" w:after="225" w:line="252" w:lineRule="auto"/>
        <w:jc w:val="both"/>
        <w:rPr>
          <w:rFonts w:ascii="Arial" w:hAnsi="Arial" w:cs="Arial"/>
          <w:color w:val="EE0000"/>
          <w:sz w:val="20"/>
          <w:szCs w:val="20"/>
        </w:rPr>
      </w:pPr>
      <w:r w:rsidRPr="001D4BC9">
        <w:rPr>
          <w:rFonts w:ascii="Arial" w:hAnsi="Arial" w:cs="Arial"/>
          <w:color w:val="EE0000"/>
          <w:sz w:val="20"/>
          <w:szCs w:val="20"/>
        </w:rPr>
        <w:t xml:space="preserve">Za: </w:t>
      </w:r>
    </w:p>
    <w:p w14:paraId="71C73B5A" w14:textId="77777777" w:rsidR="001D4BC9" w:rsidRPr="001D4BC9" w:rsidRDefault="001D4BC9" w:rsidP="001D4BC9">
      <w:pPr>
        <w:spacing w:before="225" w:after="225" w:line="252" w:lineRule="auto"/>
        <w:jc w:val="both"/>
        <w:rPr>
          <w:rFonts w:ascii="Arial" w:hAnsi="Arial" w:cs="Arial"/>
          <w:color w:val="EE0000"/>
          <w:sz w:val="20"/>
          <w:szCs w:val="20"/>
        </w:rPr>
      </w:pPr>
      <w:r w:rsidRPr="001D4BC9">
        <w:rPr>
          <w:rFonts w:ascii="Arial" w:hAnsi="Arial" w:cs="Arial"/>
          <w:color w:val="EE0000"/>
          <w:sz w:val="20"/>
          <w:szCs w:val="20"/>
        </w:rPr>
        <w:t xml:space="preserve">Datum: </w:t>
      </w:r>
      <w:r w:rsidRPr="001D4BC9">
        <w:rPr>
          <w:rFonts w:ascii="Arial" w:hAnsi="Arial" w:cs="Arial"/>
          <w:i/>
          <w:iCs/>
          <w:color w:val="EE0000"/>
          <w:sz w:val="20"/>
          <w:szCs w:val="20"/>
        </w:rPr>
        <w:t>(vpiše se datum izdaje)</w:t>
      </w:r>
    </w:p>
    <w:p w14:paraId="033CDEB7" w14:textId="77777777" w:rsidR="001D4BC9" w:rsidRPr="001D4BC9" w:rsidRDefault="001D4BC9" w:rsidP="001D4BC9">
      <w:pPr>
        <w:spacing w:before="225" w:after="225" w:line="252" w:lineRule="auto"/>
        <w:jc w:val="both"/>
        <w:rPr>
          <w:rFonts w:ascii="Arial" w:hAnsi="Arial" w:cs="Arial"/>
          <w:color w:val="EE0000"/>
          <w:sz w:val="20"/>
          <w:szCs w:val="20"/>
        </w:rPr>
      </w:pPr>
      <w:r w:rsidRPr="001D4BC9">
        <w:rPr>
          <w:rFonts w:ascii="Arial" w:hAnsi="Arial" w:cs="Arial"/>
          <w:b/>
          <w:bCs/>
          <w:color w:val="EE0000"/>
          <w:sz w:val="20"/>
          <w:szCs w:val="20"/>
        </w:rPr>
        <w:t>VRSTA GARANCIJE:</w:t>
      </w:r>
      <w:r w:rsidRPr="001D4BC9">
        <w:rPr>
          <w:rFonts w:ascii="Arial" w:hAnsi="Arial" w:cs="Arial"/>
          <w:color w:val="EE0000"/>
          <w:sz w:val="20"/>
          <w:szCs w:val="20"/>
        </w:rPr>
        <w:t xml:space="preserve"> </w:t>
      </w:r>
      <w:r w:rsidRPr="001D4BC9">
        <w:rPr>
          <w:rFonts w:ascii="Arial" w:hAnsi="Arial" w:cs="Arial"/>
          <w:i/>
          <w:iCs/>
          <w:color w:val="EE0000"/>
          <w:sz w:val="20"/>
          <w:szCs w:val="20"/>
        </w:rPr>
        <w:t>(vpiše se vrsta zavarovanja: bančna garancija za dobro izvedbo pogodbenih obveznosti)</w:t>
      </w:r>
    </w:p>
    <w:p w14:paraId="5138BF10" w14:textId="77777777" w:rsidR="001D4BC9" w:rsidRPr="001D4BC9" w:rsidRDefault="001D4BC9" w:rsidP="001D4BC9">
      <w:pPr>
        <w:spacing w:before="225" w:after="225" w:line="252" w:lineRule="auto"/>
        <w:jc w:val="both"/>
        <w:rPr>
          <w:rFonts w:ascii="Arial" w:hAnsi="Arial" w:cs="Arial"/>
          <w:color w:val="EE0000"/>
          <w:sz w:val="20"/>
          <w:szCs w:val="20"/>
        </w:rPr>
      </w:pPr>
      <w:r w:rsidRPr="001D4BC9">
        <w:rPr>
          <w:rFonts w:ascii="Arial" w:hAnsi="Arial" w:cs="Arial"/>
          <w:b/>
          <w:bCs/>
          <w:color w:val="EE0000"/>
          <w:sz w:val="20"/>
          <w:szCs w:val="20"/>
        </w:rPr>
        <w:t>ŠTEVILKA:</w:t>
      </w:r>
      <w:r w:rsidRPr="001D4BC9">
        <w:rPr>
          <w:rFonts w:ascii="Arial" w:hAnsi="Arial" w:cs="Arial"/>
          <w:color w:val="EE0000"/>
          <w:sz w:val="20"/>
          <w:szCs w:val="20"/>
        </w:rPr>
        <w:t xml:space="preserve"> </w:t>
      </w:r>
      <w:r w:rsidRPr="001D4BC9">
        <w:rPr>
          <w:rFonts w:ascii="Arial" w:hAnsi="Arial" w:cs="Arial"/>
          <w:i/>
          <w:iCs/>
          <w:color w:val="EE0000"/>
          <w:sz w:val="20"/>
          <w:szCs w:val="20"/>
        </w:rPr>
        <w:t>(vpiše se številka garancije)</w:t>
      </w:r>
    </w:p>
    <w:p w14:paraId="0906A594" w14:textId="77777777" w:rsidR="001D4BC9" w:rsidRPr="001D4BC9" w:rsidRDefault="001D4BC9" w:rsidP="001D4BC9">
      <w:pPr>
        <w:spacing w:before="225" w:after="225" w:line="252" w:lineRule="auto"/>
        <w:jc w:val="both"/>
        <w:rPr>
          <w:rFonts w:ascii="Arial" w:hAnsi="Arial" w:cs="Arial"/>
          <w:color w:val="EE0000"/>
          <w:sz w:val="20"/>
          <w:szCs w:val="20"/>
        </w:rPr>
      </w:pPr>
      <w:r w:rsidRPr="001D4BC9">
        <w:rPr>
          <w:rFonts w:ascii="Arial" w:hAnsi="Arial" w:cs="Arial"/>
          <w:b/>
          <w:bCs/>
          <w:color w:val="EE0000"/>
          <w:sz w:val="20"/>
          <w:szCs w:val="20"/>
        </w:rPr>
        <w:t>GARANT:</w:t>
      </w:r>
      <w:r w:rsidRPr="001D4BC9">
        <w:rPr>
          <w:rFonts w:ascii="Arial" w:hAnsi="Arial" w:cs="Arial"/>
          <w:color w:val="EE0000"/>
          <w:sz w:val="20"/>
          <w:szCs w:val="20"/>
        </w:rPr>
        <w:t xml:space="preserve"> </w:t>
      </w:r>
      <w:r w:rsidRPr="001D4BC9">
        <w:rPr>
          <w:rFonts w:ascii="Arial" w:hAnsi="Arial" w:cs="Arial"/>
          <w:i/>
          <w:iCs/>
          <w:color w:val="EE0000"/>
          <w:sz w:val="20"/>
          <w:szCs w:val="20"/>
        </w:rPr>
        <w:t>(vpiše se ime in naslov banke v kraju izdaje)</w:t>
      </w:r>
    </w:p>
    <w:p w14:paraId="5F0AE44C" w14:textId="77777777" w:rsidR="001D4BC9" w:rsidRPr="001D4BC9" w:rsidRDefault="001D4BC9" w:rsidP="001D4BC9">
      <w:pPr>
        <w:spacing w:before="225" w:after="225" w:line="252" w:lineRule="auto"/>
        <w:jc w:val="both"/>
        <w:rPr>
          <w:rFonts w:ascii="Arial" w:hAnsi="Arial" w:cs="Arial"/>
          <w:color w:val="EE0000"/>
          <w:sz w:val="20"/>
          <w:szCs w:val="20"/>
        </w:rPr>
      </w:pPr>
      <w:r w:rsidRPr="001D4BC9">
        <w:rPr>
          <w:rFonts w:ascii="Arial" w:hAnsi="Arial" w:cs="Arial"/>
          <w:b/>
          <w:bCs/>
          <w:color w:val="EE0000"/>
          <w:sz w:val="20"/>
          <w:szCs w:val="20"/>
        </w:rPr>
        <w:t>NAROČNIK:</w:t>
      </w:r>
      <w:r w:rsidRPr="001D4BC9">
        <w:rPr>
          <w:rFonts w:ascii="Arial" w:hAnsi="Arial" w:cs="Arial"/>
          <w:color w:val="EE0000"/>
          <w:sz w:val="20"/>
          <w:szCs w:val="20"/>
        </w:rPr>
        <w:t xml:space="preserve"> </w:t>
      </w:r>
      <w:r w:rsidRPr="001D4BC9">
        <w:rPr>
          <w:rFonts w:ascii="Arial" w:hAnsi="Arial" w:cs="Arial"/>
          <w:i/>
          <w:iCs/>
          <w:color w:val="EE0000"/>
          <w:sz w:val="20"/>
          <w:szCs w:val="20"/>
        </w:rPr>
        <w:t>(vpiše se ime in naslov naročnika garancije, tj. v postopku javnega naročanja izbranega ponudnika)</w:t>
      </w:r>
    </w:p>
    <w:p w14:paraId="3FE52707" w14:textId="77777777" w:rsidR="001D4BC9" w:rsidRPr="001D4BC9" w:rsidRDefault="001D4BC9" w:rsidP="001D4BC9">
      <w:pPr>
        <w:spacing w:before="225" w:after="225" w:line="252" w:lineRule="auto"/>
        <w:jc w:val="both"/>
        <w:rPr>
          <w:rFonts w:ascii="Arial" w:hAnsi="Arial" w:cs="Arial"/>
          <w:color w:val="EE0000"/>
          <w:sz w:val="20"/>
          <w:szCs w:val="20"/>
        </w:rPr>
      </w:pPr>
      <w:r w:rsidRPr="001D4BC9">
        <w:rPr>
          <w:rFonts w:ascii="Arial" w:hAnsi="Arial" w:cs="Arial"/>
          <w:b/>
          <w:bCs/>
          <w:color w:val="EE0000"/>
          <w:sz w:val="20"/>
          <w:szCs w:val="20"/>
        </w:rPr>
        <w:t>UPRAVIČENEC:</w:t>
      </w:r>
      <w:r w:rsidRPr="001D4BC9">
        <w:rPr>
          <w:rFonts w:ascii="Arial" w:hAnsi="Arial" w:cs="Arial"/>
          <w:color w:val="EE0000"/>
          <w:sz w:val="20"/>
          <w:szCs w:val="20"/>
        </w:rPr>
        <w:t xml:space="preserve"> SŽ - Infrastruktura, d.o.o., Kolodvorska ulica 11, 1000 Ljubljana</w:t>
      </w:r>
    </w:p>
    <w:p w14:paraId="55171534" w14:textId="77777777" w:rsidR="001D4BC9" w:rsidRPr="001D4BC9" w:rsidRDefault="001D4BC9" w:rsidP="001D4BC9">
      <w:pPr>
        <w:spacing w:before="225" w:after="225" w:line="252" w:lineRule="auto"/>
        <w:jc w:val="both"/>
        <w:rPr>
          <w:rFonts w:ascii="Arial" w:hAnsi="Arial" w:cs="Arial"/>
          <w:b/>
          <w:bCs/>
          <w:color w:val="EE0000"/>
          <w:sz w:val="20"/>
          <w:szCs w:val="20"/>
        </w:rPr>
      </w:pPr>
      <w:r w:rsidRPr="001D4BC9">
        <w:rPr>
          <w:rFonts w:ascii="Arial" w:hAnsi="Arial" w:cs="Arial"/>
          <w:b/>
          <w:bCs/>
          <w:color w:val="EE0000"/>
          <w:sz w:val="20"/>
          <w:szCs w:val="20"/>
        </w:rPr>
        <w:t>OSNOVNI POSEL:</w:t>
      </w:r>
      <w:r w:rsidRPr="001D4BC9">
        <w:rPr>
          <w:rFonts w:ascii="Arial" w:hAnsi="Arial" w:cs="Arial"/>
          <w:color w:val="EE0000"/>
          <w:sz w:val="20"/>
          <w:szCs w:val="20"/>
        </w:rPr>
        <w:t xml:space="preserve"> obveznost naročnika zavarovanja iz pogodbe št. z dne </w:t>
      </w:r>
      <w:r w:rsidRPr="001D4BC9">
        <w:rPr>
          <w:rFonts w:ascii="Arial" w:hAnsi="Arial" w:cs="Arial"/>
          <w:i/>
          <w:iCs/>
          <w:color w:val="EE0000"/>
          <w:sz w:val="20"/>
          <w:szCs w:val="20"/>
        </w:rPr>
        <w:t>(vpiše se številko in datum pogodbe o izvedbi javnega naročila, sklenjene na podlagi postopka z oznako XXXXXX)</w:t>
      </w:r>
      <w:r w:rsidRPr="001D4BC9">
        <w:rPr>
          <w:rFonts w:ascii="Arial" w:hAnsi="Arial" w:cs="Arial"/>
          <w:color w:val="EE0000"/>
          <w:sz w:val="20"/>
          <w:szCs w:val="20"/>
        </w:rPr>
        <w:t xml:space="preserve"> za »</w:t>
      </w:r>
      <w:r w:rsidRPr="001D4BC9">
        <w:rPr>
          <w:rFonts w:ascii="Arial" w:hAnsi="Arial" w:cs="Arial"/>
          <w:b/>
          <w:color w:val="EE0000"/>
          <w:sz w:val="20"/>
          <w:szCs w:val="20"/>
        </w:rPr>
        <w:t>__________________________________________</w:t>
      </w:r>
      <w:r w:rsidRPr="001D4BC9">
        <w:rPr>
          <w:rFonts w:ascii="Arial" w:hAnsi="Arial" w:cs="Arial"/>
          <w:color w:val="EE0000"/>
          <w:sz w:val="20"/>
          <w:szCs w:val="20"/>
        </w:rPr>
        <w:t>«</w:t>
      </w:r>
      <w:r w:rsidRPr="001D4BC9">
        <w:rPr>
          <w:rFonts w:ascii="Arial" w:hAnsi="Arial" w:cs="Arial"/>
          <w:b/>
          <w:color w:val="EE0000"/>
          <w:sz w:val="20"/>
          <w:szCs w:val="20"/>
          <w:lang w:val="pl-PL"/>
        </w:rPr>
        <w:t>.</w:t>
      </w:r>
    </w:p>
    <w:p w14:paraId="719547AD" w14:textId="77777777" w:rsidR="001D4BC9" w:rsidRPr="001D4BC9" w:rsidRDefault="001D4BC9" w:rsidP="001D4BC9">
      <w:pPr>
        <w:spacing w:before="225" w:after="225" w:line="252" w:lineRule="auto"/>
        <w:jc w:val="both"/>
        <w:rPr>
          <w:rFonts w:ascii="Arial" w:hAnsi="Arial" w:cs="Arial"/>
          <w:color w:val="EE0000"/>
          <w:sz w:val="20"/>
          <w:szCs w:val="20"/>
        </w:rPr>
      </w:pPr>
      <w:r w:rsidRPr="001D4BC9">
        <w:rPr>
          <w:rFonts w:ascii="Arial" w:hAnsi="Arial" w:cs="Arial"/>
          <w:b/>
          <w:bCs/>
          <w:color w:val="EE0000"/>
          <w:sz w:val="20"/>
          <w:szCs w:val="20"/>
        </w:rPr>
        <w:t xml:space="preserve">ZNESEK IN VALUTA: _________________EUR </w:t>
      </w:r>
      <w:r w:rsidRPr="001D4BC9">
        <w:rPr>
          <w:rFonts w:ascii="Arial" w:hAnsi="Arial" w:cs="Arial"/>
          <w:color w:val="EE0000"/>
          <w:sz w:val="20"/>
          <w:szCs w:val="20"/>
        </w:rPr>
        <w:fldChar w:fldCharType="begin">
          <w:ffData>
            <w:name w:val=""/>
            <w:enabled/>
            <w:calcOnExit w:val="0"/>
            <w:textInput>
              <w:default w:val="vpiše se najvišji znesek s številko in besedo"/>
            </w:textInput>
          </w:ffData>
        </w:fldChar>
      </w:r>
      <w:r w:rsidRPr="001D4BC9">
        <w:rPr>
          <w:rFonts w:ascii="Arial" w:hAnsi="Arial" w:cs="Arial"/>
          <w:color w:val="EE0000"/>
          <w:sz w:val="20"/>
          <w:szCs w:val="20"/>
        </w:rPr>
        <w:instrText xml:space="preserve"> FORMTEXT </w:instrText>
      </w:r>
      <w:r w:rsidRPr="001D4BC9">
        <w:rPr>
          <w:rFonts w:ascii="Arial" w:hAnsi="Arial" w:cs="Arial"/>
          <w:color w:val="EE0000"/>
          <w:sz w:val="20"/>
          <w:szCs w:val="20"/>
        </w:rPr>
      </w:r>
      <w:r w:rsidRPr="001D4BC9">
        <w:rPr>
          <w:rFonts w:ascii="Arial" w:hAnsi="Arial" w:cs="Arial"/>
          <w:color w:val="EE0000"/>
          <w:sz w:val="20"/>
          <w:szCs w:val="20"/>
        </w:rPr>
        <w:fldChar w:fldCharType="separate"/>
      </w:r>
      <w:r w:rsidRPr="001D4BC9">
        <w:rPr>
          <w:rFonts w:ascii="Arial" w:hAnsi="Arial" w:cs="Arial"/>
          <w:noProof/>
          <w:color w:val="EE0000"/>
          <w:sz w:val="20"/>
          <w:szCs w:val="20"/>
        </w:rPr>
        <w:t>vpiše se najvišji znesek s številko in besedo</w:t>
      </w:r>
      <w:r w:rsidRPr="001D4BC9">
        <w:rPr>
          <w:rFonts w:ascii="Arial" w:hAnsi="Arial" w:cs="Arial"/>
          <w:color w:val="EE0000"/>
          <w:sz w:val="20"/>
          <w:szCs w:val="20"/>
        </w:rPr>
        <w:fldChar w:fldCharType="end"/>
      </w:r>
    </w:p>
    <w:p w14:paraId="06EBA53F" w14:textId="77777777" w:rsidR="001D4BC9" w:rsidRPr="001D4BC9" w:rsidRDefault="001D4BC9" w:rsidP="001D4BC9">
      <w:pPr>
        <w:spacing w:before="225" w:after="225" w:line="252" w:lineRule="auto"/>
        <w:jc w:val="both"/>
        <w:rPr>
          <w:rFonts w:ascii="Arial" w:hAnsi="Arial" w:cs="Arial"/>
          <w:color w:val="EE0000"/>
          <w:sz w:val="20"/>
          <w:szCs w:val="20"/>
        </w:rPr>
      </w:pPr>
      <w:r w:rsidRPr="001D4BC9">
        <w:rPr>
          <w:rFonts w:ascii="Arial" w:hAnsi="Arial" w:cs="Arial"/>
          <w:b/>
          <w:bCs/>
          <w:color w:val="EE0000"/>
          <w:sz w:val="20"/>
          <w:szCs w:val="20"/>
        </w:rPr>
        <w:t>LISTINE, KI JIH JE POLEG IZJAVE TREBA PRILOŽITI ZAHTEVI ZA PLAČILO IN SE IZRECNO ZAHTEVAJO V SPODNJEM BESEDILU:</w:t>
      </w:r>
    </w:p>
    <w:p w14:paraId="192F1CDC" w14:textId="77777777" w:rsidR="001D4BC9" w:rsidRPr="001D4BC9" w:rsidRDefault="001D4BC9" w:rsidP="001D4BC9">
      <w:pPr>
        <w:spacing w:before="225" w:after="225" w:line="252" w:lineRule="auto"/>
        <w:jc w:val="both"/>
        <w:rPr>
          <w:rFonts w:ascii="Arial" w:hAnsi="Arial" w:cs="Arial"/>
          <w:color w:val="EE0000"/>
          <w:sz w:val="20"/>
          <w:szCs w:val="20"/>
        </w:rPr>
      </w:pPr>
      <w:r w:rsidRPr="001D4BC9">
        <w:rPr>
          <w:rFonts w:ascii="Arial" w:hAnsi="Arial" w:cs="Arial"/>
          <w:color w:val="EE0000"/>
          <w:sz w:val="20"/>
          <w:szCs w:val="20"/>
        </w:rPr>
        <w:t>1. Izjava Uprave RS za javna plačila, da so zahtevek za unovčenje podpisale osebe, ki so pooblaščene za zastopanje;</w:t>
      </w:r>
    </w:p>
    <w:p w14:paraId="3F72D586" w14:textId="77777777" w:rsidR="001D4BC9" w:rsidRPr="001D4BC9" w:rsidRDefault="001D4BC9" w:rsidP="001D4BC9">
      <w:pPr>
        <w:spacing w:before="225" w:after="225" w:line="252" w:lineRule="auto"/>
        <w:jc w:val="both"/>
        <w:rPr>
          <w:rFonts w:ascii="Arial" w:hAnsi="Arial" w:cs="Arial"/>
          <w:color w:val="EE0000"/>
          <w:sz w:val="20"/>
          <w:szCs w:val="20"/>
        </w:rPr>
      </w:pPr>
      <w:r w:rsidRPr="001D4BC9">
        <w:rPr>
          <w:rFonts w:ascii="Arial" w:hAnsi="Arial" w:cs="Arial"/>
          <w:color w:val="EE0000"/>
          <w:sz w:val="20"/>
          <w:szCs w:val="20"/>
        </w:rPr>
        <w:t>2. Original garancije št. ______________</w:t>
      </w:r>
    </w:p>
    <w:p w14:paraId="337658F6" w14:textId="77777777" w:rsidR="001D4BC9" w:rsidRPr="001D4BC9" w:rsidRDefault="001D4BC9" w:rsidP="001D4BC9">
      <w:pPr>
        <w:spacing w:before="225" w:after="225" w:line="252" w:lineRule="auto"/>
        <w:jc w:val="both"/>
        <w:rPr>
          <w:rFonts w:ascii="Arial" w:hAnsi="Arial" w:cs="Arial"/>
          <w:color w:val="EE0000"/>
          <w:sz w:val="20"/>
          <w:szCs w:val="20"/>
        </w:rPr>
      </w:pPr>
      <w:r w:rsidRPr="001D4BC9">
        <w:rPr>
          <w:rFonts w:ascii="Arial" w:hAnsi="Arial" w:cs="Arial"/>
          <w:b/>
          <w:bCs/>
          <w:color w:val="EE0000"/>
          <w:sz w:val="20"/>
          <w:szCs w:val="20"/>
        </w:rPr>
        <w:t>JEZIK V ZAHTEVANIH LISTINAH:</w:t>
      </w:r>
      <w:r w:rsidRPr="001D4BC9">
        <w:rPr>
          <w:rFonts w:ascii="Arial" w:hAnsi="Arial" w:cs="Arial"/>
          <w:color w:val="EE0000"/>
          <w:sz w:val="20"/>
          <w:szCs w:val="20"/>
        </w:rPr>
        <w:t xml:space="preserve"> slovenski</w:t>
      </w:r>
    </w:p>
    <w:p w14:paraId="5E3FA2B1" w14:textId="77777777" w:rsidR="001D4BC9" w:rsidRPr="001D4BC9" w:rsidRDefault="001D4BC9" w:rsidP="001D4BC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EE0000"/>
          <w:sz w:val="20"/>
          <w:szCs w:val="20"/>
        </w:rPr>
      </w:pPr>
      <w:r w:rsidRPr="001D4BC9">
        <w:rPr>
          <w:rFonts w:ascii="Arial" w:hAnsi="Arial" w:cs="Arial"/>
          <w:b/>
          <w:bCs/>
          <w:color w:val="EE0000"/>
          <w:sz w:val="20"/>
          <w:szCs w:val="20"/>
        </w:rPr>
        <w:t>OBLIKA PREDLOŽITVE:</w:t>
      </w:r>
      <w:r w:rsidRPr="001D4BC9">
        <w:rPr>
          <w:rFonts w:ascii="Arial" w:hAnsi="Arial" w:cs="Arial"/>
          <w:color w:val="EE0000"/>
          <w:sz w:val="20"/>
          <w:szCs w:val="20"/>
        </w:rPr>
        <w:t xml:space="preserve"> v papirni obliki s priporočeno pošto ali katerokoli obliko hitre pošte ali v elektronski obliki po SWIFT sistemu na naslov </w:t>
      </w:r>
      <w:r w:rsidRPr="001D4BC9">
        <w:rPr>
          <w:rFonts w:ascii="Arial" w:hAnsi="Arial" w:cs="Arial"/>
          <w:color w:val="EE0000"/>
          <w:sz w:val="20"/>
          <w:szCs w:val="20"/>
          <w:highlight w:val="yellow"/>
        </w:rPr>
        <w:fldChar w:fldCharType="begin">
          <w:ffData>
            <w:name w:val="Besedilo2"/>
            <w:enabled/>
            <w:calcOnExit w:val="0"/>
            <w:textInput/>
          </w:ffData>
        </w:fldChar>
      </w:r>
      <w:r w:rsidRPr="001D4BC9">
        <w:rPr>
          <w:rFonts w:ascii="Arial" w:hAnsi="Arial" w:cs="Arial"/>
          <w:color w:val="EE0000"/>
          <w:sz w:val="20"/>
          <w:szCs w:val="20"/>
          <w:highlight w:val="yellow"/>
        </w:rPr>
        <w:instrText xml:space="preserve"> FORMTEXT </w:instrText>
      </w:r>
      <w:r w:rsidRPr="001D4BC9">
        <w:rPr>
          <w:rFonts w:ascii="Arial" w:hAnsi="Arial" w:cs="Arial"/>
          <w:color w:val="EE0000"/>
          <w:sz w:val="20"/>
          <w:szCs w:val="20"/>
          <w:highlight w:val="yellow"/>
        </w:rPr>
      </w:r>
      <w:r w:rsidRPr="001D4BC9">
        <w:rPr>
          <w:rFonts w:ascii="Arial" w:hAnsi="Arial" w:cs="Arial"/>
          <w:color w:val="EE0000"/>
          <w:sz w:val="20"/>
          <w:szCs w:val="20"/>
          <w:highlight w:val="yellow"/>
        </w:rPr>
        <w:fldChar w:fldCharType="separate"/>
      </w:r>
      <w:r w:rsidRPr="001D4BC9">
        <w:rPr>
          <w:rFonts w:ascii="Arial" w:hAnsi="Arial" w:cs="Arial"/>
          <w:noProof/>
          <w:color w:val="EE0000"/>
          <w:sz w:val="20"/>
          <w:szCs w:val="20"/>
          <w:highlight w:val="yellow"/>
        </w:rPr>
        <w:t> </w:t>
      </w:r>
      <w:r w:rsidRPr="001D4BC9">
        <w:rPr>
          <w:rFonts w:ascii="Arial" w:hAnsi="Arial" w:cs="Arial"/>
          <w:noProof/>
          <w:color w:val="EE0000"/>
          <w:sz w:val="20"/>
          <w:szCs w:val="20"/>
          <w:highlight w:val="yellow"/>
        </w:rPr>
        <w:t> </w:t>
      </w:r>
      <w:r w:rsidRPr="001D4BC9">
        <w:rPr>
          <w:rFonts w:ascii="Arial" w:hAnsi="Arial" w:cs="Arial"/>
          <w:noProof/>
          <w:color w:val="EE0000"/>
          <w:sz w:val="20"/>
          <w:szCs w:val="20"/>
          <w:highlight w:val="yellow"/>
        </w:rPr>
        <w:t> </w:t>
      </w:r>
      <w:r w:rsidRPr="001D4BC9">
        <w:rPr>
          <w:rFonts w:ascii="Arial" w:hAnsi="Arial" w:cs="Arial"/>
          <w:noProof/>
          <w:color w:val="EE0000"/>
          <w:sz w:val="20"/>
          <w:szCs w:val="20"/>
          <w:highlight w:val="yellow"/>
        </w:rPr>
        <w:t> </w:t>
      </w:r>
      <w:r w:rsidRPr="001D4BC9">
        <w:rPr>
          <w:rFonts w:ascii="Arial" w:hAnsi="Arial" w:cs="Arial"/>
          <w:noProof/>
          <w:color w:val="EE0000"/>
          <w:sz w:val="20"/>
          <w:szCs w:val="20"/>
          <w:highlight w:val="yellow"/>
        </w:rPr>
        <w:t> </w:t>
      </w:r>
      <w:r w:rsidRPr="001D4BC9">
        <w:rPr>
          <w:rFonts w:ascii="Arial" w:hAnsi="Arial" w:cs="Arial"/>
          <w:color w:val="EE0000"/>
          <w:sz w:val="20"/>
          <w:szCs w:val="20"/>
          <w:highlight w:val="yellow"/>
        </w:rPr>
        <w:fldChar w:fldCharType="end"/>
      </w:r>
      <w:r w:rsidRPr="001D4BC9">
        <w:rPr>
          <w:rFonts w:ascii="Arial" w:hAnsi="Arial" w:cs="Arial"/>
          <w:color w:val="EE0000"/>
          <w:sz w:val="20"/>
          <w:szCs w:val="20"/>
        </w:rPr>
        <w:t xml:space="preserve"> </w:t>
      </w:r>
      <w:r w:rsidRPr="001D4BC9">
        <w:rPr>
          <w:rFonts w:ascii="Arial" w:hAnsi="Arial" w:cs="Arial"/>
          <w:i/>
          <w:color w:val="EE0000"/>
          <w:sz w:val="20"/>
          <w:szCs w:val="20"/>
        </w:rPr>
        <w:t>(navede se SWIFT naslova garanta)</w:t>
      </w:r>
    </w:p>
    <w:p w14:paraId="4A514B86" w14:textId="77777777" w:rsidR="001D4BC9" w:rsidRPr="001D4BC9" w:rsidRDefault="001D4BC9" w:rsidP="001D4BC9">
      <w:pPr>
        <w:spacing w:before="225" w:after="225" w:line="252" w:lineRule="auto"/>
        <w:jc w:val="both"/>
        <w:rPr>
          <w:rFonts w:ascii="Arial" w:hAnsi="Arial" w:cs="Arial"/>
          <w:color w:val="EE0000"/>
          <w:sz w:val="20"/>
          <w:szCs w:val="20"/>
        </w:rPr>
      </w:pPr>
      <w:r w:rsidRPr="001D4BC9">
        <w:rPr>
          <w:rFonts w:ascii="Arial" w:hAnsi="Arial" w:cs="Arial"/>
          <w:b/>
          <w:bCs/>
          <w:color w:val="EE0000"/>
          <w:sz w:val="20"/>
          <w:szCs w:val="20"/>
        </w:rPr>
        <w:t>KRAJ PREDLOŽITVE:</w:t>
      </w:r>
      <w:r w:rsidRPr="001D4BC9">
        <w:rPr>
          <w:rFonts w:ascii="Arial" w:hAnsi="Arial" w:cs="Arial"/>
          <w:color w:val="EE0000"/>
          <w:sz w:val="20"/>
          <w:szCs w:val="20"/>
        </w:rPr>
        <w:t xml:space="preserve"> </w:t>
      </w:r>
      <w:r w:rsidRPr="001D4BC9">
        <w:rPr>
          <w:rFonts w:ascii="Arial" w:hAnsi="Arial" w:cs="Arial"/>
          <w:i/>
          <w:iCs/>
          <w:color w:val="EE0000"/>
          <w:sz w:val="20"/>
          <w:szCs w:val="20"/>
        </w:rPr>
        <w:t>(garant vpiše naslov podružnice, kjer se opravi predložitev papirnih listin, ali elektronski naslov za predložitev v elektronski obliki, kot na primer garantov SWIFT naslov)</w:t>
      </w:r>
    </w:p>
    <w:p w14:paraId="2BCB2ABF" w14:textId="77777777" w:rsidR="001D4BC9" w:rsidRPr="001D4BC9" w:rsidRDefault="001D4BC9" w:rsidP="001D4BC9">
      <w:pPr>
        <w:spacing w:before="225" w:after="225" w:line="252" w:lineRule="auto"/>
        <w:jc w:val="both"/>
        <w:rPr>
          <w:rFonts w:ascii="Arial" w:hAnsi="Arial" w:cs="Arial"/>
          <w:color w:val="EE0000"/>
          <w:sz w:val="20"/>
          <w:szCs w:val="20"/>
        </w:rPr>
      </w:pPr>
      <w:r w:rsidRPr="001D4BC9">
        <w:rPr>
          <w:rFonts w:ascii="Arial" w:hAnsi="Arial" w:cs="Arial"/>
          <w:b/>
          <w:bCs/>
          <w:color w:val="EE0000"/>
          <w:sz w:val="20"/>
          <w:szCs w:val="20"/>
        </w:rPr>
        <w:t>DATUM VELJAVNOSTI:</w:t>
      </w:r>
      <w:r w:rsidRPr="001D4BC9">
        <w:rPr>
          <w:rFonts w:ascii="Arial" w:hAnsi="Arial" w:cs="Arial"/>
          <w:color w:val="EE0000"/>
          <w:sz w:val="20"/>
          <w:szCs w:val="20"/>
        </w:rPr>
        <w:t xml:space="preserve"> DD. MM. LLLL </w:t>
      </w:r>
      <w:r w:rsidRPr="001D4BC9">
        <w:rPr>
          <w:rFonts w:ascii="Arial" w:hAnsi="Arial" w:cs="Arial"/>
          <w:i/>
          <w:iCs/>
          <w:color w:val="EE0000"/>
          <w:sz w:val="20"/>
          <w:szCs w:val="20"/>
        </w:rPr>
        <w:t>(vpiše se datum zapadlosti garancije)</w:t>
      </w:r>
    </w:p>
    <w:p w14:paraId="2C33BDC6" w14:textId="77777777" w:rsidR="001D4BC9" w:rsidRPr="001D4BC9" w:rsidRDefault="001D4BC9" w:rsidP="001D4BC9">
      <w:pPr>
        <w:spacing w:before="225" w:after="225" w:line="252" w:lineRule="auto"/>
        <w:jc w:val="both"/>
        <w:rPr>
          <w:rFonts w:ascii="Arial" w:hAnsi="Arial" w:cs="Arial"/>
          <w:color w:val="EE0000"/>
          <w:sz w:val="20"/>
          <w:szCs w:val="20"/>
        </w:rPr>
      </w:pPr>
      <w:r w:rsidRPr="001D4BC9">
        <w:rPr>
          <w:rFonts w:ascii="Arial" w:hAnsi="Arial" w:cs="Arial"/>
          <w:b/>
          <w:bCs/>
          <w:color w:val="EE0000"/>
          <w:sz w:val="20"/>
          <w:szCs w:val="20"/>
        </w:rPr>
        <w:t>STRANKA, KI JE DOLŽNA PLAČATI STROŠKE:</w:t>
      </w:r>
      <w:r w:rsidRPr="001D4BC9">
        <w:rPr>
          <w:rFonts w:ascii="Arial" w:hAnsi="Arial" w:cs="Arial"/>
          <w:color w:val="EE0000"/>
          <w:sz w:val="20"/>
          <w:szCs w:val="20"/>
        </w:rPr>
        <w:t xml:space="preserve"> </w:t>
      </w:r>
      <w:r w:rsidRPr="001D4BC9">
        <w:rPr>
          <w:rFonts w:ascii="Arial" w:hAnsi="Arial" w:cs="Arial"/>
          <w:i/>
          <w:iCs/>
          <w:color w:val="EE0000"/>
          <w:sz w:val="20"/>
          <w:szCs w:val="20"/>
        </w:rPr>
        <w:t>(vpiše se ime naročnika garancije, tj. v postopku javnega naročanja izbranega ponudnika)</w:t>
      </w:r>
    </w:p>
    <w:p w14:paraId="58042D58" w14:textId="77777777" w:rsidR="001D4BC9" w:rsidRPr="001D4BC9" w:rsidRDefault="001D4BC9" w:rsidP="001D4BC9">
      <w:pPr>
        <w:spacing w:before="225" w:after="225" w:line="252" w:lineRule="auto"/>
        <w:jc w:val="both"/>
        <w:rPr>
          <w:rFonts w:ascii="Arial" w:hAnsi="Arial" w:cs="Arial"/>
          <w:color w:val="EE0000"/>
          <w:sz w:val="20"/>
          <w:szCs w:val="20"/>
        </w:rPr>
      </w:pPr>
      <w:r w:rsidRPr="001D4BC9">
        <w:rPr>
          <w:rFonts w:ascii="Arial" w:hAnsi="Arial" w:cs="Arial"/>
          <w:color w:val="EE0000"/>
          <w:sz w:val="20"/>
          <w:szCs w:val="20"/>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34C6FB2" w14:textId="77777777" w:rsidR="001D4BC9" w:rsidRPr="001D4BC9" w:rsidRDefault="001D4BC9" w:rsidP="001D4BC9">
      <w:pPr>
        <w:spacing w:before="225" w:after="225" w:line="252" w:lineRule="auto"/>
        <w:jc w:val="both"/>
        <w:rPr>
          <w:rFonts w:ascii="Arial" w:hAnsi="Arial" w:cs="Arial"/>
          <w:color w:val="EE0000"/>
          <w:sz w:val="20"/>
          <w:szCs w:val="20"/>
        </w:rPr>
      </w:pPr>
      <w:r w:rsidRPr="001D4BC9">
        <w:rPr>
          <w:rFonts w:ascii="Arial" w:hAnsi="Arial" w:cs="Arial"/>
          <w:color w:val="EE0000"/>
          <w:sz w:val="20"/>
          <w:szCs w:val="20"/>
        </w:rPr>
        <w:t>Katerokoli zahtevo za plačilo po tem zavarovanju moramo prejeti na datum veljavnosti zavarovanja ali pred njim v zgoraj navedenem kraju predložitve.</w:t>
      </w:r>
    </w:p>
    <w:p w14:paraId="1665DAA1" w14:textId="77777777" w:rsidR="001D4BC9" w:rsidRPr="001D4BC9" w:rsidRDefault="001D4BC9" w:rsidP="001D4BC9">
      <w:pPr>
        <w:spacing w:before="225" w:after="225" w:line="252" w:lineRule="auto"/>
        <w:jc w:val="both"/>
        <w:rPr>
          <w:rFonts w:ascii="Arial" w:hAnsi="Arial" w:cs="Arial"/>
          <w:color w:val="EE0000"/>
          <w:sz w:val="20"/>
          <w:szCs w:val="20"/>
        </w:rPr>
      </w:pPr>
      <w:r w:rsidRPr="001D4BC9">
        <w:rPr>
          <w:rFonts w:ascii="Arial" w:hAnsi="Arial" w:cs="Arial"/>
          <w:color w:val="EE0000"/>
          <w:sz w:val="20"/>
          <w:szCs w:val="20"/>
        </w:rPr>
        <w:lastRenderedPageBreak/>
        <w:t>Morebitne spore v zvezi s tem zavarovanjem rešuje stvarno pristojno sodišče po sedežu upravičenca po slovenskem pravu.</w:t>
      </w:r>
    </w:p>
    <w:p w14:paraId="5C811998" w14:textId="77777777" w:rsidR="001D4BC9" w:rsidRPr="001D4BC9" w:rsidRDefault="001D4BC9" w:rsidP="001D4BC9">
      <w:pPr>
        <w:spacing w:before="225" w:after="225" w:line="252" w:lineRule="auto"/>
        <w:jc w:val="both"/>
        <w:rPr>
          <w:rFonts w:ascii="Arial" w:hAnsi="Arial" w:cs="Arial"/>
          <w:color w:val="EE0000"/>
          <w:sz w:val="20"/>
          <w:szCs w:val="20"/>
        </w:rPr>
      </w:pPr>
      <w:r w:rsidRPr="001D4BC9">
        <w:rPr>
          <w:rFonts w:ascii="Arial" w:hAnsi="Arial" w:cs="Arial"/>
          <w:color w:val="EE0000"/>
          <w:sz w:val="20"/>
          <w:szCs w:val="20"/>
        </w:rPr>
        <w:t>Za to zavarovanje veljajo Enotna pravila za garancije na poziv (EPGP) revizija iz leta 2010, izdana pri MTZ pod št. 758.</w:t>
      </w:r>
    </w:p>
    <w:tbl>
      <w:tblPr>
        <w:tblW w:w="8745" w:type="dxa"/>
        <w:tblLook w:val="04A0" w:firstRow="1" w:lastRow="0" w:firstColumn="1" w:lastColumn="0" w:noHBand="0" w:noVBand="1"/>
      </w:tblPr>
      <w:tblGrid>
        <w:gridCol w:w="4080"/>
        <w:gridCol w:w="4665"/>
      </w:tblGrid>
      <w:tr w:rsidR="001D4BC9" w:rsidRPr="001D4BC9" w14:paraId="500A668C" w14:textId="77777777" w:rsidTr="00FF15B8">
        <w:tc>
          <w:tcPr>
            <w:tcW w:w="4080" w:type="dxa"/>
            <w:tcMar>
              <w:top w:w="75" w:type="dxa"/>
              <w:bottom w:w="75" w:type="dxa"/>
            </w:tcMar>
            <w:vAlign w:val="center"/>
          </w:tcPr>
          <w:p w14:paraId="5FBFC484" w14:textId="77777777" w:rsidR="001D4BC9" w:rsidRPr="001D4BC9" w:rsidRDefault="001D4BC9" w:rsidP="001D4BC9">
            <w:pPr>
              <w:spacing w:after="160" w:line="252" w:lineRule="auto"/>
              <w:jc w:val="both"/>
              <w:rPr>
                <w:rFonts w:ascii="Arial" w:hAnsi="Arial" w:cs="Arial"/>
                <w:color w:val="EE0000"/>
                <w:sz w:val="20"/>
                <w:szCs w:val="20"/>
              </w:rPr>
            </w:pPr>
            <w:r w:rsidRPr="001D4BC9">
              <w:rPr>
                <w:rFonts w:ascii="Arial" w:hAnsi="Arial" w:cs="Arial"/>
                <w:color w:val="EE0000"/>
                <w:position w:val="-2"/>
                <w:sz w:val="20"/>
                <w:szCs w:val="20"/>
              </w:rPr>
              <w:t> </w:t>
            </w:r>
          </w:p>
        </w:tc>
        <w:tc>
          <w:tcPr>
            <w:tcW w:w="0" w:type="auto"/>
            <w:tcMar>
              <w:top w:w="75" w:type="dxa"/>
              <w:bottom w:w="75" w:type="dxa"/>
            </w:tcMar>
            <w:vAlign w:val="center"/>
          </w:tcPr>
          <w:p w14:paraId="5AE2F629" w14:textId="77777777" w:rsidR="001D4BC9" w:rsidRPr="001D4BC9" w:rsidRDefault="001D4BC9" w:rsidP="001D4BC9">
            <w:pPr>
              <w:spacing w:after="160" w:line="252" w:lineRule="auto"/>
              <w:jc w:val="center"/>
              <w:rPr>
                <w:rFonts w:ascii="Arial" w:hAnsi="Arial" w:cs="Arial"/>
                <w:color w:val="EE0000"/>
                <w:sz w:val="20"/>
                <w:szCs w:val="20"/>
              </w:rPr>
            </w:pPr>
            <w:r w:rsidRPr="001D4BC9">
              <w:rPr>
                <w:rFonts w:ascii="Arial" w:hAnsi="Arial" w:cs="Arial"/>
                <w:color w:val="EE0000"/>
                <w:position w:val="-2"/>
                <w:sz w:val="20"/>
                <w:szCs w:val="20"/>
              </w:rPr>
              <w:t>Garant</w:t>
            </w:r>
          </w:p>
        </w:tc>
      </w:tr>
      <w:tr w:rsidR="001D4BC9" w:rsidRPr="001D4BC9" w14:paraId="1DE7DD86" w14:textId="77777777" w:rsidTr="00FF15B8">
        <w:tc>
          <w:tcPr>
            <w:tcW w:w="4080" w:type="dxa"/>
            <w:tcMar>
              <w:top w:w="75" w:type="dxa"/>
              <w:bottom w:w="75" w:type="dxa"/>
            </w:tcMar>
            <w:vAlign w:val="center"/>
          </w:tcPr>
          <w:p w14:paraId="3A0CF907" w14:textId="77777777" w:rsidR="001D4BC9" w:rsidRPr="001D4BC9" w:rsidRDefault="001D4BC9" w:rsidP="001D4BC9">
            <w:pPr>
              <w:spacing w:after="160" w:line="252" w:lineRule="auto"/>
              <w:jc w:val="both"/>
              <w:rPr>
                <w:rFonts w:ascii="Arial" w:hAnsi="Arial" w:cs="Arial"/>
                <w:color w:val="EE0000"/>
                <w:sz w:val="20"/>
                <w:szCs w:val="20"/>
              </w:rPr>
            </w:pPr>
            <w:r w:rsidRPr="001D4BC9">
              <w:rPr>
                <w:rFonts w:ascii="Arial" w:hAnsi="Arial" w:cs="Arial"/>
                <w:color w:val="EE0000"/>
                <w:position w:val="-2"/>
                <w:sz w:val="20"/>
                <w:szCs w:val="20"/>
              </w:rPr>
              <w:t> </w:t>
            </w:r>
          </w:p>
        </w:tc>
        <w:tc>
          <w:tcPr>
            <w:tcW w:w="0" w:type="auto"/>
            <w:tcMar>
              <w:top w:w="75" w:type="dxa"/>
              <w:bottom w:w="75" w:type="dxa"/>
            </w:tcMar>
            <w:vAlign w:val="center"/>
          </w:tcPr>
          <w:p w14:paraId="1EBA582A" w14:textId="77777777" w:rsidR="001D4BC9" w:rsidRPr="001D4BC9" w:rsidRDefault="001D4BC9" w:rsidP="001D4BC9">
            <w:pPr>
              <w:spacing w:after="160" w:line="252" w:lineRule="auto"/>
              <w:jc w:val="both"/>
              <w:rPr>
                <w:rFonts w:ascii="Arial" w:hAnsi="Arial" w:cs="Arial"/>
                <w:color w:val="EE0000"/>
                <w:sz w:val="20"/>
                <w:szCs w:val="20"/>
              </w:rPr>
            </w:pPr>
          </w:p>
          <w:p w14:paraId="6DD4F5D5" w14:textId="77777777" w:rsidR="001D4BC9" w:rsidRPr="001D4BC9" w:rsidRDefault="001D4BC9" w:rsidP="001D4BC9">
            <w:pPr>
              <w:spacing w:after="160" w:line="252" w:lineRule="auto"/>
              <w:jc w:val="center"/>
              <w:rPr>
                <w:rFonts w:ascii="Arial" w:hAnsi="Arial" w:cs="Arial"/>
                <w:color w:val="EE0000"/>
                <w:sz w:val="20"/>
                <w:szCs w:val="20"/>
              </w:rPr>
            </w:pPr>
            <w:r w:rsidRPr="001D4BC9">
              <w:rPr>
                <w:rFonts w:ascii="Arial" w:hAnsi="Arial" w:cs="Arial"/>
                <w:color w:val="EE0000"/>
                <w:position w:val="-2"/>
                <w:sz w:val="20"/>
                <w:szCs w:val="20"/>
              </w:rPr>
              <w:t>(žig in podpis)</w:t>
            </w:r>
          </w:p>
        </w:tc>
      </w:tr>
    </w:tbl>
    <w:p w14:paraId="632A1BF1" w14:textId="77777777" w:rsidR="001D4BC9" w:rsidRPr="001D4BC9" w:rsidRDefault="001D4BC9" w:rsidP="001D4BC9">
      <w:pPr>
        <w:autoSpaceDE w:val="0"/>
        <w:autoSpaceDN w:val="0"/>
        <w:adjustRightInd w:val="0"/>
        <w:spacing w:after="160" w:line="252" w:lineRule="auto"/>
        <w:ind w:left="720"/>
        <w:contextualSpacing/>
        <w:jc w:val="right"/>
        <w:rPr>
          <w:rFonts w:ascii="Arial" w:hAnsi="Arial" w:cs="Arial"/>
          <w:b/>
          <w:color w:val="EE0000"/>
          <w:sz w:val="20"/>
          <w:szCs w:val="20"/>
        </w:rPr>
      </w:pPr>
    </w:p>
    <w:p w14:paraId="617EEA94" w14:textId="77777777" w:rsidR="001D4BC9" w:rsidRPr="001D4BC9" w:rsidRDefault="001D4BC9" w:rsidP="001D4BC9">
      <w:pPr>
        <w:autoSpaceDE w:val="0"/>
        <w:autoSpaceDN w:val="0"/>
        <w:adjustRightInd w:val="0"/>
        <w:spacing w:after="160" w:line="252" w:lineRule="auto"/>
        <w:ind w:left="720"/>
        <w:contextualSpacing/>
        <w:jc w:val="right"/>
        <w:rPr>
          <w:rFonts w:ascii="Arial" w:hAnsi="Arial" w:cs="Arial"/>
          <w:b/>
          <w:color w:val="EE0000"/>
          <w:sz w:val="20"/>
          <w:szCs w:val="20"/>
        </w:rPr>
      </w:pPr>
    </w:p>
    <w:p w14:paraId="5CFA1D89" w14:textId="77777777" w:rsidR="001D4BC9" w:rsidRPr="001D4BC9" w:rsidRDefault="001D4BC9" w:rsidP="001D4BC9">
      <w:pPr>
        <w:autoSpaceDE w:val="0"/>
        <w:autoSpaceDN w:val="0"/>
        <w:adjustRightInd w:val="0"/>
        <w:spacing w:after="160" w:line="252" w:lineRule="auto"/>
        <w:ind w:left="720"/>
        <w:contextualSpacing/>
        <w:jc w:val="right"/>
        <w:rPr>
          <w:rFonts w:ascii="Arial" w:hAnsi="Arial" w:cs="Arial"/>
          <w:b/>
          <w:color w:val="EE0000"/>
          <w:sz w:val="20"/>
          <w:szCs w:val="20"/>
        </w:rPr>
      </w:pPr>
    </w:p>
    <w:p w14:paraId="024BEE95" w14:textId="77777777" w:rsidR="001D4BC9" w:rsidRPr="001D4BC9" w:rsidRDefault="001D4BC9" w:rsidP="001D4BC9">
      <w:pPr>
        <w:autoSpaceDE w:val="0"/>
        <w:autoSpaceDN w:val="0"/>
        <w:adjustRightInd w:val="0"/>
        <w:spacing w:after="160" w:line="252" w:lineRule="auto"/>
        <w:ind w:left="720"/>
        <w:contextualSpacing/>
        <w:jc w:val="right"/>
        <w:rPr>
          <w:rFonts w:ascii="Arial" w:hAnsi="Arial" w:cs="Arial"/>
          <w:b/>
          <w:color w:val="EE0000"/>
          <w:sz w:val="20"/>
          <w:szCs w:val="20"/>
        </w:rPr>
      </w:pPr>
    </w:p>
    <w:p w14:paraId="360C8D7E" w14:textId="77777777" w:rsidR="001D4BC9" w:rsidRPr="001D4BC9" w:rsidRDefault="001D4BC9" w:rsidP="001D4BC9">
      <w:pPr>
        <w:autoSpaceDE w:val="0"/>
        <w:autoSpaceDN w:val="0"/>
        <w:adjustRightInd w:val="0"/>
        <w:spacing w:after="160" w:line="252" w:lineRule="auto"/>
        <w:contextualSpacing/>
        <w:jc w:val="both"/>
        <w:rPr>
          <w:rFonts w:ascii="Arial" w:hAnsi="Arial" w:cs="Arial"/>
          <w:b/>
          <w:color w:val="EE0000"/>
          <w:sz w:val="20"/>
          <w:szCs w:val="20"/>
        </w:rPr>
      </w:pPr>
      <w:r w:rsidRPr="001D4BC9">
        <w:rPr>
          <w:rFonts w:ascii="Arial" w:hAnsi="Arial" w:cs="Arial"/>
          <w:b/>
          <w:color w:val="EE0000"/>
          <w:sz w:val="20"/>
          <w:szCs w:val="20"/>
        </w:rPr>
        <w:t>Opomba: Ponudnik obrazec parafira in potrdi.</w:t>
      </w:r>
    </w:p>
    <w:p w14:paraId="1A9CD991" w14:textId="77777777" w:rsidR="001D4BC9" w:rsidRPr="001D4BC9" w:rsidRDefault="001D4BC9" w:rsidP="001D4BC9">
      <w:pPr>
        <w:ind w:right="50"/>
        <w:jc w:val="right"/>
        <w:rPr>
          <w:rFonts w:ascii="Arial" w:hAnsi="Arial" w:cs="Arial"/>
          <w:b/>
          <w:color w:val="EE0000"/>
          <w:sz w:val="20"/>
          <w:szCs w:val="20"/>
        </w:rPr>
      </w:pPr>
    </w:p>
    <w:p w14:paraId="0E536266" w14:textId="77777777" w:rsidR="001D4BC9" w:rsidRPr="001D4BC9" w:rsidRDefault="001D4BC9" w:rsidP="001D4BC9">
      <w:pPr>
        <w:ind w:right="50"/>
        <w:jc w:val="right"/>
        <w:rPr>
          <w:rFonts w:ascii="Arial" w:hAnsi="Arial" w:cs="Arial"/>
          <w:b/>
          <w:sz w:val="20"/>
          <w:szCs w:val="20"/>
        </w:rPr>
      </w:pPr>
    </w:p>
    <w:p w14:paraId="2FF2AAEA" w14:textId="77777777" w:rsidR="001D4BC9" w:rsidRPr="001D4BC9" w:rsidRDefault="001D4BC9" w:rsidP="001D4BC9">
      <w:pPr>
        <w:ind w:right="50"/>
        <w:jc w:val="right"/>
        <w:rPr>
          <w:rFonts w:ascii="Arial" w:hAnsi="Arial" w:cs="Arial"/>
          <w:b/>
          <w:sz w:val="20"/>
          <w:szCs w:val="20"/>
        </w:rPr>
      </w:pPr>
    </w:p>
    <w:p w14:paraId="0B938DE8" w14:textId="77777777" w:rsidR="001D4BC9" w:rsidRPr="001D4BC9" w:rsidRDefault="001D4BC9" w:rsidP="001D4BC9">
      <w:pPr>
        <w:ind w:right="50"/>
        <w:jc w:val="right"/>
        <w:rPr>
          <w:rFonts w:ascii="Arial" w:hAnsi="Arial" w:cs="Arial"/>
          <w:b/>
          <w:sz w:val="20"/>
          <w:szCs w:val="20"/>
        </w:rPr>
      </w:pPr>
    </w:p>
    <w:p w14:paraId="4A25E643" w14:textId="37251CA2" w:rsidR="001D4BC9" w:rsidRPr="007F00B6" w:rsidRDefault="001D4BC9" w:rsidP="007F00B6">
      <w:pPr>
        <w:rPr>
          <w:rFonts w:ascii="Calibri" w:hAnsi="Calibri" w:cs="Arial"/>
          <w:sz w:val="20"/>
          <w:szCs w:val="20"/>
          <w:shd w:val="clear" w:color="auto" w:fill="D9D9D9"/>
        </w:rPr>
        <w:sectPr w:rsidR="001D4BC9" w:rsidRPr="007F00B6" w:rsidSect="007F5795">
          <w:pgSz w:w="11907" w:h="16839" w:code="9"/>
          <w:pgMar w:top="1134" w:right="1134" w:bottom="1560" w:left="1134" w:header="454" w:footer="454" w:gutter="0"/>
          <w:cols w:space="708"/>
          <w:docGrid w:linePitch="326"/>
        </w:sectPr>
      </w:pPr>
    </w:p>
    <w:p w14:paraId="02C8391B" w14:textId="4D06EF87" w:rsidR="00740772" w:rsidRDefault="00740772" w:rsidP="00740772">
      <w:pPr>
        <w:spacing w:after="160" w:line="280" w:lineRule="exact"/>
        <w:jc w:val="right"/>
        <w:rPr>
          <w:rFonts w:ascii="Arial" w:hAnsi="Arial" w:cs="Arial"/>
          <w:b/>
          <w:sz w:val="20"/>
          <w:szCs w:val="20"/>
          <w:shd w:val="clear" w:color="auto" w:fill="FFFFFF"/>
        </w:rPr>
      </w:pPr>
      <w:r w:rsidRPr="00513FBA">
        <w:rPr>
          <w:rFonts w:ascii="Arial" w:hAnsi="Arial" w:cs="Arial"/>
          <w:b/>
          <w:sz w:val="20"/>
          <w:szCs w:val="20"/>
          <w:shd w:val="clear" w:color="auto" w:fill="FFFFFF"/>
        </w:rPr>
        <w:lastRenderedPageBreak/>
        <w:t xml:space="preserve">OBRAZEC </w:t>
      </w:r>
      <w:r w:rsidR="003B70B5">
        <w:rPr>
          <w:rFonts w:ascii="Arial" w:hAnsi="Arial" w:cs="Arial"/>
          <w:b/>
          <w:sz w:val="20"/>
          <w:szCs w:val="20"/>
          <w:shd w:val="clear" w:color="auto" w:fill="FFFFFF"/>
        </w:rPr>
        <w:t>9</w:t>
      </w:r>
    </w:p>
    <w:p w14:paraId="12990CF0" w14:textId="77777777" w:rsidR="00216988" w:rsidRPr="00896F59" w:rsidRDefault="00216988" w:rsidP="00216988">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PONUDNIK:</w:t>
      </w:r>
    </w:p>
    <w:p w14:paraId="149218F3" w14:textId="77777777" w:rsidR="00216988" w:rsidRPr="00896F59" w:rsidRDefault="00216988" w:rsidP="00216988">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__________________________</w:t>
      </w:r>
    </w:p>
    <w:p w14:paraId="43D3D9E0" w14:textId="77777777" w:rsidR="00216988" w:rsidRPr="00896F59" w:rsidRDefault="00216988" w:rsidP="00216988">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__________________________</w:t>
      </w:r>
    </w:p>
    <w:p w14:paraId="315A37AC" w14:textId="77777777" w:rsidR="00216988" w:rsidRPr="00896F59" w:rsidRDefault="00216988" w:rsidP="00216988">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__________________________</w:t>
      </w:r>
    </w:p>
    <w:p w14:paraId="1E35D780" w14:textId="77777777" w:rsidR="00216988" w:rsidRPr="00513FBA" w:rsidRDefault="00216988" w:rsidP="00740772">
      <w:pPr>
        <w:spacing w:after="160" w:line="280" w:lineRule="exact"/>
        <w:jc w:val="right"/>
        <w:rPr>
          <w:rFonts w:ascii="Arial" w:hAnsi="Arial" w:cs="Arial"/>
          <w:b/>
          <w:sz w:val="20"/>
          <w:szCs w:val="20"/>
          <w:shd w:val="clear" w:color="auto" w:fill="FFFFFF"/>
        </w:rPr>
      </w:pPr>
    </w:p>
    <w:p w14:paraId="519968EF" w14:textId="77777777" w:rsidR="00740772" w:rsidRDefault="00740772" w:rsidP="00740772">
      <w:pPr>
        <w:autoSpaceDE w:val="0"/>
        <w:autoSpaceDN w:val="0"/>
        <w:adjustRightInd w:val="0"/>
        <w:spacing w:after="160" w:line="252" w:lineRule="auto"/>
        <w:jc w:val="center"/>
        <w:rPr>
          <w:rFonts w:ascii="Arial" w:hAnsi="Arial" w:cs="Arial"/>
          <w:b/>
          <w:color w:val="000000"/>
          <w:sz w:val="20"/>
          <w:szCs w:val="20"/>
        </w:rPr>
      </w:pPr>
    </w:p>
    <w:p w14:paraId="02EB5F1A" w14:textId="055B8AA5" w:rsidR="00740772" w:rsidRPr="00740772" w:rsidRDefault="00740772" w:rsidP="00740772">
      <w:pPr>
        <w:autoSpaceDE w:val="0"/>
        <w:autoSpaceDN w:val="0"/>
        <w:adjustRightInd w:val="0"/>
        <w:spacing w:after="160" w:line="252" w:lineRule="auto"/>
        <w:jc w:val="center"/>
        <w:rPr>
          <w:rFonts w:ascii="Arial" w:hAnsi="Arial" w:cs="Arial"/>
          <w:b/>
          <w:color w:val="000000"/>
          <w:sz w:val="20"/>
          <w:szCs w:val="20"/>
        </w:rPr>
      </w:pPr>
      <w:r w:rsidRPr="00740772">
        <w:rPr>
          <w:rFonts w:ascii="Arial" w:hAnsi="Arial" w:cs="Arial"/>
          <w:b/>
          <w:color w:val="000000"/>
          <w:sz w:val="20"/>
          <w:szCs w:val="20"/>
        </w:rPr>
        <w:t xml:space="preserve">TEHNIČNE ZAHTEVE </w:t>
      </w:r>
    </w:p>
    <w:p w14:paraId="6A8B2951" w14:textId="77777777" w:rsidR="005B5439" w:rsidRDefault="005B5439" w:rsidP="0053270A">
      <w:pPr>
        <w:jc w:val="both"/>
        <w:rPr>
          <w:rFonts w:ascii="Arial" w:hAnsi="Arial" w:cs="Arial"/>
          <w:b/>
          <w:sz w:val="20"/>
          <w:szCs w:val="20"/>
          <w:shd w:val="clear" w:color="auto" w:fill="FFFFFF"/>
        </w:rPr>
      </w:pPr>
    </w:p>
    <w:p w14:paraId="2EFFD458" w14:textId="45A1C83A" w:rsidR="00740772" w:rsidRPr="0053270A" w:rsidRDefault="002B598A" w:rsidP="0053270A">
      <w:pPr>
        <w:jc w:val="both"/>
        <w:rPr>
          <w:rFonts w:ascii="Arial" w:hAnsi="Arial" w:cs="Arial"/>
          <w:b/>
          <w:sz w:val="20"/>
          <w:szCs w:val="20"/>
          <w:shd w:val="clear" w:color="auto" w:fill="FFFFFF"/>
        </w:rPr>
      </w:pPr>
      <w:r w:rsidRPr="0053270A">
        <w:rPr>
          <w:rFonts w:ascii="Arial" w:hAnsi="Arial" w:cs="Arial"/>
          <w:b/>
          <w:sz w:val="20"/>
          <w:szCs w:val="20"/>
          <w:shd w:val="clear" w:color="auto" w:fill="FFFFFF"/>
        </w:rPr>
        <w:t>Tehnične zahteve po fazah naročila:</w:t>
      </w:r>
    </w:p>
    <w:p w14:paraId="770E78F3" w14:textId="77777777" w:rsidR="0053270A" w:rsidRDefault="0053270A" w:rsidP="0053270A">
      <w:pPr>
        <w:jc w:val="both"/>
        <w:rPr>
          <w:rFonts w:ascii="Arial" w:eastAsia="MS Mincho" w:hAnsi="Arial" w:cs="Arial"/>
          <w:b/>
          <w:bCs/>
          <w:sz w:val="20"/>
          <w:szCs w:val="20"/>
          <w:lang w:eastAsia="en-US"/>
        </w:rPr>
      </w:pPr>
    </w:p>
    <w:p w14:paraId="628E012B" w14:textId="06333F42" w:rsidR="002B598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FAZA 1: PRIPRAVA IN ANALIZA</w:t>
      </w:r>
    </w:p>
    <w:p w14:paraId="03A6104B" w14:textId="77777777" w:rsidR="0053270A" w:rsidRPr="0053270A" w:rsidRDefault="0053270A" w:rsidP="0053270A">
      <w:pPr>
        <w:jc w:val="both"/>
        <w:rPr>
          <w:rFonts w:ascii="Arial" w:eastAsia="MS Mincho" w:hAnsi="Arial" w:cs="Arial"/>
          <w:b/>
          <w:bCs/>
          <w:sz w:val="20"/>
          <w:szCs w:val="20"/>
          <w:lang w:eastAsia="en-US"/>
        </w:rPr>
      </w:pPr>
    </w:p>
    <w:p w14:paraId="7CCFC920" w14:textId="77777777" w:rsidR="002B598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1 Obseg dela</w:t>
      </w:r>
    </w:p>
    <w:p w14:paraId="66E6FF4C" w14:textId="77777777" w:rsidR="0053270A" w:rsidRPr="0053270A" w:rsidRDefault="0053270A" w:rsidP="0053270A">
      <w:pPr>
        <w:jc w:val="both"/>
        <w:rPr>
          <w:rFonts w:ascii="Arial" w:eastAsia="MS Mincho" w:hAnsi="Arial" w:cs="Arial"/>
          <w:b/>
          <w:bCs/>
          <w:sz w:val="20"/>
          <w:szCs w:val="20"/>
          <w:lang w:eastAsia="en-US"/>
        </w:rPr>
      </w:pPr>
    </w:p>
    <w:p w14:paraId="4A63D027" w14:textId="77777777" w:rsidR="002B598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Faza 1 določa strateške temelje, strukture upravljanja, prioritete integracije, izhodišče sinergij in načrte na visoki ravni, potrebne za uspešno integracijo. Vključuje tudi ocenjevanje stanja informacijske in kibernetske varnosti potrebne za oblikovanje v fazi 2.</w:t>
      </w:r>
    </w:p>
    <w:p w14:paraId="25F62ED5" w14:textId="77777777" w:rsidR="0053270A" w:rsidRPr="0053270A" w:rsidRDefault="0053270A" w:rsidP="0053270A">
      <w:pPr>
        <w:jc w:val="both"/>
        <w:rPr>
          <w:rFonts w:ascii="Arial" w:eastAsia="MS Mincho" w:hAnsi="Arial" w:cs="Arial"/>
          <w:sz w:val="20"/>
          <w:szCs w:val="20"/>
          <w:lang w:eastAsia="en-US"/>
        </w:rPr>
      </w:pPr>
    </w:p>
    <w:p w14:paraId="72354800" w14:textId="77777777" w:rsidR="002B598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 Ključne dejavnosti</w:t>
      </w:r>
    </w:p>
    <w:p w14:paraId="7F80A8E4" w14:textId="77777777" w:rsidR="0053270A" w:rsidRPr="0053270A" w:rsidRDefault="0053270A" w:rsidP="0053270A">
      <w:pPr>
        <w:jc w:val="both"/>
        <w:rPr>
          <w:rFonts w:ascii="Arial" w:eastAsia="MS Mincho" w:hAnsi="Arial" w:cs="Arial"/>
          <w:b/>
          <w:bCs/>
          <w:sz w:val="20"/>
          <w:szCs w:val="20"/>
          <w:lang w:eastAsia="en-US"/>
        </w:rPr>
      </w:pPr>
    </w:p>
    <w:p w14:paraId="01180E0E" w14:textId="77777777"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2.1 Vzpostavitev organa za upravljanje integracije (IMO)</w:t>
      </w:r>
    </w:p>
    <w:p w14:paraId="6C4E955B" w14:textId="77777777" w:rsidR="00D71C0D" w:rsidRDefault="00D71C0D" w:rsidP="0053270A">
      <w:pPr>
        <w:jc w:val="both"/>
        <w:rPr>
          <w:rFonts w:ascii="Arial" w:eastAsia="MS Mincho" w:hAnsi="Arial" w:cs="Arial"/>
          <w:sz w:val="20"/>
          <w:szCs w:val="20"/>
          <w:lang w:eastAsia="en-US"/>
        </w:rPr>
      </w:pPr>
    </w:p>
    <w:p w14:paraId="12DFF1DA" w14:textId="1F787C8B" w:rsidR="002B598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Ponudnik bo moral oblikovati in vzpostaviti IMO, vključno z upravljanjem, vlogami in odgovornostmi, strukturami poročanja, okviri za odločanje in standardi upravljanja programov.</w:t>
      </w:r>
    </w:p>
    <w:p w14:paraId="6CD4FDAF" w14:textId="77777777" w:rsidR="0053270A" w:rsidRPr="0053270A" w:rsidRDefault="0053270A" w:rsidP="0053270A">
      <w:pPr>
        <w:jc w:val="both"/>
        <w:rPr>
          <w:rFonts w:ascii="Arial" w:eastAsia="MS Mincho" w:hAnsi="Arial" w:cs="Arial"/>
          <w:sz w:val="20"/>
          <w:szCs w:val="20"/>
          <w:lang w:eastAsia="en-US"/>
        </w:rPr>
      </w:pPr>
    </w:p>
    <w:p w14:paraId="344DE59B" w14:textId="77777777"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2.2 Razvoj strategije integracije in vodilnih načel</w:t>
      </w:r>
    </w:p>
    <w:p w14:paraId="1EA33778" w14:textId="77777777" w:rsidR="00D71C0D" w:rsidRDefault="00D71C0D" w:rsidP="0053270A">
      <w:pPr>
        <w:jc w:val="both"/>
        <w:rPr>
          <w:rFonts w:ascii="Arial" w:eastAsia="MS Mincho" w:hAnsi="Arial" w:cs="Arial"/>
          <w:sz w:val="20"/>
          <w:szCs w:val="20"/>
          <w:lang w:eastAsia="en-US"/>
        </w:rPr>
      </w:pPr>
    </w:p>
    <w:p w14:paraId="2B6E2D22" w14:textId="1DC4B6BD" w:rsidR="002B598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Ponudnik </w:t>
      </w:r>
      <w:r w:rsidR="004E4078" w:rsidRPr="0053270A">
        <w:rPr>
          <w:rFonts w:ascii="Arial" w:eastAsia="MS Mincho" w:hAnsi="Arial" w:cs="Arial"/>
          <w:sz w:val="20"/>
          <w:szCs w:val="20"/>
          <w:lang w:eastAsia="en-US"/>
        </w:rPr>
        <w:t xml:space="preserve">bo </w:t>
      </w:r>
      <w:r w:rsidRPr="0053270A">
        <w:rPr>
          <w:rFonts w:ascii="Arial" w:eastAsia="MS Mincho" w:hAnsi="Arial" w:cs="Arial"/>
          <w:sz w:val="20"/>
          <w:szCs w:val="20"/>
          <w:lang w:eastAsia="en-US"/>
        </w:rPr>
        <w:t>mora</w:t>
      </w:r>
      <w:r w:rsidR="004E4078" w:rsidRPr="0053270A">
        <w:rPr>
          <w:rFonts w:ascii="Arial" w:eastAsia="MS Mincho" w:hAnsi="Arial" w:cs="Arial"/>
          <w:sz w:val="20"/>
          <w:szCs w:val="20"/>
          <w:lang w:eastAsia="en-US"/>
        </w:rPr>
        <w:t>l</w:t>
      </w:r>
      <w:r w:rsidRPr="0053270A">
        <w:rPr>
          <w:rFonts w:ascii="Arial" w:eastAsia="MS Mincho" w:hAnsi="Arial" w:cs="Arial"/>
          <w:sz w:val="20"/>
          <w:szCs w:val="20"/>
          <w:lang w:eastAsia="en-US"/>
        </w:rPr>
        <w:t xml:space="preserve"> pripraviti krovno strategijo integracije, vključno s pristopom integracije, prednostnimi področji in vodilnimi načeli odločanja.</w:t>
      </w:r>
    </w:p>
    <w:p w14:paraId="3D68BAB2" w14:textId="77777777" w:rsidR="0053270A" w:rsidRPr="0053270A" w:rsidRDefault="0053270A" w:rsidP="0053270A">
      <w:pPr>
        <w:jc w:val="both"/>
        <w:rPr>
          <w:rFonts w:ascii="Arial" w:eastAsia="MS Mincho" w:hAnsi="Arial" w:cs="Arial"/>
          <w:sz w:val="20"/>
          <w:szCs w:val="20"/>
          <w:lang w:eastAsia="en-US"/>
        </w:rPr>
      </w:pPr>
    </w:p>
    <w:p w14:paraId="3CC64DED" w14:textId="1CBBE868" w:rsidR="002B598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Ponudnik</w:t>
      </w:r>
      <w:r w:rsidR="004E4078" w:rsidRPr="0053270A">
        <w:rPr>
          <w:rFonts w:ascii="Arial" w:eastAsia="MS Mincho" w:hAnsi="Arial" w:cs="Arial"/>
          <w:sz w:val="20"/>
          <w:szCs w:val="20"/>
          <w:lang w:eastAsia="en-US"/>
        </w:rPr>
        <w:t xml:space="preserve"> bo</w:t>
      </w:r>
      <w:r w:rsidRPr="0053270A">
        <w:rPr>
          <w:rFonts w:ascii="Arial" w:eastAsia="MS Mincho" w:hAnsi="Arial" w:cs="Arial"/>
          <w:sz w:val="20"/>
          <w:szCs w:val="20"/>
          <w:lang w:eastAsia="en-US"/>
        </w:rPr>
        <w:t xml:space="preserve"> mora</w:t>
      </w:r>
      <w:r w:rsidR="004E4078" w:rsidRPr="0053270A">
        <w:rPr>
          <w:rFonts w:ascii="Arial" w:eastAsia="MS Mincho" w:hAnsi="Arial" w:cs="Arial"/>
          <w:sz w:val="20"/>
          <w:szCs w:val="20"/>
          <w:lang w:eastAsia="en-US"/>
        </w:rPr>
        <w:t>l</w:t>
      </w:r>
      <w:r w:rsidRPr="0053270A">
        <w:rPr>
          <w:rFonts w:ascii="Arial" w:eastAsia="MS Mincho" w:hAnsi="Arial" w:cs="Arial"/>
          <w:sz w:val="20"/>
          <w:szCs w:val="20"/>
          <w:lang w:eastAsia="en-US"/>
        </w:rPr>
        <w:t xml:space="preserve"> izvesti strukturirane delavnice za opredelitev strateških prioritet integracije in dokumentirati vse neizogibne točke, vključno z regulativnimi, operativnimi in pogodbenimi omejitvami.</w:t>
      </w:r>
    </w:p>
    <w:p w14:paraId="2572F875" w14:textId="77777777" w:rsidR="0053270A" w:rsidRPr="0053270A" w:rsidRDefault="0053270A" w:rsidP="0053270A">
      <w:pPr>
        <w:jc w:val="both"/>
        <w:rPr>
          <w:rFonts w:ascii="Arial" w:eastAsia="MS Mincho" w:hAnsi="Arial" w:cs="Arial"/>
          <w:sz w:val="20"/>
          <w:szCs w:val="20"/>
          <w:lang w:eastAsia="en-US"/>
        </w:rPr>
      </w:pPr>
    </w:p>
    <w:p w14:paraId="1EA853C1" w14:textId="77777777" w:rsidR="002B598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2.3 Vzpostavitev skupne vizije o ključnih elementih integracije</w:t>
      </w:r>
    </w:p>
    <w:p w14:paraId="47B61785" w14:textId="77777777" w:rsidR="0053270A" w:rsidRPr="0053270A" w:rsidRDefault="0053270A" w:rsidP="0053270A">
      <w:pPr>
        <w:jc w:val="both"/>
        <w:rPr>
          <w:rFonts w:ascii="Arial" w:eastAsia="MS Mincho" w:hAnsi="Arial" w:cs="Arial"/>
          <w:b/>
          <w:bCs/>
          <w:sz w:val="20"/>
          <w:szCs w:val="20"/>
          <w:lang w:eastAsia="en-US"/>
        </w:rPr>
      </w:pPr>
    </w:p>
    <w:p w14:paraId="3AA1DC65" w14:textId="58406473" w:rsidR="002B598A" w:rsidRDefault="002B598A" w:rsidP="0053270A">
      <w:pPr>
        <w:jc w:val="both"/>
        <w:rPr>
          <w:rFonts w:ascii="Arial" w:eastAsia="MS Mincho" w:hAnsi="Arial" w:cs="Arial"/>
          <w:sz w:val="20"/>
          <w:szCs w:val="20"/>
          <w:lang w:eastAsia="en-US"/>
        </w:rPr>
      </w:pPr>
      <w:r w:rsidRPr="00A73BDE">
        <w:rPr>
          <w:rFonts w:ascii="Arial" w:eastAsia="MS Mincho" w:hAnsi="Arial" w:cs="Arial"/>
          <w:sz w:val="20"/>
          <w:szCs w:val="20"/>
          <w:lang w:eastAsia="en-US"/>
        </w:rPr>
        <w:t xml:space="preserve">Ponudnik </w:t>
      </w:r>
      <w:r w:rsidR="004E4078" w:rsidRPr="00A73BDE">
        <w:rPr>
          <w:rFonts w:ascii="Arial" w:eastAsia="MS Mincho" w:hAnsi="Arial" w:cs="Arial"/>
          <w:sz w:val="20"/>
          <w:szCs w:val="20"/>
          <w:lang w:eastAsia="en-US"/>
        </w:rPr>
        <w:t xml:space="preserve">bo </w:t>
      </w:r>
      <w:r w:rsidRPr="00A73BDE">
        <w:rPr>
          <w:rFonts w:ascii="Arial" w:eastAsia="MS Mincho" w:hAnsi="Arial" w:cs="Arial"/>
          <w:sz w:val="20"/>
          <w:szCs w:val="20"/>
          <w:lang w:eastAsia="en-US"/>
        </w:rPr>
        <w:t>mora</w:t>
      </w:r>
      <w:r w:rsidR="004E4078" w:rsidRPr="00A73BDE">
        <w:rPr>
          <w:rFonts w:ascii="Arial" w:eastAsia="MS Mincho" w:hAnsi="Arial" w:cs="Arial"/>
          <w:sz w:val="20"/>
          <w:szCs w:val="20"/>
          <w:lang w:eastAsia="en-US"/>
        </w:rPr>
        <w:t>l</w:t>
      </w:r>
      <w:r w:rsidRPr="00A73BDE">
        <w:rPr>
          <w:rFonts w:ascii="Arial" w:eastAsia="MS Mincho" w:hAnsi="Arial" w:cs="Arial"/>
          <w:sz w:val="20"/>
          <w:szCs w:val="20"/>
          <w:lang w:eastAsia="en-US"/>
        </w:rPr>
        <w:t xml:space="preserve"> usklajevati predvideno prihodnje stanj</w:t>
      </w:r>
      <w:r w:rsidR="00A73BDE">
        <w:rPr>
          <w:rFonts w:ascii="Arial" w:eastAsia="MS Mincho" w:hAnsi="Arial" w:cs="Arial"/>
          <w:sz w:val="20"/>
          <w:szCs w:val="20"/>
          <w:lang w:eastAsia="en-US"/>
        </w:rPr>
        <w:t>e</w:t>
      </w:r>
      <w:r w:rsidRPr="00A73BDE">
        <w:rPr>
          <w:rFonts w:ascii="Arial" w:eastAsia="MS Mincho" w:hAnsi="Arial" w:cs="Arial"/>
          <w:sz w:val="20"/>
          <w:szCs w:val="20"/>
          <w:lang w:eastAsia="en-US"/>
        </w:rPr>
        <w:t xml:space="preserve"> na ključnih področjih, </w:t>
      </w:r>
      <w:r w:rsidR="002D3496" w:rsidRPr="00A73BDE">
        <w:rPr>
          <w:rFonts w:ascii="Arial" w:eastAsia="MS Mincho" w:hAnsi="Arial" w:cs="Arial"/>
          <w:sz w:val="20"/>
          <w:szCs w:val="20"/>
          <w:lang w:eastAsia="en-US"/>
        </w:rPr>
        <w:t xml:space="preserve">kot so nabava, prodaja, kadri, pravne zadeve, korporativno upravljanje, marketing, interne in zunanje komunikacije in IT digitalno </w:t>
      </w:r>
      <w:r w:rsidRPr="00A73BDE">
        <w:rPr>
          <w:rFonts w:ascii="Arial" w:eastAsia="MS Mincho" w:hAnsi="Arial" w:cs="Arial"/>
          <w:sz w:val="20"/>
          <w:szCs w:val="20"/>
          <w:lang w:eastAsia="en-US"/>
        </w:rPr>
        <w:t>področj</w:t>
      </w:r>
      <w:r w:rsidR="002D3496" w:rsidRPr="00A73BDE">
        <w:rPr>
          <w:rFonts w:ascii="Arial" w:eastAsia="MS Mincho" w:hAnsi="Arial" w:cs="Arial"/>
          <w:sz w:val="20"/>
          <w:szCs w:val="20"/>
          <w:lang w:eastAsia="en-US"/>
        </w:rPr>
        <w:t>e</w:t>
      </w:r>
      <w:r w:rsidRPr="00A73BDE">
        <w:rPr>
          <w:rFonts w:ascii="Arial" w:eastAsia="MS Mincho" w:hAnsi="Arial" w:cs="Arial"/>
          <w:sz w:val="20"/>
          <w:szCs w:val="20"/>
          <w:lang w:eastAsia="en-US"/>
        </w:rPr>
        <w:t xml:space="preserve">, podprtimi s predhodnim časovnim načrtom. Dejavnost mora zagotoviti </w:t>
      </w:r>
      <w:r w:rsidRPr="0053270A">
        <w:rPr>
          <w:rFonts w:ascii="Arial" w:eastAsia="MS Mincho" w:hAnsi="Arial" w:cs="Arial"/>
          <w:sz w:val="20"/>
          <w:szCs w:val="20"/>
          <w:lang w:eastAsia="en-US"/>
        </w:rPr>
        <w:t>ključni oris ciljnega stanja kot usklajeno vizijo.</w:t>
      </w:r>
    </w:p>
    <w:p w14:paraId="3AD4F93D" w14:textId="77777777" w:rsidR="0053270A" w:rsidRPr="0053270A" w:rsidRDefault="0053270A" w:rsidP="0053270A">
      <w:pPr>
        <w:jc w:val="both"/>
        <w:rPr>
          <w:rFonts w:ascii="Arial" w:eastAsia="MS Mincho" w:hAnsi="Arial" w:cs="Arial"/>
          <w:sz w:val="20"/>
          <w:szCs w:val="20"/>
          <w:lang w:eastAsia="en-US"/>
        </w:rPr>
      </w:pPr>
    </w:p>
    <w:p w14:paraId="6E90DAE4" w14:textId="77777777" w:rsidR="002B598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 4 Ocena integracije IT področja</w:t>
      </w:r>
    </w:p>
    <w:p w14:paraId="66440147" w14:textId="77777777" w:rsidR="0053270A" w:rsidRPr="0053270A" w:rsidRDefault="0053270A" w:rsidP="0053270A">
      <w:pPr>
        <w:jc w:val="both"/>
        <w:rPr>
          <w:rFonts w:ascii="Arial" w:eastAsia="MS Mincho" w:hAnsi="Arial" w:cs="Arial"/>
          <w:b/>
          <w:bCs/>
          <w:sz w:val="20"/>
          <w:szCs w:val="20"/>
          <w:lang w:eastAsia="en-US"/>
        </w:rPr>
      </w:pPr>
    </w:p>
    <w:p w14:paraId="462A529E" w14:textId="395A7096" w:rsidR="002B598A" w:rsidRPr="00A73BDE" w:rsidRDefault="002B598A" w:rsidP="0053270A">
      <w:pPr>
        <w:jc w:val="both"/>
        <w:rPr>
          <w:rFonts w:ascii="Arial" w:eastAsia="MS Mincho" w:hAnsi="Arial" w:cs="Arial"/>
          <w:sz w:val="20"/>
          <w:szCs w:val="20"/>
          <w:lang w:eastAsia="en-US"/>
        </w:rPr>
      </w:pPr>
      <w:r w:rsidRPr="00A73BDE">
        <w:rPr>
          <w:rFonts w:ascii="Arial" w:eastAsia="MS Mincho" w:hAnsi="Arial" w:cs="Arial"/>
          <w:sz w:val="20"/>
          <w:szCs w:val="20"/>
          <w:lang w:eastAsia="en-US"/>
        </w:rPr>
        <w:t xml:space="preserve">Ponudnik </w:t>
      </w:r>
      <w:r w:rsidR="004E4078" w:rsidRPr="00A73BDE">
        <w:rPr>
          <w:rFonts w:ascii="Arial" w:eastAsia="MS Mincho" w:hAnsi="Arial" w:cs="Arial"/>
          <w:sz w:val="20"/>
          <w:szCs w:val="20"/>
          <w:lang w:eastAsia="en-US"/>
        </w:rPr>
        <w:t xml:space="preserve">bo </w:t>
      </w:r>
      <w:r w:rsidRPr="00A73BDE">
        <w:rPr>
          <w:rFonts w:ascii="Arial" w:eastAsia="MS Mincho" w:hAnsi="Arial" w:cs="Arial"/>
          <w:sz w:val="20"/>
          <w:szCs w:val="20"/>
          <w:lang w:eastAsia="en-US"/>
        </w:rPr>
        <w:t>mora</w:t>
      </w:r>
      <w:r w:rsidR="004E4078" w:rsidRPr="00A73BDE">
        <w:rPr>
          <w:rFonts w:ascii="Arial" w:eastAsia="MS Mincho" w:hAnsi="Arial" w:cs="Arial"/>
          <w:sz w:val="20"/>
          <w:szCs w:val="20"/>
          <w:lang w:eastAsia="en-US"/>
        </w:rPr>
        <w:t>l</w:t>
      </w:r>
      <w:r w:rsidRPr="00A73BDE">
        <w:rPr>
          <w:rFonts w:ascii="Arial" w:eastAsia="MS Mincho" w:hAnsi="Arial" w:cs="Arial"/>
          <w:sz w:val="20"/>
          <w:szCs w:val="20"/>
          <w:lang w:eastAsia="en-US"/>
        </w:rPr>
        <w:t xml:space="preserve"> izvesti temeljno oceno </w:t>
      </w:r>
      <w:r w:rsidR="002D3496" w:rsidRPr="00A73BDE">
        <w:rPr>
          <w:rFonts w:ascii="Arial" w:eastAsia="MS Mincho" w:hAnsi="Arial" w:cs="Arial"/>
          <w:sz w:val="20"/>
          <w:szCs w:val="20"/>
          <w:lang w:eastAsia="en-US"/>
        </w:rPr>
        <w:t xml:space="preserve">stanja in arhitekture </w:t>
      </w:r>
      <w:r w:rsidRPr="00A73BDE">
        <w:rPr>
          <w:rFonts w:ascii="Arial" w:eastAsia="MS Mincho" w:hAnsi="Arial" w:cs="Arial"/>
          <w:sz w:val="20"/>
          <w:szCs w:val="20"/>
          <w:lang w:eastAsia="en-US"/>
        </w:rPr>
        <w:t xml:space="preserve">IT, potrebno za </w:t>
      </w:r>
      <w:r w:rsidR="002D3496" w:rsidRPr="00A73BDE">
        <w:rPr>
          <w:rFonts w:ascii="Arial" w:eastAsia="MS Mincho" w:hAnsi="Arial" w:cs="Arial"/>
          <w:sz w:val="20"/>
          <w:szCs w:val="20"/>
          <w:lang w:eastAsia="en-US"/>
        </w:rPr>
        <w:t xml:space="preserve">nadaljnje načrtovanje integracije, ki bo vključevala: </w:t>
      </w:r>
    </w:p>
    <w:p w14:paraId="60B03F8D" w14:textId="43204AE2" w:rsidR="002B598A" w:rsidRPr="00A73BDE" w:rsidRDefault="002B598A">
      <w:pPr>
        <w:pStyle w:val="Odstavekseznama"/>
        <w:numPr>
          <w:ilvl w:val="0"/>
          <w:numId w:val="37"/>
        </w:numPr>
        <w:jc w:val="both"/>
        <w:rPr>
          <w:rFonts w:ascii="Arial" w:eastAsia="MS Mincho" w:hAnsi="Arial" w:cs="Arial"/>
          <w:sz w:val="20"/>
          <w:lang w:eastAsia="en-US"/>
        </w:rPr>
      </w:pPr>
      <w:proofErr w:type="spellStart"/>
      <w:r w:rsidRPr="00A73BDE">
        <w:rPr>
          <w:rFonts w:ascii="Arial" w:eastAsia="MS Mincho" w:hAnsi="Arial" w:cs="Arial"/>
          <w:sz w:val="20"/>
          <w:lang w:eastAsia="en-US"/>
        </w:rPr>
        <w:t>Mapiranje</w:t>
      </w:r>
      <w:proofErr w:type="spellEnd"/>
      <w:r w:rsidRPr="00A73BDE">
        <w:rPr>
          <w:rFonts w:ascii="Arial" w:eastAsia="MS Mincho" w:hAnsi="Arial" w:cs="Arial"/>
          <w:sz w:val="20"/>
          <w:lang w:eastAsia="en-US"/>
        </w:rPr>
        <w:t xml:space="preserve"> trenutnega stanja IT</w:t>
      </w:r>
    </w:p>
    <w:p w14:paraId="400389F0" w14:textId="63F8405B" w:rsidR="002B598A" w:rsidRPr="00A73BDE" w:rsidRDefault="002B598A">
      <w:pPr>
        <w:pStyle w:val="Odstavekseznama"/>
        <w:numPr>
          <w:ilvl w:val="0"/>
          <w:numId w:val="37"/>
        </w:numPr>
        <w:jc w:val="both"/>
        <w:rPr>
          <w:rFonts w:ascii="Arial" w:eastAsia="MS Mincho" w:hAnsi="Arial" w:cs="Arial"/>
          <w:sz w:val="20"/>
          <w:lang w:eastAsia="en-US"/>
        </w:rPr>
      </w:pPr>
      <w:r w:rsidRPr="00A73BDE">
        <w:rPr>
          <w:rFonts w:ascii="Arial" w:eastAsia="MS Mincho" w:hAnsi="Arial" w:cs="Arial"/>
          <w:sz w:val="20"/>
          <w:lang w:eastAsia="en-US"/>
        </w:rPr>
        <w:t xml:space="preserve">Analiza izvedljivosti integracije </w:t>
      </w:r>
      <w:r w:rsidR="0025000C" w:rsidRPr="00A73BDE">
        <w:rPr>
          <w:rFonts w:ascii="Arial" w:eastAsia="MS Mincho" w:hAnsi="Arial" w:cs="Arial"/>
          <w:sz w:val="20"/>
          <w:lang w:eastAsia="en-US"/>
        </w:rPr>
        <w:t xml:space="preserve">ključnih </w:t>
      </w:r>
      <w:r w:rsidRPr="00A73BDE">
        <w:rPr>
          <w:rFonts w:ascii="Arial" w:eastAsia="MS Mincho" w:hAnsi="Arial" w:cs="Arial"/>
          <w:sz w:val="20"/>
          <w:lang w:eastAsia="en-US"/>
        </w:rPr>
        <w:t>sistemov</w:t>
      </w:r>
      <w:r w:rsidR="0025000C" w:rsidRPr="00A73BDE">
        <w:rPr>
          <w:rFonts w:ascii="Arial" w:eastAsia="MS Mincho" w:hAnsi="Arial" w:cs="Arial"/>
          <w:sz w:val="20"/>
          <w:lang w:eastAsia="en-US"/>
        </w:rPr>
        <w:t xml:space="preserve"> (ERP, IAM, EAM ipd.).</w:t>
      </w:r>
    </w:p>
    <w:p w14:paraId="389C62C0" w14:textId="3321DDF3" w:rsidR="002B598A" w:rsidRPr="00A73BDE" w:rsidRDefault="002B598A">
      <w:pPr>
        <w:pStyle w:val="Odstavekseznama"/>
        <w:numPr>
          <w:ilvl w:val="0"/>
          <w:numId w:val="37"/>
        </w:numPr>
        <w:jc w:val="both"/>
        <w:rPr>
          <w:rFonts w:ascii="Arial" w:eastAsia="MS Mincho" w:hAnsi="Arial" w:cs="Arial"/>
          <w:sz w:val="20"/>
          <w:lang w:eastAsia="en-US"/>
        </w:rPr>
      </w:pPr>
      <w:r w:rsidRPr="00A73BDE">
        <w:rPr>
          <w:rFonts w:ascii="Arial" w:eastAsia="MS Mincho" w:hAnsi="Arial" w:cs="Arial"/>
          <w:sz w:val="20"/>
          <w:lang w:eastAsia="en-US"/>
        </w:rPr>
        <w:t>Racionalizacija aplikativnega portfelja</w:t>
      </w:r>
    </w:p>
    <w:p w14:paraId="29D3F070" w14:textId="77777777" w:rsidR="00A73BDE" w:rsidRDefault="00A73BDE" w:rsidP="0053270A">
      <w:pPr>
        <w:jc w:val="both"/>
        <w:rPr>
          <w:rFonts w:ascii="Arial" w:eastAsia="MS Mincho" w:hAnsi="Arial" w:cs="Arial"/>
          <w:b/>
          <w:bCs/>
          <w:sz w:val="20"/>
          <w:szCs w:val="20"/>
          <w:lang w:eastAsia="en-US"/>
        </w:rPr>
      </w:pPr>
    </w:p>
    <w:p w14:paraId="15F37669" w14:textId="0B7F32FE"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 5 Ocena stanja informacijske in kibernetske varnosti in skladnosti s predpisi</w:t>
      </w:r>
    </w:p>
    <w:p w14:paraId="01AE9202" w14:textId="77777777" w:rsidR="00BF1681" w:rsidRDefault="00BF1681" w:rsidP="0053270A">
      <w:pPr>
        <w:jc w:val="both"/>
        <w:rPr>
          <w:rFonts w:ascii="Arial" w:eastAsia="MS Mincho" w:hAnsi="Arial" w:cs="Arial"/>
          <w:sz w:val="20"/>
          <w:szCs w:val="20"/>
          <w:lang w:eastAsia="en-US"/>
        </w:rPr>
      </w:pPr>
    </w:p>
    <w:p w14:paraId="3812514B" w14:textId="23D3714E" w:rsidR="002B598A" w:rsidRPr="0053270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lastRenderedPageBreak/>
        <w:t xml:space="preserve">Ponudnik </w:t>
      </w:r>
      <w:r w:rsidR="004E4078" w:rsidRPr="0053270A">
        <w:rPr>
          <w:rFonts w:ascii="Arial" w:eastAsia="MS Mincho" w:hAnsi="Arial" w:cs="Arial"/>
          <w:sz w:val="20"/>
          <w:szCs w:val="20"/>
          <w:lang w:eastAsia="en-US"/>
        </w:rPr>
        <w:t>bo moral izvesti</w:t>
      </w:r>
      <w:r w:rsidRPr="0053270A">
        <w:rPr>
          <w:rFonts w:ascii="Arial" w:eastAsia="MS Mincho" w:hAnsi="Arial" w:cs="Arial"/>
          <w:sz w:val="20"/>
          <w:szCs w:val="20"/>
          <w:lang w:eastAsia="en-US"/>
        </w:rPr>
        <w:t>:</w:t>
      </w:r>
    </w:p>
    <w:p w14:paraId="31C57819" w14:textId="27F0C25C" w:rsidR="002B598A" w:rsidRPr="0053270A" w:rsidRDefault="002B598A">
      <w:pPr>
        <w:numPr>
          <w:ilvl w:val="0"/>
          <w:numId w:val="40"/>
        </w:numPr>
        <w:contextualSpacing/>
        <w:jc w:val="both"/>
        <w:rPr>
          <w:rFonts w:ascii="Arial" w:eastAsia="MS Mincho" w:hAnsi="Arial" w:cs="Arial"/>
          <w:sz w:val="20"/>
          <w:szCs w:val="20"/>
          <w:lang w:eastAsia="en-US"/>
        </w:rPr>
      </w:pPr>
      <w:r w:rsidRPr="00A73BDE">
        <w:rPr>
          <w:rFonts w:ascii="Arial" w:eastAsia="MS Mincho" w:hAnsi="Arial" w:cs="Arial"/>
          <w:sz w:val="20"/>
          <w:szCs w:val="20"/>
          <w:lang w:eastAsia="en-US"/>
        </w:rPr>
        <w:t>Pregled vzpostavljenih kontrol za obvladovanje tveganj informacijske in kibernetske varnosti</w:t>
      </w:r>
      <w:r w:rsidR="002D3496" w:rsidRPr="00A73BDE">
        <w:rPr>
          <w:rFonts w:ascii="Arial" w:eastAsia="MS Mincho" w:hAnsi="Arial" w:cs="Arial"/>
          <w:sz w:val="20"/>
          <w:szCs w:val="20"/>
          <w:lang w:eastAsia="en-US"/>
        </w:rPr>
        <w:t xml:space="preserve"> v </w:t>
      </w:r>
      <w:r w:rsidR="00FF2E2A" w:rsidRPr="00A73BDE">
        <w:rPr>
          <w:rFonts w:ascii="Arial" w:eastAsia="MS Mincho" w:hAnsi="Arial" w:cs="Arial"/>
          <w:sz w:val="20"/>
          <w:szCs w:val="20"/>
          <w:lang w:eastAsia="en-US"/>
        </w:rPr>
        <w:t xml:space="preserve">družbi </w:t>
      </w:r>
      <w:proofErr w:type="spellStart"/>
      <w:r w:rsidR="002D3496" w:rsidRPr="00A73BDE">
        <w:rPr>
          <w:rFonts w:ascii="Arial" w:eastAsia="MS Mincho" w:hAnsi="Arial" w:cs="Arial"/>
          <w:sz w:val="20"/>
          <w:szCs w:val="20"/>
          <w:lang w:eastAsia="en-US"/>
        </w:rPr>
        <w:t>Nomago</w:t>
      </w:r>
      <w:proofErr w:type="spellEnd"/>
      <w:r w:rsidR="00FF2E2A" w:rsidRPr="00A73BDE">
        <w:rPr>
          <w:rFonts w:ascii="Arial" w:eastAsia="MS Mincho" w:hAnsi="Arial" w:cs="Arial"/>
          <w:sz w:val="20"/>
          <w:szCs w:val="20"/>
          <w:lang w:eastAsia="en-US"/>
        </w:rPr>
        <w:t xml:space="preserve"> d.o.o.</w:t>
      </w:r>
      <w:r w:rsidR="002D3496" w:rsidRPr="00A73BDE">
        <w:rPr>
          <w:rFonts w:ascii="Arial" w:eastAsia="MS Mincho" w:hAnsi="Arial" w:cs="Arial"/>
          <w:sz w:val="20"/>
          <w:szCs w:val="20"/>
          <w:lang w:eastAsia="en-US"/>
        </w:rPr>
        <w:t xml:space="preserve"> in sicer na področjih</w:t>
      </w:r>
      <w:r w:rsidRPr="00A73BDE">
        <w:rPr>
          <w:rFonts w:ascii="Arial" w:eastAsia="MS Mincho" w:hAnsi="Arial" w:cs="Arial"/>
          <w:sz w:val="20"/>
          <w:szCs w:val="20"/>
          <w:lang w:eastAsia="en-US"/>
        </w:rPr>
        <w:t>: interni predpisi, upravljanje informacijskih in komunikacijskih sredstev, upravljanje tveganj informacijske in kibernetske varnosti</w:t>
      </w:r>
      <w:r w:rsidRPr="0053270A">
        <w:rPr>
          <w:rFonts w:ascii="Arial" w:eastAsia="MS Mincho" w:hAnsi="Arial" w:cs="Arial"/>
          <w:sz w:val="20"/>
          <w:szCs w:val="20"/>
          <w:lang w:eastAsia="en-US"/>
        </w:rPr>
        <w:t xml:space="preserve">, upravljanje identitet in dostopov, upravljanje ranljivosti, upravljanje varnostnega kopiranja in neprekinjeno poslovanje, upravljanje revizijskih sledi, pristopi zaščite podatkov, upravljanje zunanjih izvajalcev in dobaviteljev informacijskih in komunikacijskih sistemov/rešitev, upravljanje storitev v oblaku, fizično in tehnično varovanje prostorov z IKT opremo, uporaba varne </w:t>
      </w:r>
      <w:proofErr w:type="spellStart"/>
      <w:r w:rsidRPr="0053270A">
        <w:rPr>
          <w:rFonts w:ascii="Arial" w:eastAsia="MS Mincho" w:hAnsi="Arial" w:cs="Arial"/>
          <w:sz w:val="20"/>
          <w:szCs w:val="20"/>
          <w:lang w:eastAsia="en-US"/>
        </w:rPr>
        <w:t>avtentikacije</w:t>
      </w:r>
      <w:proofErr w:type="spellEnd"/>
      <w:r w:rsidRPr="0053270A">
        <w:rPr>
          <w:rFonts w:ascii="Arial" w:eastAsia="MS Mincho" w:hAnsi="Arial" w:cs="Arial"/>
          <w:sz w:val="20"/>
          <w:szCs w:val="20"/>
          <w:lang w:eastAsia="en-US"/>
        </w:rPr>
        <w:t>, zaščita končnih točk, spremljanje varnostnih dogodkov, upravljanja varnostnih incidentov, izobraževanje in usposabljanje uporabnikov IKT rešitev.</w:t>
      </w:r>
    </w:p>
    <w:p w14:paraId="7F9D265A" w14:textId="160C131C" w:rsidR="002B598A" w:rsidRPr="0053270A" w:rsidRDefault="002D3496">
      <w:pPr>
        <w:numPr>
          <w:ilvl w:val="0"/>
          <w:numId w:val="40"/>
        </w:numPr>
        <w:contextualSpacing/>
        <w:jc w:val="both"/>
        <w:rPr>
          <w:rFonts w:ascii="Arial" w:eastAsia="MS Mincho" w:hAnsi="Arial" w:cs="Arial"/>
          <w:sz w:val="20"/>
          <w:szCs w:val="20"/>
          <w:lang w:eastAsia="en-US"/>
        </w:rPr>
      </w:pPr>
      <w:r w:rsidRPr="00A73BDE">
        <w:rPr>
          <w:rFonts w:ascii="Arial" w:eastAsia="MS Mincho" w:hAnsi="Arial" w:cs="Arial"/>
          <w:sz w:val="20"/>
          <w:szCs w:val="20"/>
          <w:lang w:eastAsia="en-US"/>
        </w:rPr>
        <w:t>Primerjavo in o</w:t>
      </w:r>
      <w:r w:rsidR="002B598A" w:rsidRPr="00A73BDE">
        <w:rPr>
          <w:rFonts w:ascii="Arial" w:eastAsia="MS Mincho" w:hAnsi="Arial" w:cs="Arial"/>
          <w:sz w:val="20"/>
          <w:szCs w:val="20"/>
          <w:lang w:eastAsia="en-US"/>
        </w:rPr>
        <w:t xml:space="preserve">ceno skladnosti vzpostavljenih </w:t>
      </w:r>
      <w:r w:rsidR="002B598A" w:rsidRPr="0053270A">
        <w:rPr>
          <w:rFonts w:ascii="Arial" w:eastAsia="MS Mincho" w:hAnsi="Arial" w:cs="Arial"/>
          <w:sz w:val="20"/>
          <w:szCs w:val="20"/>
          <w:lang w:eastAsia="en-US"/>
        </w:rPr>
        <w:t>kontrol iz prve alineje z internimi predpisi naročnika ter Zakonom o informacijski varnosti (ZInfV-1)</w:t>
      </w:r>
      <w:r w:rsidR="00A73BDE">
        <w:rPr>
          <w:rFonts w:ascii="Arial" w:eastAsia="MS Mincho" w:hAnsi="Arial" w:cs="Arial"/>
          <w:sz w:val="20"/>
          <w:szCs w:val="20"/>
          <w:lang w:eastAsia="en-US"/>
        </w:rPr>
        <w:t>.</w:t>
      </w:r>
    </w:p>
    <w:p w14:paraId="4DF2B65B" w14:textId="77777777" w:rsidR="004E4078" w:rsidRPr="0053270A" w:rsidRDefault="004E4078" w:rsidP="0053270A">
      <w:pPr>
        <w:contextualSpacing/>
        <w:jc w:val="both"/>
        <w:rPr>
          <w:rFonts w:ascii="Arial" w:eastAsia="MS Mincho" w:hAnsi="Arial" w:cs="Arial"/>
          <w:sz w:val="20"/>
          <w:szCs w:val="20"/>
          <w:lang w:eastAsia="en-US"/>
        </w:rPr>
      </w:pPr>
    </w:p>
    <w:p w14:paraId="4AD551A4" w14:textId="77777777"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 6  Izvedba ocene sinergij</w:t>
      </w:r>
    </w:p>
    <w:p w14:paraId="1DAD7B26" w14:textId="77777777" w:rsidR="00D71C0D" w:rsidRDefault="00D71C0D" w:rsidP="0053270A">
      <w:pPr>
        <w:jc w:val="both"/>
        <w:rPr>
          <w:rFonts w:ascii="Arial" w:eastAsia="MS Mincho" w:hAnsi="Arial" w:cs="Arial"/>
          <w:sz w:val="20"/>
          <w:szCs w:val="20"/>
          <w:lang w:eastAsia="en-US"/>
        </w:rPr>
      </w:pPr>
    </w:p>
    <w:p w14:paraId="74A9DFA9" w14:textId="7693C305" w:rsidR="002B598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Ponudnik </w:t>
      </w:r>
      <w:r w:rsidR="004E4078" w:rsidRPr="0053270A">
        <w:rPr>
          <w:rFonts w:ascii="Arial" w:eastAsia="MS Mincho" w:hAnsi="Arial" w:cs="Arial"/>
          <w:sz w:val="20"/>
          <w:szCs w:val="20"/>
          <w:lang w:eastAsia="en-US"/>
        </w:rPr>
        <w:t xml:space="preserve">bo </w:t>
      </w:r>
      <w:r w:rsidRPr="0053270A">
        <w:rPr>
          <w:rFonts w:ascii="Arial" w:eastAsia="MS Mincho" w:hAnsi="Arial" w:cs="Arial"/>
          <w:sz w:val="20"/>
          <w:szCs w:val="20"/>
          <w:lang w:eastAsia="en-US"/>
        </w:rPr>
        <w:t>mora</w:t>
      </w:r>
      <w:r w:rsidR="004E4078" w:rsidRPr="0053270A">
        <w:rPr>
          <w:rFonts w:ascii="Arial" w:eastAsia="MS Mincho" w:hAnsi="Arial" w:cs="Arial"/>
          <w:sz w:val="20"/>
          <w:szCs w:val="20"/>
          <w:lang w:eastAsia="en-US"/>
        </w:rPr>
        <w:t>l</w:t>
      </w:r>
      <w:r w:rsidRPr="0053270A">
        <w:rPr>
          <w:rFonts w:ascii="Arial" w:eastAsia="MS Mincho" w:hAnsi="Arial" w:cs="Arial"/>
          <w:sz w:val="20"/>
          <w:szCs w:val="20"/>
          <w:lang w:eastAsia="en-US"/>
        </w:rPr>
        <w:t xml:space="preserve"> izvesti predhodno oceno sinergij, opredeliti področja sinergij, predhodne razpone vrednosti in kompleksnosti.</w:t>
      </w:r>
    </w:p>
    <w:p w14:paraId="5BAAC6BC" w14:textId="77777777" w:rsidR="00BF1681" w:rsidRPr="0053270A" w:rsidRDefault="00BF1681" w:rsidP="0053270A">
      <w:pPr>
        <w:jc w:val="both"/>
        <w:rPr>
          <w:rFonts w:ascii="Arial" w:eastAsia="MS Mincho" w:hAnsi="Arial" w:cs="Arial"/>
          <w:sz w:val="20"/>
          <w:szCs w:val="20"/>
          <w:lang w:eastAsia="en-US"/>
        </w:rPr>
      </w:pPr>
    </w:p>
    <w:p w14:paraId="33F6437E" w14:textId="77777777"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 7 Predhodni glavni načrt integracije</w:t>
      </w:r>
    </w:p>
    <w:p w14:paraId="530AD158" w14:textId="77777777" w:rsidR="00D71C0D" w:rsidRDefault="00D71C0D" w:rsidP="0053270A">
      <w:pPr>
        <w:jc w:val="both"/>
        <w:rPr>
          <w:rFonts w:ascii="Arial" w:eastAsia="MS Mincho" w:hAnsi="Arial" w:cs="Arial"/>
          <w:sz w:val="20"/>
          <w:szCs w:val="20"/>
          <w:lang w:eastAsia="en-US"/>
        </w:rPr>
      </w:pPr>
    </w:p>
    <w:p w14:paraId="0987FE3C" w14:textId="235A1CAD" w:rsidR="002B598A" w:rsidRPr="0053270A" w:rsidRDefault="004E4078"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Ponudnik bo moral </w:t>
      </w:r>
      <w:r w:rsidR="002B598A" w:rsidRPr="0053270A">
        <w:rPr>
          <w:rFonts w:ascii="Arial" w:eastAsia="MS Mincho" w:hAnsi="Arial" w:cs="Arial"/>
          <w:sz w:val="20"/>
          <w:szCs w:val="20"/>
          <w:lang w:eastAsia="en-US"/>
        </w:rPr>
        <w:t>pripraviti glavni načrt, vključno s kritičnimi delovnimi tokovi, odvisnostmi, tveganji, mejniki in okvirnim zaporedjem.</w:t>
      </w:r>
    </w:p>
    <w:p w14:paraId="6F82F7B7" w14:textId="77777777" w:rsidR="00D71C0D" w:rsidRDefault="00D71C0D" w:rsidP="0053270A">
      <w:pPr>
        <w:jc w:val="both"/>
        <w:rPr>
          <w:rFonts w:ascii="Arial" w:eastAsia="MS Mincho" w:hAnsi="Arial" w:cs="Arial"/>
          <w:b/>
          <w:bCs/>
          <w:sz w:val="20"/>
          <w:szCs w:val="20"/>
          <w:lang w:eastAsia="en-US"/>
        </w:rPr>
      </w:pPr>
    </w:p>
    <w:p w14:paraId="413105E2" w14:textId="6845D809" w:rsidR="002B598A" w:rsidRPr="00A73BDE"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 xml:space="preserve">2. 8 </w:t>
      </w:r>
      <w:r w:rsidR="00D733FE" w:rsidRPr="00A73BDE">
        <w:rPr>
          <w:rFonts w:ascii="Arial" w:eastAsia="MS Mincho" w:hAnsi="Arial" w:cs="Arial"/>
          <w:b/>
          <w:bCs/>
          <w:sz w:val="20"/>
          <w:szCs w:val="20"/>
          <w:lang w:eastAsia="en-US"/>
        </w:rPr>
        <w:t>Izdelava k</w:t>
      </w:r>
      <w:r w:rsidRPr="00A73BDE">
        <w:rPr>
          <w:rFonts w:ascii="Arial" w:eastAsia="MS Mincho" w:hAnsi="Arial" w:cs="Arial"/>
          <w:b/>
          <w:bCs/>
          <w:sz w:val="20"/>
          <w:szCs w:val="20"/>
          <w:lang w:eastAsia="en-US"/>
        </w:rPr>
        <w:t>ljučn</w:t>
      </w:r>
      <w:r w:rsidR="00D733FE" w:rsidRPr="00A73BDE">
        <w:rPr>
          <w:rFonts w:ascii="Arial" w:eastAsia="MS Mincho" w:hAnsi="Arial" w:cs="Arial"/>
          <w:b/>
          <w:bCs/>
          <w:sz w:val="20"/>
          <w:szCs w:val="20"/>
          <w:lang w:eastAsia="en-US"/>
        </w:rPr>
        <w:t>e</w:t>
      </w:r>
      <w:r w:rsidRPr="00A73BDE">
        <w:rPr>
          <w:rFonts w:ascii="Arial" w:eastAsia="MS Mincho" w:hAnsi="Arial" w:cs="Arial"/>
          <w:b/>
          <w:bCs/>
          <w:sz w:val="20"/>
          <w:szCs w:val="20"/>
          <w:lang w:eastAsia="en-US"/>
        </w:rPr>
        <w:t xml:space="preserve"> </w:t>
      </w:r>
      <w:r w:rsidR="00D733FE" w:rsidRPr="00A73BDE">
        <w:rPr>
          <w:rFonts w:ascii="Arial" w:eastAsia="MS Mincho" w:hAnsi="Arial" w:cs="Arial"/>
          <w:b/>
          <w:bCs/>
          <w:sz w:val="20"/>
          <w:szCs w:val="20"/>
          <w:lang w:eastAsia="en-US"/>
        </w:rPr>
        <w:t>dokumentacije</w:t>
      </w:r>
    </w:p>
    <w:p w14:paraId="7C52E141" w14:textId="77777777" w:rsidR="00D71C0D" w:rsidRPr="00A73BDE" w:rsidRDefault="00D71C0D" w:rsidP="0053270A">
      <w:pPr>
        <w:jc w:val="both"/>
        <w:rPr>
          <w:rFonts w:ascii="Arial" w:eastAsia="MS Mincho" w:hAnsi="Arial" w:cs="Arial"/>
          <w:sz w:val="20"/>
          <w:szCs w:val="20"/>
          <w:lang w:eastAsia="en-US"/>
        </w:rPr>
      </w:pPr>
    </w:p>
    <w:p w14:paraId="10BB90E3" w14:textId="3B514FBE" w:rsidR="002B598A" w:rsidRPr="0053270A" w:rsidRDefault="004E4078"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Izbrani ponudnik bo moral </w:t>
      </w:r>
      <w:r w:rsidR="002B598A" w:rsidRPr="0053270A">
        <w:rPr>
          <w:rFonts w:ascii="Arial" w:eastAsia="MS Mincho" w:hAnsi="Arial" w:cs="Arial"/>
          <w:sz w:val="20"/>
          <w:szCs w:val="20"/>
          <w:lang w:eastAsia="en-US"/>
        </w:rPr>
        <w:t>ob zaključku prve faze pripraviti, predstaviti in uskladiti vsebine:</w:t>
      </w:r>
    </w:p>
    <w:p w14:paraId="06B20985" w14:textId="77777777" w:rsidR="002B598A" w:rsidRPr="00050E40" w:rsidRDefault="002B598A">
      <w:pPr>
        <w:pStyle w:val="Odstavekseznama"/>
        <w:numPr>
          <w:ilvl w:val="0"/>
          <w:numId w:val="44"/>
        </w:numPr>
        <w:contextualSpacing/>
        <w:jc w:val="both"/>
        <w:rPr>
          <w:rFonts w:ascii="Arial" w:eastAsia="MS Mincho" w:hAnsi="Arial" w:cs="Arial"/>
          <w:sz w:val="20"/>
          <w:lang w:eastAsia="en-US"/>
        </w:rPr>
      </w:pPr>
      <w:r w:rsidRPr="00050E40">
        <w:rPr>
          <w:rFonts w:ascii="Arial" w:eastAsia="MS Mincho" w:hAnsi="Arial" w:cs="Arial"/>
          <w:sz w:val="20"/>
          <w:lang w:eastAsia="en-US"/>
        </w:rPr>
        <w:t>Listina o integraciji</w:t>
      </w:r>
    </w:p>
    <w:p w14:paraId="7723D781" w14:textId="77777777" w:rsidR="002B598A" w:rsidRPr="00A73BDE" w:rsidRDefault="002B598A">
      <w:pPr>
        <w:pStyle w:val="Odstavekseznama"/>
        <w:numPr>
          <w:ilvl w:val="0"/>
          <w:numId w:val="44"/>
        </w:numPr>
        <w:contextualSpacing/>
        <w:jc w:val="both"/>
        <w:rPr>
          <w:rFonts w:ascii="Arial" w:eastAsia="MS Mincho" w:hAnsi="Arial" w:cs="Arial"/>
          <w:sz w:val="20"/>
          <w:lang w:eastAsia="en-US"/>
        </w:rPr>
      </w:pPr>
      <w:r w:rsidRPr="00A73BDE">
        <w:rPr>
          <w:rFonts w:ascii="Arial" w:eastAsia="MS Mincho" w:hAnsi="Arial" w:cs="Arial"/>
          <w:sz w:val="20"/>
          <w:lang w:eastAsia="en-US"/>
        </w:rPr>
        <w:t>Strategija integracije, prednostne naloge in ne pogajalske točke</w:t>
      </w:r>
    </w:p>
    <w:p w14:paraId="350F65CD" w14:textId="2461A898" w:rsidR="002B598A" w:rsidRPr="00A73BDE" w:rsidRDefault="002B598A">
      <w:pPr>
        <w:pStyle w:val="Odstavekseznama"/>
        <w:numPr>
          <w:ilvl w:val="0"/>
          <w:numId w:val="44"/>
        </w:numPr>
        <w:contextualSpacing/>
        <w:jc w:val="both"/>
        <w:rPr>
          <w:rFonts w:ascii="Arial" w:eastAsia="MS Mincho" w:hAnsi="Arial" w:cs="Arial"/>
          <w:sz w:val="20"/>
          <w:lang w:eastAsia="en-US"/>
        </w:rPr>
      </w:pPr>
      <w:r w:rsidRPr="00A73BDE">
        <w:rPr>
          <w:rFonts w:ascii="Arial" w:eastAsia="MS Mincho" w:hAnsi="Arial" w:cs="Arial"/>
          <w:sz w:val="20"/>
          <w:lang w:eastAsia="en-US"/>
        </w:rPr>
        <w:t>Srednjeročno in dolgoročno vizijo integracij</w:t>
      </w:r>
      <w:r w:rsidR="002D3496" w:rsidRPr="00A73BDE">
        <w:rPr>
          <w:rFonts w:ascii="Arial" w:eastAsia="MS Mincho" w:hAnsi="Arial" w:cs="Arial"/>
          <w:sz w:val="20"/>
          <w:lang w:eastAsia="en-US"/>
        </w:rPr>
        <w:t>e</w:t>
      </w:r>
      <w:r w:rsidRPr="00A73BDE">
        <w:rPr>
          <w:rFonts w:ascii="Arial" w:eastAsia="MS Mincho" w:hAnsi="Arial" w:cs="Arial"/>
          <w:sz w:val="20"/>
          <w:lang w:eastAsia="en-US"/>
        </w:rPr>
        <w:t xml:space="preserve"> </w:t>
      </w:r>
    </w:p>
    <w:p w14:paraId="2AC13FB7" w14:textId="214244C2" w:rsidR="002B598A" w:rsidRPr="00050E40" w:rsidRDefault="002B598A">
      <w:pPr>
        <w:pStyle w:val="Odstavekseznama"/>
        <w:numPr>
          <w:ilvl w:val="0"/>
          <w:numId w:val="44"/>
        </w:numPr>
        <w:contextualSpacing/>
        <w:jc w:val="both"/>
        <w:rPr>
          <w:rFonts w:ascii="Arial" w:eastAsia="MS Mincho" w:hAnsi="Arial" w:cs="Arial"/>
          <w:sz w:val="20"/>
          <w:lang w:eastAsia="en-US"/>
        </w:rPr>
      </w:pPr>
      <w:r w:rsidRPr="00A73BDE">
        <w:rPr>
          <w:rFonts w:ascii="Arial" w:eastAsia="MS Mincho" w:hAnsi="Arial" w:cs="Arial"/>
          <w:sz w:val="20"/>
          <w:lang w:eastAsia="en-US"/>
        </w:rPr>
        <w:t>Oceno integracije informacijskih sistemov</w:t>
      </w:r>
      <w:r w:rsidR="00A73BDE" w:rsidRPr="00A73BDE">
        <w:rPr>
          <w:rFonts w:ascii="Arial" w:eastAsia="MS Mincho" w:hAnsi="Arial" w:cs="Arial"/>
          <w:sz w:val="20"/>
          <w:lang w:eastAsia="en-US"/>
        </w:rPr>
        <w:t>:</w:t>
      </w:r>
      <w:r w:rsidRPr="00A73BDE">
        <w:rPr>
          <w:rFonts w:ascii="Arial" w:eastAsia="MS Mincho" w:hAnsi="Arial" w:cs="Arial"/>
          <w:sz w:val="20"/>
          <w:lang w:eastAsia="en-US"/>
        </w:rPr>
        <w:t xml:space="preserve"> </w:t>
      </w:r>
      <w:r w:rsidR="00EE1450" w:rsidRPr="00A73BDE">
        <w:rPr>
          <w:rFonts w:ascii="Arial" w:eastAsia="MS Mincho" w:hAnsi="Arial" w:cs="Arial"/>
          <w:sz w:val="20"/>
          <w:lang w:eastAsia="en-US"/>
        </w:rPr>
        <w:t xml:space="preserve">Izvedba presoje in izdelava poročila </w:t>
      </w:r>
      <w:r w:rsidRPr="00A73BDE">
        <w:rPr>
          <w:rFonts w:ascii="Arial" w:eastAsia="MS Mincho" w:hAnsi="Arial" w:cs="Arial"/>
          <w:sz w:val="20"/>
          <w:lang w:eastAsia="en-US"/>
        </w:rPr>
        <w:t xml:space="preserve">integracije </w:t>
      </w:r>
      <w:r w:rsidRPr="00050E40">
        <w:rPr>
          <w:rFonts w:ascii="Arial" w:eastAsia="MS Mincho" w:hAnsi="Arial" w:cs="Arial"/>
          <w:sz w:val="20"/>
          <w:lang w:eastAsia="en-US"/>
        </w:rPr>
        <w:t>kritičnih sistemov; Priporočila za racionalizacijo aplikacij in infrastrukture; Seznam integracijskih točk (sistemi, vmesniki, orodja); Katalog trenutnega stanja IT (infrastruktura, aplikacije, podatkovni tokovi, arhitektura); Konceptualni pregled aplikativnega portfelja s predlogi racionalizacije)</w:t>
      </w:r>
    </w:p>
    <w:p w14:paraId="52B62BF1" w14:textId="77777777" w:rsidR="002B598A" w:rsidRPr="00050E40" w:rsidRDefault="002B598A">
      <w:pPr>
        <w:pStyle w:val="Odstavekseznama"/>
        <w:numPr>
          <w:ilvl w:val="0"/>
          <w:numId w:val="44"/>
        </w:numPr>
        <w:contextualSpacing/>
        <w:jc w:val="both"/>
        <w:rPr>
          <w:rFonts w:ascii="Arial" w:eastAsia="MS Mincho" w:hAnsi="Arial" w:cs="Arial"/>
          <w:sz w:val="20"/>
          <w:lang w:eastAsia="en-US"/>
        </w:rPr>
      </w:pPr>
      <w:r w:rsidRPr="00050E40">
        <w:rPr>
          <w:rFonts w:ascii="Arial" w:eastAsia="MS Mincho" w:hAnsi="Arial" w:cs="Arial"/>
          <w:sz w:val="20"/>
          <w:lang w:eastAsia="en-US"/>
        </w:rPr>
        <w:t>Popis vzpostavljenih kontrol za obvladovanje tveganj informacijske in kibernetske varnosti, ter oceno skladnosti z internimi predpisi naročnika ter ZInfV-1</w:t>
      </w:r>
    </w:p>
    <w:p w14:paraId="31C09BF0" w14:textId="77777777" w:rsidR="002B598A" w:rsidRPr="00EE1450" w:rsidRDefault="002B598A">
      <w:pPr>
        <w:pStyle w:val="Odstavekseznama"/>
        <w:numPr>
          <w:ilvl w:val="0"/>
          <w:numId w:val="44"/>
        </w:numPr>
        <w:contextualSpacing/>
        <w:jc w:val="both"/>
        <w:rPr>
          <w:rFonts w:ascii="Arial" w:eastAsia="MS Mincho" w:hAnsi="Arial" w:cs="Arial"/>
          <w:sz w:val="20"/>
          <w:lang w:eastAsia="en-US"/>
        </w:rPr>
      </w:pPr>
      <w:r w:rsidRPr="00EE1450">
        <w:rPr>
          <w:rFonts w:ascii="Arial" w:eastAsia="MS Mincho" w:hAnsi="Arial" w:cs="Arial"/>
          <w:sz w:val="20"/>
          <w:lang w:eastAsia="en-US"/>
        </w:rPr>
        <w:t>Poročilo o oceni sinergij</w:t>
      </w:r>
      <w:r w:rsidRPr="00EE1450">
        <w:rPr>
          <w:rFonts w:ascii="Arial" w:eastAsia="MS Mincho" w:hAnsi="Arial" w:cs="Arial"/>
          <w:sz w:val="20"/>
          <w:lang w:val="en-US" w:eastAsia="en-US"/>
        </w:rPr>
        <w:t xml:space="preserve">, </w:t>
      </w:r>
      <w:r w:rsidRPr="00EE1450">
        <w:rPr>
          <w:rFonts w:ascii="Arial" w:eastAsia="MS Mincho" w:hAnsi="Arial" w:cs="Arial"/>
          <w:sz w:val="20"/>
          <w:lang w:eastAsia="en-US"/>
        </w:rPr>
        <w:t>opredeliti področja sinergij, predhodne razpone vrednosti in kompleksnosti</w:t>
      </w:r>
    </w:p>
    <w:p w14:paraId="452B026E" w14:textId="77777777" w:rsidR="002B598A" w:rsidRPr="00EE1450" w:rsidRDefault="002B598A">
      <w:pPr>
        <w:pStyle w:val="Odstavekseznama"/>
        <w:numPr>
          <w:ilvl w:val="0"/>
          <w:numId w:val="44"/>
        </w:numPr>
        <w:contextualSpacing/>
        <w:jc w:val="both"/>
        <w:rPr>
          <w:rFonts w:ascii="Arial" w:eastAsia="MS Mincho" w:hAnsi="Arial" w:cs="Arial"/>
          <w:sz w:val="20"/>
          <w:lang w:eastAsia="en-US"/>
        </w:rPr>
      </w:pPr>
      <w:r w:rsidRPr="00EE1450">
        <w:rPr>
          <w:rFonts w:ascii="Arial" w:eastAsia="MS Mincho" w:hAnsi="Arial" w:cs="Arial"/>
          <w:sz w:val="20"/>
          <w:lang w:eastAsia="en-US"/>
        </w:rPr>
        <w:t>Predhodni glavni načrt integracije</w:t>
      </w:r>
    </w:p>
    <w:p w14:paraId="6EE08409" w14:textId="77777777" w:rsidR="004E4078" w:rsidRPr="0053270A" w:rsidRDefault="004E4078" w:rsidP="0053270A">
      <w:pPr>
        <w:jc w:val="both"/>
        <w:rPr>
          <w:rFonts w:ascii="Arial" w:eastAsia="MS Mincho" w:hAnsi="Arial" w:cs="Arial"/>
          <w:sz w:val="20"/>
          <w:szCs w:val="20"/>
          <w:u w:val="single"/>
          <w:lang w:eastAsia="en-US"/>
        </w:rPr>
      </w:pPr>
    </w:p>
    <w:p w14:paraId="04D56232" w14:textId="73E39C10" w:rsidR="00050E40" w:rsidRPr="00A73BDE" w:rsidRDefault="002B598A" w:rsidP="00050E40">
      <w:pPr>
        <w:jc w:val="both"/>
        <w:rPr>
          <w:rFonts w:ascii="Arial" w:eastAsia="MS Mincho" w:hAnsi="Arial" w:cs="Arial"/>
          <w:sz w:val="20"/>
          <w:szCs w:val="20"/>
          <w:u w:val="single"/>
          <w:lang w:eastAsia="en-US"/>
        </w:rPr>
      </w:pPr>
      <w:r w:rsidRPr="00A73BDE">
        <w:rPr>
          <w:rFonts w:ascii="Arial" w:eastAsia="MS Mincho" w:hAnsi="Arial" w:cs="Arial"/>
          <w:sz w:val="20"/>
          <w:szCs w:val="20"/>
          <w:u w:val="single"/>
          <w:lang w:eastAsia="en-US"/>
        </w:rPr>
        <w:t>Prva faza se zaključi</w:t>
      </w:r>
      <w:r w:rsidR="00E245E0" w:rsidRPr="00A73BDE">
        <w:rPr>
          <w:rFonts w:ascii="Arial" w:eastAsia="MS Mincho" w:hAnsi="Arial" w:cs="Arial"/>
          <w:sz w:val="20"/>
          <w:szCs w:val="20"/>
          <w:u w:val="single"/>
          <w:lang w:eastAsia="en-US"/>
        </w:rPr>
        <w:t>,</w:t>
      </w:r>
      <w:r w:rsidRPr="00A73BDE">
        <w:rPr>
          <w:rFonts w:ascii="Arial" w:eastAsia="MS Mincho" w:hAnsi="Arial" w:cs="Arial"/>
          <w:sz w:val="20"/>
          <w:szCs w:val="20"/>
          <w:u w:val="single"/>
          <w:lang w:eastAsia="en-US"/>
        </w:rPr>
        <w:t xml:space="preserve"> </w:t>
      </w:r>
      <w:r w:rsidR="00337EBC" w:rsidRPr="00A73BDE">
        <w:rPr>
          <w:rFonts w:ascii="Arial" w:eastAsia="MS Mincho" w:hAnsi="Arial" w:cs="Arial"/>
          <w:sz w:val="20"/>
          <w:szCs w:val="20"/>
          <w:u w:val="single"/>
          <w:lang w:eastAsia="en-US"/>
        </w:rPr>
        <w:t xml:space="preserve">ko </w:t>
      </w:r>
      <w:r w:rsidR="002447B2" w:rsidRPr="00A73BDE">
        <w:rPr>
          <w:rFonts w:ascii="Arial" w:eastAsia="MS Mincho" w:hAnsi="Arial" w:cs="Arial"/>
          <w:sz w:val="20"/>
          <w:szCs w:val="20"/>
          <w:u w:val="single"/>
          <w:lang w:eastAsia="en-US"/>
        </w:rPr>
        <w:t xml:space="preserve">ponudnik z naročnikom uskladi vsebine vseh ključnih dokumentov in </w:t>
      </w:r>
      <w:r w:rsidR="00337EBC" w:rsidRPr="00A73BDE">
        <w:rPr>
          <w:rFonts w:ascii="Arial" w:eastAsia="MS Mincho" w:hAnsi="Arial" w:cs="Arial"/>
          <w:sz w:val="20"/>
          <w:szCs w:val="20"/>
          <w:u w:val="single"/>
          <w:lang w:eastAsia="en-US"/>
        </w:rPr>
        <w:t>naročnik potrdi prejem vseh ključnih dokumentov.</w:t>
      </w:r>
    </w:p>
    <w:p w14:paraId="64E715C3" w14:textId="77777777" w:rsidR="00050E40" w:rsidRDefault="00050E40" w:rsidP="00050E40">
      <w:pPr>
        <w:jc w:val="both"/>
        <w:rPr>
          <w:rFonts w:ascii="Arial" w:eastAsia="MS Mincho" w:hAnsi="Arial" w:cs="Arial"/>
          <w:color w:val="EE0000"/>
          <w:sz w:val="20"/>
          <w:szCs w:val="20"/>
          <w:u w:val="single"/>
          <w:lang w:eastAsia="en-US"/>
        </w:rPr>
      </w:pPr>
    </w:p>
    <w:p w14:paraId="224765B6" w14:textId="77777777" w:rsidR="00273805" w:rsidRDefault="00273805" w:rsidP="00050E40">
      <w:pPr>
        <w:jc w:val="both"/>
        <w:rPr>
          <w:rFonts w:ascii="Arial" w:eastAsia="MS Mincho" w:hAnsi="Arial" w:cs="Arial"/>
          <w:color w:val="EE0000"/>
          <w:sz w:val="20"/>
          <w:szCs w:val="20"/>
          <w:u w:val="single"/>
          <w:lang w:eastAsia="en-US"/>
        </w:rPr>
      </w:pPr>
    </w:p>
    <w:p w14:paraId="040F93A6" w14:textId="0924D409" w:rsidR="002B598A" w:rsidRDefault="002B598A" w:rsidP="00050E40">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FAZA 2: NAČRTOVANJE IN OBLIKOVANJE</w:t>
      </w:r>
    </w:p>
    <w:p w14:paraId="2CEE8C89" w14:textId="77777777" w:rsidR="00050E40" w:rsidRPr="0053270A" w:rsidRDefault="00050E40" w:rsidP="0053270A">
      <w:pPr>
        <w:jc w:val="both"/>
        <w:rPr>
          <w:rFonts w:ascii="Arial" w:eastAsia="MS Mincho" w:hAnsi="Arial" w:cs="Arial"/>
          <w:sz w:val="20"/>
          <w:szCs w:val="20"/>
          <w:lang w:eastAsia="en-US"/>
        </w:rPr>
      </w:pPr>
    </w:p>
    <w:p w14:paraId="649FF6A8" w14:textId="77777777" w:rsidR="002B598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1 Obseg dela</w:t>
      </w:r>
    </w:p>
    <w:p w14:paraId="40333F4C" w14:textId="77777777" w:rsidR="00050E40" w:rsidRPr="0053270A" w:rsidRDefault="00050E40" w:rsidP="0053270A">
      <w:pPr>
        <w:jc w:val="both"/>
        <w:rPr>
          <w:rFonts w:ascii="Arial" w:eastAsia="MS Mincho" w:hAnsi="Arial" w:cs="Arial"/>
          <w:b/>
          <w:bCs/>
          <w:sz w:val="20"/>
          <w:szCs w:val="20"/>
          <w:lang w:eastAsia="en-US"/>
        </w:rPr>
      </w:pPr>
    </w:p>
    <w:p w14:paraId="67C68370" w14:textId="77777777" w:rsidR="002B598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Faza 2 prevede strateško usmeritev in ocene iz faze 1 v </w:t>
      </w:r>
      <w:r w:rsidRPr="00EE1450">
        <w:rPr>
          <w:rFonts w:ascii="Arial" w:eastAsia="MS Mincho" w:hAnsi="Arial" w:cs="Arial"/>
          <w:strike/>
          <w:color w:val="943634" w:themeColor="accent2" w:themeShade="BF"/>
          <w:sz w:val="20"/>
          <w:szCs w:val="20"/>
          <w:lang w:eastAsia="en-US"/>
        </w:rPr>
        <w:t>popolnoma</w:t>
      </w:r>
      <w:r w:rsidRPr="0053270A">
        <w:rPr>
          <w:rFonts w:ascii="Arial" w:eastAsia="MS Mincho" w:hAnsi="Arial" w:cs="Arial"/>
          <w:sz w:val="20"/>
          <w:szCs w:val="20"/>
          <w:lang w:eastAsia="en-US"/>
        </w:rPr>
        <w:t xml:space="preserve"> podroben načrt integracije, pripravljen za izvedbo. To vključuje zasnovo ciljnega operativnega modela, podrobno načrtovanje integracije, zasnovo arhitekture informacijskih sistemov in podatkov, uskladitev informacijske in kibernetske varnosti in poslovno načrtovanje.</w:t>
      </w:r>
    </w:p>
    <w:p w14:paraId="49DF3747" w14:textId="77777777" w:rsidR="00050E40" w:rsidRPr="0053270A" w:rsidRDefault="00050E40" w:rsidP="0053270A">
      <w:pPr>
        <w:jc w:val="both"/>
        <w:rPr>
          <w:rFonts w:ascii="Arial" w:eastAsia="MS Mincho" w:hAnsi="Arial" w:cs="Arial"/>
          <w:sz w:val="20"/>
          <w:szCs w:val="20"/>
          <w:lang w:eastAsia="en-US"/>
        </w:rPr>
      </w:pPr>
    </w:p>
    <w:p w14:paraId="45AD5BEB" w14:textId="77777777" w:rsidR="002B598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 Ključne dejavnosti</w:t>
      </w:r>
    </w:p>
    <w:p w14:paraId="44F8E670" w14:textId="77777777" w:rsidR="00050E40" w:rsidRPr="0053270A" w:rsidRDefault="00050E40" w:rsidP="0053270A">
      <w:pPr>
        <w:jc w:val="both"/>
        <w:rPr>
          <w:rFonts w:ascii="Arial" w:eastAsia="MS Mincho" w:hAnsi="Arial" w:cs="Arial"/>
          <w:b/>
          <w:bCs/>
          <w:sz w:val="20"/>
          <w:szCs w:val="20"/>
          <w:lang w:eastAsia="en-US"/>
        </w:rPr>
      </w:pPr>
    </w:p>
    <w:p w14:paraId="26AC265B" w14:textId="1E5997BD" w:rsidR="002B598A" w:rsidRPr="00050E40" w:rsidRDefault="002B598A">
      <w:pPr>
        <w:pStyle w:val="Odstavekseznama"/>
        <w:numPr>
          <w:ilvl w:val="1"/>
          <w:numId w:val="31"/>
        </w:numPr>
        <w:jc w:val="both"/>
        <w:rPr>
          <w:rFonts w:ascii="Arial" w:eastAsia="MS Mincho" w:hAnsi="Arial" w:cs="Arial"/>
          <w:b/>
          <w:bCs/>
          <w:sz w:val="20"/>
          <w:lang w:eastAsia="en-US"/>
        </w:rPr>
      </w:pPr>
      <w:r w:rsidRPr="00050E40">
        <w:rPr>
          <w:rFonts w:ascii="Arial" w:eastAsia="MS Mincho" w:hAnsi="Arial" w:cs="Arial"/>
          <w:b/>
          <w:bCs/>
          <w:sz w:val="20"/>
          <w:lang w:eastAsia="en-US"/>
        </w:rPr>
        <w:t>Zasnova ciljnega operativnega modela (TOM)</w:t>
      </w:r>
    </w:p>
    <w:p w14:paraId="5BEC9694" w14:textId="77777777" w:rsidR="00050E40" w:rsidRPr="00050E40" w:rsidRDefault="00050E40" w:rsidP="00050E40">
      <w:pPr>
        <w:pStyle w:val="Odstavekseznama"/>
        <w:ind w:left="360"/>
        <w:jc w:val="both"/>
        <w:rPr>
          <w:rFonts w:ascii="Arial" w:eastAsia="MS Mincho" w:hAnsi="Arial" w:cs="Arial"/>
          <w:b/>
          <w:bCs/>
          <w:sz w:val="20"/>
          <w:lang w:eastAsia="en-US"/>
        </w:rPr>
      </w:pPr>
    </w:p>
    <w:p w14:paraId="35483EAF" w14:textId="46D8B62F" w:rsidR="002B598A" w:rsidRDefault="004E4078"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Ponudnik bo </w:t>
      </w:r>
      <w:r w:rsidR="002B598A" w:rsidRPr="0053270A">
        <w:rPr>
          <w:rFonts w:ascii="Arial" w:eastAsia="MS Mincho" w:hAnsi="Arial" w:cs="Arial"/>
          <w:sz w:val="20"/>
          <w:szCs w:val="20"/>
          <w:lang w:eastAsia="en-US"/>
        </w:rPr>
        <w:t>mora</w:t>
      </w:r>
      <w:r w:rsidRPr="0053270A">
        <w:rPr>
          <w:rFonts w:ascii="Arial" w:eastAsia="MS Mincho" w:hAnsi="Arial" w:cs="Arial"/>
          <w:sz w:val="20"/>
          <w:szCs w:val="20"/>
          <w:lang w:eastAsia="en-US"/>
        </w:rPr>
        <w:t>l</w:t>
      </w:r>
      <w:r w:rsidR="002B598A" w:rsidRPr="0053270A">
        <w:rPr>
          <w:rFonts w:ascii="Arial" w:eastAsia="MS Mincho" w:hAnsi="Arial" w:cs="Arial"/>
          <w:sz w:val="20"/>
          <w:szCs w:val="20"/>
          <w:lang w:eastAsia="en-US"/>
        </w:rPr>
        <w:t xml:space="preserve"> opredeliti in potrditi področja za organizacijsko integracijo, pri čemer mora upoštevati specifično intenzivnost integracije. Poudarek mora biti na iskanju ravnovesja med učinkovitostjo, nadzorom in korporativno kulturo.</w:t>
      </w:r>
    </w:p>
    <w:p w14:paraId="07FEE853" w14:textId="77777777" w:rsidR="00050E40" w:rsidRPr="0053270A" w:rsidRDefault="00050E40" w:rsidP="0053270A">
      <w:pPr>
        <w:jc w:val="both"/>
        <w:rPr>
          <w:rFonts w:ascii="Arial" w:eastAsia="MS Mincho" w:hAnsi="Arial" w:cs="Arial"/>
          <w:sz w:val="20"/>
          <w:szCs w:val="20"/>
          <w:lang w:eastAsia="en-US"/>
        </w:rPr>
      </w:pPr>
    </w:p>
    <w:p w14:paraId="2F99A04F" w14:textId="03DEFF59" w:rsidR="002B598A" w:rsidRPr="0053270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Za funkcije, ki bi se lahko v celoti integrirale </w:t>
      </w:r>
      <w:r w:rsidR="004E4078" w:rsidRPr="0053270A">
        <w:rPr>
          <w:rFonts w:ascii="Arial" w:eastAsia="MS Mincho" w:hAnsi="Arial" w:cs="Arial"/>
          <w:sz w:val="20"/>
          <w:szCs w:val="20"/>
          <w:lang w:eastAsia="en-US"/>
        </w:rPr>
        <w:t xml:space="preserve">bo </w:t>
      </w:r>
      <w:r w:rsidRPr="0053270A">
        <w:rPr>
          <w:rFonts w:ascii="Arial" w:eastAsia="MS Mincho" w:hAnsi="Arial" w:cs="Arial"/>
          <w:sz w:val="20"/>
          <w:szCs w:val="20"/>
          <w:lang w:eastAsia="en-US"/>
        </w:rPr>
        <w:t>mora</w:t>
      </w:r>
      <w:r w:rsidR="004E4078" w:rsidRPr="0053270A">
        <w:rPr>
          <w:rFonts w:ascii="Arial" w:eastAsia="MS Mincho" w:hAnsi="Arial" w:cs="Arial"/>
          <w:sz w:val="20"/>
          <w:szCs w:val="20"/>
          <w:lang w:eastAsia="en-US"/>
        </w:rPr>
        <w:t>l</w:t>
      </w:r>
      <w:r w:rsidRPr="0053270A">
        <w:rPr>
          <w:rFonts w:ascii="Arial" w:eastAsia="MS Mincho" w:hAnsi="Arial" w:cs="Arial"/>
          <w:sz w:val="20"/>
          <w:szCs w:val="20"/>
          <w:lang w:eastAsia="en-US"/>
        </w:rPr>
        <w:t xml:space="preserve"> </w:t>
      </w:r>
      <w:r w:rsidR="004E4078" w:rsidRPr="0053270A">
        <w:rPr>
          <w:rFonts w:ascii="Arial" w:eastAsia="MS Mincho" w:hAnsi="Arial" w:cs="Arial"/>
          <w:sz w:val="20"/>
          <w:szCs w:val="20"/>
          <w:lang w:eastAsia="en-US"/>
        </w:rPr>
        <w:t>p</w:t>
      </w:r>
      <w:r w:rsidRPr="0053270A">
        <w:rPr>
          <w:rFonts w:ascii="Arial" w:eastAsia="MS Mincho" w:hAnsi="Arial" w:cs="Arial"/>
          <w:sz w:val="20"/>
          <w:szCs w:val="20"/>
          <w:lang w:eastAsia="en-US"/>
        </w:rPr>
        <w:t>onudnik razviti ciljni operativni model, ki vključuje:</w:t>
      </w:r>
    </w:p>
    <w:p w14:paraId="33A7BD48" w14:textId="77777777" w:rsidR="002B598A" w:rsidRPr="00050E40" w:rsidRDefault="002B598A">
      <w:pPr>
        <w:pStyle w:val="Odstavekseznama"/>
        <w:numPr>
          <w:ilvl w:val="0"/>
          <w:numId w:val="45"/>
        </w:numPr>
        <w:contextualSpacing/>
        <w:jc w:val="both"/>
        <w:rPr>
          <w:rFonts w:ascii="Arial" w:eastAsia="MS Mincho" w:hAnsi="Arial" w:cs="Arial"/>
          <w:sz w:val="20"/>
          <w:lang w:eastAsia="en-US"/>
        </w:rPr>
      </w:pPr>
      <w:r w:rsidRPr="00050E40">
        <w:rPr>
          <w:rFonts w:ascii="Arial" w:eastAsia="MS Mincho" w:hAnsi="Arial" w:cs="Arial"/>
          <w:sz w:val="20"/>
          <w:lang w:eastAsia="en-US"/>
        </w:rPr>
        <w:t>Korporativno upravljanje in organizacijsko strukturo</w:t>
      </w:r>
    </w:p>
    <w:p w14:paraId="4515510B" w14:textId="77777777" w:rsidR="002B598A" w:rsidRPr="00050E40" w:rsidRDefault="002B598A">
      <w:pPr>
        <w:pStyle w:val="Odstavekseznama"/>
        <w:numPr>
          <w:ilvl w:val="0"/>
          <w:numId w:val="45"/>
        </w:numPr>
        <w:contextualSpacing/>
        <w:jc w:val="both"/>
        <w:rPr>
          <w:rFonts w:ascii="Arial" w:eastAsia="MS Mincho" w:hAnsi="Arial" w:cs="Arial"/>
          <w:sz w:val="20"/>
          <w:lang w:eastAsia="en-US"/>
        </w:rPr>
      </w:pPr>
      <w:r w:rsidRPr="00050E40">
        <w:rPr>
          <w:rFonts w:ascii="Arial" w:eastAsia="MS Mincho" w:hAnsi="Arial" w:cs="Arial"/>
          <w:sz w:val="20"/>
          <w:lang w:eastAsia="en-US"/>
        </w:rPr>
        <w:t>Procese in RACI matrike</w:t>
      </w:r>
    </w:p>
    <w:p w14:paraId="1A3A477D" w14:textId="77777777" w:rsidR="004E4078" w:rsidRPr="0053270A" w:rsidRDefault="004E4078" w:rsidP="0053270A">
      <w:pPr>
        <w:jc w:val="both"/>
        <w:rPr>
          <w:rFonts w:ascii="Arial" w:eastAsia="MS Mincho" w:hAnsi="Arial" w:cs="Arial"/>
          <w:sz w:val="20"/>
          <w:szCs w:val="20"/>
          <w:lang w:eastAsia="en-US"/>
        </w:rPr>
      </w:pPr>
    </w:p>
    <w:p w14:paraId="5DD2DD53" w14:textId="65A230E2" w:rsidR="002B598A" w:rsidRPr="0053270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Za funkcije, ki se ne bi integrirale na procesni ravni, mora ponudnik predlagati način dela, predlagati ustrezne politike oz. načine usklajevanja, ter podati predloge ključnih elementov SLA pogodb za zagotovitev skladnosti in nadzora.</w:t>
      </w:r>
    </w:p>
    <w:p w14:paraId="4C267BD8" w14:textId="77777777" w:rsidR="004E4078" w:rsidRPr="0053270A" w:rsidRDefault="004E4078" w:rsidP="0053270A">
      <w:pPr>
        <w:jc w:val="both"/>
        <w:rPr>
          <w:rFonts w:ascii="Arial" w:eastAsia="MS Mincho" w:hAnsi="Arial" w:cs="Arial"/>
          <w:sz w:val="20"/>
          <w:szCs w:val="20"/>
          <w:lang w:eastAsia="en-US"/>
        </w:rPr>
      </w:pPr>
    </w:p>
    <w:p w14:paraId="7D819A2E" w14:textId="21EBDF04" w:rsidR="002B598A" w:rsidRPr="00050E40" w:rsidRDefault="002B598A">
      <w:pPr>
        <w:pStyle w:val="Odstavekseznama"/>
        <w:numPr>
          <w:ilvl w:val="1"/>
          <w:numId w:val="31"/>
        </w:numPr>
        <w:jc w:val="both"/>
        <w:rPr>
          <w:rFonts w:ascii="Arial" w:eastAsia="MS Mincho" w:hAnsi="Arial" w:cs="Arial"/>
          <w:b/>
          <w:bCs/>
          <w:sz w:val="20"/>
          <w:lang w:eastAsia="en-US"/>
        </w:rPr>
      </w:pPr>
      <w:r w:rsidRPr="00050E40">
        <w:rPr>
          <w:rFonts w:ascii="Arial" w:eastAsia="MS Mincho" w:hAnsi="Arial" w:cs="Arial"/>
          <w:b/>
          <w:bCs/>
          <w:sz w:val="20"/>
          <w:lang w:eastAsia="en-US"/>
        </w:rPr>
        <w:t>Zasnova integracije informacijskih sistemov</w:t>
      </w:r>
    </w:p>
    <w:p w14:paraId="0EA31867" w14:textId="77777777" w:rsidR="00050E40" w:rsidRPr="00050E40" w:rsidRDefault="00050E40" w:rsidP="00050E40">
      <w:pPr>
        <w:pStyle w:val="Odstavekseznama"/>
        <w:ind w:left="360"/>
        <w:jc w:val="both"/>
        <w:rPr>
          <w:rFonts w:ascii="Arial" w:eastAsia="MS Mincho" w:hAnsi="Arial" w:cs="Arial"/>
          <w:b/>
          <w:bCs/>
          <w:sz w:val="20"/>
          <w:lang w:eastAsia="en-US"/>
        </w:rPr>
      </w:pPr>
    </w:p>
    <w:p w14:paraId="30B30722" w14:textId="23BF8D02" w:rsidR="00EE1450" w:rsidRPr="00A73BDE" w:rsidRDefault="00EE1450" w:rsidP="0053270A">
      <w:pPr>
        <w:jc w:val="both"/>
        <w:rPr>
          <w:rFonts w:ascii="Arial" w:eastAsia="MS Mincho" w:hAnsi="Arial" w:cs="Arial"/>
          <w:b/>
          <w:bCs/>
          <w:sz w:val="20"/>
          <w:szCs w:val="20"/>
          <w:lang w:eastAsia="en-US"/>
        </w:rPr>
      </w:pPr>
      <w:r w:rsidRPr="00A73BDE">
        <w:rPr>
          <w:rFonts w:ascii="Arial" w:eastAsia="MS Mincho" w:hAnsi="Arial" w:cs="Arial"/>
          <w:b/>
          <w:bCs/>
          <w:sz w:val="20"/>
          <w:szCs w:val="20"/>
          <w:lang w:eastAsia="en-US"/>
        </w:rPr>
        <w:t>Ponudnik bo moral opredeliti zasnovo integracije informacijskih sistemov v obsegu po naslednjih sklopih:</w:t>
      </w:r>
    </w:p>
    <w:p w14:paraId="7004DF87" w14:textId="12A90885" w:rsidR="002B598A" w:rsidRPr="00A73BDE" w:rsidRDefault="0025000C" w:rsidP="00A73BDE">
      <w:pPr>
        <w:pStyle w:val="Odstavekseznama"/>
        <w:numPr>
          <w:ilvl w:val="0"/>
          <w:numId w:val="57"/>
        </w:numPr>
        <w:jc w:val="both"/>
        <w:rPr>
          <w:rFonts w:ascii="Arial" w:eastAsia="MS Mincho" w:hAnsi="Arial" w:cs="Arial"/>
          <w:sz w:val="20"/>
          <w:lang w:eastAsia="en-US"/>
        </w:rPr>
      </w:pPr>
      <w:r w:rsidRPr="00A73BDE">
        <w:rPr>
          <w:rFonts w:ascii="Arial" w:eastAsia="MS Mincho" w:hAnsi="Arial" w:cs="Arial"/>
          <w:sz w:val="20"/>
          <w:lang w:eastAsia="en-US"/>
        </w:rPr>
        <w:t xml:space="preserve">Razvoj ciljnega koncepta </w:t>
      </w:r>
      <w:r w:rsidR="002B598A" w:rsidRPr="00A73BDE">
        <w:rPr>
          <w:rFonts w:ascii="Arial" w:eastAsia="MS Mincho" w:hAnsi="Arial" w:cs="Arial"/>
          <w:sz w:val="20"/>
          <w:lang w:eastAsia="en-US"/>
        </w:rPr>
        <w:t>integracije omrežja in infrastrukture</w:t>
      </w:r>
    </w:p>
    <w:p w14:paraId="40E1F924" w14:textId="3D0EE685" w:rsidR="002B598A" w:rsidRPr="00A73BDE" w:rsidRDefault="002B598A" w:rsidP="00A73BDE">
      <w:pPr>
        <w:pStyle w:val="Odstavekseznama"/>
        <w:numPr>
          <w:ilvl w:val="0"/>
          <w:numId w:val="57"/>
        </w:numPr>
        <w:jc w:val="both"/>
        <w:rPr>
          <w:rFonts w:ascii="Arial" w:eastAsia="MS Mincho" w:hAnsi="Arial" w:cs="Arial"/>
          <w:sz w:val="20"/>
          <w:lang w:eastAsia="en-US"/>
        </w:rPr>
      </w:pPr>
      <w:r w:rsidRPr="00A73BDE">
        <w:rPr>
          <w:rFonts w:ascii="Arial" w:eastAsia="MS Mincho" w:hAnsi="Arial" w:cs="Arial"/>
          <w:sz w:val="20"/>
          <w:lang w:eastAsia="en-US"/>
        </w:rPr>
        <w:t>Racionalizacija aplikativnega portfelja</w:t>
      </w:r>
    </w:p>
    <w:p w14:paraId="0C3BD40C" w14:textId="4F550421" w:rsidR="002B598A" w:rsidRPr="00A73BDE" w:rsidRDefault="002B598A" w:rsidP="00A73BDE">
      <w:pPr>
        <w:pStyle w:val="Odstavekseznama"/>
        <w:numPr>
          <w:ilvl w:val="0"/>
          <w:numId w:val="57"/>
        </w:numPr>
        <w:jc w:val="both"/>
        <w:rPr>
          <w:rFonts w:ascii="Arial" w:eastAsia="MS Mincho" w:hAnsi="Arial" w:cs="Arial"/>
          <w:sz w:val="20"/>
          <w:lang w:eastAsia="en-US"/>
        </w:rPr>
      </w:pPr>
      <w:r w:rsidRPr="00A73BDE">
        <w:rPr>
          <w:rFonts w:ascii="Arial" w:eastAsia="MS Mincho" w:hAnsi="Arial" w:cs="Arial"/>
          <w:sz w:val="20"/>
          <w:lang w:eastAsia="en-US"/>
        </w:rPr>
        <w:t>Ciljna arhitektura IT in zasnova kritičnih komponent</w:t>
      </w:r>
    </w:p>
    <w:p w14:paraId="43B7E924" w14:textId="1F9E1CA7" w:rsidR="002B598A" w:rsidRPr="00A73BDE" w:rsidRDefault="002B598A" w:rsidP="00A73BDE">
      <w:pPr>
        <w:pStyle w:val="Odstavekseznama"/>
        <w:numPr>
          <w:ilvl w:val="0"/>
          <w:numId w:val="57"/>
        </w:numPr>
        <w:jc w:val="both"/>
        <w:rPr>
          <w:rFonts w:ascii="Arial" w:eastAsia="MS Mincho" w:hAnsi="Arial" w:cs="Arial"/>
          <w:sz w:val="20"/>
          <w:lang w:eastAsia="en-US"/>
        </w:rPr>
      </w:pPr>
      <w:r w:rsidRPr="00A73BDE">
        <w:rPr>
          <w:rFonts w:ascii="Arial" w:eastAsia="MS Mincho" w:hAnsi="Arial" w:cs="Arial"/>
          <w:sz w:val="20"/>
          <w:lang w:eastAsia="en-US"/>
        </w:rPr>
        <w:t xml:space="preserve">Razvoj </w:t>
      </w:r>
      <w:r w:rsidR="0025000C" w:rsidRPr="00A73BDE">
        <w:rPr>
          <w:rFonts w:ascii="Arial" w:eastAsia="MS Mincho" w:hAnsi="Arial" w:cs="Arial"/>
          <w:sz w:val="20"/>
          <w:lang w:eastAsia="en-US"/>
        </w:rPr>
        <w:t xml:space="preserve">faznega načrta </w:t>
      </w:r>
      <w:r w:rsidRPr="00A73BDE">
        <w:rPr>
          <w:rFonts w:ascii="Arial" w:eastAsia="MS Mincho" w:hAnsi="Arial" w:cs="Arial"/>
          <w:sz w:val="20"/>
          <w:lang w:eastAsia="en-US"/>
        </w:rPr>
        <w:t>integracij</w:t>
      </w:r>
      <w:r w:rsidR="0025000C" w:rsidRPr="00A73BDE">
        <w:rPr>
          <w:rFonts w:ascii="Arial" w:eastAsia="MS Mincho" w:hAnsi="Arial" w:cs="Arial"/>
          <w:sz w:val="20"/>
          <w:lang w:eastAsia="en-US"/>
        </w:rPr>
        <w:t>e</w:t>
      </w:r>
      <w:r w:rsidRPr="00A73BDE">
        <w:rPr>
          <w:rFonts w:ascii="Arial" w:eastAsia="MS Mincho" w:hAnsi="Arial" w:cs="Arial"/>
          <w:sz w:val="20"/>
          <w:lang w:eastAsia="en-US"/>
        </w:rPr>
        <w:t xml:space="preserve"> IT</w:t>
      </w:r>
    </w:p>
    <w:p w14:paraId="3CC7B961" w14:textId="77777777" w:rsidR="000C6CFE" w:rsidRPr="0053270A" w:rsidRDefault="000C6CFE" w:rsidP="0053270A">
      <w:pPr>
        <w:contextualSpacing/>
        <w:jc w:val="both"/>
        <w:rPr>
          <w:rFonts w:ascii="Arial" w:eastAsia="MS Mincho" w:hAnsi="Arial" w:cs="Arial"/>
          <w:sz w:val="20"/>
          <w:szCs w:val="20"/>
          <w:lang w:eastAsia="en-US"/>
        </w:rPr>
      </w:pPr>
    </w:p>
    <w:p w14:paraId="163FC2F1" w14:textId="258C5D6E"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 xml:space="preserve">2. 3 </w:t>
      </w:r>
      <w:r w:rsidRPr="00A73BDE">
        <w:rPr>
          <w:rFonts w:ascii="Arial" w:eastAsia="MS Mincho" w:hAnsi="Arial" w:cs="Arial"/>
          <w:b/>
          <w:bCs/>
          <w:sz w:val="20"/>
          <w:szCs w:val="20"/>
          <w:lang w:eastAsia="en-US"/>
        </w:rPr>
        <w:t xml:space="preserve">Uskladitev </w:t>
      </w:r>
      <w:r w:rsidR="00EE1450" w:rsidRPr="00A73BDE">
        <w:rPr>
          <w:rFonts w:ascii="Arial" w:eastAsia="MS Mincho" w:hAnsi="Arial" w:cs="Arial"/>
          <w:b/>
          <w:bCs/>
          <w:sz w:val="20"/>
          <w:szCs w:val="20"/>
          <w:lang w:eastAsia="en-US"/>
        </w:rPr>
        <w:t xml:space="preserve">informacijske in </w:t>
      </w:r>
      <w:r w:rsidRPr="00A73BDE">
        <w:rPr>
          <w:rFonts w:ascii="Arial" w:eastAsia="MS Mincho" w:hAnsi="Arial" w:cs="Arial"/>
          <w:b/>
          <w:bCs/>
          <w:sz w:val="20"/>
          <w:szCs w:val="20"/>
          <w:lang w:eastAsia="en-US"/>
        </w:rPr>
        <w:t xml:space="preserve">kibernetske </w:t>
      </w:r>
      <w:r w:rsidRPr="0053270A">
        <w:rPr>
          <w:rFonts w:ascii="Arial" w:eastAsia="MS Mincho" w:hAnsi="Arial" w:cs="Arial"/>
          <w:b/>
          <w:bCs/>
          <w:sz w:val="20"/>
          <w:szCs w:val="20"/>
          <w:lang w:eastAsia="en-US"/>
        </w:rPr>
        <w:t>varnosti in skladnosti s predpisi</w:t>
      </w:r>
    </w:p>
    <w:p w14:paraId="1F7E6E43" w14:textId="77777777" w:rsidR="00050E40" w:rsidRDefault="00050E40" w:rsidP="0053270A">
      <w:pPr>
        <w:jc w:val="both"/>
        <w:rPr>
          <w:rFonts w:ascii="Arial" w:eastAsia="MS Mincho" w:hAnsi="Arial" w:cs="Arial"/>
          <w:sz w:val="20"/>
          <w:szCs w:val="20"/>
          <w:lang w:eastAsia="en-US"/>
        </w:rPr>
      </w:pPr>
    </w:p>
    <w:p w14:paraId="27265FB5" w14:textId="44EEFD76" w:rsidR="002B598A" w:rsidRPr="0053270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Na podlagi opravljenega pregleda stanja vzpostavljenih kontrol za obvladovanje tveganj informacijske in kibernetske varnosti ter ocene skladnosti z internimi predpisi naročnika ter ZInfV-1 (ki s</w:t>
      </w:r>
      <w:r w:rsidR="000C6CFE" w:rsidRPr="0053270A">
        <w:rPr>
          <w:rFonts w:ascii="Arial" w:eastAsia="MS Mincho" w:hAnsi="Arial" w:cs="Arial"/>
          <w:sz w:val="20"/>
          <w:szCs w:val="20"/>
          <w:lang w:eastAsia="en-US"/>
        </w:rPr>
        <w:t xml:space="preserve">e izvedeta </w:t>
      </w:r>
      <w:r w:rsidRPr="0053270A">
        <w:rPr>
          <w:rFonts w:ascii="Arial" w:eastAsia="MS Mincho" w:hAnsi="Arial" w:cs="Arial"/>
          <w:sz w:val="20"/>
          <w:szCs w:val="20"/>
          <w:lang w:eastAsia="en-US"/>
        </w:rPr>
        <w:t>v Fazi 1) ponudnik pripravi:</w:t>
      </w:r>
    </w:p>
    <w:p w14:paraId="06327986" w14:textId="77777777" w:rsidR="002B598A" w:rsidRPr="00050E40" w:rsidRDefault="002B598A">
      <w:pPr>
        <w:pStyle w:val="Odstavekseznama"/>
        <w:numPr>
          <w:ilvl w:val="0"/>
          <w:numId w:val="49"/>
        </w:numPr>
        <w:contextualSpacing/>
        <w:jc w:val="both"/>
        <w:rPr>
          <w:rFonts w:ascii="Arial" w:eastAsia="MS Mincho" w:hAnsi="Arial" w:cs="Arial"/>
          <w:sz w:val="20"/>
          <w:lang w:eastAsia="en-US"/>
        </w:rPr>
      </w:pPr>
      <w:r w:rsidRPr="00050E40">
        <w:rPr>
          <w:rFonts w:ascii="Arial" w:eastAsia="MS Mincho" w:hAnsi="Arial" w:cs="Arial"/>
          <w:sz w:val="20"/>
          <w:lang w:eastAsia="en-US"/>
        </w:rPr>
        <w:t>Analizo vrzeli med obstoječim in predvidenim končnim stanjem.</w:t>
      </w:r>
    </w:p>
    <w:p w14:paraId="596CCA31" w14:textId="77777777" w:rsidR="002B598A" w:rsidRPr="00050E40" w:rsidRDefault="002B598A">
      <w:pPr>
        <w:pStyle w:val="Odstavekseznama"/>
        <w:numPr>
          <w:ilvl w:val="0"/>
          <w:numId w:val="49"/>
        </w:numPr>
        <w:contextualSpacing/>
        <w:jc w:val="both"/>
        <w:rPr>
          <w:rFonts w:ascii="Arial" w:eastAsia="MS Mincho" w:hAnsi="Arial" w:cs="Arial"/>
          <w:sz w:val="20"/>
          <w:lang w:eastAsia="en-US"/>
        </w:rPr>
      </w:pPr>
      <w:r w:rsidRPr="00050E40">
        <w:rPr>
          <w:rFonts w:ascii="Arial" w:eastAsia="MS Mincho" w:hAnsi="Arial" w:cs="Arial"/>
          <w:sz w:val="20"/>
          <w:lang w:eastAsia="en-US"/>
        </w:rPr>
        <w:t>Konkretizirane predloge potrebnih ukrepov za odpravo ugotovljenih vrzeli (z opredelitvijo vlog, procesov, notranjih kontrol, …), razvrščene po pomembnosti in vrstnem redu uvedbe.</w:t>
      </w:r>
    </w:p>
    <w:p w14:paraId="3D95A2B3" w14:textId="77777777" w:rsidR="002B598A" w:rsidRPr="00050E40" w:rsidRDefault="002B598A">
      <w:pPr>
        <w:pStyle w:val="Odstavekseznama"/>
        <w:numPr>
          <w:ilvl w:val="0"/>
          <w:numId w:val="49"/>
        </w:numPr>
        <w:contextualSpacing/>
        <w:jc w:val="both"/>
        <w:rPr>
          <w:rFonts w:ascii="Arial" w:eastAsia="MS Mincho" w:hAnsi="Arial" w:cs="Arial"/>
          <w:sz w:val="20"/>
          <w:lang w:eastAsia="en-US"/>
        </w:rPr>
      </w:pPr>
      <w:r w:rsidRPr="00050E40">
        <w:rPr>
          <w:rFonts w:ascii="Arial" w:eastAsia="MS Mincho" w:hAnsi="Arial" w:cs="Arial"/>
          <w:sz w:val="20"/>
          <w:lang w:eastAsia="en-US"/>
        </w:rPr>
        <w:t>Predloge kazalnikov uspešnosti za spremljanje uspešnosti in učinkovitosti integracije področja ter skladnosti z internimi predpisi naročnika ter ZInfV-1.</w:t>
      </w:r>
    </w:p>
    <w:p w14:paraId="445A834C" w14:textId="77777777" w:rsidR="000C6CFE" w:rsidRPr="0053270A" w:rsidRDefault="000C6CFE" w:rsidP="0053270A">
      <w:pPr>
        <w:contextualSpacing/>
        <w:jc w:val="both"/>
        <w:rPr>
          <w:rFonts w:ascii="Arial" w:eastAsia="MS Mincho" w:hAnsi="Arial" w:cs="Arial"/>
          <w:sz w:val="20"/>
          <w:szCs w:val="20"/>
          <w:lang w:eastAsia="en-US"/>
        </w:rPr>
      </w:pPr>
    </w:p>
    <w:p w14:paraId="308F9242" w14:textId="2BF12212" w:rsidR="002B598A" w:rsidRPr="00A73BDE" w:rsidRDefault="002B598A" w:rsidP="00050E40">
      <w:pPr>
        <w:ind w:left="567" w:hanging="567"/>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 xml:space="preserve">2.4 </w:t>
      </w:r>
      <w:r w:rsidR="0025000C" w:rsidRPr="00A73BDE">
        <w:rPr>
          <w:rFonts w:ascii="Arial" w:eastAsia="MS Mincho" w:hAnsi="Arial" w:cs="Arial"/>
          <w:b/>
          <w:bCs/>
          <w:sz w:val="20"/>
          <w:szCs w:val="20"/>
          <w:lang w:eastAsia="en-US"/>
        </w:rPr>
        <w:t xml:space="preserve">Posodobitev in potrditev </w:t>
      </w:r>
      <w:r w:rsidRPr="00A73BDE">
        <w:rPr>
          <w:rFonts w:ascii="Arial" w:eastAsia="MS Mincho" w:hAnsi="Arial" w:cs="Arial"/>
          <w:b/>
          <w:bCs/>
          <w:sz w:val="20"/>
          <w:szCs w:val="20"/>
          <w:lang w:eastAsia="en-US"/>
        </w:rPr>
        <w:t xml:space="preserve">sinergije ciljne integracije in </w:t>
      </w:r>
      <w:r w:rsidR="00EE1450" w:rsidRPr="00A73BDE">
        <w:rPr>
          <w:rFonts w:ascii="Arial" w:eastAsia="MS Mincho" w:hAnsi="Arial" w:cs="Arial"/>
          <w:b/>
          <w:bCs/>
          <w:sz w:val="20"/>
          <w:szCs w:val="20"/>
          <w:lang w:eastAsia="en-US"/>
        </w:rPr>
        <w:t xml:space="preserve">povezava </w:t>
      </w:r>
      <w:r w:rsidR="00A73BDE" w:rsidRPr="00A73BDE">
        <w:rPr>
          <w:rFonts w:ascii="Arial" w:eastAsia="MS Mincho" w:hAnsi="Arial" w:cs="Arial"/>
          <w:b/>
          <w:bCs/>
          <w:sz w:val="20"/>
          <w:szCs w:val="20"/>
          <w:lang w:eastAsia="en-US"/>
        </w:rPr>
        <w:t xml:space="preserve">s </w:t>
      </w:r>
      <w:r w:rsidRPr="00A73BDE">
        <w:rPr>
          <w:rFonts w:ascii="Arial" w:eastAsia="MS Mincho" w:hAnsi="Arial" w:cs="Arial"/>
          <w:b/>
          <w:bCs/>
          <w:sz w:val="20"/>
          <w:szCs w:val="20"/>
          <w:lang w:eastAsia="en-US"/>
        </w:rPr>
        <w:t>sprejetim poslovnim načrtom skupine Slovenske železnice za obdobje 2026-2028</w:t>
      </w:r>
    </w:p>
    <w:p w14:paraId="3B42E8CC" w14:textId="77777777" w:rsidR="000C6CFE" w:rsidRPr="0053270A" w:rsidRDefault="000C6CFE" w:rsidP="0053270A">
      <w:pPr>
        <w:jc w:val="both"/>
        <w:rPr>
          <w:rFonts w:ascii="Arial" w:eastAsia="MS Mincho" w:hAnsi="Arial" w:cs="Arial"/>
          <w:b/>
          <w:bCs/>
          <w:sz w:val="20"/>
          <w:szCs w:val="20"/>
          <w:lang w:eastAsia="en-US"/>
        </w:rPr>
      </w:pPr>
    </w:p>
    <w:p w14:paraId="0EEAB0AB" w14:textId="2FECF3E7" w:rsidR="002B598A" w:rsidRPr="00A73BDE" w:rsidRDefault="00B01F38" w:rsidP="0053270A">
      <w:pPr>
        <w:jc w:val="both"/>
        <w:rPr>
          <w:rFonts w:ascii="Arial" w:eastAsia="MS Mincho" w:hAnsi="Arial" w:cs="Arial"/>
          <w:sz w:val="20"/>
          <w:szCs w:val="20"/>
          <w:lang w:eastAsia="en-US"/>
        </w:rPr>
      </w:pPr>
      <w:r w:rsidRPr="00A73BDE">
        <w:rPr>
          <w:rFonts w:ascii="Arial" w:eastAsia="MS Mincho" w:hAnsi="Arial" w:cs="Arial"/>
          <w:sz w:val="20"/>
          <w:szCs w:val="20"/>
          <w:lang w:eastAsia="en-US"/>
        </w:rPr>
        <w:t xml:space="preserve">Ponudnik bo moral </w:t>
      </w:r>
      <w:r w:rsidR="002B598A" w:rsidRPr="00A73BDE">
        <w:rPr>
          <w:rFonts w:ascii="Arial" w:eastAsia="MS Mincho" w:hAnsi="Arial" w:cs="Arial"/>
          <w:sz w:val="20"/>
          <w:szCs w:val="20"/>
          <w:lang w:eastAsia="en-US"/>
        </w:rPr>
        <w:t>posodobi</w:t>
      </w:r>
      <w:r w:rsidRPr="00A73BDE">
        <w:rPr>
          <w:rFonts w:ascii="Arial" w:eastAsia="MS Mincho" w:hAnsi="Arial" w:cs="Arial"/>
          <w:sz w:val="20"/>
          <w:szCs w:val="20"/>
          <w:lang w:eastAsia="en-US"/>
        </w:rPr>
        <w:t xml:space="preserve">ti </w:t>
      </w:r>
      <w:r w:rsidR="002B598A" w:rsidRPr="00A73BDE">
        <w:rPr>
          <w:rFonts w:ascii="Arial" w:eastAsia="MS Mincho" w:hAnsi="Arial" w:cs="Arial"/>
          <w:sz w:val="20"/>
          <w:szCs w:val="20"/>
          <w:lang w:eastAsia="en-US"/>
        </w:rPr>
        <w:t>in potrdi</w:t>
      </w:r>
      <w:r w:rsidRPr="00A73BDE">
        <w:rPr>
          <w:rFonts w:ascii="Arial" w:eastAsia="MS Mincho" w:hAnsi="Arial" w:cs="Arial"/>
          <w:sz w:val="20"/>
          <w:szCs w:val="20"/>
          <w:lang w:eastAsia="en-US"/>
        </w:rPr>
        <w:t>ti</w:t>
      </w:r>
      <w:r w:rsidR="002B598A" w:rsidRPr="00A73BDE">
        <w:rPr>
          <w:rFonts w:ascii="Arial" w:eastAsia="MS Mincho" w:hAnsi="Arial" w:cs="Arial"/>
          <w:sz w:val="20"/>
          <w:szCs w:val="20"/>
          <w:lang w:eastAsia="en-US"/>
        </w:rPr>
        <w:t xml:space="preserve"> sinergije integracije, vključno s fazno razvrstitvijo in kvantifikacijo sinergij (npr. nabava, trženje</w:t>
      </w:r>
      <w:r w:rsidR="0025000C" w:rsidRPr="00A73BDE">
        <w:rPr>
          <w:rFonts w:ascii="Arial" w:eastAsia="MS Mincho" w:hAnsi="Arial" w:cs="Arial"/>
          <w:sz w:val="20"/>
          <w:szCs w:val="20"/>
          <w:lang w:eastAsia="en-US"/>
        </w:rPr>
        <w:t>, kadrovsko pravno področje, korporativno upravljanje, marketing, komuniciranje</w:t>
      </w:r>
      <w:r w:rsidR="002B598A" w:rsidRPr="00A73BDE">
        <w:rPr>
          <w:rFonts w:ascii="Arial" w:eastAsia="MS Mincho" w:hAnsi="Arial" w:cs="Arial"/>
          <w:sz w:val="20"/>
          <w:szCs w:val="20"/>
          <w:lang w:eastAsia="en-US"/>
        </w:rPr>
        <w:t xml:space="preserve"> itd.), z ustreznimi mehanizmi sledenja in poslovnim načrtom.</w:t>
      </w:r>
    </w:p>
    <w:p w14:paraId="70A023DE" w14:textId="77777777" w:rsidR="00050E40" w:rsidRDefault="00050E40" w:rsidP="0053270A">
      <w:pPr>
        <w:jc w:val="both"/>
        <w:rPr>
          <w:rFonts w:ascii="Arial" w:eastAsia="MS Mincho" w:hAnsi="Arial" w:cs="Arial"/>
          <w:b/>
          <w:bCs/>
          <w:sz w:val="20"/>
          <w:szCs w:val="20"/>
          <w:lang w:eastAsia="en-US"/>
        </w:rPr>
      </w:pPr>
    </w:p>
    <w:p w14:paraId="5C88368F" w14:textId="4EFC297F" w:rsidR="002B598A" w:rsidRPr="00050E40" w:rsidRDefault="002B598A">
      <w:pPr>
        <w:pStyle w:val="Odstavekseznama"/>
        <w:numPr>
          <w:ilvl w:val="1"/>
          <w:numId w:val="50"/>
        </w:numPr>
        <w:jc w:val="both"/>
        <w:rPr>
          <w:rFonts w:ascii="Arial" w:eastAsia="MS Mincho" w:hAnsi="Arial" w:cs="Arial"/>
          <w:b/>
          <w:bCs/>
          <w:sz w:val="20"/>
          <w:lang w:eastAsia="en-US"/>
        </w:rPr>
      </w:pPr>
      <w:r w:rsidRPr="00050E40">
        <w:rPr>
          <w:rFonts w:ascii="Arial" w:eastAsia="MS Mincho" w:hAnsi="Arial" w:cs="Arial"/>
          <w:b/>
          <w:bCs/>
          <w:sz w:val="20"/>
          <w:lang w:eastAsia="en-US"/>
        </w:rPr>
        <w:t>Odbor za upravljanje integracije</w:t>
      </w:r>
    </w:p>
    <w:p w14:paraId="1D2B116E" w14:textId="77777777" w:rsidR="00050E40" w:rsidRDefault="00050E40" w:rsidP="0053270A">
      <w:pPr>
        <w:jc w:val="both"/>
        <w:rPr>
          <w:rFonts w:ascii="Arial" w:eastAsia="MS Mincho" w:hAnsi="Arial" w:cs="Arial"/>
          <w:sz w:val="20"/>
          <w:szCs w:val="20"/>
          <w:lang w:eastAsia="en-US"/>
        </w:rPr>
      </w:pPr>
    </w:p>
    <w:p w14:paraId="70A1ECC1" w14:textId="4A8E7B5C" w:rsidR="002B598A" w:rsidRPr="00A73BDE" w:rsidRDefault="002B598A" w:rsidP="00A73BDE">
      <w:pPr>
        <w:pStyle w:val="Odstavekseznama"/>
        <w:numPr>
          <w:ilvl w:val="0"/>
          <w:numId w:val="56"/>
        </w:numPr>
        <w:ind w:left="284" w:hanging="284"/>
        <w:jc w:val="both"/>
        <w:rPr>
          <w:rFonts w:ascii="Arial" w:eastAsia="MS Mincho" w:hAnsi="Arial" w:cs="Arial"/>
          <w:b/>
          <w:bCs/>
          <w:sz w:val="20"/>
          <w:lang w:eastAsia="en-US"/>
        </w:rPr>
      </w:pPr>
      <w:r w:rsidRPr="00A73BDE">
        <w:rPr>
          <w:rFonts w:ascii="Arial" w:eastAsia="MS Mincho" w:hAnsi="Arial" w:cs="Arial"/>
          <w:b/>
          <w:bCs/>
          <w:sz w:val="20"/>
          <w:lang w:eastAsia="en-US"/>
        </w:rPr>
        <w:t>Prepoznavanje in zmanjševanje tveganj; upravljanje soodvisnosti in virov</w:t>
      </w:r>
    </w:p>
    <w:p w14:paraId="0F049C08" w14:textId="7EC9DC42" w:rsidR="002B598A" w:rsidRPr="0053270A" w:rsidRDefault="00B01F38" w:rsidP="00050E40">
      <w:pPr>
        <w:ind w:left="284"/>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Ponudnik bo moral izvesti </w:t>
      </w:r>
      <w:r w:rsidR="002B598A" w:rsidRPr="0053270A">
        <w:rPr>
          <w:rFonts w:ascii="Arial" w:eastAsia="MS Mincho" w:hAnsi="Arial" w:cs="Arial"/>
          <w:sz w:val="20"/>
          <w:szCs w:val="20"/>
          <w:lang w:eastAsia="en-US"/>
        </w:rPr>
        <w:t>podrobne ocene tveganj, opredeli</w:t>
      </w:r>
      <w:r w:rsidRPr="0053270A">
        <w:rPr>
          <w:rFonts w:ascii="Arial" w:eastAsia="MS Mincho" w:hAnsi="Arial" w:cs="Arial"/>
          <w:sz w:val="20"/>
          <w:szCs w:val="20"/>
          <w:lang w:eastAsia="en-US"/>
        </w:rPr>
        <w:t>ti</w:t>
      </w:r>
      <w:r w:rsidR="002B598A" w:rsidRPr="0053270A">
        <w:rPr>
          <w:rFonts w:ascii="Arial" w:eastAsia="MS Mincho" w:hAnsi="Arial" w:cs="Arial"/>
          <w:sz w:val="20"/>
          <w:szCs w:val="20"/>
          <w:lang w:eastAsia="en-US"/>
        </w:rPr>
        <w:t xml:space="preserve"> načrte za zmanjševanje tveganj, upravlja</w:t>
      </w:r>
      <w:r w:rsidRPr="0053270A">
        <w:rPr>
          <w:rFonts w:ascii="Arial" w:eastAsia="MS Mincho" w:hAnsi="Arial" w:cs="Arial"/>
          <w:sz w:val="20"/>
          <w:szCs w:val="20"/>
          <w:lang w:eastAsia="en-US"/>
        </w:rPr>
        <w:t>ti</w:t>
      </w:r>
      <w:r w:rsidR="002B598A" w:rsidRPr="0053270A">
        <w:rPr>
          <w:rFonts w:ascii="Arial" w:eastAsia="MS Mincho" w:hAnsi="Arial" w:cs="Arial"/>
          <w:sz w:val="20"/>
          <w:szCs w:val="20"/>
          <w:lang w:eastAsia="en-US"/>
        </w:rPr>
        <w:t xml:space="preserve"> soodvisnosti in podpira</w:t>
      </w:r>
      <w:r w:rsidRPr="0053270A">
        <w:rPr>
          <w:rFonts w:ascii="Arial" w:eastAsia="MS Mincho" w:hAnsi="Arial" w:cs="Arial"/>
          <w:sz w:val="20"/>
          <w:szCs w:val="20"/>
          <w:lang w:eastAsia="en-US"/>
        </w:rPr>
        <w:t>ti</w:t>
      </w:r>
      <w:r w:rsidR="002B598A" w:rsidRPr="0053270A">
        <w:rPr>
          <w:rFonts w:ascii="Arial" w:eastAsia="MS Mincho" w:hAnsi="Arial" w:cs="Arial"/>
          <w:sz w:val="20"/>
          <w:szCs w:val="20"/>
          <w:lang w:eastAsia="en-US"/>
        </w:rPr>
        <w:t xml:space="preserve"> načrtovanje virov.</w:t>
      </w:r>
    </w:p>
    <w:p w14:paraId="2E8CFE24" w14:textId="77777777" w:rsidR="00050E40" w:rsidRDefault="00050E40" w:rsidP="0053270A">
      <w:pPr>
        <w:jc w:val="both"/>
        <w:rPr>
          <w:rFonts w:ascii="Arial" w:eastAsia="MS Mincho" w:hAnsi="Arial" w:cs="Arial"/>
          <w:sz w:val="20"/>
          <w:szCs w:val="20"/>
          <w:lang w:eastAsia="en-US"/>
        </w:rPr>
      </w:pPr>
    </w:p>
    <w:p w14:paraId="3EE29262" w14:textId="184873BE" w:rsidR="002B598A" w:rsidRPr="00050E40" w:rsidRDefault="002B598A" w:rsidP="0053270A">
      <w:pPr>
        <w:jc w:val="both"/>
        <w:rPr>
          <w:rFonts w:ascii="Arial" w:eastAsia="MS Mincho" w:hAnsi="Arial" w:cs="Arial"/>
          <w:b/>
          <w:bCs/>
          <w:sz w:val="20"/>
          <w:szCs w:val="20"/>
          <w:lang w:eastAsia="en-US"/>
        </w:rPr>
      </w:pPr>
      <w:r w:rsidRPr="00050E40">
        <w:rPr>
          <w:rFonts w:ascii="Arial" w:eastAsia="MS Mincho" w:hAnsi="Arial" w:cs="Arial"/>
          <w:b/>
          <w:bCs/>
          <w:sz w:val="20"/>
          <w:szCs w:val="20"/>
          <w:lang w:eastAsia="en-US"/>
        </w:rPr>
        <w:t>b) Posodobitev načrtov funkcionalne integracije in komunikacijskega načrta</w:t>
      </w:r>
    </w:p>
    <w:p w14:paraId="15168B47" w14:textId="2C33DEDE" w:rsidR="002B598A" w:rsidRDefault="00B01F38" w:rsidP="00050E40">
      <w:pPr>
        <w:ind w:left="284"/>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Ponudnik bo moral </w:t>
      </w:r>
      <w:r w:rsidR="002B598A" w:rsidRPr="0053270A">
        <w:rPr>
          <w:rFonts w:ascii="Arial" w:eastAsia="MS Mincho" w:hAnsi="Arial" w:cs="Arial"/>
          <w:sz w:val="20"/>
          <w:szCs w:val="20"/>
          <w:lang w:eastAsia="en-US"/>
        </w:rPr>
        <w:t>pripravi</w:t>
      </w:r>
      <w:r w:rsidRPr="0053270A">
        <w:rPr>
          <w:rFonts w:ascii="Arial" w:eastAsia="MS Mincho" w:hAnsi="Arial" w:cs="Arial"/>
          <w:sz w:val="20"/>
          <w:szCs w:val="20"/>
          <w:lang w:eastAsia="en-US"/>
        </w:rPr>
        <w:t>ti</w:t>
      </w:r>
      <w:r w:rsidR="002B598A" w:rsidRPr="0053270A">
        <w:rPr>
          <w:rFonts w:ascii="Arial" w:eastAsia="MS Mincho" w:hAnsi="Arial" w:cs="Arial"/>
          <w:sz w:val="20"/>
          <w:szCs w:val="20"/>
          <w:lang w:eastAsia="en-US"/>
        </w:rPr>
        <w:t xml:space="preserve"> podrobne načrte funkcionalne integracije in celovit notranji/zunanji komunikacijski načrt.</w:t>
      </w:r>
    </w:p>
    <w:p w14:paraId="213E3F64" w14:textId="77777777" w:rsidR="00050E40" w:rsidRPr="0053270A" w:rsidRDefault="00050E40" w:rsidP="0053270A">
      <w:pPr>
        <w:jc w:val="both"/>
        <w:rPr>
          <w:rFonts w:ascii="Arial" w:eastAsia="MS Mincho" w:hAnsi="Arial" w:cs="Arial"/>
          <w:sz w:val="20"/>
          <w:szCs w:val="20"/>
          <w:lang w:eastAsia="en-US"/>
        </w:rPr>
      </w:pPr>
    </w:p>
    <w:p w14:paraId="1CE9D5D2" w14:textId="17C13386"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 xml:space="preserve">2. 6 </w:t>
      </w:r>
      <w:r w:rsidR="00050E40" w:rsidRPr="00A73BDE">
        <w:rPr>
          <w:rFonts w:ascii="Arial" w:eastAsia="MS Mincho" w:hAnsi="Arial" w:cs="Arial"/>
          <w:b/>
          <w:bCs/>
          <w:sz w:val="20"/>
          <w:szCs w:val="20"/>
          <w:lang w:eastAsia="en-US"/>
        </w:rPr>
        <w:t>Izdelava</w:t>
      </w:r>
      <w:r w:rsidR="00050E40" w:rsidRPr="0053270A">
        <w:rPr>
          <w:rFonts w:ascii="Arial" w:eastAsia="MS Mincho" w:hAnsi="Arial" w:cs="Arial"/>
          <w:b/>
          <w:bCs/>
          <w:sz w:val="20"/>
          <w:szCs w:val="20"/>
          <w:lang w:eastAsia="en-US"/>
        </w:rPr>
        <w:t xml:space="preserve"> ključne dokumentacije</w:t>
      </w:r>
    </w:p>
    <w:p w14:paraId="76F5B308" w14:textId="77777777" w:rsidR="00050E40" w:rsidRDefault="00050E40" w:rsidP="0053270A">
      <w:pPr>
        <w:jc w:val="both"/>
        <w:rPr>
          <w:rFonts w:ascii="Arial" w:eastAsia="MS Mincho" w:hAnsi="Arial" w:cs="Arial"/>
          <w:sz w:val="20"/>
          <w:szCs w:val="20"/>
          <w:lang w:eastAsia="en-US"/>
        </w:rPr>
      </w:pPr>
    </w:p>
    <w:p w14:paraId="51BCA783" w14:textId="3D260760" w:rsidR="002B598A" w:rsidRPr="0053270A" w:rsidRDefault="00B01F38"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Ponudnik bo moral </w:t>
      </w:r>
      <w:r w:rsidR="002B598A" w:rsidRPr="0053270A">
        <w:rPr>
          <w:rFonts w:ascii="Arial" w:eastAsia="MS Mincho" w:hAnsi="Arial" w:cs="Arial"/>
          <w:sz w:val="20"/>
          <w:szCs w:val="20"/>
          <w:lang w:eastAsia="en-US"/>
        </w:rPr>
        <w:t>zagotoviti</w:t>
      </w:r>
      <w:r w:rsidRPr="0053270A">
        <w:rPr>
          <w:rFonts w:ascii="Arial" w:eastAsia="MS Mincho" w:hAnsi="Arial" w:cs="Arial"/>
          <w:sz w:val="20"/>
          <w:szCs w:val="20"/>
          <w:lang w:eastAsia="en-US"/>
        </w:rPr>
        <w:t xml:space="preserve"> oz. izdelati</w:t>
      </w:r>
      <w:r w:rsidR="002B598A" w:rsidRPr="0053270A">
        <w:rPr>
          <w:rFonts w:ascii="Arial" w:eastAsia="MS Mincho" w:hAnsi="Arial" w:cs="Arial"/>
          <w:sz w:val="20"/>
          <w:szCs w:val="20"/>
          <w:lang w:eastAsia="en-US"/>
        </w:rPr>
        <w:t>:</w:t>
      </w:r>
    </w:p>
    <w:p w14:paraId="4D733EB5" w14:textId="77777777" w:rsidR="002B598A" w:rsidRPr="00050E40" w:rsidRDefault="002B598A">
      <w:pPr>
        <w:pStyle w:val="Odstavekseznama"/>
        <w:numPr>
          <w:ilvl w:val="0"/>
          <w:numId w:val="51"/>
        </w:numPr>
        <w:contextualSpacing/>
        <w:jc w:val="both"/>
        <w:rPr>
          <w:rFonts w:ascii="Arial" w:eastAsia="MS Mincho" w:hAnsi="Arial" w:cs="Arial"/>
          <w:sz w:val="20"/>
          <w:lang w:eastAsia="en-US"/>
        </w:rPr>
      </w:pPr>
      <w:r w:rsidRPr="00050E40">
        <w:rPr>
          <w:rFonts w:ascii="Arial" w:eastAsia="MS Mincho" w:hAnsi="Arial" w:cs="Arial"/>
          <w:sz w:val="20"/>
          <w:lang w:eastAsia="en-US"/>
        </w:rPr>
        <w:t>Ciljni operativni model za vsako funkcijo in poslovno področje</w:t>
      </w:r>
    </w:p>
    <w:p w14:paraId="593971BB" w14:textId="77777777" w:rsidR="002B598A" w:rsidRPr="00050E40" w:rsidRDefault="002B598A">
      <w:pPr>
        <w:pStyle w:val="Odstavekseznama"/>
        <w:numPr>
          <w:ilvl w:val="0"/>
          <w:numId w:val="51"/>
        </w:numPr>
        <w:contextualSpacing/>
        <w:jc w:val="both"/>
        <w:rPr>
          <w:rFonts w:ascii="Arial" w:eastAsia="MS Mincho" w:hAnsi="Arial" w:cs="Arial"/>
          <w:sz w:val="20"/>
          <w:lang w:eastAsia="en-US"/>
        </w:rPr>
      </w:pPr>
      <w:r w:rsidRPr="00050E40">
        <w:rPr>
          <w:rFonts w:ascii="Arial" w:eastAsia="MS Mincho" w:hAnsi="Arial" w:cs="Arial"/>
          <w:sz w:val="20"/>
          <w:lang w:eastAsia="en-US"/>
        </w:rPr>
        <w:t>Zasnovo politik za funkcije, povezane z nadzorom in kontrolo</w:t>
      </w:r>
    </w:p>
    <w:p w14:paraId="0BCCF3D2" w14:textId="77777777" w:rsidR="002B598A" w:rsidRPr="00050E40" w:rsidRDefault="002B598A">
      <w:pPr>
        <w:pStyle w:val="Odstavekseznama"/>
        <w:numPr>
          <w:ilvl w:val="0"/>
          <w:numId w:val="51"/>
        </w:numPr>
        <w:contextualSpacing/>
        <w:jc w:val="both"/>
        <w:rPr>
          <w:rFonts w:ascii="Arial" w:eastAsia="MS Mincho" w:hAnsi="Arial" w:cs="Arial"/>
          <w:sz w:val="20"/>
          <w:lang w:eastAsia="en-US"/>
        </w:rPr>
      </w:pPr>
      <w:r w:rsidRPr="00050E40">
        <w:rPr>
          <w:rFonts w:ascii="Arial" w:eastAsia="MS Mincho" w:hAnsi="Arial" w:cs="Arial"/>
          <w:sz w:val="20"/>
          <w:lang w:eastAsia="en-US"/>
        </w:rPr>
        <w:t>Načrt integracije informacijskih sistemov</w:t>
      </w:r>
    </w:p>
    <w:p w14:paraId="50B26D72" w14:textId="77777777" w:rsidR="002B598A" w:rsidRPr="00050E40" w:rsidRDefault="002B598A">
      <w:pPr>
        <w:pStyle w:val="Odstavekseznama"/>
        <w:numPr>
          <w:ilvl w:val="0"/>
          <w:numId w:val="51"/>
        </w:numPr>
        <w:contextualSpacing/>
        <w:jc w:val="both"/>
        <w:rPr>
          <w:rFonts w:ascii="Arial" w:eastAsia="MS Mincho" w:hAnsi="Arial" w:cs="Arial"/>
          <w:sz w:val="20"/>
          <w:lang w:eastAsia="en-US"/>
        </w:rPr>
      </w:pPr>
      <w:r w:rsidRPr="00050E40">
        <w:rPr>
          <w:rFonts w:ascii="Arial" w:eastAsia="MS Mincho" w:hAnsi="Arial" w:cs="Arial"/>
          <w:sz w:val="20"/>
          <w:lang w:eastAsia="en-US"/>
        </w:rPr>
        <w:t>Poročilo o analizi vrzeli in predlog ukrepov za integracijo področja informacijske in kibernetske varnosti, ter zagotavljanja skladnosti s predpisi naročnika in ZInfV-1</w:t>
      </w:r>
    </w:p>
    <w:p w14:paraId="681D840E" w14:textId="77777777" w:rsidR="002B598A" w:rsidRPr="0025000C" w:rsidRDefault="002B598A">
      <w:pPr>
        <w:pStyle w:val="Odstavekseznama"/>
        <w:numPr>
          <w:ilvl w:val="0"/>
          <w:numId w:val="51"/>
        </w:numPr>
        <w:contextualSpacing/>
        <w:jc w:val="both"/>
        <w:rPr>
          <w:rFonts w:ascii="Arial" w:eastAsia="MS Mincho" w:hAnsi="Arial" w:cs="Arial"/>
          <w:sz w:val="20"/>
          <w:lang w:eastAsia="en-US"/>
        </w:rPr>
      </w:pPr>
      <w:r w:rsidRPr="0025000C">
        <w:rPr>
          <w:rFonts w:ascii="Arial" w:eastAsia="MS Mincho" w:hAnsi="Arial" w:cs="Arial"/>
          <w:sz w:val="20"/>
          <w:lang w:eastAsia="en-US"/>
        </w:rPr>
        <w:t>Posodobitev validacije in kvantifikacije sinergij</w:t>
      </w:r>
    </w:p>
    <w:p w14:paraId="4F5FFE87" w14:textId="77777777" w:rsidR="002B598A" w:rsidRPr="0025000C" w:rsidRDefault="002B598A">
      <w:pPr>
        <w:pStyle w:val="Odstavekseznama"/>
        <w:numPr>
          <w:ilvl w:val="0"/>
          <w:numId w:val="51"/>
        </w:numPr>
        <w:contextualSpacing/>
        <w:jc w:val="both"/>
        <w:rPr>
          <w:rFonts w:ascii="Arial" w:eastAsia="MS Mincho" w:hAnsi="Arial" w:cs="Arial"/>
          <w:sz w:val="20"/>
          <w:lang w:eastAsia="en-US"/>
        </w:rPr>
      </w:pPr>
      <w:r w:rsidRPr="0025000C">
        <w:rPr>
          <w:rFonts w:ascii="Arial" w:eastAsia="MS Mincho" w:hAnsi="Arial" w:cs="Arial"/>
          <w:sz w:val="20"/>
          <w:lang w:eastAsia="en-US"/>
        </w:rPr>
        <w:t>Posodobljen glavni načrt integracije s kritično potjo</w:t>
      </w:r>
    </w:p>
    <w:p w14:paraId="30B45B08" w14:textId="77777777" w:rsidR="002B598A" w:rsidRPr="00050E40" w:rsidRDefault="002B598A">
      <w:pPr>
        <w:pStyle w:val="Odstavekseznama"/>
        <w:numPr>
          <w:ilvl w:val="0"/>
          <w:numId w:val="51"/>
        </w:numPr>
        <w:contextualSpacing/>
        <w:jc w:val="both"/>
        <w:rPr>
          <w:rFonts w:ascii="Arial" w:eastAsia="MS Mincho" w:hAnsi="Arial" w:cs="Arial"/>
          <w:sz w:val="20"/>
          <w:lang w:eastAsia="en-US"/>
        </w:rPr>
      </w:pPr>
      <w:r w:rsidRPr="00050E40">
        <w:rPr>
          <w:rFonts w:ascii="Arial" w:eastAsia="MS Mincho" w:hAnsi="Arial" w:cs="Arial"/>
          <w:sz w:val="20"/>
          <w:lang w:eastAsia="en-US"/>
        </w:rPr>
        <w:t>Komunikacijski načrt</w:t>
      </w:r>
    </w:p>
    <w:p w14:paraId="75D8BA65" w14:textId="77777777" w:rsidR="00B01F38" w:rsidRPr="0053270A" w:rsidRDefault="00B01F38" w:rsidP="0053270A">
      <w:pPr>
        <w:jc w:val="both"/>
        <w:rPr>
          <w:rFonts w:ascii="Arial" w:eastAsia="MS Mincho" w:hAnsi="Arial" w:cs="Arial"/>
          <w:sz w:val="20"/>
          <w:szCs w:val="20"/>
          <w:u w:val="single"/>
          <w:lang w:eastAsia="en-US"/>
        </w:rPr>
      </w:pPr>
    </w:p>
    <w:p w14:paraId="321341B9" w14:textId="0E91722A" w:rsidR="00050E40" w:rsidRPr="00A73BDE" w:rsidRDefault="002B598A" w:rsidP="00050E40">
      <w:pPr>
        <w:jc w:val="both"/>
        <w:rPr>
          <w:rFonts w:ascii="Arial" w:eastAsia="MS Mincho" w:hAnsi="Arial" w:cs="Arial"/>
          <w:sz w:val="20"/>
          <w:szCs w:val="20"/>
          <w:u w:val="single"/>
          <w:lang w:eastAsia="en-US"/>
        </w:rPr>
      </w:pPr>
      <w:r w:rsidRPr="00A73BDE">
        <w:rPr>
          <w:rFonts w:ascii="Arial" w:eastAsia="MS Mincho" w:hAnsi="Arial" w:cs="Arial"/>
          <w:sz w:val="20"/>
          <w:szCs w:val="20"/>
          <w:u w:val="single"/>
          <w:lang w:eastAsia="en-US"/>
        </w:rPr>
        <w:t>Druga faza se zaključi</w:t>
      </w:r>
      <w:r w:rsidR="00E245E0" w:rsidRPr="00A73BDE">
        <w:rPr>
          <w:rFonts w:ascii="Arial" w:eastAsia="MS Mincho" w:hAnsi="Arial" w:cs="Arial"/>
          <w:sz w:val="20"/>
          <w:szCs w:val="20"/>
          <w:u w:val="single"/>
          <w:lang w:eastAsia="en-US"/>
        </w:rPr>
        <w:t>,</w:t>
      </w:r>
      <w:r w:rsidRPr="00A73BDE">
        <w:rPr>
          <w:rFonts w:ascii="Arial" w:eastAsia="MS Mincho" w:hAnsi="Arial" w:cs="Arial"/>
          <w:sz w:val="20"/>
          <w:szCs w:val="20"/>
          <w:u w:val="single"/>
          <w:lang w:eastAsia="en-US"/>
        </w:rPr>
        <w:t xml:space="preserve"> ko </w:t>
      </w:r>
      <w:r w:rsidR="002447B2" w:rsidRPr="00A73BDE">
        <w:rPr>
          <w:rFonts w:ascii="Arial" w:eastAsia="MS Mincho" w:hAnsi="Arial" w:cs="Arial"/>
          <w:sz w:val="20"/>
          <w:szCs w:val="20"/>
          <w:u w:val="single"/>
          <w:lang w:eastAsia="en-US"/>
        </w:rPr>
        <w:t xml:space="preserve">ponudnik z naročnikom uskladi vsebine in </w:t>
      </w:r>
      <w:r w:rsidRPr="00A73BDE">
        <w:rPr>
          <w:rFonts w:ascii="Arial" w:eastAsia="MS Mincho" w:hAnsi="Arial" w:cs="Arial"/>
          <w:sz w:val="20"/>
          <w:szCs w:val="20"/>
          <w:u w:val="single"/>
          <w:lang w:eastAsia="en-US"/>
        </w:rPr>
        <w:t xml:space="preserve">naročnik </w:t>
      </w:r>
      <w:r w:rsidR="00050E40" w:rsidRPr="00A73BDE">
        <w:rPr>
          <w:rFonts w:ascii="Arial" w:eastAsia="MS Mincho" w:hAnsi="Arial" w:cs="Arial"/>
          <w:sz w:val="20"/>
          <w:szCs w:val="20"/>
          <w:u w:val="single"/>
          <w:lang w:eastAsia="en-US"/>
        </w:rPr>
        <w:t xml:space="preserve">potrdi prejem </w:t>
      </w:r>
      <w:r w:rsidR="00337EBC" w:rsidRPr="00A73BDE">
        <w:rPr>
          <w:rFonts w:ascii="Arial" w:eastAsia="MS Mincho" w:hAnsi="Arial" w:cs="Arial"/>
          <w:sz w:val="20"/>
          <w:szCs w:val="20"/>
          <w:u w:val="single"/>
          <w:lang w:eastAsia="en-US"/>
        </w:rPr>
        <w:t xml:space="preserve">vseh </w:t>
      </w:r>
      <w:r w:rsidR="00050E40" w:rsidRPr="00A73BDE">
        <w:rPr>
          <w:rFonts w:ascii="Arial" w:eastAsia="MS Mincho" w:hAnsi="Arial" w:cs="Arial"/>
          <w:sz w:val="20"/>
          <w:szCs w:val="20"/>
          <w:u w:val="single"/>
          <w:lang w:eastAsia="en-US"/>
        </w:rPr>
        <w:t>ključn</w:t>
      </w:r>
      <w:r w:rsidR="00337EBC" w:rsidRPr="00A73BDE">
        <w:rPr>
          <w:rFonts w:ascii="Arial" w:eastAsia="MS Mincho" w:hAnsi="Arial" w:cs="Arial"/>
          <w:sz w:val="20"/>
          <w:szCs w:val="20"/>
          <w:u w:val="single"/>
          <w:lang w:eastAsia="en-US"/>
        </w:rPr>
        <w:t>ih</w:t>
      </w:r>
      <w:r w:rsidR="008F4882" w:rsidRPr="00A73BDE">
        <w:rPr>
          <w:rFonts w:ascii="Arial" w:eastAsia="MS Mincho" w:hAnsi="Arial" w:cs="Arial"/>
          <w:sz w:val="20"/>
          <w:szCs w:val="20"/>
          <w:u w:val="single"/>
          <w:lang w:eastAsia="en-US"/>
        </w:rPr>
        <w:t xml:space="preserve"> </w:t>
      </w:r>
      <w:r w:rsidR="00337EBC" w:rsidRPr="00A73BDE">
        <w:rPr>
          <w:rFonts w:ascii="Arial" w:eastAsia="MS Mincho" w:hAnsi="Arial" w:cs="Arial"/>
          <w:sz w:val="20"/>
          <w:szCs w:val="20"/>
          <w:u w:val="single"/>
          <w:lang w:eastAsia="en-US"/>
        </w:rPr>
        <w:t>dokumentov.</w:t>
      </w:r>
    </w:p>
    <w:p w14:paraId="12152185" w14:textId="03DBE381" w:rsidR="002B598A" w:rsidRPr="0053270A" w:rsidRDefault="002B598A" w:rsidP="0053270A">
      <w:pPr>
        <w:jc w:val="both"/>
        <w:rPr>
          <w:rFonts w:ascii="Arial" w:eastAsia="MS Mincho" w:hAnsi="Arial" w:cs="Arial"/>
          <w:sz w:val="20"/>
          <w:szCs w:val="20"/>
          <w:u w:val="single"/>
          <w:lang w:eastAsia="en-US"/>
        </w:rPr>
      </w:pPr>
    </w:p>
    <w:p w14:paraId="457FD04A" w14:textId="77777777" w:rsidR="00B01F38" w:rsidRPr="0053270A" w:rsidRDefault="00B01F38" w:rsidP="0053270A">
      <w:pPr>
        <w:jc w:val="both"/>
        <w:rPr>
          <w:rFonts w:ascii="Arial" w:eastAsia="MS Mincho" w:hAnsi="Arial" w:cs="Arial"/>
          <w:b/>
          <w:bCs/>
          <w:sz w:val="20"/>
          <w:szCs w:val="20"/>
          <w:lang w:eastAsia="en-US"/>
        </w:rPr>
      </w:pPr>
    </w:p>
    <w:p w14:paraId="4FB3961A" w14:textId="50AE304D"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 xml:space="preserve">FAZA 3 – IMPLEMENTACIJA </w:t>
      </w:r>
    </w:p>
    <w:p w14:paraId="71208A2C" w14:textId="77777777" w:rsidR="00050E40" w:rsidRDefault="00050E40" w:rsidP="0053270A">
      <w:pPr>
        <w:jc w:val="both"/>
        <w:rPr>
          <w:rFonts w:ascii="Arial" w:eastAsia="MS Mincho" w:hAnsi="Arial" w:cs="Arial"/>
          <w:b/>
          <w:bCs/>
          <w:sz w:val="20"/>
          <w:szCs w:val="20"/>
          <w:lang w:eastAsia="en-US"/>
        </w:rPr>
      </w:pPr>
    </w:p>
    <w:p w14:paraId="3792326C" w14:textId="25B37873"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1 Obseg dela</w:t>
      </w:r>
    </w:p>
    <w:p w14:paraId="30C2EB58" w14:textId="77777777" w:rsidR="00A73BDE" w:rsidRDefault="00A73BDE" w:rsidP="0053270A">
      <w:pPr>
        <w:jc w:val="both"/>
        <w:rPr>
          <w:rFonts w:ascii="Arial" w:eastAsia="MS Mincho" w:hAnsi="Arial" w:cs="Arial"/>
          <w:sz w:val="20"/>
          <w:szCs w:val="20"/>
          <w:lang w:eastAsia="en-US"/>
        </w:rPr>
      </w:pPr>
    </w:p>
    <w:p w14:paraId="7EA51DF1" w14:textId="288FD3F3" w:rsidR="002B598A" w:rsidRPr="0053270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Faza 3 vključuje učinkovito in pravočasno zaključevanje vseh aktivnosti na vseh področjih. </w:t>
      </w:r>
    </w:p>
    <w:p w14:paraId="2772DDB9" w14:textId="77777777" w:rsidR="00050E40" w:rsidRDefault="00050E40" w:rsidP="0053270A">
      <w:pPr>
        <w:jc w:val="both"/>
        <w:rPr>
          <w:rFonts w:ascii="Arial" w:eastAsia="MS Mincho" w:hAnsi="Arial" w:cs="Arial"/>
          <w:b/>
          <w:bCs/>
          <w:sz w:val="20"/>
          <w:szCs w:val="20"/>
          <w:lang w:eastAsia="en-US"/>
        </w:rPr>
      </w:pPr>
    </w:p>
    <w:p w14:paraId="1F7A960C" w14:textId="0861B53F"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 Ključne dejavnosti</w:t>
      </w:r>
    </w:p>
    <w:p w14:paraId="23B51B0C" w14:textId="77777777" w:rsidR="00050E40" w:rsidRDefault="00050E40" w:rsidP="0053270A">
      <w:pPr>
        <w:jc w:val="both"/>
        <w:rPr>
          <w:rFonts w:ascii="Arial" w:eastAsia="MS Mincho" w:hAnsi="Arial" w:cs="Arial"/>
          <w:b/>
          <w:bCs/>
          <w:sz w:val="20"/>
          <w:szCs w:val="20"/>
          <w:lang w:eastAsia="en-US"/>
        </w:rPr>
      </w:pPr>
    </w:p>
    <w:p w14:paraId="3CDB08A0" w14:textId="7CB0BFA5"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2.1 Spremljanje in poročanje o izvedenih aktivnostih</w:t>
      </w:r>
    </w:p>
    <w:p w14:paraId="52A98B1A" w14:textId="77777777" w:rsidR="00A73BDE" w:rsidRDefault="00A73BDE" w:rsidP="0053270A">
      <w:pPr>
        <w:jc w:val="both"/>
        <w:rPr>
          <w:rFonts w:ascii="Arial" w:eastAsia="MS Mincho" w:hAnsi="Arial" w:cs="Arial"/>
          <w:sz w:val="20"/>
          <w:szCs w:val="20"/>
          <w:lang w:eastAsia="en-US"/>
        </w:rPr>
      </w:pPr>
    </w:p>
    <w:p w14:paraId="39E6B9CB" w14:textId="40CB4F2F" w:rsidR="002B598A" w:rsidRPr="0053270A" w:rsidRDefault="00B01F38"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Ponudnik</w:t>
      </w:r>
      <w:r w:rsidR="002B598A" w:rsidRPr="0053270A">
        <w:rPr>
          <w:rFonts w:ascii="Arial" w:eastAsia="MS Mincho" w:hAnsi="Arial" w:cs="Arial"/>
          <w:sz w:val="20"/>
          <w:szCs w:val="20"/>
          <w:lang w:eastAsia="en-US"/>
        </w:rPr>
        <w:t xml:space="preserve"> mora določiti ključne kazalnike (KPI) na vseh področjih integracije, spremljati finančne učinke in </w:t>
      </w:r>
      <w:proofErr w:type="spellStart"/>
      <w:r w:rsidR="002B598A" w:rsidRPr="0053270A">
        <w:rPr>
          <w:rFonts w:ascii="Arial" w:eastAsia="MS Mincho" w:hAnsi="Arial" w:cs="Arial"/>
          <w:sz w:val="20"/>
          <w:szCs w:val="20"/>
          <w:lang w:eastAsia="en-US"/>
        </w:rPr>
        <w:t>časovnico</w:t>
      </w:r>
      <w:proofErr w:type="spellEnd"/>
      <w:r w:rsidR="002B598A" w:rsidRPr="0053270A">
        <w:rPr>
          <w:rFonts w:ascii="Arial" w:eastAsia="MS Mincho" w:hAnsi="Arial" w:cs="Arial"/>
          <w:sz w:val="20"/>
          <w:szCs w:val="20"/>
          <w:lang w:eastAsia="en-US"/>
        </w:rPr>
        <w:t>.</w:t>
      </w:r>
    </w:p>
    <w:p w14:paraId="7D770ADA" w14:textId="77777777" w:rsidR="00050E40" w:rsidRDefault="00050E40" w:rsidP="0053270A">
      <w:pPr>
        <w:jc w:val="both"/>
        <w:rPr>
          <w:rFonts w:ascii="Arial" w:eastAsia="MS Mincho" w:hAnsi="Arial" w:cs="Arial"/>
          <w:b/>
          <w:bCs/>
          <w:sz w:val="20"/>
          <w:szCs w:val="20"/>
          <w:lang w:eastAsia="en-US"/>
        </w:rPr>
      </w:pPr>
    </w:p>
    <w:p w14:paraId="63726827" w14:textId="75DB69CE"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 xml:space="preserve">2.2 </w:t>
      </w:r>
      <w:proofErr w:type="spellStart"/>
      <w:r w:rsidRPr="0053270A">
        <w:rPr>
          <w:rFonts w:ascii="Arial" w:eastAsia="MS Mincho" w:hAnsi="Arial" w:cs="Arial"/>
          <w:b/>
          <w:bCs/>
          <w:sz w:val="20"/>
          <w:szCs w:val="20"/>
          <w:lang w:eastAsia="en-US"/>
        </w:rPr>
        <w:t>Mentoriranje</w:t>
      </w:r>
      <w:proofErr w:type="spellEnd"/>
    </w:p>
    <w:p w14:paraId="32B1DA4C" w14:textId="77777777" w:rsidR="00A73BDE" w:rsidRDefault="00A73BDE" w:rsidP="0053270A">
      <w:pPr>
        <w:jc w:val="both"/>
        <w:rPr>
          <w:rFonts w:ascii="Arial" w:eastAsia="MS Mincho" w:hAnsi="Arial" w:cs="Arial"/>
          <w:sz w:val="20"/>
          <w:szCs w:val="20"/>
          <w:lang w:eastAsia="en-US"/>
        </w:rPr>
      </w:pPr>
    </w:p>
    <w:p w14:paraId="37127DFB" w14:textId="4D4A33CB" w:rsidR="002B598A" w:rsidRPr="0053270A" w:rsidRDefault="00B01F38"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Ponudnik bo </w:t>
      </w:r>
      <w:r w:rsidR="002B598A" w:rsidRPr="0053270A">
        <w:rPr>
          <w:rFonts w:ascii="Arial" w:eastAsia="MS Mincho" w:hAnsi="Arial" w:cs="Arial"/>
          <w:sz w:val="20"/>
          <w:szCs w:val="20"/>
          <w:lang w:eastAsia="en-US"/>
        </w:rPr>
        <w:t>mora</w:t>
      </w:r>
      <w:r w:rsidR="00050E40">
        <w:rPr>
          <w:rFonts w:ascii="Arial" w:eastAsia="MS Mincho" w:hAnsi="Arial" w:cs="Arial"/>
          <w:sz w:val="20"/>
          <w:szCs w:val="20"/>
          <w:lang w:eastAsia="en-US"/>
        </w:rPr>
        <w:t>l</w:t>
      </w:r>
      <w:r w:rsidR="002B598A" w:rsidRPr="0053270A">
        <w:rPr>
          <w:rFonts w:ascii="Arial" w:eastAsia="MS Mincho" w:hAnsi="Arial" w:cs="Arial"/>
          <w:sz w:val="20"/>
          <w:szCs w:val="20"/>
          <w:lang w:eastAsia="en-US"/>
        </w:rPr>
        <w:t xml:space="preserve"> na ključnih področjih integracije svetovati in usmerjati potek implementacije integracije, ter po potrebi prilagoditi oziroma posodobiti Načrt integracije.</w:t>
      </w:r>
    </w:p>
    <w:p w14:paraId="376A39BD" w14:textId="77777777" w:rsidR="00050E40" w:rsidRDefault="00050E40" w:rsidP="0053270A">
      <w:pPr>
        <w:jc w:val="both"/>
        <w:rPr>
          <w:rFonts w:ascii="Arial" w:eastAsia="MS Mincho" w:hAnsi="Arial" w:cs="Arial"/>
          <w:b/>
          <w:bCs/>
          <w:sz w:val="20"/>
          <w:szCs w:val="20"/>
          <w:lang w:eastAsia="en-US"/>
        </w:rPr>
      </w:pPr>
    </w:p>
    <w:p w14:paraId="08BA3877" w14:textId="7CD55C4B" w:rsidR="00050E40"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 xml:space="preserve">2. 3 </w:t>
      </w:r>
      <w:r w:rsidR="008F4882" w:rsidRPr="00A73BDE">
        <w:rPr>
          <w:rFonts w:ascii="Arial" w:eastAsia="MS Mincho" w:hAnsi="Arial" w:cs="Arial"/>
          <w:b/>
          <w:bCs/>
          <w:sz w:val="20"/>
          <w:szCs w:val="20"/>
          <w:lang w:eastAsia="en-US"/>
        </w:rPr>
        <w:t>Izdelava ključne dokumentacije</w:t>
      </w:r>
    </w:p>
    <w:p w14:paraId="1D64EA60" w14:textId="77777777" w:rsidR="008F4882" w:rsidRDefault="008F4882" w:rsidP="0053270A">
      <w:pPr>
        <w:jc w:val="both"/>
        <w:rPr>
          <w:rFonts w:ascii="Arial" w:eastAsia="MS Mincho" w:hAnsi="Arial" w:cs="Arial"/>
          <w:sz w:val="20"/>
          <w:szCs w:val="20"/>
          <w:lang w:eastAsia="en-US"/>
        </w:rPr>
      </w:pPr>
    </w:p>
    <w:p w14:paraId="1D7BBEA7" w14:textId="0135D1B2" w:rsidR="002B598A" w:rsidRPr="0053270A" w:rsidRDefault="00B01F38"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Ponudnik bo </w:t>
      </w:r>
      <w:r w:rsidR="002B598A" w:rsidRPr="0053270A">
        <w:rPr>
          <w:rFonts w:ascii="Arial" w:eastAsia="MS Mincho" w:hAnsi="Arial" w:cs="Arial"/>
          <w:sz w:val="20"/>
          <w:szCs w:val="20"/>
          <w:lang w:eastAsia="en-US"/>
        </w:rPr>
        <w:t>mora</w:t>
      </w:r>
      <w:r w:rsidRPr="0053270A">
        <w:rPr>
          <w:rFonts w:ascii="Arial" w:eastAsia="MS Mincho" w:hAnsi="Arial" w:cs="Arial"/>
          <w:sz w:val="20"/>
          <w:szCs w:val="20"/>
          <w:lang w:eastAsia="en-US"/>
        </w:rPr>
        <w:t>l</w:t>
      </w:r>
      <w:r w:rsidR="002B598A" w:rsidRPr="0053270A">
        <w:rPr>
          <w:rFonts w:ascii="Arial" w:eastAsia="MS Mincho" w:hAnsi="Arial" w:cs="Arial"/>
          <w:sz w:val="20"/>
          <w:szCs w:val="20"/>
          <w:lang w:eastAsia="en-US"/>
        </w:rPr>
        <w:t xml:space="preserve"> </w:t>
      </w:r>
      <w:r w:rsidRPr="0053270A">
        <w:rPr>
          <w:rFonts w:ascii="Arial" w:eastAsia="MS Mincho" w:hAnsi="Arial" w:cs="Arial"/>
          <w:sz w:val="20"/>
          <w:szCs w:val="20"/>
          <w:lang w:eastAsia="en-US"/>
        </w:rPr>
        <w:t>zagotoviti oz. izdelati</w:t>
      </w:r>
      <w:r w:rsidR="002B598A" w:rsidRPr="0053270A">
        <w:rPr>
          <w:rFonts w:ascii="Arial" w:eastAsia="MS Mincho" w:hAnsi="Arial" w:cs="Arial"/>
          <w:sz w:val="20"/>
          <w:szCs w:val="20"/>
          <w:lang w:eastAsia="en-US"/>
        </w:rPr>
        <w:t>:</w:t>
      </w:r>
    </w:p>
    <w:p w14:paraId="2F4DC863" w14:textId="7D878FCA" w:rsidR="002B598A" w:rsidRPr="0053270A" w:rsidRDefault="002B598A">
      <w:pPr>
        <w:numPr>
          <w:ilvl w:val="0"/>
          <w:numId w:val="52"/>
        </w:numPr>
        <w:contextualSpacing/>
        <w:jc w:val="both"/>
        <w:rPr>
          <w:rFonts w:ascii="Arial" w:eastAsia="MS Mincho" w:hAnsi="Arial" w:cs="Arial"/>
          <w:sz w:val="20"/>
          <w:szCs w:val="20"/>
          <w:lang w:eastAsia="en-US"/>
        </w:rPr>
      </w:pPr>
      <w:r w:rsidRPr="0053270A">
        <w:rPr>
          <w:rFonts w:ascii="Arial" w:eastAsia="MS Mincho" w:hAnsi="Arial" w:cs="Arial"/>
          <w:sz w:val="20"/>
          <w:szCs w:val="20"/>
          <w:lang w:eastAsia="en-US"/>
        </w:rPr>
        <w:t>Mesečno poročanje o izvedenih aktivnostih, poročanje o finančnih učinkih integracije</w:t>
      </w:r>
      <w:r w:rsidR="00B01F38" w:rsidRPr="0053270A">
        <w:rPr>
          <w:rFonts w:ascii="Arial" w:eastAsia="MS Mincho" w:hAnsi="Arial" w:cs="Arial"/>
          <w:sz w:val="20"/>
          <w:szCs w:val="20"/>
          <w:lang w:eastAsia="en-US"/>
        </w:rPr>
        <w:t xml:space="preserve"> ter</w:t>
      </w:r>
      <w:r w:rsidRPr="0053270A">
        <w:rPr>
          <w:rFonts w:ascii="Arial" w:eastAsia="MS Mincho" w:hAnsi="Arial" w:cs="Arial"/>
          <w:sz w:val="20"/>
          <w:szCs w:val="20"/>
          <w:lang w:eastAsia="en-US"/>
        </w:rPr>
        <w:t xml:space="preserve"> v primeru odstopanja posodobiti načrta integracije.</w:t>
      </w:r>
    </w:p>
    <w:p w14:paraId="560D4EE3" w14:textId="77777777" w:rsidR="002B598A" w:rsidRPr="0053270A" w:rsidRDefault="002B598A">
      <w:pPr>
        <w:numPr>
          <w:ilvl w:val="0"/>
          <w:numId w:val="52"/>
        </w:numPr>
        <w:contextualSpacing/>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Zaključno poročilo o izvedenih in bodočih sinergijah</w:t>
      </w:r>
    </w:p>
    <w:p w14:paraId="57983AE5" w14:textId="77777777" w:rsidR="002B598A" w:rsidRPr="0053270A" w:rsidRDefault="002B598A">
      <w:pPr>
        <w:numPr>
          <w:ilvl w:val="0"/>
          <w:numId w:val="52"/>
        </w:numPr>
        <w:contextualSpacing/>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Zaključno poročilo procesa integracije po zaključenem prevzemu.</w:t>
      </w:r>
    </w:p>
    <w:p w14:paraId="57124124" w14:textId="77777777" w:rsidR="00B01F38" w:rsidRDefault="00B01F38" w:rsidP="0053270A">
      <w:pPr>
        <w:rPr>
          <w:rFonts w:ascii="Arial" w:eastAsia="MS Mincho" w:hAnsi="Arial" w:cs="Arial"/>
          <w:sz w:val="20"/>
          <w:szCs w:val="20"/>
          <w:u w:val="single"/>
          <w:lang w:eastAsia="en-US"/>
        </w:rPr>
      </w:pPr>
    </w:p>
    <w:p w14:paraId="06185AA2" w14:textId="28DE545F" w:rsidR="002B598A" w:rsidRPr="00A73BDE" w:rsidRDefault="002B598A" w:rsidP="0053270A">
      <w:pPr>
        <w:rPr>
          <w:rFonts w:ascii="Arial" w:eastAsia="MS Mincho" w:hAnsi="Arial" w:cs="Arial"/>
          <w:b/>
          <w:bCs/>
          <w:sz w:val="20"/>
          <w:szCs w:val="20"/>
          <w:lang w:eastAsia="en-US"/>
        </w:rPr>
      </w:pPr>
      <w:r w:rsidRPr="00A73BDE">
        <w:rPr>
          <w:rFonts w:ascii="Arial" w:eastAsia="MS Mincho" w:hAnsi="Arial" w:cs="Arial"/>
          <w:sz w:val="20"/>
          <w:szCs w:val="20"/>
          <w:u w:val="single"/>
          <w:lang w:eastAsia="en-US"/>
        </w:rPr>
        <w:t>Tretja faza se zaključi</w:t>
      </w:r>
      <w:r w:rsidR="00E245E0" w:rsidRPr="00A73BDE">
        <w:rPr>
          <w:rFonts w:ascii="Arial" w:eastAsia="MS Mincho" w:hAnsi="Arial" w:cs="Arial"/>
          <w:sz w:val="20"/>
          <w:szCs w:val="20"/>
          <w:u w:val="single"/>
          <w:lang w:eastAsia="en-US"/>
        </w:rPr>
        <w:t>,</w:t>
      </w:r>
      <w:r w:rsidRPr="00A73BDE">
        <w:rPr>
          <w:rFonts w:ascii="Arial" w:eastAsia="MS Mincho" w:hAnsi="Arial" w:cs="Arial"/>
          <w:sz w:val="20"/>
          <w:szCs w:val="20"/>
          <w:u w:val="single"/>
          <w:lang w:eastAsia="en-US"/>
        </w:rPr>
        <w:t xml:space="preserve"> </w:t>
      </w:r>
      <w:r w:rsidR="00337EBC" w:rsidRPr="00A73BDE">
        <w:rPr>
          <w:rFonts w:ascii="Arial" w:eastAsia="MS Mincho" w:hAnsi="Arial" w:cs="Arial"/>
          <w:sz w:val="20"/>
          <w:szCs w:val="20"/>
          <w:u w:val="single"/>
          <w:lang w:eastAsia="en-US"/>
        </w:rPr>
        <w:t xml:space="preserve">ko </w:t>
      </w:r>
      <w:r w:rsidR="002447B2" w:rsidRPr="00A73BDE">
        <w:rPr>
          <w:rFonts w:ascii="Arial" w:eastAsia="MS Mincho" w:hAnsi="Arial" w:cs="Arial"/>
          <w:sz w:val="20"/>
          <w:szCs w:val="20"/>
          <w:u w:val="single"/>
          <w:lang w:eastAsia="en-US"/>
        </w:rPr>
        <w:t xml:space="preserve">ponudnik z naročnikom uskladi vsebine in </w:t>
      </w:r>
      <w:r w:rsidR="00337EBC" w:rsidRPr="00A73BDE">
        <w:rPr>
          <w:rFonts w:ascii="Arial" w:eastAsia="MS Mincho" w:hAnsi="Arial" w:cs="Arial"/>
          <w:sz w:val="20"/>
          <w:szCs w:val="20"/>
          <w:u w:val="single"/>
          <w:lang w:eastAsia="en-US"/>
        </w:rPr>
        <w:t>naročnik potrdi prejem vseh ključnih dokumentov.</w:t>
      </w:r>
    </w:p>
    <w:p w14:paraId="71B325CD" w14:textId="77777777" w:rsidR="00B01F38" w:rsidRPr="0053270A" w:rsidRDefault="00B01F38" w:rsidP="0053270A">
      <w:pPr>
        <w:rPr>
          <w:rFonts w:ascii="Arial" w:eastAsia="MS Mincho" w:hAnsi="Arial" w:cs="Arial"/>
          <w:b/>
          <w:bCs/>
          <w:sz w:val="20"/>
          <w:szCs w:val="20"/>
          <w:lang w:eastAsia="en-US"/>
        </w:rPr>
      </w:pPr>
    </w:p>
    <w:p w14:paraId="1AECDC9D" w14:textId="77777777" w:rsidR="00B01F38" w:rsidRDefault="00B01F38" w:rsidP="0053270A">
      <w:pPr>
        <w:rPr>
          <w:rFonts w:ascii="Arial" w:eastAsia="MS Mincho" w:hAnsi="Arial" w:cs="Arial"/>
          <w:b/>
          <w:bCs/>
          <w:sz w:val="20"/>
          <w:szCs w:val="20"/>
          <w:lang w:eastAsia="en-US"/>
        </w:rPr>
      </w:pPr>
    </w:p>
    <w:p w14:paraId="267C92DA" w14:textId="77777777" w:rsidR="00A73BDE" w:rsidRDefault="00A73BDE" w:rsidP="0053270A">
      <w:pPr>
        <w:rPr>
          <w:rFonts w:ascii="Arial" w:eastAsia="MS Mincho" w:hAnsi="Arial" w:cs="Arial"/>
          <w:b/>
          <w:bCs/>
          <w:sz w:val="20"/>
          <w:szCs w:val="20"/>
          <w:lang w:eastAsia="en-US"/>
        </w:rPr>
      </w:pPr>
    </w:p>
    <w:p w14:paraId="56626E50" w14:textId="77777777" w:rsidR="00337EBC" w:rsidRPr="0053270A" w:rsidRDefault="00337EBC" w:rsidP="0053270A">
      <w:pPr>
        <w:rPr>
          <w:rFonts w:ascii="Arial" w:eastAsia="MS Mincho" w:hAnsi="Arial" w:cs="Arial"/>
          <w:b/>
          <w:bCs/>
          <w:sz w:val="20"/>
          <w:szCs w:val="20"/>
          <w:lang w:eastAsia="en-US"/>
        </w:rPr>
      </w:pPr>
    </w:p>
    <w:p w14:paraId="0BD834AD" w14:textId="77777777" w:rsidR="00B01F38" w:rsidRPr="00513FBA" w:rsidRDefault="00B01F38" w:rsidP="00337EBC">
      <w:pPr>
        <w:shd w:val="clear" w:color="auto" w:fill="FFFFCC"/>
        <w:autoSpaceDE w:val="0"/>
        <w:autoSpaceDN w:val="0"/>
        <w:adjustRightInd w:val="0"/>
        <w:spacing w:after="160" w:line="252" w:lineRule="auto"/>
        <w:rPr>
          <w:rFonts w:ascii="Arial" w:hAnsi="Arial" w:cs="Arial"/>
          <w:sz w:val="20"/>
          <w:szCs w:val="20"/>
        </w:rPr>
      </w:pPr>
      <w:r w:rsidRPr="00513FBA">
        <w:rPr>
          <w:rFonts w:ascii="Arial" w:hAnsi="Arial" w:cs="Arial"/>
          <w:noProof/>
          <w:sz w:val="20"/>
          <w:szCs w:val="20"/>
        </w:rPr>
        <w:t>Kraj in datum:</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 </w:t>
      </w:r>
      <w:r w:rsidRPr="00513FBA">
        <w:rPr>
          <w:rFonts w:ascii="Arial" w:hAnsi="Arial" w:cs="Arial"/>
          <w:noProof/>
          <w:sz w:val="20"/>
          <w:szCs w:val="20"/>
        </w:rPr>
        <w:tab/>
      </w:r>
      <w:r w:rsidRPr="00513FBA">
        <w:rPr>
          <w:rFonts w:ascii="Arial" w:hAnsi="Arial" w:cs="Arial"/>
          <w:noProof/>
          <w:sz w:val="20"/>
          <w:szCs w:val="20"/>
        </w:rPr>
        <w:tab/>
      </w:r>
      <w:r>
        <w:rPr>
          <w:rFonts w:ascii="Arial" w:hAnsi="Arial" w:cs="Arial"/>
          <w:noProof/>
          <w:sz w:val="20"/>
          <w:szCs w:val="20"/>
        </w:rPr>
        <w:t>Ž</w:t>
      </w:r>
      <w:r w:rsidRPr="00513FBA">
        <w:rPr>
          <w:rFonts w:ascii="Arial" w:hAnsi="Arial" w:cs="Arial"/>
          <w:noProof/>
          <w:sz w:val="20"/>
          <w:szCs w:val="20"/>
        </w:rPr>
        <w:t>ig</w:t>
      </w:r>
      <w:r>
        <w:rPr>
          <w:rFonts w:ascii="Arial" w:hAnsi="Arial" w:cs="Arial"/>
          <w:noProof/>
          <w:sz w:val="20"/>
          <w:szCs w:val="20"/>
        </w:rPr>
        <w:t xml:space="preserve">:         </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Podpis:</w:t>
      </w:r>
    </w:p>
    <w:p w14:paraId="48F3F0B6" w14:textId="6D169E65" w:rsidR="00740772" w:rsidRPr="00513FBA" w:rsidRDefault="002B598A" w:rsidP="00216988">
      <w:pPr>
        <w:spacing w:after="200" w:line="276" w:lineRule="auto"/>
        <w:jc w:val="right"/>
        <w:rPr>
          <w:rFonts w:ascii="Arial" w:hAnsi="Arial" w:cs="Arial"/>
          <w:b/>
          <w:sz w:val="20"/>
          <w:szCs w:val="20"/>
          <w:shd w:val="clear" w:color="auto" w:fill="FFFFFF"/>
        </w:rPr>
      </w:pPr>
      <w:r w:rsidRPr="00CE2A4D">
        <w:rPr>
          <w:rFonts w:ascii="Arial" w:eastAsia="MS Mincho" w:hAnsi="Arial" w:cs="Arial"/>
          <w:b/>
          <w:bCs/>
          <w:sz w:val="20"/>
          <w:szCs w:val="20"/>
          <w:lang w:eastAsia="en-US"/>
        </w:rPr>
        <w:br w:type="page"/>
      </w:r>
      <w:r w:rsidR="00740772" w:rsidRPr="00513FBA">
        <w:rPr>
          <w:rFonts w:ascii="Arial" w:hAnsi="Arial" w:cs="Arial"/>
          <w:b/>
          <w:sz w:val="20"/>
          <w:szCs w:val="20"/>
          <w:shd w:val="clear" w:color="auto" w:fill="FFFFFF"/>
        </w:rPr>
        <w:lastRenderedPageBreak/>
        <w:t xml:space="preserve">OBRAZEC </w:t>
      </w:r>
      <w:r w:rsidR="003B70B5">
        <w:rPr>
          <w:rFonts w:ascii="Arial" w:hAnsi="Arial" w:cs="Arial"/>
          <w:b/>
          <w:sz w:val="20"/>
          <w:szCs w:val="20"/>
          <w:shd w:val="clear" w:color="auto" w:fill="FFFFFF"/>
        </w:rPr>
        <w:t>10</w:t>
      </w:r>
    </w:p>
    <w:p w14:paraId="1D55FCFB" w14:textId="77777777" w:rsidR="00740772" w:rsidRDefault="00740772" w:rsidP="0068755F">
      <w:pPr>
        <w:spacing w:after="160" w:line="280" w:lineRule="exact"/>
        <w:jc w:val="right"/>
        <w:rPr>
          <w:rFonts w:ascii="Arial" w:hAnsi="Arial" w:cs="Arial"/>
          <w:b/>
          <w:sz w:val="20"/>
          <w:szCs w:val="20"/>
          <w:shd w:val="clear" w:color="auto" w:fill="FFFFFF"/>
        </w:rPr>
      </w:pPr>
    </w:p>
    <w:p w14:paraId="5CA664F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767D0C22"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36476678"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6C32D5A5"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53B02C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3E6F64B"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E837F46"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5B68D27"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751DA3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r w:rsidRPr="00513FBA">
        <w:rPr>
          <w:rFonts w:ascii="Arial" w:hAnsi="Arial" w:cs="Arial"/>
          <w:b/>
          <w:sz w:val="20"/>
          <w:szCs w:val="20"/>
          <w:shd w:val="clear" w:color="auto" w:fill="FFFFFF"/>
        </w:rPr>
        <w:t>IZJAVA PONUDNIKA O POSREDOVANJU PODATKOV</w:t>
      </w:r>
    </w:p>
    <w:p w14:paraId="3A2D9A5E"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0287E3F1"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32403538"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 kazensko in materialno odgovornostjo izjavljamo, da bomo naročniku, na njegov poziv, v postopku javnega naročanja ali pri izvajanju javnega naročila, posredovali podatke o:</w:t>
      </w:r>
    </w:p>
    <w:p w14:paraId="644686AD" w14:textId="77777777" w:rsidR="0068755F" w:rsidRPr="00513FBA" w:rsidRDefault="0068755F">
      <w:pPr>
        <w:numPr>
          <w:ilvl w:val="0"/>
          <w:numId w:val="21"/>
        </w:numPr>
        <w:autoSpaceDE w:val="0"/>
        <w:autoSpaceDN w:val="0"/>
        <w:adjustRightInd w:val="0"/>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 </w:t>
      </w:r>
      <w:proofErr w:type="spellStart"/>
      <w:r w:rsidRPr="00513FBA">
        <w:rPr>
          <w:rFonts w:ascii="Arial" w:hAnsi="Arial" w:cs="Arial"/>
          <w:sz w:val="20"/>
          <w:szCs w:val="20"/>
        </w:rPr>
        <w:t>komanditisti</w:t>
      </w:r>
      <w:proofErr w:type="spellEnd"/>
      <w:r w:rsidRPr="00513FBA">
        <w:rPr>
          <w:rFonts w:ascii="Arial" w:hAnsi="Arial" w:cs="Arial"/>
          <w:sz w:val="20"/>
          <w:szCs w:val="20"/>
        </w:rPr>
        <w:t xml:space="preserve"> ali drugih lastnikih in podatke o lastniških deležih navedenih oseb;</w:t>
      </w:r>
    </w:p>
    <w:p w14:paraId="00A989D2" w14:textId="77777777" w:rsidR="0068755F" w:rsidRPr="00513FBA" w:rsidRDefault="0068755F">
      <w:pPr>
        <w:numPr>
          <w:ilvl w:val="0"/>
          <w:numId w:val="21"/>
        </w:numPr>
        <w:autoSpaceDE w:val="0"/>
        <w:autoSpaceDN w:val="0"/>
        <w:adjustRightInd w:val="0"/>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0318F125" w14:textId="77777777" w:rsidR="0068755F" w:rsidRPr="00513FBA" w:rsidRDefault="0068755F">
      <w:pPr>
        <w:numPr>
          <w:ilvl w:val="0"/>
          <w:numId w:val="21"/>
        </w:numPr>
        <w:autoSpaceDE w:val="0"/>
        <w:autoSpaceDN w:val="0"/>
        <w:adjustRightInd w:val="0"/>
        <w:jc w:val="both"/>
        <w:rPr>
          <w:rFonts w:ascii="Arial" w:hAnsi="Arial" w:cs="Arial"/>
          <w:sz w:val="20"/>
          <w:szCs w:val="20"/>
        </w:rPr>
      </w:pPr>
      <w:r w:rsidRPr="00513FBA">
        <w:rPr>
          <w:rFonts w:ascii="Arial" w:hAnsi="Arial" w:cs="Arial"/>
          <w:sz w:val="20"/>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6EE7C03A" w14:textId="77777777" w:rsidR="0068755F" w:rsidRPr="00513FBA" w:rsidRDefault="0068755F" w:rsidP="0068755F">
      <w:pPr>
        <w:autoSpaceDE w:val="0"/>
        <w:autoSpaceDN w:val="0"/>
        <w:adjustRightInd w:val="0"/>
        <w:ind w:left="360"/>
        <w:jc w:val="both"/>
        <w:rPr>
          <w:rFonts w:ascii="Arial" w:hAnsi="Arial" w:cs="Arial"/>
          <w:sz w:val="20"/>
          <w:szCs w:val="20"/>
        </w:rPr>
      </w:pPr>
    </w:p>
    <w:p w14:paraId="4BC667B7"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Podatke bomo naročniku posredovali v roku 8 (osmih) dni, od dneva prejema poziva.</w:t>
      </w:r>
    </w:p>
    <w:p w14:paraId="1585C5B4" w14:textId="540F769A" w:rsidR="0068755F" w:rsidRDefault="0068755F" w:rsidP="0068755F">
      <w:pPr>
        <w:autoSpaceDE w:val="0"/>
        <w:autoSpaceDN w:val="0"/>
        <w:adjustRightInd w:val="0"/>
        <w:spacing w:after="160" w:line="252" w:lineRule="auto"/>
        <w:jc w:val="right"/>
        <w:rPr>
          <w:rFonts w:ascii="Arial" w:hAnsi="Arial" w:cs="Arial"/>
          <w:sz w:val="20"/>
          <w:szCs w:val="20"/>
        </w:rPr>
      </w:pPr>
    </w:p>
    <w:p w14:paraId="7045CF61" w14:textId="77777777" w:rsidR="00B35B3B" w:rsidRPr="00513FBA" w:rsidRDefault="00B35B3B" w:rsidP="0068755F">
      <w:pPr>
        <w:autoSpaceDE w:val="0"/>
        <w:autoSpaceDN w:val="0"/>
        <w:adjustRightInd w:val="0"/>
        <w:spacing w:after="160" w:line="252" w:lineRule="auto"/>
        <w:jc w:val="right"/>
        <w:rPr>
          <w:rFonts w:ascii="Arial" w:hAnsi="Arial" w:cs="Arial"/>
          <w:sz w:val="20"/>
          <w:szCs w:val="20"/>
        </w:rPr>
      </w:pPr>
    </w:p>
    <w:p w14:paraId="47FE4549"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0B4D285" w14:textId="1401214A" w:rsidR="0068755F" w:rsidRPr="00513FBA" w:rsidRDefault="0068755F" w:rsidP="00FC6E6C">
      <w:pPr>
        <w:autoSpaceDE w:val="0"/>
        <w:autoSpaceDN w:val="0"/>
        <w:adjustRightInd w:val="0"/>
        <w:spacing w:after="160" w:line="252" w:lineRule="auto"/>
        <w:rPr>
          <w:rFonts w:ascii="Arial" w:hAnsi="Arial" w:cs="Arial"/>
          <w:sz w:val="20"/>
          <w:szCs w:val="20"/>
        </w:rPr>
      </w:pPr>
      <w:r w:rsidRPr="00513FBA">
        <w:rPr>
          <w:rFonts w:ascii="Arial" w:hAnsi="Arial" w:cs="Arial"/>
          <w:noProof/>
          <w:sz w:val="20"/>
          <w:szCs w:val="20"/>
        </w:rPr>
        <w:t>Kraj in datum:</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 </w:t>
      </w:r>
      <w:r w:rsidRPr="00513FBA">
        <w:rPr>
          <w:rFonts w:ascii="Arial" w:hAnsi="Arial" w:cs="Arial"/>
          <w:noProof/>
          <w:sz w:val="20"/>
          <w:szCs w:val="20"/>
        </w:rPr>
        <w:tab/>
      </w:r>
      <w:r w:rsidRPr="00513FBA">
        <w:rPr>
          <w:rFonts w:ascii="Arial" w:hAnsi="Arial" w:cs="Arial"/>
          <w:noProof/>
          <w:sz w:val="20"/>
          <w:szCs w:val="20"/>
        </w:rPr>
        <w:tab/>
      </w:r>
      <w:r w:rsidR="00FC6E6C">
        <w:rPr>
          <w:rFonts w:ascii="Arial" w:hAnsi="Arial" w:cs="Arial"/>
          <w:noProof/>
          <w:sz w:val="20"/>
          <w:szCs w:val="20"/>
        </w:rPr>
        <w:t>Ž</w:t>
      </w:r>
      <w:r w:rsidRPr="00513FBA">
        <w:rPr>
          <w:rFonts w:ascii="Arial" w:hAnsi="Arial" w:cs="Arial"/>
          <w:noProof/>
          <w:sz w:val="20"/>
          <w:szCs w:val="20"/>
        </w:rPr>
        <w:t>ig</w:t>
      </w:r>
      <w:r w:rsidR="00FC6E6C">
        <w:rPr>
          <w:rFonts w:ascii="Arial" w:hAnsi="Arial" w:cs="Arial"/>
          <w:noProof/>
          <w:sz w:val="20"/>
          <w:szCs w:val="20"/>
        </w:rPr>
        <w:t xml:space="preserve">:         </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Podpis:</w:t>
      </w:r>
    </w:p>
    <w:p w14:paraId="33FCF95B"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AF6E504"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3CBC77F9" w14:textId="77777777" w:rsidR="0068755F" w:rsidRPr="00513FBA" w:rsidRDefault="0068755F" w:rsidP="0068755F">
      <w:pPr>
        <w:spacing w:after="160" w:line="252" w:lineRule="auto"/>
        <w:jc w:val="both"/>
        <w:rPr>
          <w:rFonts w:ascii="Arial" w:hAnsi="Arial" w:cs="Arial"/>
          <w:sz w:val="20"/>
          <w:szCs w:val="20"/>
        </w:rPr>
      </w:pPr>
    </w:p>
    <w:p w14:paraId="25535F6B" w14:textId="37DE3A0C" w:rsidR="0068755F" w:rsidRDefault="0068755F" w:rsidP="0068755F">
      <w:pPr>
        <w:keepLines/>
        <w:spacing w:line="280" w:lineRule="exact"/>
        <w:jc w:val="center"/>
        <w:rPr>
          <w:rFonts w:ascii="Arial" w:hAnsi="Arial" w:cs="Arial"/>
          <w:sz w:val="20"/>
          <w:szCs w:val="20"/>
          <w:lang w:val="x-none" w:eastAsia="x-none"/>
        </w:rPr>
      </w:pPr>
    </w:p>
    <w:p w14:paraId="6365AC95" w14:textId="4E9AC23E" w:rsidR="00916166" w:rsidRDefault="00916166" w:rsidP="0068755F">
      <w:pPr>
        <w:keepLines/>
        <w:spacing w:line="280" w:lineRule="exact"/>
        <w:jc w:val="center"/>
        <w:rPr>
          <w:rFonts w:ascii="Arial" w:hAnsi="Arial" w:cs="Arial"/>
          <w:sz w:val="20"/>
          <w:szCs w:val="20"/>
          <w:lang w:val="x-none" w:eastAsia="x-none"/>
        </w:rPr>
      </w:pPr>
    </w:p>
    <w:p w14:paraId="221AB6DE" w14:textId="75E61D2A" w:rsidR="00916166" w:rsidRDefault="00916166" w:rsidP="0068755F">
      <w:pPr>
        <w:keepLines/>
        <w:spacing w:line="280" w:lineRule="exact"/>
        <w:jc w:val="center"/>
        <w:rPr>
          <w:rFonts w:ascii="Arial" w:hAnsi="Arial" w:cs="Arial"/>
          <w:sz w:val="20"/>
          <w:szCs w:val="20"/>
          <w:lang w:val="x-none" w:eastAsia="x-none"/>
        </w:rPr>
      </w:pPr>
    </w:p>
    <w:p w14:paraId="17F9CF25" w14:textId="658C6DB8" w:rsidR="00916166" w:rsidRDefault="00916166" w:rsidP="0068755F">
      <w:pPr>
        <w:keepLines/>
        <w:spacing w:line="280" w:lineRule="exact"/>
        <w:jc w:val="center"/>
        <w:rPr>
          <w:rFonts w:ascii="Arial" w:hAnsi="Arial" w:cs="Arial"/>
          <w:sz w:val="20"/>
          <w:szCs w:val="20"/>
          <w:lang w:val="x-none" w:eastAsia="x-none"/>
        </w:rPr>
      </w:pPr>
    </w:p>
    <w:p w14:paraId="575A1D49" w14:textId="37225382" w:rsidR="00916166" w:rsidRDefault="00916166" w:rsidP="0068755F">
      <w:pPr>
        <w:keepLines/>
        <w:spacing w:line="280" w:lineRule="exact"/>
        <w:jc w:val="center"/>
        <w:rPr>
          <w:rFonts w:ascii="Arial" w:hAnsi="Arial" w:cs="Arial"/>
          <w:sz w:val="20"/>
          <w:szCs w:val="20"/>
          <w:lang w:val="x-none" w:eastAsia="x-none"/>
        </w:rPr>
      </w:pPr>
    </w:p>
    <w:p w14:paraId="3AEA81D6" w14:textId="5183BFE4" w:rsidR="00916166" w:rsidRDefault="00916166" w:rsidP="0068755F">
      <w:pPr>
        <w:keepLines/>
        <w:spacing w:line="280" w:lineRule="exact"/>
        <w:jc w:val="center"/>
        <w:rPr>
          <w:rFonts w:ascii="Arial" w:hAnsi="Arial" w:cs="Arial"/>
          <w:sz w:val="20"/>
          <w:szCs w:val="20"/>
          <w:lang w:val="x-none" w:eastAsia="x-none"/>
        </w:rPr>
      </w:pPr>
    </w:p>
    <w:p w14:paraId="46655CCD" w14:textId="77777777" w:rsidR="00916166" w:rsidRPr="00513FBA" w:rsidRDefault="00916166" w:rsidP="0068755F">
      <w:pPr>
        <w:keepLines/>
        <w:spacing w:line="280" w:lineRule="exact"/>
        <w:jc w:val="center"/>
        <w:rPr>
          <w:rFonts w:ascii="Arial" w:hAnsi="Arial" w:cs="Arial"/>
          <w:sz w:val="20"/>
          <w:szCs w:val="20"/>
          <w:lang w:val="x-none" w:eastAsia="x-none"/>
        </w:rPr>
      </w:pPr>
    </w:p>
    <w:p w14:paraId="0A804079" w14:textId="77777777" w:rsidR="0068755F" w:rsidRPr="00513FBA" w:rsidRDefault="0068755F" w:rsidP="0068755F">
      <w:pPr>
        <w:tabs>
          <w:tab w:val="left" w:pos="864"/>
        </w:tabs>
        <w:spacing w:after="160" w:line="252" w:lineRule="auto"/>
        <w:ind w:right="-752"/>
        <w:jc w:val="both"/>
        <w:rPr>
          <w:rFonts w:ascii="Arial" w:hAnsi="Arial" w:cs="Arial"/>
          <w:b/>
          <w:sz w:val="20"/>
          <w:szCs w:val="20"/>
        </w:rPr>
      </w:pPr>
    </w:p>
    <w:p w14:paraId="75362910"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62A574C5" w14:textId="652C0F44" w:rsidR="006100C5" w:rsidRPr="00513FBA" w:rsidRDefault="006100C5" w:rsidP="006100C5">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Pr>
          <w:rFonts w:ascii="Arial" w:hAnsi="Arial" w:cs="Arial"/>
          <w:b/>
          <w:sz w:val="20"/>
          <w:szCs w:val="20"/>
        </w:rPr>
        <w:t>11</w:t>
      </w:r>
    </w:p>
    <w:p w14:paraId="007DA175" w14:textId="77777777" w:rsidR="006100C5" w:rsidRDefault="006100C5" w:rsidP="006100C5">
      <w:pPr>
        <w:jc w:val="center"/>
        <w:rPr>
          <w:rFonts w:ascii="Arial" w:hAnsi="Arial" w:cs="Arial"/>
          <w:b/>
          <w:smallCaps/>
          <w:noProof/>
          <w:sz w:val="20"/>
          <w:szCs w:val="20"/>
        </w:rPr>
      </w:pPr>
    </w:p>
    <w:p w14:paraId="6EA7AA97" w14:textId="77777777" w:rsidR="006100C5" w:rsidRDefault="006100C5" w:rsidP="006100C5">
      <w:pPr>
        <w:jc w:val="center"/>
        <w:rPr>
          <w:rFonts w:ascii="Arial" w:hAnsi="Arial" w:cs="Arial"/>
          <w:b/>
          <w:smallCaps/>
          <w:noProof/>
          <w:sz w:val="20"/>
          <w:szCs w:val="20"/>
        </w:rPr>
      </w:pPr>
    </w:p>
    <w:p w14:paraId="31485FB0" w14:textId="77777777" w:rsidR="006100C5" w:rsidRDefault="006100C5" w:rsidP="006100C5">
      <w:pPr>
        <w:jc w:val="center"/>
        <w:rPr>
          <w:rFonts w:ascii="Arial" w:hAnsi="Arial" w:cs="Arial"/>
          <w:b/>
          <w:smallCaps/>
          <w:noProof/>
          <w:sz w:val="20"/>
          <w:szCs w:val="20"/>
        </w:rPr>
      </w:pPr>
    </w:p>
    <w:p w14:paraId="408BB97B" w14:textId="77777777" w:rsidR="006100C5" w:rsidRPr="005A6C59" w:rsidRDefault="006100C5" w:rsidP="006100C5">
      <w:pPr>
        <w:jc w:val="center"/>
        <w:rPr>
          <w:rFonts w:ascii="Arial" w:hAnsi="Arial" w:cs="Arial"/>
          <w:noProof/>
          <w:sz w:val="20"/>
          <w:szCs w:val="20"/>
        </w:rPr>
      </w:pPr>
      <w:r w:rsidRPr="005A6C59">
        <w:rPr>
          <w:rFonts w:ascii="Arial" w:hAnsi="Arial" w:cs="Arial"/>
          <w:b/>
          <w:smallCaps/>
          <w:noProof/>
          <w:sz w:val="20"/>
          <w:szCs w:val="20"/>
        </w:rPr>
        <w:t>I</w:t>
      </w:r>
      <w:r>
        <w:rPr>
          <w:rFonts w:ascii="Arial" w:hAnsi="Arial" w:cs="Arial"/>
          <w:b/>
          <w:smallCaps/>
          <w:noProof/>
          <w:sz w:val="20"/>
          <w:szCs w:val="20"/>
        </w:rPr>
        <w:t>ZJAVA O OMEJEVALNIH UKREPIH ZARADI DELOVANJA RUSIJE, KI POVZROČA DESTABILIZACIJO RAZMER V UKRAJINI</w:t>
      </w:r>
    </w:p>
    <w:p w14:paraId="4B5775A8" w14:textId="77777777" w:rsidR="006100C5" w:rsidRPr="005A6C59" w:rsidRDefault="006100C5" w:rsidP="006100C5">
      <w:pPr>
        <w:widowControl w:val="0"/>
        <w:jc w:val="both"/>
        <w:rPr>
          <w:rFonts w:ascii="Arial" w:hAnsi="Arial" w:cs="Arial"/>
          <w:sz w:val="20"/>
          <w:szCs w:val="20"/>
        </w:rPr>
      </w:pPr>
    </w:p>
    <w:p w14:paraId="75497CEE" w14:textId="77777777" w:rsidR="006100C5" w:rsidRPr="005A6C59" w:rsidRDefault="006100C5" w:rsidP="006100C5">
      <w:pPr>
        <w:widowControl w:val="0"/>
        <w:jc w:val="both"/>
        <w:rPr>
          <w:rFonts w:ascii="Arial" w:hAnsi="Arial" w:cs="Arial"/>
          <w:sz w:val="20"/>
          <w:szCs w:val="20"/>
        </w:rPr>
      </w:pPr>
    </w:p>
    <w:p w14:paraId="1F4A9A91" w14:textId="77777777" w:rsidR="006100C5" w:rsidRPr="00A12B96" w:rsidRDefault="006100C5" w:rsidP="006100C5">
      <w:pPr>
        <w:widowControl w:val="0"/>
        <w:spacing w:line="360" w:lineRule="auto"/>
        <w:ind w:left="142"/>
        <w:contextualSpacing/>
        <w:jc w:val="both"/>
        <w:rPr>
          <w:rFonts w:ascii="Arial" w:hAnsi="Arial" w:cs="Arial"/>
          <w:bCs/>
          <w:sz w:val="20"/>
          <w:szCs w:val="20"/>
          <w:shd w:val="clear" w:color="auto" w:fill="FFFFCC"/>
        </w:rPr>
      </w:pPr>
      <w:r w:rsidRPr="00A12B96">
        <w:rPr>
          <w:rFonts w:ascii="Arial" w:hAnsi="Arial" w:cs="Arial"/>
          <w:bCs/>
          <w:sz w:val="20"/>
          <w:szCs w:val="20"/>
        </w:rPr>
        <w:t>PONUDNIK</w:t>
      </w:r>
      <w:r>
        <w:rPr>
          <w:rFonts w:ascii="Arial" w:hAnsi="Arial" w:cs="Arial"/>
          <w:bCs/>
          <w:sz w:val="20"/>
          <w:szCs w:val="20"/>
        </w:rPr>
        <w:t>:</w:t>
      </w:r>
    </w:p>
    <w:p w14:paraId="0C1879EE" w14:textId="77777777" w:rsidR="006100C5" w:rsidRPr="005A6C59" w:rsidRDefault="006100C5" w:rsidP="006100C5">
      <w:pPr>
        <w:widowControl w:val="0"/>
        <w:rPr>
          <w:rFonts w:ascii="Arial" w:hAnsi="Arial" w:cs="Arial"/>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100C5" w:rsidRPr="005A6C59" w14:paraId="20765A1E" w14:textId="77777777" w:rsidTr="008720B9">
        <w:trPr>
          <w:trHeight w:val="340"/>
        </w:trPr>
        <w:tc>
          <w:tcPr>
            <w:tcW w:w="4026" w:type="dxa"/>
            <w:tcBorders>
              <w:top w:val="nil"/>
              <w:left w:val="nil"/>
              <w:right w:val="nil"/>
            </w:tcBorders>
            <w:shd w:val="clear" w:color="auto" w:fill="FFFFCC"/>
            <w:vAlign w:val="bottom"/>
          </w:tcPr>
          <w:p w14:paraId="220A5D5B" w14:textId="77777777" w:rsidR="006100C5" w:rsidRPr="005A6C59" w:rsidRDefault="006100C5" w:rsidP="008720B9">
            <w:pPr>
              <w:rPr>
                <w:rFonts w:ascii="Arial" w:hAnsi="Arial" w:cs="Arial"/>
                <w:sz w:val="20"/>
                <w:szCs w:val="20"/>
              </w:rPr>
            </w:pPr>
          </w:p>
        </w:tc>
        <w:tc>
          <w:tcPr>
            <w:tcW w:w="1498" w:type="dxa"/>
            <w:tcBorders>
              <w:top w:val="nil"/>
              <w:left w:val="nil"/>
              <w:right w:val="nil"/>
            </w:tcBorders>
            <w:vAlign w:val="bottom"/>
          </w:tcPr>
          <w:p w14:paraId="02AC20E3" w14:textId="77777777" w:rsidR="006100C5" w:rsidRPr="005A6C59" w:rsidRDefault="006100C5" w:rsidP="008720B9">
            <w:pPr>
              <w:ind w:left="170"/>
              <w:rPr>
                <w:rFonts w:ascii="Arial" w:hAnsi="Arial" w:cs="Arial"/>
                <w:sz w:val="20"/>
                <w:szCs w:val="20"/>
              </w:rPr>
            </w:pPr>
            <w:r w:rsidRPr="005A6C59">
              <w:rPr>
                <w:rFonts w:ascii="Arial" w:hAnsi="Arial" w:cs="Arial"/>
                <w:sz w:val="20"/>
                <w:szCs w:val="20"/>
              </w:rPr>
              <w:t>Naziv</w:t>
            </w:r>
          </w:p>
        </w:tc>
      </w:tr>
      <w:tr w:rsidR="006100C5" w:rsidRPr="005A6C59" w14:paraId="17EBC990" w14:textId="77777777" w:rsidTr="008720B9">
        <w:trPr>
          <w:trHeight w:val="340"/>
        </w:trPr>
        <w:tc>
          <w:tcPr>
            <w:tcW w:w="4026" w:type="dxa"/>
            <w:tcBorders>
              <w:left w:val="nil"/>
              <w:right w:val="nil"/>
            </w:tcBorders>
            <w:shd w:val="clear" w:color="auto" w:fill="FFFFCC"/>
            <w:vAlign w:val="bottom"/>
          </w:tcPr>
          <w:p w14:paraId="776BE679" w14:textId="77777777" w:rsidR="006100C5" w:rsidRPr="005A6C59" w:rsidRDefault="006100C5" w:rsidP="008720B9">
            <w:pPr>
              <w:rPr>
                <w:rFonts w:ascii="Arial" w:hAnsi="Arial" w:cs="Arial"/>
                <w:sz w:val="20"/>
                <w:szCs w:val="20"/>
              </w:rPr>
            </w:pPr>
          </w:p>
        </w:tc>
        <w:tc>
          <w:tcPr>
            <w:tcW w:w="1498" w:type="dxa"/>
            <w:tcBorders>
              <w:left w:val="nil"/>
              <w:right w:val="nil"/>
            </w:tcBorders>
            <w:vAlign w:val="bottom"/>
          </w:tcPr>
          <w:p w14:paraId="01759BEF" w14:textId="77777777" w:rsidR="006100C5" w:rsidRPr="005A6C59" w:rsidRDefault="006100C5" w:rsidP="008720B9">
            <w:pPr>
              <w:ind w:left="170"/>
              <w:rPr>
                <w:rFonts w:ascii="Arial" w:hAnsi="Arial" w:cs="Arial"/>
                <w:sz w:val="20"/>
                <w:szCs w:val="20"/>
              </w:rPr>
            </w:pPr>
            <w:r w:rsidRPr="005A6C59">
              <w:rPr>
                <w:rFonts w:ascii="Arial" w:hAnsi="Arial" w:cs="Arial"/>
                <w:sz w:val="20"/>
                <w:szCs w:val="20"/>
              </w:rPr>
              <w:t>Naslov</w:t>
            </w:r>
          </w:p>
        </w:tc>
      </w:tr>
      <w:tr w:rsidR="006100C5" w:rsidRPr="005A6C59" w14:paraId="244C05EF" w14:textId="77777777" w:rsidTr="008720B9">
        <w:trPr>
          <w:trHeight w:val="340"/>
        </w:trPr>
        <w:tc>
          <w:tcPr>
            <w:tcW w:w="4026" w:type="dxa"/>
            <w:tcBorders>
              <w:left w:val="nil"/>
              <w:right w:val="nil"/>
            </w:tcBorders>
            <w:shd w:val="clear" w:color="auto" w:fill="FFFFCC"/>
            <w:vAlign w:val="bottom"/>
          </w:tcPr>
          <w:p w14:paraId="4BA05375" w14:textId="77777777" w:rsidR="006100C5" w:rsidRPr="005A6C59" w:rsidRDefault="006100C5" w:rsidP="008720B9">
            <w:pPr>
              <w:rPr>
                <w:rFonts w:ascii="Arial" w:hAnsi="Arial" w:cs="Arial"/>
                <w:sz w:val="20"/>
                <w:szCs w:val="20"/>
              </w:rPr>
            </w:pPr>
          </w:p>
        </w:tc>
        <w:tc>
          <w:tcPr>
            <w:tcW w:w="1498" w:type="dxa"/>
            <w:tcBorders>
              <w:left w:val="nil"/>
              <w:right w:val="nil"/>
            </w:tcBorders>
            <w:vAlign w:val="bottom"/>
          </w:tcPr>
          <w:p w14:paraId="60AE930B" w14:textId="77777777" w:rsidR="006100C5" w:rsidRPr="005A6C59" w:rsidRDefault="006100C5" w:rsidP="008720B9">
            <w:pPr>
              <w:ind w:left="170"/>
              <w:rPr>
                <w:rFonts w:ascii="Arial" w:hAnsi="Arial" w:cs="Arial"/>
                <w:sz w:val="20"/>
                <w:szCs w:val="20"/>
              </w:rPr>
            </w:pPr>
            <w:r w:rsidRPr="005A6C59">
              <w:rPr>
                <w:rFonts w:ascii="Arial" w:hAnsi="Arial" w:cs="Arial"/>
                <w:sz w:val="20"/>
                <w:szCs w:val="20"/>
              </w:rPr>
              <w:t>Kraj, država</w:t>
            </w:r>
          </w:p>
        </w:tc>
      </w:tr>
    </w:tbl>
    <w:p w14:paraId="138C5BBF" w14:textId="77777777" w:rsidR="006100C5" w:rsidRPr="005A6C59" w:rsidRDefault="006100C5" w:rsidP="006100C5">
      <w:pPr>
        <w:widowControl w:val="0"/>
        <w:rPr>
          <w:rFonts w:ascii="Arial" w:hAnsi="Arial" w:cs="Arial"/>
          <w:sz w:val="20"/>
          <w:szCs w:val="20"/>
        </w:rPr>
      </w:pPr>
    </w:p>
    <w:p w14:paraId="0AA87187" w14:textId="77777777" w:rsidR="006100C5" w:rsidRDefault="006100C5" w:rsidP="006100C5">
      <w:pPr>
        <w:widowControl w:val="0"/>
        <w:rPr>
          <w:rFonts w:ascii="Arial" w:hAnsi="Arial" w:cs="Arial"/>
          <w:sz w:val="20"/>
          <w:szCs w:val="20"/>
          <w:shd w:val="clear" w:color="auto" w:fill="FFFFFF"/>
        </w:rPr>
      </w:pPr>
    </w:p>
    <w:p w14:paraId="7B17F1ED" w14:textId="77777777" w:rsidR="006100C5" w:rsidRPr="005A6C59" w:rsidRDefault="006100C5" w:rsidP="006100C5">
      <w:pPr>
        <w:widowControl w:val="0"/>
        <w:rPr>
          <w:rFonts w:ascii="Arial" w:hAnsi="Arial" w:cs="Arial"/>
          <w:sz w:val="20"/>
          <w:szCs w:val="20"/>
          <w:shd w:val="clear" w:color="auto" w:fill="FFFFFF"/>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7563"/>
      </w:tblGrid>
      <w:tr w:rsidR="006100C5" w:rsidRPr="005A6C59" w14:paraId="5EA1B2FC" w14:textId="77777777" w:rsidTr="008720B9">
        <w:tc>
          <w:tcPr>
            <w:tcW w:w="1843" w:type="dxa"/>
          </w:tcPr>
          <w:p w14:paraId="60A8FF8A" w14:textId="77777777" w:rsidR="006100C5" w:rsidRPr="005A6C59" w:rsidRDefault="006100C5" w:rsidP="008720B9">
            <w:pPr>
              <w:widowControl w:val="0"/>
              <w:jc w:val="both"/>
              <w:rPr>
                <w:rFonts w:ascii="Arial" w:hAnsi="Arial" w:cs="Arial"/>
                <w:sz w:val="20"/>
                <w:szCs w:val="20"/>
              </w:rPr>
            </w:pPr>
            <w:r w:rsidRPr="005A6C59">
              <w:rPr>
                <w:rFonts w:ascii="Arial" w:hAnsi="Arial" w:cs="Arial"/>
                <w:sz w:val="20"/>
                <w:szCs w:val="20"/>
              </w:rPr>
              <w:t>Javno naročilo:</w:t>
            </w:r>
          </w:p>
        </w:tc>
        <w:tc>
          <w:tcPr>
            <w:tcW w:w="7563" w:type="dxa"/>
          </w:tcPr>
          <w:p w14:paraId="4E604772" w14:textId="336DE230" w:rsidR="006100C5" w:rsidRPr="005A6C59" w:rsidRDefault="006100C5" w:rsidP="008720B9">
            <w:pPr>
              <w:rPr>
                <w:rFonts w:ascii="Arial" w:hAnsi="Arial" w:cs="Arial"/>
                <w:b/>
                <w:iCs/>
                <w:sz w:val="20"/>
                <w:szCs w:val="20"/>
              </w:rPr>
            </w:pPr>
            <w:r>
              <w:rPr>
                <w:rFonts w:ascii="Arial" w:hAnsi="Arial" w:cs="Arial"/>
                <w:sz w:val="20"/>
                <w:szCs w:val="20"/>
              </w:rPr>
              <w:t>Svetovanje s področja integracije družb</w:t>
            </w:r>
          </w:p>
        </w:tc>
      </w:tr>
    </w:tbl>
    <w:p w14:paraId="7C5C4DD4" w14:textId="77777777" w:rsidR="006100C5" w:rsidRPr="005A6C59" w:rsidRDefault="006100C5" w:rsidP="006100C5">
      <w:pPr>
        <w:rPr>
          <w:rFonts w:ascii="Arial" w:hAnsi="Arial" w:cs="Arial"/>
          <w:sz w:val="20"/>
          <w:szCs w:val="20"/>
        </w:rPr>
      </w:pPr>
    </w:p>
    <w:p w14:paraId="7C22A783" w14:textId="77777777" w:rsidR="006100C5" w:rsidRPr="005A6C59" w:rsidRDefault="006100C5" w:rsidP="006100C5">
      <w:pPr>
        <w:rPr>
          <w:rFonts w:ascii="Arial" w:hAnsi="Arial" w:cs="Arial"/>
          <w:sz w:val="20"/>
          <w:szCs w:val="20"/>
        </w:rPr>
      </w:pPr>
    </w:p>
    <w:p w14:paraId="58814333" w14:textId="77777777" w:rsidR="006100C5" w:rsidRPr="00A12B96" w:rsidRDefault="006100C5" w:rsidP="006100C5">
      <w:pPr>
        <w:jc w:val="both"/>
        <w:rPr>
          <w:rFonts w:ascii="Arial" w:hAnsi="Arial" w:cs="Arial"/>
          <w:b/>
          <w:bCs/>
          <w:smallCaps/>
          <w:sz w:val="20"/>
          <w:szCs w:val="20"/>
        </w:rPr>
      </w:pPr>
      <w:r w:rsidRPr="00A12B96">
        <w:rPr>
          <w:rFonts w:ascii="Arial" w:hAnsi="Arial" w:cs="Arial"/>
          <w:b/>
          <w:bCs/>
          <w:smallCaps/>
          <w:sz w:val="20"/>
          <w:szCs w:val="20"/>
        </w:rPr>
        <w:t>Izjava vezana na 1. odstavek člena 1h sklepa Sveta (SZVP) 2022/578 z dne 8. aprila 2022 o spremembi Sklepa 2014/512/SZVP o omejevalnih ukrepih zaradi delovanja Rusije, ki povzroča destabilizacijo razmer v Ukrajini</w:t>
      </w:r>
    </w:p>
    <w:p w14:paraId="71FBEA0B" w14:textId="77777777" w:rsidR="006100C5" w:rsidRPr="005A6C59" w:rsidRDefault="006100C5" w:rsidP="006100C5">
      <w:pPr>
        <w:jc w:val="both"/>
        <w:rPr>
          <w:rFonts w:ascii="Arial" w:hAnsi="Arial" w:cs="Arial"/>
          <w:sz w:val="20"/>
          <w:szCs w:val="20"/>
        </w:rPr>
      </w:pPr>
    </w:p>
    <w:p w14:paraId="684EA520" w14:textId="77777777" w:rsidR="006100C5" w:rsidRPr="005A6C59" w:rsidRDefault="006100C5" w:rsidP="006100C5">
      <w:pPr>
        <w:jc w:val="both"/>
        <w:rPr>
          <w:rFonts w:ascii="Arial" w:hAnsi="Arial" w:cs="Arial"/>
          <w:sz w:val="20"/>
          <w:szCs w:val="20"/>
        </w:rPr>
      </w:pPr>
      <w:r w:rsidRPr="005A6C59">
        <w:rPr>
          <w:rFonts w:ascii="Arial" w:hAnsi="Arial" w:cs="Arial"/>
          <w:sz w:val="20"/>
          <w:szCs w:val="20"/>
        </w:rPr>
        <w:t>Spodaj podpisani kot odgovorna oseba zgoraj navedenega subjekta, v postopku javnega naročanja pod kazensko in materialno odgovornostjo izjavljam, da pri ponudbi subjekta, ki ga zastopam, ni ruske udeležbe, ki presega omejitve iz člena 1h sklepa Sveta (SZVP) 2022/578 z dne 8. aprila 2022 o spremembi Sklepa 2014/512/SZVP o omejevalnih ukrepih zaradi delovanja Rusije, ki povzroča destabilizacijo razmer v Ukrajini.</w:t>
      </w:r>
    </w:p>
    <w:p w14:paraId="2C21A3A7" w14:textId="77777777" w:rsidR="006100C5" w:rsidRDefault="006100C5" w:rsidP="006100C5">
      <w:pPr>
        <w:jc w:val="both"/>
        <w:rPr>
          <w:rFonts w:ascii="Arial" w:hAnsi="Arial" w:cs="Arial"/>
          <w:sz w:val="20"/>
          <w:szCs w:val="20"/>
        </w:rPr>
      </w:pPr>
    </w:p>
    <w:p w14:paraId="21900E25" w14:textId="77777777" w:rsidR="006100C5" w:rsidRPr="005A6C59" w:rsidRDefault="006100C5" w:rsidP="006100C5">
      <w:pPr>
        <w:jc w:val="both"/>
        <w:rPr>
          <w:rFonts w:ascii="Arial" w:hAnsi="Arial" w:cs="Arial"/>
          <w:sz w:val="20"/>
          <w:szCs w:val="20"/>
        </w:rPr>
      </w:pPr>
      <w:r w:rsidRPr="005A6C59">
        <w:rPr>
          <w:rFonts w:ascii="Arial" w:hAnsi="Arial" w:cs="Arial"/>
          <w:sz w:val="20"/>
          <w:szCs w:val="20"/>
        </w:rPr>
        <w:t>Še posebej izjavljam, da:</w:t>
      </w:r>
    </w:p>
    <w:p w14:paraId="2E7B5811" w14:textId="77777777" w:rsidR="006100C5" w:rsidRPr="005A6C59" w:rsidRDefault="006100C5">
      <w:pPr>
        <w:numPr>
          <w:ilvl w:val="0"/>
          <w:numId w:val="53"/>
        </w:numPr>
        <w:contextualSpacing/>
        <w:jc w:val="both"/>
        <w:rPr>
          <w:rFonts w:ascii="Arial" w:hAnsi="Arial" w:cs="Arial"/>
          <w:sz w:val="20"/>
          <w:szCs w:val="20"/>
        </w:rPr>
      </w:pPr>
      <w:r w:rsidRPr="005A6C59">
        <w:rPr>
          <w:rFonts w:ascii="Arial" w:hAnsi="Arial" w:cs="Arial"/>
          <w:sz w:val="20"/>
          <w:szCs w:val="20"/>
        </w:rPr>
        <w:t>subjekt, ki ga zastopam, ni ruski državljan ali fizična ali pravna oseba, subjekt ali organ s sedežem v Rusiji,</w:t>
      </w:r>
    </w:p>
    <w:p w14:paraId="4CEE479C" w14:textId="77777777" w:rsidR="006100C5" w:rsidRPr="005A6C59" w:rsidRDefault="006100C5">
      <w:pPr>
        <w:numPr>
          <w:ilvl w:val="0"/>
          <w:numId w:val="53"/>
        </w:numPr>
        <w:contextualSpacing/>
        <w:jc w:val="both"/>
        <w:rPr>
          <w:rFonts w:ascii="Arial" w:hAnsi="Arial" w:cs="Arial"/>
          <w:sz w:val="20"/>
          <w:szCs w:val="20"/>
        </w:rPr>
      </w:pPr>
      <w:r w:rsidRPr="005A6C59">
        <w:rPr>
          <w:rFonts w:ascii="Arial" w:hAnsi="Arial" w:cs="Arial"/>
          <w:sz w:val="20"/>
          <w:szCs w:val="20"/>
        </w:rPr>
        <w:t>subjekt, ki ga zastopam, ni pravna oseba, subjekt ali organ, katerega več kot 50-odstotni delež je v neposredni ali posredni lasti subjekta iz točke a) zgoraj;</w:t>
      </w:r>
    </w:p>
    <w:p w14:paraId="6C3E17CB" w14:textId="77777777" w:rsidR="006100C5" w:rsidRPr="005A6C59" w:rsidRDefault="006100C5">
      <w:pPr>
        <w:numPr>
          <w:ilvl w:val="0"/>
          <w:numId w:val="53"/>
        </w:numPr>
        <w:contextualSpacing/>
        <w:jc w:val="both"/>
        <w:rPr>
          <w:rFonts w:ascii="Arial" w:hAnsi="Arial" w:cs="Arial"/>
          <w:sz w:val="20"/>
          <w:szCs w:val="20"/>
        </w:rPr>
      </w:pPr>
      <w:r w:rsidRPr="005A6C59">
        <w:rPr>
          <w:rFonts w:ascii="Arial" w:hAnsi="Arial" w:cs="Arial"/>
          <w:sz w:val="20"/>
          <w:szCs w:val="20"/>
        </w:rPr>
        <w:t>niti jaz niti subjekt, ki ga zastopam, nisva fizična ali pravna oseba, subjekt ali organ, ki deluje v imenu ali po navodilih subjekta iz točke a) ali b) zgoraj;</w:t>
      </w:r>
    </w:p>
    <w:p w14:paraId="2523A4B5" w14:textId="77777777" w:rsidR="006100C5" w:rsidRPr="005A6C59" w:rsidRDefault="006100C5">
      <w:pPr>
        <w:numPr>
          <w:ilvl w:val="0"/>
          <w:numId w:val="53"/>
        </w:numPr>
        <w:contextualSpacing/>
        <w:jc w:val="both"/>
        <w:rPr>
          <w:rFonts w:ascii="Arial" w:hAnsi="Arial" w:cs="Arial"/>
          <w:sz w:val="20"/>
          <w:szCs w:val="20"/>
        </w:rPr>
      </w:pPr>
      <w:r w:rsidRPr="005A6C59">
        <w:rPr>
          <w:rFonts w:ascii="Arial" w:hAnsi="Arial" w:cs="Arial"/>
          <w:sz w:val="20"/>
          <w:szCs w:val="20"/>
        </w:rPr>
        <w:t>ni udeležbe več kot 10 % ponudbene vrednosti podizvajalcev, dobaviteljev ali subjektov, katerih zmogljivosti subjekt, ki ga zastopam, uporablja, ki so subjekti, navedeni v točkah a) do c) zgoraj.</w:t>
      </w:r>
    </w:p>
    <w:p w14:paraId="63728533" w14:textId="77777777" w:rsidR="006100C5" w:rsidRPr="005A6C59" w:rsidRDefault="006100C5" w:rsidP="006100C5">
      <w:pPr>
        <w:rPr>
          <w:rFonts w:ascii="Arial" w:hAnsi="Arial" w:cs="Arial"/>
          <w:sz w:val="20"/>
          <w:szCs w:val="20"/>
        </w:rPr>
      </w:pPr>
    </w:p>
    <w:p w14:paraId="3B6CE060" w14:textId="77777777" w:rsidR="006100C5" w:rsidRPr="005A6C59" w:rsidRDefault="006100C5" w:rsidP="006100C5">
      <w:pPr>
        <w:rPr>
          <w:rFonts w:ascii="Arial" w:hAnsi="Arial" w:cs="Arial"/>
          <w:sz w:val="20"/>
          <w:szCs w:val="20"/>
        </w:rPr>
      </w:pPr>
    </w:p>
    <w:p w14:paraId="5AE89D76" w14:textId="77777777" w:rsidR="006100C5" w:rsidRPr="005A6C59" w:rsidRDefault="006100C5" w:rsidP="006100C5">
      <w:pPr>
        <w:rPr>
          <w:rFonts w:ascii="Arial" w:hAnsi="Arial" w:cs="Arial"/>
          <w:sz w:val="20"/>
          <w:szCs w:val="20"/>
        </w:rPr>
      </w:pPr>
    </w:p>
    <w:p w14:paraId="28EDA8DC" w14:textId="77777777" w:rsidR="006100C5" w:rsidRPr="005A6C59" w:rsidRDefault="006100C5" w:rsidP="006100C5">
      <w:pPr>
        <w:rPr>
          <w:rFonts w:ascii="Arial" w:hAnsi="Arial" w:cs="Arial"/>
          <w:sz w:val="20"/>
          <w:szCs w:val="20"/>
        </w:rPr>
      </w:pPr>
    </w:p>
    <w:p w14:paraId="4073D677" w14:textId="77777777" w:rsidR="006100C5" w:rsidRPr="005A6C59" w:rsidRDefault="006100C5" w:rsidP="006100C5">
      <w:pPr>
        <w:rPr>
          <w:rFonts w:ascii="Arial" w:hAnsi="Arial" w:cs="Arial"/>
          <w:sz w:val="20"/>
          <w:szCs w:val="20"/>
        </w:rPr>
      </w:pPr>
    </w:p>
    <w:p w14:paraId="36F76534" w14:textId="77777777" w:rsidR="006100C5" w:rsidRPr="00A12B96" w:rsidRDefault="006100C5" w:rsidP="006100C5">
      <w:pPr>
        <w:ind w:left="1001" w:firstLine="79"/>
        <w:rPr>
          <w:rFonts w:ascii="Arial" w:hAnsi="Arial" w:cs="Arial"/>
          <w:sz w:val="20"/>
          <w:szCs w:val="20"/>
          <w:shd w:val="clear" w:color="auto" w:fill="FFFFCC"/>
        </w:rPr>
      </w:pPr>
      <w:bookmarkStart w:id="433" w:name="_Hlk214447636"/>
      <w:r w:rsidRPr="00A12B96">
        <w:rPr>
          <w:rFonts w:ascii="Arial" w:hAnsi="Arial" w:cs="Arial"/>
          <w:sz w:val="20"/>
          <w:szCs w:val="20"/>
          <w:shd w:val="clear" w:color="auto" w:fill="FFFFCC"/>
        </w:rPr>
        <w:t>Kraj in datum</w:t>
      </w:r>
      <w:r w:rsidRPr="00A12B96">
        <w:rPr>
          <w:rFonts w:ascii="Arial" w:hAnsi="Arial" w:cs="Arial"/>
          <w:sz w:val="20"/>
          <w:szCs w:val="20"/>
        </w:rPr>
        <w:t>:</w:t>
      </w:r>
      <w:r w:rsidRPr="00A12B96">
        <w:rPr>
          <w:rFonts w:ascii="Arial" w:hAnsi="Arial" w:cs="Arial"/>
          <w:sz w:val="20"/>
          <w:szCs w:val="20"/>
        </w:rPr>
        <w:tab/>
      </w:r>
      <w:r w:rsidRPr="00A12B96">
        <w:rPr>
          <w:rFonts w:ascii="Arial" w:hAnsi="Arial" w:cs="Arial"/>
          <w:sz w:val="20"/>
          <w:szCs w:val="20"/>
        </w:rPr>
        <w:tab/>
      </w:r>
      <w:r w:rsidRPr="00A12B96">
        <w:rPr>
          <w:rFonts w:ascii="Arial" w:hAnsi="Arial" w:cs="Arial"/>
          <w:sz w:val="20"/>
          <w:szCs w:val="20"/>
        </w:rPr>
        <w:tab/>
      </w:r>
      <w:r w:rsidRPr="00A12B96">
        <w:rPr>
          <w:rFonts w:ascii="Arial" w:hAnsi="Arial" w:cs="Arial"/>
          <w:sz w:val="20"/>
          <w:szCs w:val="20"/>
        </w:rPr>
        <w:tab/>
      </w:r>
      <w:r w:rsidRPr="00A12B96">
        <w:rPr>
          <w:rFonts w:ascii="Arial" w:hAnsi="Arial" w:cs="Arial"/>
          <w:sz w:val="20"/>
          <w:szCs w:val="20"/>
        </w:rPr>
        <w:tab/>
      </w:r>
      <w:r w:rsidRPr="00A12B96">
        <w:rPr>
          <w:rFonts w:ascii="Arial" w:hAnsi="Arial" w:cs="Arial"/>
          <w:sz w:val="20"/>
          <w:szCs w:val="20"/>
          <w:shd w:val="clear" w:color="auto" w:fill="FFFFCC"/>
        </w:rPr>
        <w:t>Žig in podpis</w:t>
      </w:r>
    </w:p>
    <w:p w14:paraId="4BF24ACA" w14:textId="77777777" w:rsidR="006100C5" w:rsidRPr="005A6C59" w:rsidRDefault="006100C5" w:rsidP="006100C5">
      <w:pPr>
        <w:ind w:left="4984" w:firstLine="688"/>
        <w:rPr>
          <w:rFonts w:ascii="Arial" w:hAnsi="Arial" w:cs="Arial"/>
          <w:sz w:val="20"/>
          <w:szCs w:val="20"/>
        </w:rPr>
      </w:pPr>
      <w:r w:rsidRPr="00A12B96">
        <w:rPr>
          <w:rFonts w:ascii="Arial" w:hAnsi="Arial" w:cs="Arial"/>
          <w:sz w:val="20"/>
          <w:szCs w:val="20"/>
          <w:shd w:val="clear" w:color="auto" w:fill="FFFFCC"/>
        </w:rPr>
        <w:t>(odgovorna oseba)</w:t>
      </w:r>
      <w:r w:rsidRPr="00A12B96">
        <w:rPr>
          <w:rFonts w:ascii="Arial" w:hAnsi="Arial" w:cs="Arial"/>
          <w:sz w:val="20"/>
          <w:szCs w:val="20"/>
        </w:rPr>
        <w:t>:</w:t>
      </w:r>
      <w:bookmarkEnd w:id="433"/>
    </w:p>
    <w:p w14:paraId="06E06113" w14:textId="77777777" w:rsidR="006100C5" w:rsidRDefault="006100C5" w:rsidP="0068755F">
      <w:pPr>
        <w:autoSpaceDE w:val="0"/>
        <w:autoSpaceDN w:val="0"/>
        <w:adjustRightInd w:val="0"/>
        <w:spacing w:after="160" w:line="252" w:lineRule="auto"/>
        <w:jc w:val="right"/>
        <w:rPr>
          <w:rFonts w:ascii="Arial" w:hAnsi="Arial" w:cs="Arial"/>
          <w:b/>
          <w:sz w:val="20"/>
          <w:szCs w:val="20"/>
        </w:rPr>
      </w:pPr>
    </w:p>
    <w:p w14:paraId="2CED6D6B" w14:textId="77777777" w:rsidR="006100C5" w:rsidRDefault="006100C5" w:rsidP="0068755F">
      <w:pPr>
        <w:autoSpaceDE w:val="0"/>
        <w:autoSpaceDN w:val="0"/>
        <w:adjustRightInd w:val="0"/>
        <w:spacing w:after="160" w:line="252" w:lineRule="auto"/>
        <w:jc w:val="right"/>
        <w:rPr>
          <w:rFonts w:ascii="Arial" w:hAnsi="Arial" w:cs="Arial"/>
          <w:b/>
          <w:sz w:val="20"/>
          <w:szCs w:val="20"/>
        </w:rPr>
      </w:pPr>
    </w:p>
    <w:p w14:paraId="1EF0BF7E" w14:textId="77777777" w:rsidR="006100C5" w:rsidRDefault="006100C5" w:rsidP="0068755F">
      <w:pPr>
        <w:autoSpaceDE w:val="0"/>
        <w:autoSpaceDN w:val="0"/>
        <w:adjustRightInd w:val="0"/>
        <w:spacing w:after="160" w:line="252" w:lineRule="auto"/>
        <w:jc w:val="right"/>
        <w:rPr>
          <w:rFonts w:ascii="Arial" w:hAnsi="Arial" w:cs="Arial"/>
          <w:b/>
          <w:sz w:val="20"/>
          <w:szCs w:val="20"/>
        </w:rPr>
      </w:pPr>
    </w:p>
    <w:p w14:paraId="319EFF6D" w14:textId="77777777" w:rsidR="006100C5" w:rsidRDefault="006100C5" w:rsidP="0068755F">
      <w:pPr>
        <w:autoSpaceDE w:val="0"/>
        <w:autoSpaceDN w:val="0"/>
        <w:adjustRightInd w:val="0"/>
        <w:spacing w:after="160" w:line="252" w:lineRule="auto"/>
        <w:jc w:val="right"/>
        <w:rPr>
          <w:rFonts w:ascii="Arial" w:hAnsi="Arial" w:cs="Arial"/>
          <w:b/>
          <w:sz w:val="20"/>
          <w:szCs w:val="20"/>
        </w:rPr>
      </w:pPr>
    </w:p>
    <w:p w14:paraId="63BF395D" w14:textId="77777777" w:rsidR="006100C5" w:rsidRDefault="006100C5" w:rsidP="0068755F">
      <w:pPr>
        <w:autoSpaceDE w:val="0"/>
        <w:autoSpaceDN w:val="0"/>
        <w:adjustRightInd w:val="0"/>
        <w:spacing w:after="160" w:line="252" w:lineRule="auto"/>
        <w:jc w:val="right"/>
        <w:rPr>
          <w:rFonts w:ascii="Arial" w:hAnsi="Arial" w:cs="Arial"/>
          <w:b/>
          <w:sz w:val="20"/>
          <w:szCs w:val="20"/>
        </w:rPr>
      </w:pPr>
    </w:p>
    <w:p w14:paraId="03DF035D" w14:textId="77777777" w:rsidR="0048456D" w:rsidRDefault="0048456D" w:rsidP="0068755F">
      <w:pPr>
        <w:autoSpaceDE w:val="0"/>
        <w:autoSpaceDN w:val="0"/>
        <w:adjustRightInd w:val="0"/>
        <w:spacing w:after="160" w:line="252" w:lineRule="auto"/>
        <w:jc w:val="right"/>
        <w:rPr>
          <w:rFonts w:ascii="Arial" w:hAnsi="Arial" w:cs="Arial"/>
          <w:b/>
          <w:sz w:val="20"/>
          <w:szCs w:val="20"/>
        </w:rPr>
      </w:pPr>
    </w:p>
    <w:p w14:paraId="1F9173E5" w14:textId="23475D9D"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3B70B5">
        <w:rPr>
          <w:rFonts w:ascii="Arial" w:hAnsi="Arial" w:cs="Arial"/>
          <w:b/>
          <w:sz w:val="20"/>
          <w:szCs w:val="20"/>
        </w:rPr>
        <w:t>1</w:t>
      </w:r>
      <w:r w:rsidR="006100C5">
        <w:rPr>
          <w:rFonts w:ascii="Arial" w:hAnsi="Arial" w:cs="Arial"/>
          <w:b/>
          <w:sz w:val="20"/>
          <w:szCs w:val="20"/>
        </w:rPr>
        <w:t>2</w:t>
      </w:r>
    </w:p>
    <w:p w14:paraId="2A17E1FF" w14:textId="77777777" w:rsidR="0068755F" w:rsidRPr="00513FBA" w:rsidRDefault="0068755F" w:rsidP="0068755F">
      <w:pPr>
        <w:spacing w:after="160"/>
        <w:jc w:val="both"/>
        <w:rPr>
          <w:rFonts w:ascii="Arial" w:hAnsi="Arial" w:cs="Arial"/>
          <w:b/>
          <w:sz w:val="20"/>
          <w:szCs w:val="20"/>
          <w:lang w:val="x-none" w:eastAsia="x-none"/>
        </w:rPr>
      </w:pPr>
    </w:p>
    <w:p w14:paraId="7145CA4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1D6CF88E"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8882A7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1AD0F623"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5D7F6279"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7AF199EA"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21AA9DA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p>
    <w:p w14:paraId="296F861C" w14:textId="77777777" w:rsidR="0068755F" w:rsidRPr="00513FBA" w:rsidRDefault="0068755F" w:rsidP="0068755F">
      <w:pPr>
        <w:spacing w:after="160" w:line="276" w:lineRule="auto"/>
        <w:jc w:val="center"/>
        <w:rPr>
          <w:rFonts w:ascii="Arial" w:hAnsi="Arial" w:cs="Arial"/>
          <w:b/>
          <w:sz w:val="20"/>
          <w:szCs w:val="20"/>
        </w:rPr>
      </w:pPr>
      <w:r w:rsidRPr="00513FBA">
        <w:rPr>
          <w:rFonts w:ascii="Arial" w:hAnsi="Arial" w:cs="Arial"/>
          <w:b/>
          <w:sz w:val="20"/>
          <w:szCs w:val="20"/>
        </w:rPr>
        <w:t>IZJAVA</w:t>
      </w:r>
    </w:p>
    <w:p w14:paraId="3678A39C" w14:textId="77777777" w:rsidR="0068755F" w:rsidRPr="00513FBA" w:rsidRDefault="0068755F" w:rsidP="0068755F">
      <w:pPr>
        <w:spacing w:after="160" w:line="276" w:lineRule="auto"/>
        <w:jc w:val="center"/>
        <w:rPr>
          <w:rFonts w:ascii="Arial" w:hAnsi="Arial" w:cs="Arial"/>
          <w:b/>
          <w:sz w:val="20"/>
          <w:szCs w:val="20"/>
        </w:rPr>
      </w:pPr>
    </w:p>
    <w:p w14:paraId="4D295D6E" w14:textId="5A31CA68" w:rsidR="0068755F" w:rsidRPr="00EE747C" w:rsidRDefault="0068755F" w:rsidP="0068755F">
      <w:pPr>
        <w:autoSpaceDE w:val="0"/>
        <w:autoSpaceDN w:val="0"/>
        <w:adjustRightInd w:val="0"/>
        <w:jc w:val="both"/>
        <w:rPr>
          <w:rFonts w:ascii="Arial" w:hAnsi="Arial" w:cs="Arial"/>
          <w:sz w:val="20"/>
          <w:szCs w:val="20"/>
        </w:rPr>
      </w:pPr>
      <w:r w:rsidRPr="00EE747C">
        <w:rPr>
          <w:rFonts w:ascii="Arial" w:hAnsi="Arial" w:cs="Arial"/>
          <w:sz w:val="20"/>
          <w:szCs w:val="20"/>
        </w:rPr>
        <w:t>V zvezi z javnim naročilom za oddajo naročila »</w:t>
      </w:r>
      <w:r w:rsidR="005416FA">
        <w:rPr>
          <w:rFonts w:ascii="Arial" w:hAnsi="Arial" w:cs="Arial"/>
          <w:sz w:val="20"/>
          <w:szCs w:val="20"/>
        </w:rPr>
        <w:t>Svetovanje s področja integracije družb</w:t>
      </w:r>
      <w:r w:rsidRPr="00EE747C">
        <w:rPr>
          <w:rFonts w:ascii="Arial" w:hAnsi="Arial" w:cs="Arial"/>
          <w:sz w:val="20"/>
          <w:szCs w:val="20"/>
        </w:rPr>
        <w:t>«,</w:t>
      </w:r>
      <w:r w:rsidRPr="00EE747C">
        <w:rPr>
          <w:rFonts w:ascii="Arial" w:hAnsi="Arial" w:cs="Arial"/>
          <w:bCs/>
          <w:sz w:val="20"/>
          <w:szCs w:val="20"/>
        </w:rPr>
        <w:t xml:space="preserve"> </w:t>
      </w:r>
      <w:r w:rsidRPr="00EE747C">
        <w:rPr>
          <w:rFonts w:ascii="Arial" w:hAnsi="Arial" w:cs="Arial"/>
          <w:sz w:val="20"/>
          <w:szCs w:val="20"/>
        </w:rPr>
        <w:t>pod kazensko in materialno odgovornostjo izjavljamo, da ne nastopamo s podizvajalci.</w:t>
      </w:r>
    </w:p>
    <w:p w14:paraId="46F222EC"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52328908"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77BFD4D0"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155438C2"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5B12346E"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64724483"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0EBB4CA7" w14:textId="77777777" w:rsidR="0068755F" w:rsidRPr="00EE747C" w:rsidRDefault="0068755F" w:rsidP="00B3334D">
      <w:pPr>
        <w:autoSpaceDE w:val="0"/>
        <w:autoSpaceDN w:val="0"/>
        <w:adjustRightInd w:val="0"/>
        <w:jc w:val="both"/>
        <w:rPr>
          <w:rFonts w:ascii="Arial" w:hAnsi="Arial" w:cs="Arial"/>
          <w:b/>
          <w:sz w:val="20"/>
          <w:szCs w:val="20"/>
        </w:rPr>
      </w:pPr>
      <w:r w:rsidRPr="00EE747C">
        <w:rPr>
          <w:rFonts w:ascii="Arial" w:hAnsi="Arial" w:cs="Arial"/>
          <w:b/>
          <w:sz w:val="20"/>
          <w:szCs w:val="20"/>
        </w:rPr>
        <w:t>OPOMBA: Izjava se izpolni, podpiše in potrdi ter predloži ponudbi samo v primeru, da ponudnik ne nastopa s podizvajalci.</w:t>
      </w:r>
    </w:p>
    <w:p w14:paraId="42786E32" w14:textId="77777777" w:rsidR="0068755F" w:rsidRPr="00EE747C" w:rsidRDefault="0068755F" w:rsidP="00B3334D">
      <w:pPr>
        <w:jc w:val="both"/>
        <w:rPr>
          <w:rFonts w:ascii="Arial" w:hAnsi="Arial" w:cs="Arial"/>
          <w:sz w:val="20"/>
          <w:szCs w:val="20"/>
        </w:rPr>
      </w:pPr>
    </w:p>
    <w:p w14:paraId="2128519A" w14:textId="77777777" w:rsidR="0068755F" w:rsidRPr="00EE747C" w:rsidRDefault="0068755F" w:rsidP="0068755F">
      <w:pPr>
        <w:spacing w:after="160" w:line="276" w:lineRule="auto"/>
        <w:jc w:val="both"/>
        <w:rPr>
          <w:rFonts w:ascii="Arial" w:hAnsi="Arial" w:cs="Arial"/>
          <w:sz w:val="20"/>
          <w:szCs w:val="20"/>
        </w:rPr>
      </w:pPr>
    </w:p>
    <w:p w14:paraId="22CF47D4" w14:textId="77777777" w:rsidR="0068755F" w:rsidRPr="00EE747C" w:rsidRDefault="0068755F" w:rsidP="0068755F">
      <w:pPr>
        <w:spacing w:after="160" w:line="276" w:lineRule="auto"/>
        <w:jc w:val="both"/>
        <w:rPr>
          <w:rFonts w:ascii="Arial" w:hAnsi="Arial" w:cs="Arial"/>
          <w:sz w:val="20"/>
          <w:szCs w:val="20"/>
        </w:rPr>
      </w:pPr>
    </w:p>
    <w:p w14:paraId="0503636A" w14:textId="77777777" w:rsidR="0068755F" w:rsidRPr="00EE747C" w:rsidRDefault="0068755F" w:rsidP="0068755F">
      <w:pPr>
        <w:spacing w:after="160" w:line="276" w:lineRule="auto"/>
        <w:jc w:val="both"/>
        <w:rPr>
          <w:rFonts w:ascii="Arial" w:hAnsi="Arial" w:cs="Arial"/>
          <w:sz w:val="20"/>
          <w:szCs w:val="20"/>
        </w:rPr>
      </w:pPr>
    </w:p>
    <w:p w14:paraId="6E09935A" w14:textId="1AB5C03E" w:rsidR="0068755F" w:rsidRPr="00EE747C" w:rsidRDefault="0068755F" w:rsidP="0068755F">
      <w:pPr>
        <w:jc w:val="both"/>
        <w:rPr>
          <w:rFonts w:ascii="Arial" w:hAnsi="Arial" w:cs="Arial"/>
          <w:noProof/>
          <w:sz w:val="20"/>
          <w:szCs w:val="20"/>
        </w:rPr>
      </w:pPr>
      <w:r w:rsidRPr="00EE747C">
        <w:rPr>
          <w:rFonts w:ascii="Arial" w:hAnsi="Arial" w:cs="Arial"/>
          <w:noProof/>
          <w:sz w:val="20"/>
          <w:szCs w:val="20"/>
        </w:rPr>
        <w:t>Kraj in datum:</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 xml:space="preserve"> </w:t>
      </w:r>
      <w:r w:rsidRPr="00EE747C">
        <w:rPr>
          <w:rFonts w:ascii="Arial" w:hAnsi="Arial" w:cs="Arial"/>
          <w:noProof/>
          <w:sz w:val="20"/>
          <w:szCs w:val="20"/>
        </w:rPr>
        <w:tab/>
      </w:r>
      <w:r w:rsidRPr="00EE747C">
        <w:rPr>
          <w:rFonts w:ascii="Arial" w:hAnsi="Arial" w:cs="Arial"/>
          <w:noProof/>
          <w:sz w:val="20"/>
          <w:szCs w:val="20"/>
        </w:rPr>
        <w:tab/>
      </w:r>
      <w:r w:rsidR="00FC6E6C" w:rsidRPr="00EE747C">
        <w:rPr>
          <w:rFonts w:ascii="Arial" w:hAnsi="Arial" w:cs="Arial"/>
          <w:noProof/>
          <w:sz w:val="20"/>
          <w:szCs w:val="20"/>
        </w:rPr>
        <w:t>Ž</w:t>
      </w:r>
      <w:r w:rsidRPr="00EE747C">
        <w:rPr>
          <w:rFonts w:ascii="Arial" w:hAnsi="Arial" w:cs="Arial"/>
          <w:noProof/>
          <w:sz w:val="20"/>
          <w:szCs w:val="20"/>
        </w:rPr>
        <w:t>ig</w:t>
      </w:r>
      <w:r w:rsidR="00FC6E6C" w:rsidRPr="00EE747C">
        <w:rPr>
          <w:rFonts w:ascii="Arial" w:hAnsi="Arial" w:cs="Arial"/>
          <w:noProof/>
          <w:sz w:val="20"/>
          <w:szCs w:val="20"/>
        </w:rPr>
        <w:t>:</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Podpis ponudnika</w:t>
      </w:r>
      <w:r w:rsidR="00FC6E6C" w:rsidRPr="00EE747C">
        <w:rPr>
          <w:rFonts w:ascii="Arial" w:hAnsi="Arial" w:cs="Arial"/>
          <w:noProof/>
          <w:sz w:val="20"/>
          <w:szCs w:val="20"/>
        </w:rPr>
        <w:t>:</w:t>
      </w:r>
      <w:r w:rsidRPr="00EE747C">
        <w:rPr>
          <w:rFonts w:ascii="Arial" w:hAnsi="Arial" w:cs="Arial"/>
          <w:noProof/>
          <w:sz w:val="20"/>
          <w:szCs w:val="20"/>
        </w:rPr>
        <w:t xml:space="preserve">               </w:t>
      </w:r>
    </w:p>
    <w:p w14:paraId="0066C63B"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434" w:name="_Toc522878598"/>
      <w:bookmarkStart w:id="435" w:name="_Toc522879463"/>
      <w:bookmarkStart w:id="436" w:name="_Toc522879564"/>
      <w:bookmarkStart w:id="437" w:name="_Toc522879704"/>
    </w:p>
    <w:p w14:paraId="01CF7385" w14:textId="460D873E" w:rsidR="0068755F" w:rsidRPr="00EE747C" w:rsidRDefault="0068755F" w:rsidP="0068755F">
      <w:pPr>
        <w:jc w:val="both"/>
        <w:rPr>
          <w:rFonts w:ascii="Arial" w:hAnsi="Arial" w:cs="Arial"/>
          <w:sz w:val="20"/>
          <w:szCs w:val="20"/>
          <w:lang w:eastAsia="x-none"/>
        </w:rPr>
      </w:pPr>
    </w:p>
    <w:p w14:paraId="100A26AD" w14:textId="027378FA" w:rsidR="000F708E" w:rsidRPr="00EE747C" w:rsidRDefault="000F708E" w:rsidP="0068755F">
      <w:pPr>
        <w:jc w:val="both"/>
        <w:rPr>
          <w:rFonts w:ascii="Arial" w:hAnsi="Arial" w:cs="Arial"/>
          <w:sz w:val="20"/>
          <w:szCs w:val="20"/>
          <w:lang w:eastAsia="x-none"/>
        </w:rPr>
      </w:pPr>
    </w:p>
    <w:p w14:paraId="22F4ADB1" w14:textId="69DCB79E" w:rsidR="000F708E" w:rsidRPr="00EE747C" w:rsidRDefault="000F708E" w:rsidP="0068755F">
      <w:pPr>
        <w:jc w:val="both"/>
        <w:rPr>
          <w:rFonts w:ascii="Arial" w:hAnsi="Arial" w:cs="Arial"/>
          <w:sz w:val="20"/>
          <w:szCs w:val="20"/>
          <w:lang w:eastAsia="x-none"/>
        </w:rPr>
      </w:pPr>
    </w:p>
    <w:p w14:paraId="537D24B4" w14:textId="42C50C11" w:rsidR="000F708E" w:rsidRPr="00EE747C" w:rsidRDefault="000F708E" w:rsidP="0068755F">
      <w:pPr>
        <w:jc w:val="both"/>
        <w:rPr>
          <w:rFonts w:ascii="Arial" w:hAnsi="Arial" w:cs="Arial"/>
          <w:sz w:val="20"/>
          <w:szCs w:val="20"/>
          <w:lang w:eastAsia="x-none"/>
        </w:rPr>
      </w:pPr>
    </w:p>
    <w:p w14:paraId="1C6CC23E" w14:textId="7F111648" w:rsidR="000F708E" w:rsidRPr="00EE747C" w:rsidRDefault="000F708E" w:rsidP="0068755F">
      <w:pPr>
        <w:jc w:val="both"/>
        <w:rPr>
          <w:rFonts w:ascii="Arial" w:hAnsi="Arial" w:cs="Arial"/>
          <w:sz w:val="20"/>
          <w:szCs w:val="20"/>
          <w:lang w:eastAsia="x-none"/>
        </w:rPr>
      </w:pPr>
    </w:p>
    <w:p w14:paraId="4D90D612" w14:textId="22772E49" w:rsidR="000F708E" w:rsidRPr="00EE747C" w:rsidRDefault="000F708E" w:rsidP="0068755F">
      <w:pPr>
        <w:jc w:val="both"/>
        <w:rPr>
          <w:rFonts w:ascii="Arial" w:hAnsi="Arial" w:cs="Arial"/>
          <w:sz w:val="20"/>
          <w:szCs w:val="20"/>
          <w:lang w:eastAsia="x-none"/>
        </w:rPr>
      </w:pPr>
    </w:p>
    <w:p w14:paraId="51377ABD" w14:textId="33C74BF5" w:rsidR="000F708E" w:rsidRPr="00EE747C" w:rsidRDefault="000F708E" w:rsidP="0068755F">
      <w:pPr>
        <w:jc w:val="both"/>
        <w:rPr>
          <w:rFonts w:ascii="Arial" w:hAnsi="Arial" w:cs="Arial"/>
          <w:sz w:val="20"/>
          <w:szCs w:val="20"/>
          <w:lang w:eastAsia="x-none"/>
        </w:rPr>
      </w:pPr>
    </w:p>
    <w:p w14:paraId="7FB9C08E" w14:textId="4D6CE132" w:rsidR="00937595" w:rsidRPr="00EE747C" w:rsidRDefault="00937595" w:rsidP="0068755F">
      <w:pPr>
        <w:jc w:val="both"/>
        <w:rPr>
          <w:rFonts w:ascii="Arial" w:hAnsi="Arial" w:cs="Arial"/>
          <w:sz w:val="20"/>
          <w:szCs w:val="20"/>
          <w:lang w:eastAsia="x-none"/>
        </w:rPr>
      </w:pPr>
    </w:p>
    <w:p w14:paraId="65081A8C" w14:textId="6FA09BA0" w:rsidR="00937595" w:rsidRPr="00EE747C" w:rsidRDefault="00937595" w:rsidP="0068755F">
      <w:pPr>
        <w:jc w:val="both"/>
        <w:rPr>
          <w:rFonts w:ascii="Arial" w:hAnsi="Arial" w:cs="Arial"/>
          <w:sz w:val="20"/>
          <w:szCs w:val="20"/>
          <w:lang w:eastAsia="x-none"/>
        </w:rPr>
      </w:pPr>
    </w:p>
    <w:p w14:paraId="7F7F33D2" w14:textId="72A43FEA" w:rsidR="00937595" w:rsidRPr="00EE747C" w:rsidRDefault="00937595" w:rsidP="0068755F">
      <w:pPr>
        <w:jc w:val="both"/>
        <w:rPr>
          <w:rFonts w:ascii="Arial" w:hAnsi="Arial" w:cs="Arial"/>
          <w:sz w:val="20"/>
          <w:szCs w:val="20"/>
          <w:lang w:eastAsia="x-none"/>
        </w:rPr>
      </w:pPr>
    </w:p>
    <w:p w14:paraId="2234EF44" w14:textId="77777777" w:rsidR="00937595" w:rsidRPr="00EE747C" w:rsidRDefault="00937595" w:rsidP="0068755F">
      <w:pPr>
        <w:jc w:val="both"/>
        <w:rPr>
          <w:rFonts w:ascii="Arial" w:hAnsi="Arial" w:cs="Arial"/>
          <w:sz w:val="20"/>
          <w:szCs w:val="20"/>
          <w:lang w:eastAsia="x-none"/>
        </w:rPr>
      </w:pPr>
    </w:p>
    <w:p w14:paraId="0E8F5DA2"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438" w:name="_Toc535480641"/>
      <w:bookmarkStart w:id="439" w:name="_Toc6898741"/>
    </w:p>
    <w:p w14:paraId="2D07C710" w14:textId="77777777" w:rsidR="0068755F" w:rsidRPr="00EE747C" w:rsidRDefault="0068755F" w:rsidP="0068755F">
      <w:pPr>
        <w:spacing w:after="160" w:line="252" w:lineRule="auto"/>
        <w:jc w:val="both"/>
        <w:rPr>
          <w:rFonts w:ascii="Arial" w:hAnsi="Arial" w:cs="Arial"/>
          <w:sz w:val="20"/>
          <w:szCs w:val="20"/>
          <w:lang w:eastAsia="x-none"/>
        </w:rPr>
      </w:pPr>
    </w:p>
    <w:p w14:paraId="40F2276F" w14:textId="21023DBE" w:rsidR="0068755F" w:rsidRPr="00EE747C" w:rsidRDefault="0068755F" w:rsidP="0068755F">
      <w:pPr>
        <w:keepNext/>
        <w:keepLines/>
        <w:jc w:val="right"/>
        <w:outlineLvl w:val="1"/>
        <w:rPr>
          <w:rFonts w:ascii="Arial" w:eastAsia="SimSun" w:hAnsi="Arial" w:cs="Arial"/>
          <w:b/>
          <w:bCs/>
          <w:sz w:val="20"/>
          <w:szCs w:val="20"/>
          <w:lang w:eastAsia="x-none"/>
        </w:rPr>
      </w:pPr>
      <w:bookmarkStart w:id="440" w:name="_Toc89345094"/>
      <w:bookmarkStart w:id="441" w:name="_Toc108010619"/>
      <w:bookmarkStart w:id="442" w:name="_Toc128743316"/>
      <w:bookmarkStart w:id="443" w:name="_Toc128743927"/>
      <w:bookmarkStart w:id="444" w:name="_Toc160440610"/>
      <w:bookmarkStart w:id="445" w:name="_Toc161399801"/>
      <w:bookmarkStart w:id="446" w:name="_Toc176763912"/>
      <w:bookmarkStart w:id="447" w:name="_Toc222305691"/>
      <w:r w:rsidRPr="00EE747C">
        <w:rPr>
          <w:rFonts w:ascii="Arial" w:eastAsia="SimSun" w:hAnsi="Arial" w:cs="Arial"/>
          <w:b/>
          <w:bCs/>
          <w:sz w:val="20"/>
          <w:szCs w:val="20"/>
          <w:lang w:eastAsia="x-none"/>
        </w:rPr>
        <w:lastRenderedPageBreak/>
        <w:t xml:space="preserve">OBRAZEC </w:t>
      </w:r>
      <w:bookmarkEnd w:id="434"/>
      <w:bookmarkEnd w:id="435"/>
      <w:bookmarkEnd w:id="436"/>
      <w:bookmarkEnd w:id="437"/>
      <w:bookmarkEnd w:id="438"/>
      <w:bookmarkEnd w:id="439"/>
      <w:bookmarkEnd w:id="440"/>
      <w:bookmarkEnd w:id="441"/>
      <w:bookmarkEnd w:id="442"/>
      <w:bookmarkEnd w:id="443"/>
      <w:bookmarkEnd w:id="444"/>
      <w:bookmarkEnd w:id="445"/>
      <w:bookmarkEnd w:id="446"/>
      <w:r w:rsidR="00740772">
        <w:rPr>
          <w:rFonts w:ascii="Arial" w:eastAsia="SimSun" w:hAnsi="Arial" w:cs="Arial"/>
          <w:b/>
          <w:bCs/>
          <w:sz w:val="20"/>
          <w:szCs w:val="20"/>
          <w:lang w:eastAsia="x-none"/>
        </w:rPr>
        <w:t>1</w:t>
      </w:r>
      <w:r w:rsidR="006100C5">
        <w:rPr>
          <w:rFonts w:ascii="Arial" w:eastAsia="SimSun" w:hAnsi="Arial" w:cs="Arial"/>
          <w:b/>
          <w:bCs/>
          <w:sz w:val="20"/>
          <w:szCs w:val="20"/>
          <w:lang w:eastAsia="x-none"/>
        </w:rPr>
        <w:t>3</w:t>
      </w:r>
      <w:bookmarkEnd w:id="447"/>
    </w:p>
    <w:p w14:paraId="24DFA24B" w14:textId="77777777" w:rsidR="0068755F" w:rsidRPr="00EE747C" w:rsidRDefault="0068755F" w:rsidP="0068755F">
      <w:pPr>
        <w:jc w:val="both"/>
        <w:rPr>
          <w:rFonts w:ascii="Arial" w:hAnsi="Arial" w:cs="Arial"/>
          <w:sz w:val="20"/>
          <w:szCs w:val="20"/>
        </w:rPr>
      </w:pPr>
    </w:p>
    <w:p w14:paraId="3261F056"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68755F" w:rsidRPr="00EE747C" w14:paraId="3261F23E" w14:textId="77777777" w:rsidTr="0068755F">
        <w:trPr>
          <w:trHeight w:val="340"/>
        </w:trPr>
        <w:tc>
          <w:tcPr>
            <w:tcW w:w="4026" w:type="dxa"/>
            <w:vAlign w:val="bottom"/>
          </w:tcPr>
          <w:p w14:paraId="724DEBF4"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5C471D7" w14:textId="77777777" w:rsidTr="0068755F">
        <w:trPr>
          <w:trHeight w:val="340"/>
        </w:trPr>
        <w:tc>
          <w:tcPr>
            <w:tcW w:w="4026" w:type="dxa"/>
            <w:vAlign w:val="bottom"/>
          </w:tcPr>
          <w:p w14:paraId="7296FF13"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83601CC" w14:textId="77777777" w:rsidTr="0068755F">
        <w:trPr>
          <w:trHeight w:val="340"/>
        </w:trPr>
        <w:tc>
          <w:tcPr>
            <w:tcW w:w="4026" w:type="dxa"/>
            <w:vAlign w:val="bottom"/>
          </w:tcPr>
          <w:p w14:paraId="7C501B58" w14:textId="77777777" w:rsidR="0068755F" w:rsidRPr="00EE747C" w:rsidRDefault="0068755F" w:rsidP="0068755F">
            <w:pPr>
              <w:spacing w:after="160" w:line="252" w:lineRule="auto"/>
              <w:jc w:val="both"/>
              <w:rPr>
                <w:rFonts w:ascii="Arial" w:hAnsi="Arial" w:cs="Arial"/>
                <w:sz w:val="20"/>
                <w:szCs w:val="20"/>
              </w:rPr>
            </w:pPr>
          </w:p>
        </w:tc>
      </w:tr>
    </w:tbl>
    <w:p w14:paraId="3AEFA848"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p>
    <w:p w14:paraId="17179C57"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bookmarkStart w:id="448" w:name="_Toc522878599"/>
      <w:bookmarkStart w:id="449" w:name="_Toc522879464"/>
      <w:bookmarkStart w:id="450" w:name="_Toc522879565"/>
      <w:bookmarkStart w:id="451" w:name="_Toc522879705"/>
      <w:bookmarkStart w:id="452" w:name="_Toc535480642"/>
      <w:bookmarkStart w:id="453" w:name="_Toc6898742"/>
      <w:bookmarkStart w:id="454" w:name="_Toc89345095"/>
      <w:bookmarkStart w:id="455" w:name="_Toc108010620"/>
      <w:bookmarkStart w:id="456" w:name="_Toc128743317"/>
      <w:bookmarkStart w:id="457" w:name="_Toc128743928"/>
      <w:bookmarkStart w:id="458" w:name="_Toc160440611"/>
      <w:bookmarkStart w:id="459" w:name="_Toc161399802"/>
      <w:bookmarkStart w:id="460" w:name="_Toc176763913"/>
      <w:bookmarkStart w:id="461" w:name="_Toc222305692"/>
      <w:r w:rsidRPr="00EE747C">
        <w:rPr>
          <w:rFonts w:ascii="Arial" w:eastAsia="SimSun" w:hAnsi="Arial" w:cs="Arial"/>
          <w:b/>
          <w:bCs/>
          <w:sz w:val="20"/>
          <w:szCs w:val="20"/>
          <w:lang w:eastAsia="x-none"/>
        </w:rPr>
        <w:t>PODATKI O PODIZVAJALCU</w:t>
      </w:r>
      <w:bookmarkEnd w:id="385"/>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tbl>
      <w:tblPr>
        <w:tblW w:w="0" w:type="auto"/>
        <w:tblLook w:val="04A0" w:firstRow="1" w:lastRow="0" w:firstColumn="1" w:lastColumn="0" w:noHBand="0" w:noVBand="1"/>
      </w:tblPr>
      <w:tblGrid>
        <w:gridCol w:w="163"/>
        <w:gridCol w:w="4083"/>
        <w:gridCol w:w="4401"/>
        <w:gridCol w:w="85"/>
        <w:gridCol w:w="674"/>
      </w:tblGrid>
      <w:tr w:rsidR="0068755F" w:rsidRPr="00EE747C" w14:paraId="7EEB7EC2" w14:textId="77777777" w:rsidTr="0068755F">
        <w:tc>
          <w:tcPr>
            <w:tcW w:w="8647" w:type="dxa"/>
            <w:gridSpan w:val="3"/>
          </w:tcPr>
          <w:p w14:paraId="7FD56256" w14:textId="77777777" w:rsidR="0068755F" w:rsidRPr="00EE747C" w:rsidRDefault="0068755F" w:rsidP="0068755F">
            <w:pPr>
              <w:spacing w:after="160" w:line="252" w:lineRule="auto"/>
              <w:jc w:val="both"/>
              <w:rPr>
                <w:rFonts w:ascii="Arial" w:hAnsi="Arial" w:cs="Arial"/>
                <w:b/>
                <w:sz w:val="20"/>
                <w:szCs w:val="20"/>
              </w:rPr>
            </w:pPr>
          </w:p>
          <w:p w14:paraId="382A67F1" w14:textId="768B6E2A"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Javno naročilo: »</w:t>
            </w:r>
            <w:r w:rsidR="005416FA">
              <w:rPr>
                <w:rFonts w:ascii="Arial" w:hAnsi="Arial" w:cs="Arial"/>
                <w:sz w:val="20"/>
                <w:szCs w:val="20"/>
              </w:rPr>
              <w:t>Svetovanje s področja integracije družb</w:t>
            </w:r>
            <w:r w:rsidRPr="00EE747C">
              <w:rPr>
                <w:rFonts w:ascii="Arial" w:hAnsi="Arial" w:cs="Arial"/>
                <w:b/>
                <w:sz w:val="20"/>
                <w:szCs w:val="20"/>
              </w:rPr>
              <w:t>«</w:t>
            </w:r>
          </w:p>
        </w:tc>
        <w:tc>
          <w:tcPr>
            <w:tcW w:w="759" w:type="dxa"/>
            <w:gridSpan w:val="2"/>
          </w:tcPr>
          <w:p w14:paraId="4DE25534" w14:textId="77777777" w:rsidR="0068755F" w:rsidRPr="00EE747C" w:rsidRDefault="0068755F" w:rsidP="0068755F">
            <w:pPr>
              <w:spacing w:before="120" w:after="160" w:line="252" w:lineRule="auto"/>
              <w:jc w:val="both"/>
              <w:rPr>
                <w:rFonts w:ascii="Arial" w:hAnsi="Arial" w:cs="Arial"/>
                <w:b/>
                <w:i/>
                <w:iCs/>
                <w:sz w:val="20"/>
                <w:szCs w:val="20"/>
              </w:rPr>
            </w:pPr>
          </w:p>
        </w:tc>
      </w:tr>
      <w:tr w:rsidR="0068755F" w:rsidRPr="00EE747C" w14:paraId="1BABAD45"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B6AD4A2"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Naziv in naslov podizvajalca:</w:t>
            </w:r>
          </w:p>
        </w:tc>
        <w:tc>
          <w:tcPr>
            <w:tcW w:w="4486" w:type="dxa"/>
            <w:gridSpan w:val="2"/>
            <w:tcBorders>
              <w:top w:val="single" w:sz="4" w:space="0" w:color="auto"/>
            </w:tcBorders>
            <w:vAlign w:val="bottom"/>
          </w:tcPr>
          <w:p w14:paraId="3C6C23F1"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3BB9108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422E5F1"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Številka vpisa v sodni register (št. vložka):</w:t>
            </w:r>
          </w:p>
        </w:tc>
        <w:tc>
          <w:tcPr>
            <w:tcW w:w="4486" w:type="dxa"/>
            <w:gridSpan w:val="2"/>
            <w:vAlign w:val="bottom"/>
          </w:tcPr>
          <w:p w14:paraId="69DC1907" w14:textId="77777777" w:rsidR="0068755F" w:rsidRPr="00EE747C" w:rsidRDefault="0068755F" w:rsidP="0068755F">
            <w:pPr>
              <w:spacing w:after="160" w:line="252" w:lineRule="auto"/>
              <w:jc w:val="both"/>
              <w:rPr>
                <w:rFonts w:ascii="Arial" w:hAnsi="Arial" w:cs="Arial"/>
                <w:sz w:val="20"/>
                <w:szCs w:val="20"/>
              </w:rPr>
            </w:pPr>
          </w:p>
        </w:tc>
      </w:tr>
      <w:tr w:rsidR="0068755F" w:rsidRPr="00513FBA" w14:paraId="71050DB1"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5BB4BC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Matična številka:</w:t>
            </w:r>
          </w:p>
        </w:tc>
        <w:tc>
          <w:tcPr>
            <w:tcW w:w="4486" w:type="dxa"/>
            <w:gridSpan w:val="2"/>
            <w:vAlign w:val="bottom"/>
          </w:tcPr>
          <w:p w14:paraId="3D57EB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3EBC03F"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69EB35C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Davčna številka:</w:t>
            </w:r>
          </w:p>
        </w:tc>
        <w:tc>
          <w:tcPr>
            <w:tcW w:w="4486" w:type="dxa"/>
            <w:gridSpan w:val="2"/>
            <w:vAlign w:val="bottom"/>
          </w:tcPr>
          <w:p w14:paraId="7F7A5A6B"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5C2958F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563AF0A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Odgovorna oseba za podpis pogodbe:</w:t>
            </w:r>
          </w:p>
        </w:tc>
        <w:tc>
          <w:tcPr>
            <w:tcW w:w="4486" w:type="dxa"/>
            <w:gridSpan w:val="2"/>
            <w:vAlign w:val="bottom"/>
          </w:tcPr>
          <w:p w14:paraId="2E2F0040"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274E87C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946BAA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Kontaktna oseba:</w:t>
            </w:r>
          </w:p>
        </w:tc>
        <w:tc>
          <w:tcPr>
            <w:tcW w:w="4486" w:type="dxa"/>
            <w:gridSpan w:val="2"/>
            <w:vAlign w:val="bottom"/>
          </w:tcPr>
          <w:p w14:paraId="69742223"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C9B11C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ABAFEA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Elektronski naslov kontaktne osebe:</w:t>
            </w:r>
          </w:p>
        </w:tc>
        <w:tc>
          <w:tcPr>
            <w:tcW w:w="4486" w:type="dxa"/>
            <w:gridSpan w:val="2"/>
            <w:vAlign w:val="bottom"/>
          </w:tcPr>
          <w:p w14:paraId="42C8636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7B4603D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4050C0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Spletni naslov:</w:t>
            </w:r>
          </w:p>
        </w:tc>
        <w:tc>
          <w:tcPr>
            <w:tcW w:w="4486" w:type="dxa"/>
            <w:gridSpan w:val="2"/>
            <w:vAlign w:val="bottom"/>
          </w:tcPr>
          <w:p w14:paraId="50AC40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C087E6D"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80D8E4B"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Telefon:</w:t>
            </w:r>
          </w:p>
        </w:tc>
        <w:tc>
          <w:tcPr>
            <w:tcW w:w="4486" w:type="dxa"/>
            <w:gridSpan w:val="2"/>
            <w:vAlign w:val="bottom"/>
          </w:tcPr>
          <w:p w14:paraId="4B18A897"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D2AFD8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CE6DFB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Transakcijski račun:</w:t>
            </w:r>
          </w:p>
        </w:tc>
        <w:tc>
          <w:tcPr>
            <w:tcW w:w="4486" w:type="dxa"/>
            <w:gridSpan w:val="2"/>
            <w:vAlign w:val="bottom"/>
          </w:tcPr>
          <w:p w14:paraId="002100DE"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BDB2DFC"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54CABFD" w14:textId="065B8283"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Vrednost (v EUR brez DDV) in del javnega naročila, ki ga bo izvajal (delež v %): </w:t>
            </w:r>
          </w:p>
        </w:tc>
        <w:tc>
          <w:tcPr>
            <w:tcW w:w="4486" w:type="dxa"/>
            <w:gridSpan w:val="2"/>
            <w:tcBorders>
              <w:bottom w:val="single" w:sz="4" w:space="0" w:color="auto"/>
            </w:tcBorders>
            <w:vAlign w:val="bottom"/>
          </w:tcPr>
          <w:p w14:paraId="296ED481"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BA61C58"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27FDD36" w14:textId="66D63B12"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Vrsta del, ki jih bo izvajal</w:t>
            </w:r>
          </w:p>
        </w:tc>
        <w:tc>
          <w:tcPr>
            <w:tcW w:w="4486" w:type="dxa"/>
            <w:gridSpan w:val="2"/>
            <w:tcBorders>
              <w:bottom w:val="single" w:sz="4" w:space="0" w:color="auto"/>
            </w:tcBorders>
            <w:vAlign w:val="bottom"/>
          </w:tcPr>
          <w:p w14:paraId="3E563117" w14:textId="77777777" w:rsidR="0068755F" w:rsidRPr="00513FBA" w:rsidRDefault="0068755F" w:rsidP="0068755F">
            <w:pPr>
              <w:spacing w:after="160" w:line="252" w:lineRule="auto"/>
              <w:jc w:val="both"/>
              <w:rPr>
                <w:rFonts w:ascii="Arial" w:hAnsi="Arial" w:cs="Arial"/>
                <w:sz w:val="20"/>
                <w:szCs w:val="20"/>
              </w:rPr>
            </w:pPr>
          </w:p>
        </w:tc>
      </w:tr>
    </w:tbl>
    <w:p w14:paraId="7E9A1F67" w14:textId="77777777" w:rsidR="0068755F" w:rsidRPr="00513FBA" w:rsidRDefault="0068755F" w:rsidP="0068755F">
      <w:pPr>
        <w:spacing w:after="160" w:line="252" w:lineRule="auto"/>
        <w:jc w:val="both"/>
        <w:rPr>
          <w:rFonts w:ascii="Arial" w:hAnsi="Arial" w:cs="Arial"/>
          <w:sz w:val="20"/>
          <w:szCs w:val="20"/>
        </w:rPr>
      </w:pPr>
    </w:p>
    <w:p w14:paraId="79B39E89"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 skladu z določbo 5. odstavka 94. člena ZJN-3 zahtevamo neposredno plačilo s strani naročnika:</w:t>
      </w:r>
    </w:p>
    <w:p w14:paraId="7AD5F22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                       NE</w:t>
      </w:r>
    </w:p>
    <w:p w14:paraId="7CB833F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(ustrezno obkrožiti)</w:t>
      </w:r>
    </w:p>
    <w:p w14:paraId="41AE443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Razpisni obrazec se po potrebi kopira.</w:t>
      </w:r>
    </w:p>
    <w:p w14:paraId="557B3EA7" w14:textId="77777777" w:rsidR="0068755F" w:rsidRPr="00513FBA" w:rsidRDefault="0068755F" w:rsidP="0068755F">
      <w:pPr>
        <w:spacing w:after="160" w:line="252" w:lineRule="auto"/>
        <w:jc w:val="both"/>
        <w:rPr>
          <w:rFonts w:ascii="Arial" w:hAnsi="Arial" w:cs="Arial"/>
          <w:sz w:val="20"/>
          <w:szCs w:val="20"/>
        </w:rPr>
      </w:pPr>
    </w:p>
    <w:p w14:paraId="741F7C9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in datum:</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Žig:</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Podpis podizvajalca:</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p>
    <w:p w14:paraId="76FC54BF"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r w:rsidRPr="00513FBA">
        <w:rPr>
          <w:rFonts w:ascii="Arial" w:hAnsi="Arial" w:cs="Arial"/>
          <w:sz w:val="20"/>
          <w:szCs w:val="20"/>
        </w:rPr>
        <w:tab/>
      </w:r>
      <w:r w:rsidRPr="00513FBA">
        <w:rPr>
          <w:rFonts w:ascii="Arial" w:hAnsi="Arial" w:cs="Arial"/>
          <w:sz w:val="20"/>
          <w:szCs w:val="20"/>
        </w:rPr>
        <w:tab/>
      </w:r>
    </w:p>
    <w:p w14:paraId="08EE1694" w14:textId="7D255A8E" w:rsidR="007D4B81" w:rsidRDefault="007D4B81" w:rsidP="0068755F">
      <w:pPr>
        <w:autoSpaceDE w:val="0"/>
        <w:autoSpaceDN w:val="0"/>
        <w:adjustRightInd w:val="0"/>
        <w:spacing w:after="160" w:line="252" w:lineRule="auto"/>
        <w:jc w:val="right"/>
        <w:rPr>
          <w:rFonts w:ascii="Arial" w:hAnsi="Arial" w:cs="Arial"/>
          <w:b/>
          <w:sz w:val="20"/>
          <w:szCs w:val="20"/>
        </w:rPr>
      </w:pPr>
    </w:p>
    <w:p w14:paraId="3D826143" w14:textId="77777777" w:rsidR="000F7FD0" w:rsidRDefault="000F7FD0" w:rsidP="0068755F">
      <w:pPr>
        <w:autoSpaceDE w:val="0"/>
        <w:autoSpaceDN w:val="0"/>
        <w:adjustRightInd w:val="0"/>
        <w:spacing w:after="160" w:line="252" w:lineRule="auto"/>
        <w:jc w:val="right"/>
        <w:rPr>
          <w:rFonts w:ascii="Arial" w:hAnsi="Arial" w:cs="Arial"/>
          <w:b/>
          <w:sz w:val="20"/>
          <w:szCs w:val="20"/>
        </w:rPr>
      </w:pPr>
    </w:p>
    <w:p w14:paraId="6316C472" w14:textId="0868F4C2"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t xml:space="preserve">OBRAZEC </w:t>
      </w:r>
      <w:r w:rsidR="00876032">
        <w:rPr>
          <w:rFonts w:ascii="Arial" w:hAnsi="Arial" w:cs="Arial"/>
          <w:b/>
          <w:sz w:val="20"/>
          <w:szCs w:val="20"/>
        </w:rPr>
        <w:t>1</w:t>
      </w:r>
      <w:r w:rsidR="006100C5">
        <w:rPr>
          <w:rFonts w:ascii="Arial" w:hAnsi="Arial" w:cs="Arial"/>
          <w:b/>
          <w:sz w:val="20"/>
          <w:szCs w:val="20"/>
        </w:rPr>
        <w:t>4</w:t>
      </w:r>
    </w:p>
    <w:p w14:paraId="7B7B26D9" w14:textId="77777777" w:rsidR="0068755F" w:rsidRPr="00513FBA" w:rsidRDefault="0068755F" w:rsidP="0068755F">
      <w:pPr>
        <w:spacing w:after="160"/>
        <w:jc w:val="both"/>
        <w:rPr>
          <w:rFonts w:ascii="Arial" w:hAnsi="Arial" w:cs="Arial"/>
          <w:b/>
          <w:sz w:val="20"/>
          <w:szCs w:val="20"/>
          <w:lang w:val="x-none" w:eastAsia="x-none"/>
        </w:rPr>
      </w:pPr>
    </w:p>
    <w:p w14:paraId="3E8E4014" w14:textId="77777777" w:rsidR="0068755F" w:rsidRPr="00513FBA" w:rsidRDefault="0068755F" w:rsidP="0068755F">
      <w:pPr>
        <w:spacing w:before="120" w:after="420" w:line="252" w:lineRule="auto"/>
        <w:contextualSpacing/>
        <w:jc w:val="center"/>
        <w:rPr>
          <w:rFonts w:ascii="Arial" w:hAnsi="Arial" w:cs="Arial"/>
          <w:b/>
          <w:caps/>
          <w:spacing w:val="5"/>
          <w:kern w:val="28"/>
          <w:sz w:val="20"/>
          <w:szCs w:val="20"/>
          <w:lang w:eastAsia="en-US"/>
        </w:rPr>
      </w:pPr>
      <w:r w:rsidRPr="00513FBA">
        <w:rPr>
          <w:rFonts w:ascii="Arial" w:hAnsi="Arial" w:cs="Arial"/>
          <w:b/>
          <w:caps/>
          <w:spacing w:val="5"/>
          <w:kern w:val="28"/>
          <w:sz w:val="20"/>
          <w:szCs w:val="20"/>
          <w:lang w:eastAsia="en-US"/>
        </w:rPr>
        <w:t>soglasje PODIZVAJALCA ZA NEPOSREDNA PLAČILA</w:t>
      </w:r>
    </w:p>
    <w:p w14:paraId="723D12CF"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C077D5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660736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D383FD7"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61F5D38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Naziv podizvajalca: _______________________________________</w:t>
      </w:r>
    </w:p>
    <w:p w14:paraId="2EC0B344"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4AB76FB2" w14:textId="3778C5A8" w:rsidR="0068755F" w:rsidRPr="004A0D38" w:rsidRDefault="0068755F" w:rsidP="004A0D38">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Sedež (naslov) podizvajalca: _____________________________________</w:t>
      </w:r>
    </w:p>
    <w:p w14:paraId="7A44E0C5" w14:textId="77777777" w:rsidR="0068755F" w:rsidRPr="00513FBA" w:rsidRDefault="0068755F" w:rsidP="0068755F">
      <w:pPr>
        <w:widowControl w:val="0"/>
        <w:autoSpaceDE w:val="0"/>
        <w:autoSpaceDN w:val="0"/>
        <w:adjustRightInd w:val="0"/>
        <w:spacing w:after="160" w:line="252" w:lineRule="auto"/>
        <w:jc w:val="both"/>
        <w:rPr>
          <w:rFonts w:ascii="Arial" w:hAnsi="Arial" w:cs="Arial"/>
          <w:sz w:val="20"/>
          <w:szCs w:val="20"/>
        </w:rPr>
      </w:pPr>
    </w:p>
    <w:p w14:paraId="3F6FCEFE" w14:textId="77777777" w:rsidR="0068755F" w:rsidRPr="00513FBA" w:rsidRDefault="0068755F" w:rsidP="0068755F">
      <w:pPr>
        <w:spacing w:after="160" w:line="252" w:lineRule="auto"/>
        <w:jc w:val="both"/>
        <w:rPr>
          <w:rFonts w:ascii="Arial" w:hAnsi="Arial" w:cs="Arial"/>
          <w:sz w:val="20"/>
          <w:szCs w:val="20"/>
        </w:rPr>
      </w:pPr>
    </w:p>
    <w:p w14:paraId="3F64AFA1" w14:textId="60BEE28C"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S podpisom te izjave dajemo soglasje, na podlagi katerega bo naročnik za javno naročilo, katerega predmet </w:t>
      </w:r>
      <w:r w:rsidRPr="00EE747C">
        <w:rPr>
          <w:rFonts w:ascii="Arial" w:hAnsi="Arial" w:cs="Arial"/>
          <w:sz w:val="20"/>
          <w:szCs w:val="20"/>
        </w:rPr>
        <w:t>je »</w:t>
      </w:r>
      <w:r w:rsidR="005416FA">
        <w:rPr>
          <w:rFonts w:ascii="Arial" w:hAnsi="Arial" w:cs="Arial"/>
          <w:sz w:val="20"/>
          <w:szCs w:val="20"/>
        </w:rPr>
        <w:t>Svetovanje s področja integracije družb</w:t>
      </w:r>
      <w:r w:rsidRPr="00EE747C">
        <w:rPr>
          <w:rFonts w:ascii="Arial" w:hAnsi="Arial" w:cs="Arial"/>
          <w:sz w:val="20"/>
          <w:szCs w:val="20"/>
        </w:rPr>
        <w:t xml:space="preserve">« namesto </w:t>
      </w:r>
      <w:r w:rsidRPr="00513FBA">
        <w:rPr>
          <w:rFonts w:ascii="Arial" w:hAnsi="Arial" w:cs="Arial"/>
          <w:sz w:val="20"/>
          <w:szCs w:val="20"/>
        </w:rPr>
        <w:t>ponudnika _________________ (</w:t>
      </w:r>
      <w:r w:rsidRPr="00513FBA">
        <w:rPr>
          <w:rFonts w:ascii="Arial" w:eastAsia="Calibri" w:hAnsi="Arial" w:cs="Arial"/>
          <w:i/>
          <w:sz w:val="20"/>
          <w:szCs w:val="20"/>
          <w:lang w:eastAsia="en-US"/>
        </w:rPr>
        <w:t>vpiše se naziv ponudnika)</w:t>
      </w:r>
      <w:r w:rsidRPr="00513FBA">
        <w:rPr>
          <w:rFonts w:ascii="Arial" w:hAnsi="Arial" w:cs="Arial"/>
          <w:sz w:val="20"/>
          <w:szCs w:val="20"/>
        </w:rPr>
        <w:t xml:space="preserve"> poravnaval naše terjatve do ponudnika neposredno nam.</w:t>
      </w:r>
    </w:p>
    <w:p w14:paraId="14B286A9" w14:textId="77777777" w:rsidR="0068755F" w:rsidRPr="00513FBA" w:rsidRDefault="0068755F" w:rsidP="0068755F">
      <w:pPr>
        <w:spacing w:after="160" w:line="252" w:lineRule="auto"/>
        <w:ind w:left="720"/>
        <w:jc w:val="both"/>
        <w:rPr>
          <w:rFonts w:ascii="Arial" w:hAnsi="Arial" w:cs="Arial"/>
          <w:sz w:val="20"/>
          <w:szCs w:val="20"/>
        </w:rPr>
      </w:pPr>
    </w:p>
    <w:p w14:paraId="1FE4CCB3" w14:textId="77777777" w:rsidR="0068755F" w:rsidRPr="00513FBA" w:rsidRDefault="0068755F" w:rsidP="0068755F">
      <w:pPr>
        <w:spacing w:after="160" w:line="252" w:lineRule="auto"/>
        <w:ind w:left="708"/>
        <w:jc w:val="both"/>
        <w:rPr>
          <w:rFonts w:ascii="Arial" w:hAnsi="Arial" w:cs="Arial"/>
          <w:sz w:val="20"/>
          <w:szCs w:val="20"/>
        </w:rPr>
      </w:pPr>
    </w:p>
    <w:p w14:paraId="278DB78F" w14:textId="77777777" w:rsidR="0068755F" w:rsidRPr="00513FBA" w:rsidRDefault="0068755F" w:rsidP="0068755F">
      <w:pPr>
        <w:spacing w:after="160" w:line="252" w:lineRule="auto"/>
        <w:ind w:left="720"/>
        <w:jc w:val="both"/>
        <w:rPr>
          <w:rFonts w:ascii="Arial" w:hAnsi="Arial" w:cs="Arial"/>
          <w:sz w:val="20"/>
          <w:szCs w:val="20"/>
        </w:rPr>
      </w:pPr>
    </w:p>
    <w:p w14:paraId="02C7BC33" w14:textId="77777777" w:rsidR="0068755F" w:rsidRPr="00513FBA" w:rsidRDefault="0068755F" w:rsidP="0068755F">
      <w:pPr>
        <w:spacing w:after="160" w:line="252" w:lineRule="auto"/>
        <w:ind w:left="720"/>
        <w:jc w:val="both"/>
        <w:rPr>
          <w:rFonts w:ascii="Arial" w:hAnsi="Arial" w:cs="Arial"/>
          <w:sz w:val="20"/>
          <w:szCs w:val="20"/>
        </w:rPr>
      </w:pPr>
    </w:p>
    <w:tbl>
      <w:tblPr>
        <w:tblW w:w="0" w:type="auto"/>
        <w:tblLayout w:type="fixed"/>
        <w:tblLook w:val="0000" w:firstRow="0" w:lastRow="0" w:firstColumn="0" w:lastColumn="0" w:noHBand="0" w:noVBand="0"/>
      </w:tblPr>
      <w:tblGrid>
        <w:gridCol w:w="3348"/>
        <w:gridCol w:w="1818"/>
        <w:gridCol w:w="4324"/>
      </w:tblGrid>
      <w:tr w:rsidR="0068755F" w:rsidRPr="00513FBA" w14:paraId="2F320B70" w14:textId="77777777" w:rsidTr="0068755F">
        <w:trPr>
          <w:trHeight w:val="241"/>
        </w:trPr>
        <w:tc>
          <w:tcPr>
            <w:tcW w:w="3348" w:type="dxa"/>
          </w:tcPr>
          <w:p w14:paraId="438B9C6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________________</w:t>
            </w:r>
          </w:p>
        </w:tc>
        <w:tc>
          <w:tcPr>
            <w:tcW w:w="1818" w:type="dxa"/>
          </w:tcPr>
          <w:p w14:paraId="5DFD3919" w14:textId="77777777" w:rsidR="0068755F" w:rsidRPr="00513FBA" w:rsidRDefault="0068755F" w:rsidP="0068755F">
            <w:pPr>
              <w:tabs>
                <w:tab w:val="center" w:pos="7020"/>
              </w:tabs>
              <w:spacing w:after="160" w:line="252" w:lineRule="auto"/>
              <w:jc w:val="center"/>
              <w:rPr>
                <w:rFonts w:ascii="Arial" w:hAnsi="Arial" w:cs="Arial"/>
                <w:sz w:val="20"/>
                <w:szCs w:val="20"/>
              </w:rPr>
            </w:pPr>
          </w:p>
        </w:tc>
        <w:tc>
          <w:tcPr>
            <w:tcW w:w="4324" w:type="dxa"/>
          </w:tcPr>
          <w:p w14:paraId="56845EB4" w14:textId="77777777" w:rsidR="0068755F" w:rsidRPr="00513FBA" w:rsidRDefault="0068755F" w:rsidP="0068755F">
            <w:pPr>
              <w:tabs>
                <w:tab w:val="center" w:pos="7020"/>
              </w:tabs>
              <w:spacing w:after="160" w:line="252" w:lineRule="auto"/>
              <w:jc w:val="both"/>
              <w:rPr>
                <w:rFonts w:ascii="Arial" w:hAnsi="Arial" w:cs="Arial"/>
                <w:sz w:val="20"/>
                <w:szCs w:val="20"/>
              </w:rPr>
            </w:pPr>
            <w:r w:rsidRPr="00513FBA">
              <w:rPr>
                <w:rFonts w:ascii="Arial" w:hAnsi="Arial" w:cs="Arial"/>
                <w:sz w:val="20"/>
                <w:szCs w:val="20"/>
              </w:rPr>
              <w:t xml:space="preserve">      Podpisnik: ___________________</w:t>
            </w:r>
          </w:p>
        </w:tc>
      </w:tr>
      <w:tr w:rsidR="0068755F" w:rsidRPr="00513FBA" w14:paraId="5BD286E4" w14:textId="77777777" w:rsidTr="0068755F">
        <w:trPr>
          <w:trHeight w:val="483"/>
        </w:trPr>
        <w:tc>
          <w:tcPr>
            <w:tcW w:w="3348" w:type="dxa"/>
          </w:tcPr>
          <w:p w14:paraId="2DED9EA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Datum</w:t>
            </w:r>
            <w:r w:rsidRPr="00513FBA">
              <w:rPr>
                <w:rFonts w:ascii="Arial" w:hAnsi="Arial" w:cs="Arial"/>
                <w:sz w:val="20"/>
                <w:szCs w:val="20"/>
              </w:rPr>
              <w:fldChar w:fldCharType="begin">
                <w:ffData>
                  <w:name w:val="Besedilo22"/>
                  <w:enabled/>
                  <w:calcOnExit w:val="0"/>
                  <w:textInput/>
                </w:ffData>
              </w:fldChar>
            </w:r>
            <w:bookmarkStart w:id="462" w:name="Besedilo22"/>
            <w:r w:rsidRPr="00513FBA">
              <w:rPr>
                <w:rFonts w:ascii="Arial" w:hAnsi="Arial" w:cs="Arial"/>
                <w:sz w:val="20"/>
                <w:szCs w:val="20"/>
              </w:rPr>
              <w:instrText xml:space="preserve"> FORMTEXT </w:instrText>
            </w:r>
            <w:r w:rsidRPr="00513FBA">
              <w:rPr>
                <w:rFonts w:ascii="Arial" w:hAnsi="Arial" w:cs="Arial"/>
                <w:sz w:val="20"/>
                <w:szCs w:val="20"/>
              </w:rPr>
            </w:r>
            <w:r w:rsidRPr="00513FBA">
              <w:rPr>
                <w:rFonts w:ascii="Arial" w:hAnsi="Arial" w:cs="Arial"/>
                <w:sz w:val="20"/>
                <w:szCs w:val="20"/>
              </w:rPr>
              <w:fldChar w:fldCharType="separate"/>
            </w:r>
            <w:r w:rsidRPr="00513FBA">
              <w:rPr>
                <w:rFonts w:ascii="Arial" w:hAnsi="Arial" w:cs="Arial"/>
                <w:sz w:val="20"/>
                <w:szCs w:val="20"/>
              </w:rPr>
              <w:fldChar w:fldCharType="end"/>
            </w:r>
            <w:bookmarkEnd w:id="462"/>
            <w:r w:rsidRPr="00513FBA">
              <w:rPr>
                <w:rFonts w:ascii="Arial" w:hAnsi="Arial" w:cs="Arial"/>
                <w:sz w:val="20"/>
                <w:szCs w:val="20"/>
              </w:rPr>
              <w:t xml:space="preserve">: ________________ </w:t>
            </w:r>
          </w:p>
        </w:tc>
        <w:tc>
          <w:tcPr>
            <w:tcW w:w="1818" w:type="dxa"/>
          </w:tcPr>
          <w:p w14:paraId="0FED4EA2"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Žig</w:t>
            </w:r>
          </w:p>
        </w:tc>
        <w:tc>
          <w:tcPr>
            <w:tcW w:w="4324" w:type="dxa"/>
          </w:tcPr>
          <w:p w14:paraId="1DEE5307"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________________________</w:t>
            </w:r>
          </w:p>
          <w:p w14:paraId="5AF3F388" w14:textId="7C69178A"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Podpis odgovorne osebe podizvajalca</w:t>
            </w:r>
          </w:p>
        </w:tc>
      </w:tr>
    </w:tbl>
    <w:p w14:paraId="368DB48B" w14:textId="77777777" w:rsidR="0068755F" w:rsidRPr="00513FBA" w:rsidRDefault="0068755F" w:rsidP="0068755F">
      <w:pPr>
        <w:spacing w:after="160" w:line="252" w:lineRule="auto"/>
        <w:jc w:val="both"/>
        <w:rPr>
          <w:rFonts w:ascii="Arial" w:hAnsi="Arial" w:cs="Arial"/>
          <w:sz w:val="20"/>
          <w:szCs w:val="20"/>
        </w:rPr>
      </w:pPr>
    </w:p>
    <w:p w14:paraId="7553F88F" w14:textId="77777777" w:rsidR="0068755F" w:rsidRPr="00513FBA" w:rsidRDefault="0068755F" w:rsidP="0068755F">
      <w:pPr>
        <w:spacing w:after="160" w:line="276" w:lineRule="auto"/>
        <w:jc w:val="both"/>
        <w:rPr>
          <w:rFonts w:ascii="Arial" w:hAnsi="Arial" w:cs="Arial"/>
          <w:b/>
          <w:sz w:val="20"/>
          <w:szCs w:val="20"/>
        </w:rPr>
      </w:pPr>
    </w:p>
    <w:p w14:paraId="0580C146" w14:textId="77107DDA" w:rsidR="0068755F" w:rsidRDefault="0068755F" w:rsidP="0068755F">
      <w:pPr>
        <w:spacing w:after="160" w:line="276" w:lineRule="auto"/>
        <w:jc w:val="both"/>
        <w:rPr>
          <w:rFonts w:ascii="Arial" w:hAnsi="Arial" w:cs="Arial"/>
          <w:b/>
          <w:sz w:val="20"/>
          <w:szCs w:val="20"/>
        </w:rPr>
      </w:pPr>
      <w:r w:rsidRPr="00513FBA">
        <w:rPr>
          <w:rFonts w:ascii="Arial" w:hAnsi="Arial" w:cs="Arial"/>
          <w:b/>
          <w:sz w:val="20"/>
          <w:szCs w:val="20"/>
        </w:rPr>
        <w:t>Opomba: Predmetno soglasje podizvajalca se predloži ponudbi v kolikor podizvajalec v skladu z določbo 5. odstavka 94. člena ZJN-3 zahteva neposredno plačilo s strani naročnika.</w:t>
      </w:r>
    </w:p>
    <w:p w14:paraId="4EB91BBD" w14:textId="2E6A1221" w:rsidR="00F652E7" w:rsidRDefault="00F652E7" w:rsidP="0068755F">
      <w:pPr>
        <w:spacing w:after="160" w:line="276" w:lineRule="auto"/>
        <w:jc w:val="both"/>
        <w:rPr>
          <w:rFonts w:ascii="Arial" w:hAnsi="Arial" w:cs="Arial"/>
          <w:sz w:val="20"/>
          <w:szCs w:val="20"/>
        </w:rPr>
      </w:pPr>
    </w:p>
    <w:p w14:paraId="3646481E" w14:textId="41496F5B" w:rsidR="00F652E7" w:rsidRDefault="00F652E7" w:rsidP="0068755F">
      <w:pPr>
        <w:spacing w:after="160" w:line="276" w:lineRule="auto"/>
        <w:jc w:val="both"/>
        <w:rPr>
          <w:rFonts w:ascii="Arial" w:hAnsi="Arial" w:cs="Arial"/>
          <w:sz w:val="20"/>
          <w:szCs w:val="20"/>
        </w:rPr>
      </w:pPr>
    </w:p>
    <w:p w14:paraId="3941C256" w14:textId="2AC933A3" w:rsidR="00F652E7" w:rsidRDefault="00F652E7" w:rsidP="0068755F">
      <w:pPr>
        <w:spacing w:after="160" w:line="276" w:lineRule="auto"/>
        <w:jc w:val="both"/>
        <w:rPr>
          <w:rFonts w:ascii="Arial" w:hAnsi="Arial" w:cs="Arial"/>
          <w:sz w:val="20"/>
          <w:szCs w:val="20"/>
        </w:rPr>
      </w:pPr>
    </w:p>
    <w:p w14:paraId="03CEB841" w14:textId="2C7F4665" w:rsidR="00F652E7" w:rsidRDefault="00F652E7" w:rsidP="0068755F">
      <w:pPr>
        <w:spacing w:after="160" w:line="276" w:lineRule="auto"/>
        <w:jc w:val="both"/>
        <w:rPr>
          <w:rFonts w:ascii="Arial" w:hAnsi="Arial" w:cs="Arial"/>
          <w:sz w:val="20"/>
          <w:szCs w:val="20"/>
        </w:rPr>
      </w:pPr>
    </w:p>
    <w:p w14:paraId="6011D665" w14:textId="078F1D60" w:rsidR="00B955C7" w:rsidRPr="00F844FB" w:rsidRDefault="00B955C7" w:rsidP="00F844FB">
      <w:pPr>
        <w:pStyle w:val="Glava"/>
        <w:tabs>
          <w:tab w:val="clear" w:pos="4536"/>
          <w:tab w:val="clear" w:pos="9072"/>
        </w:tabs>
        <w:jc w:val="right"/>
        <w:rPr>
          <w:rFonts w:ascii="Arial" w:hAnsi="Arial" w:cs="Arial"/>
          <w:b/>
          <w:i/>
          <w:szCs w:val="20"/>
        </w:rPr>
      </w:pPr>
    </w:p>
    <w:sectPr w:rsidR="00B955C7" w:rsidRPr="00F844FB" w:rsidSect="00741347">
      <w:headerReference w:type="default" r:id="rId19"/>
      <w:footerReference w:type="default" r:id="rId20"/>
      <w:pgSz w:w="12240" w:h="15840"/>
      <w:pgMar w:top="1102" w:right="1417" w:bottom="1417" w:left="1417" w:header="708" w:footer="31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3424A" w14:textId="77777777" w:rsidR="006474F1" w:rsidRDefault="006474F1">
      <w:r>
        <w:separator/>
      </w:r>
    </w:p>
  </w:endnote>
  <w:endnote w:type="continuationSeparator" w:id="0">
    <w:p w14:paraId="32F7E80A" w14:textId="77777777" w:rsidR="006474F1" w:rsidRDefault="00647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default"/>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8177" w14:textId="393F2294" w:rsidR="00620531" w:rsidRPr="00BC676D" w:rsidRDefault="00620531">
    <w:pPr>
      <w:pStyle w:val="Noga"/>
      <w:jc w:val="right"/>
      <w:rPr>
        <w:rFonts w:cs="Arial"/>
        <w:sz w:val="16"/>
        <w:szCs w:val="16"/>
      </w:rPr>
    </w:pPr>
    <w:r w:rsidRPr="00BC676D">
      <w:rPr>
        <w:rFonts w:cs="Arial"/>
        <w:sz w:val="16"/>
        <w:szCs w:val="16"/>
      </w:rPr>
      <w:t xml:space="preserve">Stran </w:t>
    </w:r>
    <w:r w:rsidRPr="00BC676D">
      <w:rPr>
        <w:rFonts w:cs="Arial"/>
        <w:bCs/>
        <w:sz w:val="16"/>
        <w:szCs w:val="16"/>
      </w:rPr>
      <w:fldChar w:fldCharType="begin"/>
    </w:r>
    <w:r w:rsidRPr="00BC676D">
      <w:rPr>
        <w:rFonts w:cs="Arial"/>
        <w:bCs/>
        <w:sz w:val="16"/>
        <w:szCs w:val="16"/>
      </w:rPr>
      <w:instrText>PAGE</w:instrText>
    </w:r>
    <w:r w:rsidRPr="00BC676D">
      <w:rPr>
        <w:rFonts w:cs="Arial"/>
        <w:bCs/>
        <w:sz w:val="16"/>
        <w:szCs w:val="16"/>
      </w:rPr>
      <w:fldChar w:fldCharType="separate"/>
    </w:r>
    <w:r>
      <w:rPr>
        <w:rFonts w:cs="Arial"/>
        <w:bCs/>
        <w:noProof/>
        <w:sz w:val="16"/>
        <w:szCs w:val="16"/>
      </w:rPr>
      <w:t>12</w:t>
    </w:r>
    <w:r w:rsidRPr="00BC676D">
      <w:rPr>
        <w:rFonts w:cs="Arial"/>
        <w:bCs/>
        <w:sz w:val="16"/>
        <w:szCs w:val="16"/>
      </w:rPr>
      <w:fldChar w:fldCharType="end"/>
    </w:r>
    <w:r w:rsidRPr="00BC676D">
      <w:rPr>
        <w:rFonts w:cs="Arial"/>
        <w:bCs/>
        <w:sz w:val="16"/>
        <w:szCs w:val="16"/>
      </w:rPr>
      <w:t>/</w:t>
    </w:r>
    <w:r w:rsidRPr="00BC676D">
      <w:rPr>
        <w:rFonts w:cs="Arial"/>
        <w:bCs/>
        <w:sz w:val="16"/>
        <w:szCs w:val="16"/>
      </w:rPr>
      <w:fldChar w:fldCharType="begin"/>
    </w:r>
    <w:r w:rsidRPr="00BC676D">
      <w:rPr>
        <w:rFonts w:cs="Arial"/>
        <w:bCs/>
        <w:sz w:val="16"/>
        <w:szCs w:val="16"/>
      </w:rPr>
      <w:instrText>NUMPAGES</w:instrText>
    </w:r>
    <w:r w:rsidRPr="00BC676D">
      <w:rPr>
        <w:rFonts w:cs="Arial"/>
        <w:bCs/>
        <w:sz w:val="16"/>
        <w:szCs w:val="16"/>
      </w:rPr>
      <w:fldChar w:fldCharType="separate"/>
    </w:r>
    <w:r>
      <w:rPr>
        <w:rFonts w:cs="Arial"/>
        <w:bCs/>
        <w:noProof/>
        <w:sz w:val="16"/>
        <w:szCs w:val="16"/>
      </w:rPr>
      <w:t>32</w:t>
    </w:r>
    <w:r w:rsidRPr="00BC676D">
      <w:rPr>
        <w:rFonts w:cs="Arial"/>
        <w:bCs/>
        <w:sz w:val="16"/>
        <w:szCs w:val="16"/>
      </w:rPr>
      <w:fldChar w:fldCharType="end"/>
    </w:r>
  </w:p>
  <w:p w14:paraId="27168601" w14:textId="77777777" w:rsidR="00620531" w:rsidRDefault="0062053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3C281" w14:textId="77777777" w:rsidR="00620531" w:rsidRPr="00DE0519" w:rsidRDefault="00620531" w:rsidP="00D4386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B6E13" w14:textId="2C9967CE" w:rsidR="00620531" w:rsidRDefault="00620531">
    <w:pPr>
      <w:pStyle w:val="Noga"/>
      <w:jc w:val="center"/>
    </w:pPr>
    <w:r>
      <w:fldChar w:fldCharType="begin"/>
    </w:r>
    <w:r>
      <w:instrText>PAGE   \* MERGEFORMAT</w:instrText>
    </w:r>
    <w:r>
      <w:fldChar w:fldCharType="separate"/>
    </w:r>
    <w:r>
      <w:rPr>
        <w:noProof/>
      </w:rPr>
      <w:t>3</w:t>
    </w:r>
    <w:r>
      <w:rPr>
        <w:noProof/>
      </w:rPr>
      <w:t>2</w:t>
    </w:r>
    <w:r>
      <w:rPr>
        <w:noProof/>
      </w:rPr>
      <w:fldChar w:fldCharType="end"/>
    </w:r>
  </w:p>
  <w:p w14:paraId="10BAC4FE" w14:textId="77777777" w:rsidR="00620531" w:rsidRDefault="006205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0A284" w14:textId="77777777" w:rsidR="006474F1" w:rsidRDefault="006474F1">
      <w:r>
        <w:separator/>
      </w:r>
    </w:p>
  </w:footnote>
  <w:footnote w:type="continuationSeparator" w:id="0">
    <w:p w14:paraId="0C4212B4" w14:textId="77777777" w:rsidR="006474F1" w:rsidRDefault="00647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84FDD" w14:textId="77777777" w:rsidR="00620531" w:rsidRPr="00DE0519" w:rsidRDefault="00620531" w:rsidP="00D4386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17DE1" w14:textId="54CC43E7" w:rsidR="00620531" w:rsidRPr="00225975" w:rsidRDefault="00620531" w:rsidP="002259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0"/>
        </w:tabs>
        <w:ind w:left="0" w:hanging="360"/>
      </w:pPr>
      <w:rPr>
        <w:rFonts w:ascii="Symbol" w:hAnsi="Symbol" w:hint="default"/>
      </w:rPr>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2"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586B59"/>
    <w:multiLevelType w:val="hybridMultilevel"/>
    <w:tmpl w:val="3BF6A394"/>
    <w:lvl w:ilvl="0" w:tplc="591CFB0A">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18B70B8"/>
    <w:multiLevelType w:val="hybridMultilevel"/>
    <w:tmpl w:val="A36CF456"/>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19B4586"/>
    <w:multiLevelType w:val="hybridMultilevel"/>
    <w:tmpl w:val="E2C40AAA"/>
    <w:lvl w:ilvl="0" w:tplc="49909EB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6AE6FB9"/>
    <w:multiLevelType w:val="hybridMultilevel"/>
    <w:tmpl w:val="60284D92"/>
    <w:lvl w:ilvl="0" w:tplc="42BCB636">
      <w:start w:val="5"/>
      <w:numFmt w:val="upperRoman"/>
      <w:lvlText w:val="%1."/>
      <w:lvlJc w:val="left"/>
      <w:pPr>
        <w:ind w:left="1080" w:hanging="72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11" w15:restartNumberingAfterBreak="0">
    <w:nsid w:val="08AC6EA7"/>
    <w:multiLevelType w:val="multilevel"/>
    <w:tmpl w:val="B82629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9036061"/>
    <w:multiLevelType w:val="hybridMultilevel"/>
    <w:tmpl w:val="45A8B4A0"/>
    <w:lvl w:ilvl="0" w:tplc="04240001">
      <w:start w:val="1"/>
      <w:numFmt w:val="bullet"/>
      <w:lvlText w:val=""/>
      <w:lvlJc w:val="left"/>
      <w:pPr>
        <w:ind w:left="1788" w:hanging="360"/>
      </w:pPr>
      <w:rPr>
        <w:rFonts w:ascii="Symbol" w:hAnsi="Symbol" w:hint="default"/>
        <w:i w:val="0"/>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3" w15:restartNumberingAfterBreak="0">
    <w:nsid w:val="0AF10409"/>
    <w:multiLevelType w:val="hybridMultilevel"/>
    <w:tmpl w:val="1564E5CC"/>
    <w:lvl w:ilvl="0" w:tplc="9124915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5"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BB6ED1"/>
    <w:multiLevelType w:val="hybridMultilevel"/>
    <w:tmpl w:val="7DFA6DEA"/>
    <w:lvl w:ilvl="0" w:tplc="48822F1A">
      <w:numFmt w:val="bullet"/>
      <w:lvlText w:val="-"/>
      <w:lvlJc w:val="left"/>
      <w:pPr>
        <w:ind w:left="360" w:hanging="360"/>
      </w:pPr>
      <w:rPr>
        <w:rFonts w:ascii="Arial" w:eastAsiaTheme="minorEastAsia"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1FC92A83"/>
    <w:multiLevelType w:val="hybridMultilevel"/>
    <w:tmpl w:val="5CA6A6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0DE0E45"/>
    <w:multiLevelType w:val="hybridMultilevel"/>
    <w:tmpl w:val="E032786A"/>
    <w:lvl w:ilvl="0" w:tplc="FD8ECE1C">
      <w:start w:val="1"/>
      <w:numFmt w:val="bullet"/>
      <w:lvlText w:val=""/>
      <w:lvlJc w:val="left"/>
      <w:pPr>
        <w:ind w:left="360" w:hanging="360"/>
      </w:pPr>
      <w:rPr>
        <w:rFonts w:ascii="Symbol" w:hAnsi="Symbol" w:hint="default"/>
        <w:strike w:val="0"/>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20" w15:restartNumberingAfterBreak="0">
    <w:nsid w:val="21794428"/>
    <w:multiLevelType w:val="hybridMultilevel"/>
    <w:tmpl w:val="639E2E60"/>
    <w:lvl w:ilvl="0" w:tplc="56C07AEE">
      <w:start w:val="6"/>
      <w:numFmt w:val="decimal"/>
      <w:lvlText w:val="%1."/>
      <w:lvlJc w:val="left"/>
      <w:pPr>
        <w:ind w:left="2524" w:hanging="397"/>
      </w:pPr>
      <w:rPr>
        <w:rFonts w:hint="default"/>
      </w:rPr>
    </w:lvl>
    <w:lvl w:ilvl="1" w:tplc="04240019">
      <w:start w:val="1"/>
      <w:numFmt w:val="lowerLetter"/>
      <w:lvlText w:val="%2."/>
      <w:lvlJc w:val="left"/>
      <w:pPr>
        <w:ind w:left="3064" w:hanging="360"/>
      </w:pPr>
    </w:lvl>
    <w:lvl w:ilvl="2" w:tplc="0424001B" w:tentative="1">
      <w:start w:val="1"/>
      <w:numFmt w:val="lowerRoman"/>
      <w:lvlText w:val="%3."/>
      <w:lvlJc w:val="right"/>
      <w:pPr>
        <w:ind w:left="3784" w:hanging="180"/>
      </w:pPr>
    </w:lvl>
    <w:lvl w:ilvl="3" w:tplc="0424000F" w:tentative="1">
      <w:start w:val="1"/>
      <w:numFmt w:val="decimal"/>
      <w:lvlText w:val="%4."/>
      <w:lvlJc w:val="left"/>
      <w:pPr>
        <w:ind w:left="4504" w:hanging="360"/>
      </w:pPr>
    </w:lvl>
    <w:lvl w:ilvl="4" w:tplc="04240019" w:tentative="1">
      <w:start w:val="1"/>
      <w:numFmt w:val="lowerLetter"/>
      <w:lvlText w:val="%5."/>
      <w:lvlJc w:val="left"/>
      <w:pPr>
        <w:ind w:left="5224" w:hanging="360"/>
      </w:pPr>
    </w:lvl>
    <w:lvl w:ilvl="5" w:tplc="0424001B" w:tentative="1">
      <w:start w:val="1"/>
      <w:numFmt w:val="lowerRoman"/>
      <w:lvlText w:val="%6."/>
      <w:lvlJc w:val="right"/>
      <w:pPr>
        <w:ind w:left="5944" w:hanging="180"/>
      </w:pPr>
    </w:lvl>
    <w:lvl w:ilvl="6" w:tplc="0424000F" w:tentative="1">
      <w:start w:val="1"/>
      <w:numFmt w:val="decimal"/>
      <w:lvlText w:val="%7."/>
      <w:lvlJc w:val="left"/>
      <w:pPr>
        <w:ind w:left="6664" w:hanging="360"/>
      </w:pPr>
    </w:lvl>
    <w:lvl w:ilvl="7" w:tplc="04240019" w:tentative="1">
      <w:start w:val="1"/>
      <w:numFmt w:val="lowerLetter"/>
      <w:lvlText w:val="%8."/>
      <w:lvlJc w:val="left"/>
      <w:pPr>
        <w:ind w:left="7384" w:hanging="360"/>
      </w:pPr>
    </w:lvl>
    <w:lvl w:ilvl="8" w:tplc="0424001B" w:tentative="1">
      <w:start w:val="1"/>
      <w:numFmt w:val="lowerRoman"/>
      <w:lvlText w:val="%9."/>
      <w:lvlJc w:val="right"/>
      <w:pPr>
        <w:ind w:left="8104" w:hanging="180"/>
      </w:pPr>
    </w:lvl>
  </w:abstractNum>
  <w:abstractNum w:abstractNumId="21" w15:restartNumberingAfterBreak="0">
    <w:nsid w:val="29DB6823"/>
    <w:multiLevelType w:val="multilevel"/>
    <w:tmpl w:val="C9D23BB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B9C4C56"/>
    <w:multiLevelType w:val="hybridMultilevel"/>
    <w:tmpl w:val="20CEE960"/>
    <w:lvl w:ilvl="0" w:tplc="353483F6">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E1D4C00"/>
    <w:multiLevelType w:val="hybridMultilevel"/>
    <w:tmpl w:val="F782F4E4"/>
    <w:lvl w:ilvl="0" w:tplc="353483F6">
      <w:numFmt w:val="bullet"/>
      <w:lvlText w:val="-"/>
      <w:lvlJc w:val="left"/>
      <w:pPr>
        <w:ind w:left="360" w:hanging="36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07D66E1"/>
    <w:multiLevelType w:val="hybridMultilevel"/>
    <w:tmpl w:val="09E0125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081072C"/>
    <w:multiLevelType w:val="hybridMultilevel"/>
    <w:tmpl w:val="82F21654"/>
    <w:lvl w:ilvl="0" w:tplc="EF0E6E5E">
      <w:start w:val="1"/>
      <w:numFmt w:val="decimal"/>
      <w:lvlText w:val="%1."/>
      <w:lvlJc w:val="left"/>
      <w:pPr>
        <w:ind w:left="360" w:hanging="360"/>
      </w:pPr>
      <w:rPr>
        <w:rFonts w:ascii="Times New Roman" w:eastAsia="Times New Roman" w:hAnsi="Times New Roman" w:cs="Times New Roman" w:hint="default"/>
        <w:b/>
        <w:color w:val="auto"/>
        <w:sz w:val="22"/>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0AE4F7B"/>
    <w:multiLevelType w:val="hybridMultilevel"/>
    <w:tmpl w:val="D9042E7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48D5078"/>
    <w:multiLevelType w:val="hybridMultilevel"/>
    <w:tmpl w:val="7E8A178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59D7AD5"/>
    <w:multiLevelType w:val="hybridMultilevel"/>
    <w:tmpl w:val="02D4CD8A"/>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6981378"/>
    <w:multiLevelType w:val="hybridMultilevel"/>
    <w:tmpl w:val="4CC20BF2"/>
    <w:lvl w:ilvl="0" w:tplc="04240001">
      <w:start w:val="1"/>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7504836"/>
    <w:multiLevelType w:val="hybridMultilevel"/>
    <w:tmpl w:val="41C22F7A"/>
    <w:lvl w:ilvl="0" w:tplc="353483F6">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76D225E"/>
    <w:multiLevelType w:val="hybridMultilevel"/>
    <w:tmpl w:val="7B5618C6"/>
    <w:lvl w:ilvl="0" w:tplc="ADF875FE">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7C00B42"/>
    <w:multiLevelType w:val="hybridMultilevel"/>
    <w:tmpl w:val="2C9A81C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3F00361B"/>
    <w:multiLevelType w:val="hybridMultilevel"/>
    <w:tmpl w:val="46B01DEE"/>
    <w:lvl w:ilvl="0" w:tplc="3A6EFF14">
      <w:numFmt w:val="bullet"/>
      <w:lvlText w:val="-"/>
      <w:lvlJc w:val="left"/>
      <w:pPr>
        <w:ind w:left="76" w:hanging="360"/>
      </w:pPr>
      <w:rPr>
        <w:rFonts w:ascii="Arial" w:eastAsiaTheme="minorEastAsia" w:hAnsi="Arial" w:cs="Arial" w:hint="default"/>
      </w:rPr>
    </w:lvl>
    <w:lvl w:ilvl="1" w:tplc="04240003">
      <w:start w:val="1"/>
      <w:numFmt w:val="bullet"/>
      <w:lvlText w:val="o"/>
      <w:lvlJc w:val="left"/>
      <w:pPr>
        <w:ind w:left="796" w:hanging="360"/>
      </w:pPr>
      <w:rPr>
        <w:rFonts w:ascii="Courier New" w:hAnsi="Courier New" w:cs="Courier New" w:hint="default"/>
      </w:rPr>
    </w:lvl>
    <w:lvl w:ilvl="2" w:tplc="04240005" w:tentative="1">
      <w:start w:val="1"/>
      <w:numFmt w:val="bullet"/>
      <w:lvlText w:val=""/>
      <w:lvlJc w:val="left"/>
      <w:pPr>
        <w:ind w:left="1516" w:hanging="360"/>
      </w:pPr>
      <w:rPr>
        <w:rFonts w:ascii="Wingdings" w:hAnsi="Wingdings" w:hint="default"/>
      </w:rPr>
    </w:lvl>
    <w:lvl w:ilvl="3" w:tplc="04240001" w:tentative="1">
      <w:start w:val="1"/>
      <w:numFmt w:val="bullet"/>
      <w:lvlText w:val=""/>
      <w:lvlJc w:val="left"/>
      <w:pPr>
        <w:ind w:left="2236" w:hanging="360"/>
      </w:pPr>
      <w:rPr>
        <w:rFonts w:ascii="Symbol" w:hAnsi="Symbol" w:hint="default"/>
      </w:rPr>
    </w:lvl>
    <w:lvl w:ilvl="4" w:tplc="04240003" w:tentative="1">
      <w:start w:val="1"/>
      <w:numFmt w:val="bullet"/>
      <w:lvlText w:val="o"/>
      <w:lvlJc w:val="left"/>
      <w:pPr>
        <w:ind w:left="2956" w:hanging="360"/>
      </w:pPr>
      <w:rPr>
        <w:rFonts w:ascii="Courier New" w:hAnsi="Courier New" w:cs="Courier New" w:hint="default"/>
      </w:rPr>
    </w:lvl>
    <w:lvl w:ilvl="5" w:tplc="04240005" w:tentative="1">
      <w:start w:val="1"/>
      <w:numFmt w:val="bullet"/>
      <w:lvlText w:val=""/>
      <w:lvlJc w:val="left"/>
      <w:pPr>
        <w:ind w:left="3676" w:hanging="360"/>
      </w:pPr>
      <w:rPr>
        <w:rFonts w:ascii="Wingdings" w:hAnsi="Wingdings" w:hint="default"/>
      </w:rPr>
    </w:lvl>
    <w:lvl w:ilvl="6" w:tplc="04240001" w:tentative="1">
      <w:start w:val="1"/>
      <w:numFmt w:val="bullet"/>
      <w:lvlText w:val=""/>
      <w:lvlJc w:val="left"/>
      <w:pPr>
        <w:ind w:left="4396" w:hanging="360"/>
      </w:pPr>
      <w:rPr>
        <w:rFonts w:ascii="Symbol" w:hAnsi="Symbol" w:hint="default"/>
      </w:rPr>
    </w:lvl>
    <w:lvl w:ilvl="7" w:tplc="04240003" w:tentative="1">
      <w:start w:val="1"/>
      <w:numFmt w:val="bullet"/>
      <w:lvlText w:val="o"/>
      <w:lvlJc w:val="left"/>
      <w:pPr>
        <w:ind w:left="5116" w:hanging="360"/>
      </w:pPr>
      <w:rPr>
        <w:rFonts w:ascii="Courier New" w:hAnsi="Courier New" w:cs="Courier New" w:hint="default"/>
      </w:rPr>
    </w:lvl>
    <w:lvl w:ilvl="8" w:tplc="04240005" w:tentative="1">
      <w:start w:val="1"/>
      <w:numFmt w:val="bullet"/>
      <w:lvlText w:val=""/>
      <w:lvlJc w:val="left"/>
      <w:pPr>
        <w:ind w:left="5836" w:hanging="360"/>
      </w:pPr>
      <w:rPr>
        <w:rFonts w:ascii="Wingdings" w:hAnsi="Wingdings" w:hint="default"/>
      </w:rPr>
    </w:lvl>
  </w:abstractNum>
  <w:abstractNum w:abstractNumId="35"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7"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9A74532"/>
    <w:multiLevelType w:val="hybridMultilevel"/>
    <w:tmpl w:val="10A4B094"/>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BE12C34"/>
    <w:multiLevelType w:val="multilevel"/>
    <w:tmpl w:val="CB22640C"/>
    <w:lvl w:ilvl="0">
      <w:start w:val="1"/>
      <w:numFmt w:val="decimal"/>
      <w:lvlText w:val="%1."/>
      <w:lvlJc w:val="left"/>
      <w:pPr>
        <w:ind w:left="360" w:hanging="360"/>
      </w:p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40" w15:restartNumberingAfterBreak="0">
    <w:nsid w:val="4C686549"/>
    <w:multiLevelType w:val="hybridMultilevel"/>
    <w:tmpl w:val="CCBA91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52210B51"/>
    <w:multiLevelType w:val="hybridMultilevel"/>
    <w:tmpl w:val="A600D2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55001A45"/>
    <w:multiLevelType w:val="hybridMultilevel"/>
    <w:tmpl w:val="679EB56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61535BC"/>
    <w:multiLevelType w:val="hybridMultilevel"/>
    <w:tmpl w:val="2C9E2CE8"/>
    <w:lvl w:ilvl="0" w:tplc="2F50965E">
      <w:start w:val="1"/>
      <w:numFmt w:val="decimal"/>
      <w:pStyle w:val="Kazalovsebine3"/>
      <w:lvlText w:val="%1."/>
      <w:lvlJc w:val="left"/>
      <w:pPr>
        <w:ind w:left="720" w:hanging="360"/>
      </w:pPr>
      <w:rPr>
        <w:rFonts w:ascii="Arial" w:eastAsia="Times New Roman" w:hAnsi="Arial" w:cs="Arial" w:hint="default"/>
        <w:b w:val="0"/>
        <w:color w:val="auto"/>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5D4EF7"/>
    <w:multiLevelType w:val="multilevel"/>
    <w:tmpl w:val="5AC0FE9A"/>
    <w:lvl w:ilvl="0">
      <w:start w:val="1"/>
      <w:numFmt w:val="decimal"/>
      <w:lvlText w:val="%1."/>
      <w:lvlJc w:val="left"/>
      <w:pPr>
        <w:ind w:left="360" w:hanging="360"/>
      </w:pPr>
      <w:rPr>
        <w:rFonts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E5B17CE"/>
    <w:multiLevelType w:val="hybridMultilevel"/>
    <w:tmpl w:val="D88E67DE"/>
    <w:lvl w:ilvl="0" w:tplc="353483F6">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4CC2D93"/>
    <w:multiLevelType w:val="hybridMultilevel"/>
    <w:tmpl w:val="4734E7F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1" w15:restartNumberingAfterBreak="0">
    <w:nsid w:val="697C1929"/>
    <w:multiLevelType w:val="hybridMultilevel"/>
    <w:tmpl w:val="1C44C6CC"/>
    <w:lvl w:ilvl="0" w:tplc="353483F6">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6A3C43C8"/>
    <w:multiLevelType w:val="hybridMultilevel"/>
    <w:tmpl w:val="7EDA081C"/>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A480C04"/>
    <w:multiLevelType w:val="hybridMultilevel"/>
    <w:tmpl w:val="0AEC3AE0"/>
    <w:lvl w:ilvl="0" w:tplc="9B6E679C">
      <w:start w:val="1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6A6B504B"/>
    <w:multiLevelType w:val="hybridMultilevel"/>
    <w:tmpl w:val="464AF494"/>
    <w:lvl w:ilvl="0" w:tplc="353483F6">
      <w:numFmt w:val="bullet"/>
      <w:lvlText w:val="-"/>
      <w:lvlJc w:val="left"/>
      <w:pPr>
        <w:ind w:left="720" w:hanging="360"/>
      </w:pPr>
      <w:rPr>
        <w:rFonts w:hint="default"/>
      </w:rPr>
    </w:lvl>
    <w:lvl w:ilvl="1" w:tplc="FFFFFFFF">
      <w:numFmt w:val="bullet"/>
      <w:lvlText w:val="•"/>
      <w:lvlJc w:val="left"/>
      <w:pPr>
        <w:ind w:left="1440" w:hanging="360"/>
      </w:pPr>
      <w:rPr>
        <w:rFonts w:ascii="Arial" w:eastAsiaTheme="minorEastAsia" w:hAnsi="Arial" w:cs="Arial" w:hint="default"/>
        <w:b w:val="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6BF15B75"/>
    <w:multiLevelType w:val="hybridMultilevel"/>
    <w:tmpl w:val="C3F645B0"/>
    <w:lvl w:ilvl="0" w:tplc="BAF0044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AE035EF"/>
    <w:multiLevelType w:val="hybridMultilevel"/>
    <w:tmpl w:val="10ACD3B4"/>
    <w:lvl w:ilvl="0" w:tplc="DE1A403A">
      <w:start w:val="1"/>
      <w:numFmt w:val="decimal"/>
      <w:lvlText w:val="%1."/>
      <w:lvlJc w:val="left"/>
      <w:pPr>
        <w:tabs>
          <w:tab w:val="num" w:pos="360"/>
        </w:tabs>
        <w:ind w:left="360" w:hanging="360"/>
      </w:pPr>
      <w:rPr>
        <w:rFonts w:ascii="Arial" w:hAnsi="Arial" w:cs="Arial" w:hint="default"/>
        <w:b/>
        <w:i w:val="0"/>
        <w:color w:val="auto"/>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9"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60" w15:restartNumberingAfterBreak="0">
    <w:nsid w:val="7C145C87"/>
    <w:multiLevelType w:val="hybridMultilevel"/>
    <w:tmpl w:val="E542C3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C615F23"/>
    <w:multiLevelType w:val="hybridMultilevel"/>
    <w:tmpl w:val="1C0A0AC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165978963">
    <w:abstractNumId w:val="57"/>
  </w:num>
  <w:num w:numId="2" w16cid:durableId="1998996160">
    <w:abstractNumId w:val="36"/>
  </w:num>
  <w:num w:numId="3" w16cid:durableId="187105686">
    <w:abstractNumId w:val="16"/>
  </w:num>
  <w:num w:numId="4" w16cid:durableId="944267896">
    <w:abstractNumId w:val="0"/>
  </w:num>
  <w:num w:numId="5" w16cid:durableId="848181859">
    <w:abstractNumId w:val="47"/>
  </w:num>
  <w:num w:numId="6" w16cid:durableId="2113162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56871398">
    <w:abstractNumId w:val="27"/>
  </w:num>
  <w:num w:numId="8" w16cid:durableId="1687175634">
    <w:abstractNumId w:val="14"/>
  </w:num>
  <w:num w:numId="9" w16cid:durableId="1085036412">
    <w:abstractNumId w:val="10"/>
  </w:num>
  <w:num w:numId="10" w16cid:durableId="1255895307">
    <w:abstractNumId w:val="50"/>
  </w:num>
  <w:num w:numId="11" w16cid:durableId="1855026889">
    <w:abstractNumId w:val="19"/>
  </w:num>
  <w:num w:numId="12" w16cid:durableId="1656488075">
    <w:abstractNumId w:val="38"/>
  </w:num>
  <w:num w:numId="13" w16cid:durableId="40063387">
    <w:abstractNumId w:val="5"/>
  </w:num>
  <w:num w:numId="14" w16cid:durableId="153956964">
    <w:abstractNumId w:val="15"/>
  </w:num>
  <w:num w:numId="15" w16cid:durableId="1101098285">
    <w:abstractNumId w:val="37"/>
  </w:num>
  <w:num w:numId="16" w16cid:durableId="2011397933">
    <w:abstractNumId w:val="56"/>
  </w:num>
  <w:num w:numId="17" w16cid:durableId="518278670">
    <w:abstractNumId w:val="39"/>
  </w:num>
  <w:num w:numId="18" w16cid:durableId="311906021">
    <w:abstractNumId w:val="20"/>
  </w:num>
  <w:num w:numId="19" w16cid:durableId="594627846">
    <w:abstractNumId w:val="42"/>
  </w:num>
  <w:num w:numId="20" w16cid:durableId="754323614">
    <w:abstractNumId w:val="12"/>
  </w:num>
  <w:num w:numId="21" w16cid:durableId="1528106340">
    <w:abstractNumId w:val="45"/>
  </w:num>
  <w:num w:numId="22" w16cid:durableId="2125346348">
    <w:abstractNumId w:val="58"/>
  </w:num>
  <w:num w:numId="23" w16cid:durableId="1696080691">
    <w:abstractNumId w:val="55"/>
  </w:num>
  <w:num w:numId="24" w16cid:durableId="1921064735">
    <w:abstractNumId w:val="7"/>
  </w:num>
  <w:num w:numId="25" w16cid:durableId="618335740">
    <w:abstractNumId w:val="44"/>
  </w:num>
  <w:num w:numId="26" w16cid:durableId="1476609248">
    <w:abstractNumId w:val="32"/>
  </w:num>
  <w:num w:numId="27" w16cid:durableId="1614432957">
    <w:abstractNumId w:val="11"/>
  </w:num>
  <w:num w:numId="28" w16cid:durableId="960652804">
    <w:abstractNumId w:val="59"/>
  </w:num>
  <w:num w:numId="29" w16cid:durableId="1623658022">
    <w:abstractNumId w:val="22"/>
  </w:num>
  <w:num w:numId="30" w16cid:durableId="2067607707">
    <w:abstractNumId w:val="53"/>
  </w:num>
  <w:num w:numId="31" w16cid:durableId="467556741">
    <w:abstractNumId w:val="46"/>
  </w:num>
  <w:num w:numId="32" w16cid:durableId="1685281984">
    <w:abstractNumId w:val="23"/>
  </w:num>
  <w:num w:numId="33" w16cid:durableId="1888755038">
    <w:abstractNumId w:val="13"/>
  </w:num>
  <w:num w:numId="34" w16cid:durableId="416054076">
    <w:abstractNumId w:val="60"/>
  </w:num>
  <w:num w:numId="35" w16cid:durableId="120541501">
    <w:abstractNumId w:val="30"/>
  </w:num>
  <w:num w:numId="36" w16cid:durableId="242687990">
    <w:abstractNumId w:val="48"/>
  </w:num>
  <w:num w:numId="37" w16cid:durableId="117265080">
    <w:abstractNumId w:val="29"/>
  </w:num>
  <w:num w:numId="38" w16cid:durableId="290020095">
    <w:abstractNumId w:val="54"/>
  </w:num>
  <w:num w:numId="39" w16cid:durableId="216479597">
    <w:abstractNumId w:val="31"/>
  </w:num>
  <w:num w:numId="40" w16cid:durableId="2043170614">
    <w:abstractNumId w:val="51"/>
  </w:num>
  <w:num w:numId="41" w16cid:durableId="1060052473">
    <w:abstractNumId w:val="34"/>
  </w:num>
  <w:num w:numId="42" w16cid:durableId="252133695">
    <w:abstractNumId w:val="17"/>
  </w:num>
  <w:num w:numId="43" w16cid:durableId="22097990">
    <w:abstractNumId w:val="35"/>
  </w:num>
  <w:num w:numId="44" w16cid:durableId="1040285107">
    <w:abstractNumId w:val="18"/>
  </w:num>
  <w:num w:numId="45" w16cid:durableId="998653783">
    <w:abstractNumId w:val="26"/>
  </w:num>
  <w:num w:numId="46" w16cid:durableId="1549491088">
    <w:abstractNumId w:val="49"/>
  </w:num>
  <w:num w:numId="47" w16cid:durableId="854734168">
    <w:abstractNumId w:val="28"/>
  </w:num>
  <w:num w:numId="48" w16cid:durableId="1829401736">
    <w:abstractNumId w:val="40"/>
  </w:num>
  <w:num w:numId="49" w16cid:durableId="1280330931">
    <w:abstractNumId w:val="24"/>
  </w:num>
  <w:num w:numId="50" w16cid:durableId="1997415692">
    <w:abstractNumId w:val="21"/>
  </w:num>
  <w:num w:numId="51" w16cid:durableId="1701587715">
    <w:abstractNumId w:val="41"/>
  </w:num>
  <w:num w:numId="52" w16cid:durableId="203062232">
    <w:abstractNumId w:val="6"/>
  </w:num>
  <w:num w:numId="53" w16cid:durableId="1104956195">
    <w:abstractNumId w:val="33"/>
  </w:num>
  <w:num w:numId="54" w16cid:durableId="1588880898">
    <w:abstractNumId w:val="9"/>
  </w:num>
  <w:num w:numId="55" w16cid:durableId="994995615">
    <w:abstractNumId w:val="4"/>
  </w:num>
  <w:num w:numId="56" w16cid:durableId="489054536">
    <w:abstractNumId w:val="52"/>
  </w:num>
  <w:num w:numId="57" w16cid:durableId="1322074779">
    <w:abstractNumId w:val="61"/>
  </w:num>
  <w:num w:numId="58" w16cid:durableId="110514479">
    <w:abstractNumId w:val="43"/>
  </w:num>
  <w:num w:numId="59" w16cid:durableId="1015808643">
    <w:abstractNumId w:val="2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089"/>
    <w:rsid w:val="00000336"/>
    <w:rsid w:val="0000085C"/>
    <w:rsid w:val="00002AA5"/>
    <w:rsid w:val="0000344E"/>
    <w:rsid w:val="00003C2B"/>
    <w:rsid w:val="00003EA6"/>
    <w:rsid w:val="00004C87"/>
    <w:rsid w:val="00004CD5"/>
    <w:rsid w:val="00006860"/>
    <w:rsid w:val="00006961"/>
    <w:rsid w:val="00006E7F"/>
    <w:rsid w:val="000112A3"/>
    <w:rsid w:val="000118F5"/>
    <w:rsid w:val="000124F5"/>
    <w:rsid w:val="00013276"/>
    <w:rsid w:val="0001389F"/>
    <w:rsid w:val="00013AB4"/>
    <w:rsid w:val="00013F89"/>
    <w:rsid w:val="00014911"/>
    <w:rsid w:val="00014BD8"/>
    <w:rsid w:val="00014E69"/>
    <w:rsid w:val="00015116"/>
    <w:rsid w:val="000157ED"/>
    <w:rsid w:val="00015CA4"/>
    <w:rsid w:val="00015DFC"/>
    <w:rsid w:val="00016425"/>
    <w:rsid w:val="000165FB"/>
    <w:rsid w:val="000178D0"/>
    <w:rsid w:val="000200CD"/>
    <w:rsid w:val="000201FA"/>
    <w:rsid w:val="00020E29"/>
    <w:rsid w:val="000213AD"/>
    <w:rsid w:val="00023550"/>
    <w:rsid w:val="00023B6B"/>
    <w:rsid w:val="00024A4D"/>
    <w:rsid w:val="00024FC2"/>
    <w:rsid w:val="00025085"/>
    <w:rsid w:val="00026509"/>
    <w:rsid w:val="00026CFD"/>
    <w:rsid w:val="00027F07"/>
    <w:rsid w:val="000317F8"/>
    <w:rsid w:val="00031919"/>
    <w:rsid w:val="00031EB0"/>
    <w:rsid w:val="00032240"/>
    <w:rsid w:val="00033320"/>
    <w:rsid w:val="000342DD"/>
    <w:rsid w:val="0003498E"/>
    <w:rsid w:val="00035EAC"/>
    <w:rsid w:val="000373EC"/>
    <w:rsid w:val="00037C9E"/>
    <w:rsid w:val="000405D0"/>
    <w:rsid w:val="00040A2F"/>
    <w:rsid w:val="00040B24"/>
    <w:rsid w:val="00040EFB"/>
    <w:rsid w:val="00041030"/>
    <w:rsid w:val="00041D23"/>
    <w:rsid w:val="00043E53"/>
    <w:rsid w:val="00044268"/>
    <w:rsid w:val="0004453C"/>
    <w:rsid w:val="000446D8"/>
    <w:rsid w:val="000447EA"/>
    <w:rsid w:val="00044B60"/>
    <w:rsid w:val="00045DCA"/>
    <w:rsid w:val="00046294"/>
    <w:rsid w:val="000468EA"/>
    <w:rsid w:val="00047267"/>
    <w:rsid w:val="00047552"/>
    <w:rsid w:val="000477D0"/>
    <w:rsid w:val="00050E40"/>
    <w:rsid w:val="000512E9"/>
    <w:rsid w:val="0005133E"/>
    <w:rsid w:val="000513DA"/>
    <w:rsid w:val="00051852"/>
    <w:rsid w:val="00052066"/>
    <w:rsid w:val="00053097"/>
    <w:rsid w:val="000536CE"/>
    <w:rsid w:val="00053D75"/>
    <w:rsid w:val="00054666"/>
    <w:rsid w:val="00057079"/>
    <w:rsid w:val="000572BF"/>
    <w:rsid w:val="000573B1"/>
    <w:rsid w:val="000576D3"/>
    <w:rsid w:val="00057865"/>
    <w:rsid w:val="000607FB"/>
    <w:rsid w:val="00060926"/>
    <w:rsid w:val="000623F4"/>
    <w:rsid w:val="00063677"/>
    <w:rsid w:val="0006425C"/>
    <w:rsid w:val="0006427E"/>
    <w:rsid w:val="0006508C"/>
    <w:rsid w:val="00065E38"/>
    <w:rsid w:val="0007082B"/>
    <w:rsid w:val="00071C4D"/>
    <w:rsid w:val="00072517"/>
    <w:rsid w:val="00072743"/>
    <w:rsid w:val="0007350D"/>
    <w:rsid w:val="00074259"/>
    <w:rsid w:val="0007436C"/>
    <w:rsid w:val="00074576"/>
    <w:rsid w:val="00075CF4"/>
    <w:rsid w:val="00077348"/>
    <w:rsid w:val="00077E6D"/>
    <w:rsid w:val="00080349"/>
    <w:rsid w:val="00081375"/>
    <w:rsid w:val="000817BA"/>
    <w:rsid w:val="00083B61"/>
    <w:rsid w:val="00084E7D"/>
    <w:rsid w:val="00084FE1"/>
    <w:rsid w:val="00085280"/>
    <w:rsid w:val="00086958"/>
    <w:rsid w:val="00086C43"/>
    <w:rsid w:val="000876B1"/>
    <w:rsid w:val="00090442"/>
    <w:rsid w:val="00090B6E"/>
    <w:rsid w:val="00090D89"/>
    <w:rsid w:val="000911CE"/>
    <w:rsid w:val="0009165A"/>
    <w:rsid w:val="00091913"/>
    <w:rsid w:val="000919E7"/>
    <w:rsid w:val="00091A26"/>
    <w:rsid w:val="0009201B"/>
    <w:rsid w:val="000928E8"/>
    <w:rsid w:val="000931DB"/>
    <w:rsid w:val="00095447"/>
    <w:rsid w:val="0009544A"/>
    <w:rsid w:val="00097158"/>
    <w:rsid w:val="000A077B"/>
    <w:rsid w:val="000A0BA3"/>
    <w:rsid w:val="000A0C9E"/>
    <w:rsid w:val="000A168F"/>
    <w:rsid w:val="000A3776"/>
    <w:rsid w:val="000A3BCE"/>
    <w:rsid w:val="000A3D90"/>
    <w:rsid w:val="000A4177"/>
    <w:rsid w:val="000A50B4"/>
    <w:rsid w:val="000A6557"/>
    <w:rsid w:val="000A7022"/>
    <w:rsid w:val="000A71FF"/>
    <w:rsid w:val="000A76B4"/>
    <w:rsid w:val="000A7A4D"/>
    <w:rsid w:val="000B0392"/>
    <w:rsid w:val="000B088C"/>
    <w:rsid w:val="000B08D9"/>
    <w:rsid w:val="000B147B"/>
    <w:rsid w:val="000B23CD"/>
    <w:rsid w:val="000B28FA"/>
    <w:rsid w:val="000B2C82"/>
    <w:rsid w:val="000B2CFD"/>
    <w:rsid w:val="000B3396"/>
    <w:rsid w:val="000B40E9"/>
    <w:rsid w:val="000B4795"/>
    <w:rsid w:val="000B4A09"/>
    <w:rsid w:val="000B5AF4"/>
    <w:rsid w:val="000B69B7"/>
    <w:rsid w:val="000B6E9A"/>
    <w:rsid w:val="000B74E2"/>
    <w:rsid w:val="000B7680"/>
    <w:rsid w:val="000B76E0"/>
    <w:rsid w:val="000B7E42"/>
    <w:rsid w:val="000C1743"/>
    <w:rsid w:val="000C17E9"/>
    <w:rsid w:val="000C1F00"/>
    <w:rsid w:val="000C2425"/>
    <w:rsid w:val="000C2D2C"/>
    <w:rsid w:val="000C3903"/>
    <w:rsid w:val="000C3CB7"/>
    <w:rsid w:val="000C4485"/>
    <w:rsid w:val="000C48AC"/>
    <w:rsid w:val="000C4FC1"/>
    <w:rsid w:val="000C52D6"/>
    <w:rsid w:val="000C54A9"/>
    <w:rsid w:val="000C5EC1"/>
    <w:rsid w:val="000C5FF2"/>
    <w:rsid w:val="000C6CFE"/>
    <w:rsid w:val="000C6EF8"/>
    <w:rsid w:val="000D03FC"/>
    <w:rsid w:val="000D05FF"/>
    <w:rsid w:val="000D0DE5"/>
    <w:rsid w:val="000D10F2"/>
    <w:rsid w:val="000D1EA6"/>
    <w:rsid w:val="000D1FE7"/>
    <w:rsid w:val="000D248A"/>
    <w:rsid w:val="000D25FB"/>
    <w:rsid w:val="000D3464"/>
    <w:rsid w:val="000D3DCC"/>
    <w:rsid w:val="000D402F"/>
    <w:rsid w:val="000D4906"/>
    <w:rsid w:val="000D6082"/>
    <w:rsid w:val="000E0FC0"/>
    <w:rsid w:val="000E150F"/>
    <w:rsid w:val="000E1B8B"/>
    <w:rsid w:val="000E243C"/>
    <w:rsid w:val="000E249E"/>
    <w:rsid w:val="000E384D"/>
    <w:rsid w:val="000E3AC5"/>
    <w:rsid w:val="000E504D"/>
    <w:rsid w:val="000E56E1"/>
    <w:rsid w:val="000E56E4"/>
    <w:rsid w:val="000E5D0D"/>
    <w:rsid w:val="000E5EB6"/>
    <w:rsid w:val="000E6992"/>
    <w:rsid w:val="000E6997"/>
    <w:rsid w:val="000E69A9"/>
    <w:rsid w:val="000E76A0"/>
    <w:rsid w:val="000E7912"/>
    <w:rsid w:val="000E7A17"/>
    <w:rsid w:val="000E7E0D"/>
    <w:rsid w:val="000F13CB"/>
    <w:rsid w:val="000F1514"/>
    <w:rsid w:val="000F3D58"/>
    <w:rsid w:val="000F3F96"/>
    <w:rsid w:val="000F6B75"/>
    <w:rsid w:val="000F708E"/>
    <w:rsid w:val="000F7353"/>
    <w:rsid w:val="000F7FD0"/>
    <w:rsid w:val="001001B8"/>
    <w:rsid w:val="00100E0F"/>
    <w:rsid w:val="00101093"/>
    <w:rsid w:val="00101AC1"/>
    <w:rsid w:val="001022DB"/>
    <w:rsid w:val="001024B5"/>
    <w:rsid w:val="00102BC1"/>
    <w:rsid w:val="00104C5F"/>
    <w:rsid w:val="00105A21"/>
    <w:rsid w:val="00105D5A"/>
    <w:rsid w:val="00110146"/>
    <w:rsid w:val="001105B3"/>
    <w:rsid w:val="00111DF8"/>
    <w:rsid w:val="00111FC1"/>
    <w:rsid w:val="00112CC7"/>
    <w:rsid w:val="0011336D"/>
    <w:rsid w:val="001143AC"/>
    <w:rsid w:val="00115140"/>
    <w:rsid w:val="001151C5"/>
    <w:rsid w:val="0011551B"/>
    <w:rsid w:val="001157E0"/>
    <w:rsid w:val="001162AE"/>
    <w:rsid w:val="00116BF6"/>
    <w:rsid w:val="001171D1"/>
    <w:rsid w:val="0011730C"/>
    <w:rsid w:val="001173E3"/>
    <w:rsid w:val="001174A5"/>
    <w:rsid w:val="00117A96"/>
    <w:rsid w:val="00117CF2"/>
    <w:rsid w:val="00117E6B"/>
    <w:rsid w:val="001215DC"/>
    <w:rsid w:val="00121EDE"/>
    <w:rsid w:val="001221BD"/>
    <w:rsid w:val="001226AC"/>
    <w:rsid w:val="001226BF"/>
    <w:rsid w:val="001231D4"/>
    <w:rsid w:val="001239DC"/>
    <w:rsid w:val="001244F6"/>
    <w:rsid w:val="00124999"/>
    <w:rsid w:val="00124A25"/>
    <w:rsid w:val="00124E5B"/>
    <w:rsid w:val="001260FD"/>
    <w:rsid w:val="0012614D"/>
    <w:rsid w:val="001264C0"/>
    <w:rsid w:val="001267A9"/>
    <w:rsid w:val="0012705C"/>
    <w:rsid w:val="00127112"/>
    <w:rsid w:val="001279DC"/>
    <w:rsid w:val="00130058"/>
    <w:rsid w:val="001308CA"/>
    <w:rsid w:val="001323AE"/>
    <w:rsid w:val="0013377B"/>
    <w:rsid w:val="00133E0F"/>
    <w:rsid w:val="00135374"/>
    <w:rsid w:val="00135558"/>
    <w:rsid w:val="0013574A"/>
    <w:rsid w:val="0013583D"/>
    <w:rsid w:val="001359EC"/>
    <w:rsid w:val="00135AAF"/>
    <w:rsid w:val="00136857"/>
    <w:rsid w:val="00137310"/>
    <w:rsid w:val="001378BB"/>
    <w:rsid w:val="00140113"/>
    <w:rsid w:val="00140456"/>
    <w:rsid w:val="00140CBC"/>
    <w:rsid w:val="00141578"/>
    <w:rsid w:val="00141734"/>
    <w:rsid w:val="00141757"/>
    <w:rsid w:val="001419D3"/>
    <w:rsid w:val="00141EB8"/>
    <w:rsid w:val="001429B4"/>
    <w:rsid w:val="00142E79"/>
    <w:rsid w:val="00144059"/>
    <w:rsid w:val="0014470A"/>
    <w:rsid w:val="0014555B"/>
    <w:rsid w:val="001458CB"/>
    <w:rsid w:val="001470F7"/>
    <w:rsid w:val="00147677"/>
    <w:rsid w:val="00147B89"/>
    <w:rsid w:val="0015014F"/>
    <w:rsid w:val="00150432"/>
    <w:rsid w:val="00150471"/>
    <w:rsid w:val="00150D10"/>
    <w:rsid w:val="0015186D"/>
    <w:rsid w:val="00151DF1"/>
    <w:rsid w:val="001525C2"/>
    <w:rsid w:val="001528D4"/>
    <w:rsid w:val="00152D13"/>
    <w:rsid w:val="00153526"/>
    <w:rsid w:val="001536E0"/>
    <w:rsid w:val="0015376C"/>
    <w:rsid w:val="00153991"/>
    <w:rsid w:val="00154C4D"/>
    <w:rsid w:val="00154E8A"/>
    <w:rsid w:val="00156ACE"/>
    <w:rsid w:val="00156FE4"/>
    <w:rsid w:val="0015733F"/>
    <w:rsid w:val="00157544"/>
    <w:rsid w:val="001577CF"/>
    <w:rsid w:val="0016060F"/>
    <w:rsid w:val="00161696"/>
    <w:rsid w:val="00161CA6"/>
    <w:rsid w:val="001626AE"/>
    <w:rsid w:val="00164603"/>
    <w:rsid w:val="00164817"/>
    <w:rsid w:val="00164FFC"/>
    <w:rsid w:val="00165FDE"/>
    <w:rsid w:val="001663C1"/>
    <w:rsid w:val="0016652E"/>
    <w:rsid w:val="001676B3"/>
    <w:rsid w:val="0016788B"/>
    <w:rsid w:val="00167BC9"/>
    <w:rsid w:val="00167C9B"/>
    <w:rsid w:val="00167CFE"/>
    <w:rsid w:val="00170362"/>
    <w:rsid w:val="0017066A"/>
    <w:rsid w:val="00170733"/>
    <w:rsid w:val="00171833"/>
    <w:rsid w:val="0017252D"/>
    <w:rsid w:val="001739BD"/>
    <w:rsid w:val="00173DB6"/>
    <w:rsid w:val="00173F3C"/>
    <w:rsid w:val="00174593"/>
    <w:rsid w:val="00174773"/>
    <w:rsid w:val="0017488F"/>
    <w:rsid w:val="00174C13"/>
    <w:rsid w:val="00176FA8"/>
    <w:rsid w:val="00177349"/>
    <w:rsid w:val="00177534"/>
    <w:rsid w:val="00180D8F"/>
    <w:rsid w:val="00180E70"/>
    <w:rsid w:val="00181082"/>
    <w:rsid w:val="00181625"/>
    <w:rsid w:val="001816CA"/>
    <w:rsid w:val="00182969"/>
    <w:rsid w:val="001842C6"/>
    <w:rsid w:val="001842E3"/>
    <w:rsid w:val="00184460"/>
    <w:rsid w:val="00184748"/>
    <w:rsid w:val="0018474F"/>
    <w:rsid w:val="001854F1"/>
    <w:rsid w:val="00186B80"/>
    <w:rsid w:val="0019012C"/>
    <w:rsid w:val="001914B9"/>
    <w:rsid w:val="0019247F"/>
    <w:rsid w:val="00192913"/>
    <w:rsid w:val="001935DF"/>
    <w:rsid w:val="00193738"/>
    <w:rsid w:val="00193FDE"/>
    <w:rsid w:val="00194F0F"/>
    <w:rsid w:val="001955C7"/>
    <w:rsid w:val="001958AC"/>
    <w:rsid w:val="001A0496"/>
    <w:rsid w:val="001A06BC"/>
    <w:rsid w:val="001A07EB"/>
    <w:rsid w:val="001A0D9E"/>
    <w:rsid w:val="001A23FA"/>
    <w:rsid w:val="001A4307"/>
    <w:rsid w:val="001A480E"/>
    <w:rsid w:val="001A5CA0"/>
    <w:rsid w:val="001A6234"/>
    <w:rsid w:val="001A633F"/>
    <w:rsid w:val="001A7383"/>
    <w:rsid w:val="001A75E8"/>
    <w:rsid w:val="001B0054"/>
    <w:rsid w:val="001B05C5"/>
    <w:rsid w:val="001B0E8A"/>
    <w:rsid w:val="001B0F9B"/>
    <w:rsid w:val="001B1510"/>
    <w:rsid w:val="001B17F1"/>
    <w:rsid w:val="001B2AC9"/>
    <w:rsid w:val="001B2CC3"/>
    <w:rsid w:val="001B3216"/>
    <w:rsid w:val="001B33FC"/>
    <w:rsid w:val="001B45F8"/>
    <w:rsid w:val="001C092D"/>
    <w:rsid w:val="001C0AEE"/>
    <w:rsid w:val="001C0CBF"/>
    <w:rsid w:val="001C2480"/>
    <w:rsid w:val="001C3AC3"/>
    <w:rsid w:val="001C4456"/>
    <w:rsid w:val="001C4A17"/>
    <w:rsid w:val="001C5357"/>
    <w:rsid w:val="001C561D"/>
    <w:rsid w:val="001C619B"/>
    <w:rsid w:val="001C63AA"/>
    <w:rsid w:val="001C7279"/>
    <w:rsid w:val="001C7864"/>
    <w:rsid w:val="001C7C5A"/>
    <w:rsid w:val="001C7EB3"/>
    <w:rsid w:val="001D02C3"/>
    <w:rsid w:val="001D061C"/>
    <w:rsid w:val="001D2444"/>
    <w:rsid w:val="001D2604"/>
    <w:rsid w:val="001D316E"/>
    <w:rsid w:val="001D339D"/>
    <w:rsid w:val="001D4228"/>
    <w:rsid w:val="001D4561"/>
    <w:rsid w:val="001D4BC9"/>
    <w:rsid w:val="001D5A08"/>
    <w:rsid w:val="001D5D62"/>
    <w:rsid w:val="001D6713"/>
    <w:rsid w:val="001D6C20"/>
    <w:rsid w:val="001D7585"/>
    <w:rsid w:val="001D77A1"/>
    <w:rsid w:val="001E017B"/>
    <w:rsid w:val="001E0621"/>
    <w:rsid w:val="001E0902"/>
    <w:rsid w:val="001E18E2"/>
    <w:rsid w:val="001E258D"/>
    <w:rsid w:val="001E3507"/>
    <w:rsid w:val="001E3E87"/>
    <w:rsid w:val="001E42DD"/>
    <w:rsid w:val="001E486E"/>
    <w:rsid w:val="001E4E00"/>
    <w:rsid w:val="001E4F18"/>
    <w:rsid w:val="001E5CF7"/>
    <w:rsid w:val="001E675A"/>
    <w:rsid w:val="001E6849"/>
    <w:rsid w:val="001E6A3B"/>
    <w:rsid w:val="001E6CF9"/>
    <w:rsid w:val="001E7ABC"/>
    <w:rsid w:val="001F0559"/>
    <w:rsid w:val="001F1E68"/>
    <w:rsid w:val="001F30FE"/>
    <w:rsid w:val="001F32B3"/>
    <w:rsid w:val="001F3FE8"/>
    <w:rsid w:val="001F43E2"/>
    <w:rsid w:val="001F4998"/>
    <w:rsid w:val="001F5FE5"/>
    <w:rsid w:val="001F683C"/>
    <w:rsid w:val="001F725F"/>
    <w:rsid w:val="001F7BA7"/>
    <w:rsid w:val="00200B17"/>
    <w:rsid w:val="002015A5"/>
    <w:rsid w:val="0020203F"/>
    <w:rsid w:val="002048BF"/>
    <w:rsid w:val="00205780"/>
    <w:rsid w:val="00207523"/>
    <w:rsid w:val="00207855"/>
    <w:rsid w:val="00207919"/>
    <w:rsid w:val="00210639"/>
    <w:rsid w:val="00211699"/>
    <w:rsid w:val="00211BAD"/>
    <w:rsid w:val="00211F29"/>
    <w:rsid w:val="00211FEA"/>
    <w:rsid w:val="002127E4"/>
    <w:rsid w:val="002134D6"/>
    <w:rsid w:val="00213C84"/>
    <w:rsid w:val="00215039"/>
    <w:rsid w:val="002158E5"/>
    <w:rsid w:val="00216988"/>
    <w:rsid w:val="00220F48"/>
    <w:rsid w:val="002212DF"/>
    <w:rsid w:val="00221C47"/>
    <w:rsid w:val="002225B5"/>
    <w:rsid w:val="002228E8"/>
    <w:rsid w:val="00223A28"/>
    <w:rsid w:val="00224FE1"/>
    <w:rsid w:val="00225000"/>
    <w:rsid w:val="00225975"/>
    <w:rsid w:val="00225DDE"/>
    <w:rsid w:val="002261CF"/>
    <w:rsid w:val="00227998"/>
    <w:rsid w:val="0023018E"/>
    <w:rsid w:val="0023027D"/>
    <w:rsid w:val="00230FD0"/>
    <w:rsid w:val="00231445"/>
    <w:rsid w:val="00231725"/>
    <w:rsid w:val="00231DA9"/>
    <w:rsid w:val="00232185"/>
    <w:rsid w:val="002332E6"/>
    <w:rsid w:val="002336EB"/>
    <w:rsid w:val="00233DC7"/>
    <w:rsid w:val="00234DBC"/>
    <w:rsid w:val="0023570F"/>
    <w:rsid w:val="002362C0"/>
    <w:rsid w:val="0023690D"/>
    <w:rsid w:val="0023738F"/>
    <w:rsid w:val="002379BE"/>
    <w:rsid w:val="00237CDD"/>
    <w:rsid w:val="00237FEC"/>
    <w:rsid w:val="00237FF2"/>
    <w:rsid w:val="00240580"/>
    <w:rsid w:val="00240BFE"/>
    <w:rsid w:val="00240EEB"/>
    <w:rsid w:val="002413DB"/>
    <w:rsid w:val="002414B8"/>
    <w:rsid w:val="00241600"/>
    <w:rsid w:val="002417FA"/>
    <w:rsid w:val="002418D1"/>
    <w:rsid w:val="00241BE6"/>
    <w:rsid w:val="0024241B"/>
    <w:rsid w:val="00242A18"/>
    <w:rsid w:val="00243648"/>
    <w:rsid w:val="0024374D"/>
    <w:rsid w:val="00243B59"/>
    <w:rsid w:val="00244434"/>
    <w:rsid w:val="00244633"/>
    <w:rsid w:val="00244732"/>
    <w:rsid w:val="002447B2"/>
    <w:rsid w:val="00245EDA"/>
    <w:rsid w:val="0024606A"/>
    <w:rsid w:val="0024606F"/>
    <w:rsid w:val="002467FE"/>
    <w:rsid w:val="00246F57"/>
    <w:rsid w:val="0024752A"/>
    <w:rsid w:val="00247BFD"/>
    <w:rsid w:val="0025000C"/>
    <w:rsid w:val="00250710"/>
    <w:rsid w:val="00251226"/>
    <w:rsid w:val="00252FC4"/>
    <w:rsid w:val="00253B1E"/>
    <w:rsid w:val="002543CB"/>
    <w:rsid w:val="00254DA0"/>
    <w:rsid w:val="00257550"/>
    <w:rsid w:val="00257CC5"/>
    <w:rsid w:val="002618F3"/>
    <w:rsid w:val="00261A32"/>
    <w:rsid w:val="00261B91"/>
    <w:rsid w:val="002624A7"/>
    <w:rsid w:val="00263B74"/>
    <w:rsid w:val="00263D23"/>
    <w:rsid w:val="00264156"/>
    <w:rsid w:val="002645B7"/>
    <w:rsid w:val="00266BA4"/>
    <w:rsid w:val="00266BE7"/>
    <w:rsid w:val="00267373"/>
    <w:rsid w:val="0026797F"/>
    <w:rsid w:val="00267C4B"/>
    <w:rsid w:val="00270616"/>
    <w:rsid w:val="00270E94"/>
    <w:rsid w:val="00270FF0"/>
    <w:rsid w:val="00271E56"/>
    <w:rsid w:val="00271FF3"/>
    <w:rsid w:val="00272063"/>
    <w:rsid w:val="00272408"/>
    <w:rsid w:val="00272DAE"/>
    <w:rsid w:val="00272F24"/>
    <w:rsid w:val="00273342"/>
    <w:rsid w:val="002733B3"/>
    <w:rsid w:val="00273732"/>
    <w:rsid w:val="00273805"/>
    <w:rsid w:val="002746CF"/>
    <w:rsid w:val="00274A03"/>
    <w:rsid w:val="00275970"/>
    <w:rsid w:val="00275999"/>
    <w:rsid w:val="00275C41"/>
    <w:rsid w:val="00276628"/>
    <w:rsid w:val="00276B61"/>
    <w:rsid w:val="00277032"/>
    <w:rsid w:val="00277E08"/>
    <w:rsid w:val="00280406"/>
    <w:rsid w:val="00280D3F"/>
    <w:rsid w:val="00281B8A"/>
    <w:rsid w:val="002822DD"/>
    <w:rsid w:val="00282CD9"/>
    <w:rsid w:val="00283A6E"/>
    <w:rsid w:val="002848A2"/>
    <w:rsid w:val="002848EF"/>
    <w:rsid w:val="002853B0"/>
    <w:rsid w:val="002854A1"/>
    <w:rsid w:val="00285618"/>
    <w:rsid w:val="002859E1"/>
    <w:rsid w:val="00285A98"/>
    <w:rsid w:val="00285D56"/>
    <w:rsid w:val="00285EF7"/>
    <w:rsid w:val="0029135C"/>
    <w:rsid w:val="002919B1"/>
    <w:rsid w:val="002940E7"/>
    <w:rsid w:val="00294587"/>
    <w:rsid w:val="00294CC5"/>
    <w:rsid w:val="00294D5C"/>
    <w:rsid w:val="00294EBC"/>
    <w:rsid w:val="00295346"/>
    <w:rsid w:val="002959C3"/>
    <w:rsid w:val="00296384"/>
    <w:rsid w:val="0029712A"/>
    <w:rsid w:val="00297472"/>
    <w:rsid w:val="002A0483"/>
    <w:rsid w:val="002A05B2"/>
    <w:rsid w:val="002A0CA7"/>
    <w:rsid w:val="002A0DA1"/>
    <w:rsid w:val="002A1EB6"/>
    <w:rsid w:val="002A239F"/>
    <w:rsid w:val="002A26AE"/>
    <w:rsid w:val="002A3B61"/>
    <w:rsid w:val="002A3DB9"/>
    <w:rsid w:val="002A3EAC"/>
    <w:rsid w:val="002A3FF7"/>
    <w:rsid w:val="002A4A60"/>
    <w:rsid w:val="002A4BD6"/>
    <w:rsid w:val="002A4D71"/>
    <w:rsid w:val="002A5BD5"/>
    <w:rsid w:val="002A685A"/>
    <w:rsid w:val="002A7C96"/>
    <w:rsid w:val="002B0378"/>
    <w:rsid w:val="002B08E2"/>
    <w:rsid w:val="002B092A"/>
    <w:rsid w:val="002B09D2"/>
    <w:rsid w:val="002B0F20"/>
    <w:rsid w:val="002B105D"/>
    <w:rsid w:val="002B18CE"/>
    <w:rsid w:val="002B1C1C"/>
    <w:rsid w:val="002B28C7"/>
    <w:rsid w:val="002B2C01"/>
    <w:rsid w:val="002B2D76"/>
    <w:rsid w:val="002B2EB5"/>
    <w:rsid w:val="002B30B4"/>
    <w:rsid w:val="002B373D"/>
    <w:rsid w:val="002B3B30"/>
    <w:rsid w:val="002B4F44"/>
    <w:rsid w:val="002B5161"/>
    <w:rsid w:val="002B55A2"/>
    <w:rsid w:val="002B598A"/>
    <w:rsid w:val="002B5C7E"/>
    <w:rsid w:val="002B656B"/>
    <w:rsid w:val="002C006A"/>
    <w:rsid w:val="002C1C0B"/>
    <w:rsid w:val="002C2415"/>
    <w:rsid w:val="002C2702"/>
    <w:rsid w:val="002C3220"/>
    <w:rsid w:val="002C3776"/>
    <w:rsid w:val="002C3867"/>
    <w:rsid w:val="002C3A4A"/>
    <w:rsid w:val="002C3D74"/>
    <w:rsid w:val="002C3F2D"/>
    <w:rsid w:val="002C5D40"/>
    <w:rsid w:val="002C628A"/>
    <w:rsid w:val="002D0AC1"/>
    <w:rsid w:val="002D0D77"/>
    <w:rsid w:val="002D0E2F"/>
    <w:rsid w:val="002D1B07"/>
    <w:rsid w:val="002D1F58"/>
    <w:rsid w:val="002D3496"/>
    <w:rsid w:val="002D4739"/>
    <w:rsid w:val="002D5067"/>
    <w:rsid w:val="002D513C"/>
    <w:rsid w:val="002D531A"/>
    <w:rsid w:val="002D62E7"/>
    <w:rsid w:val="002D65B5"/>
    <w:rsid w:val="002D6957"/>
    <w:rsid w:val="002D695F"/>
    <w:rsid w:val="002D6A8B"/>
    <w:rsid w:val="002D7452"/>
    <w:rsid w:val="002D7854"/>
    <w:rsid w:val="002D7B4A"/>
    <w:rsid w:val="002E0226"/>
    <w:rsid w:val="002E0FF6"/>
    <w:rsid w:val="002E3340"/>
    <w:rsid w:val="002E379C"/>
    <w:rsid w:val="002E534C"/>
    <w:rsid w:val="002E53F4"/>
    <w:rsid w:val="002E5B0F"/>
    <w:rsid w:val="002E5CAE"/>
    <w:rsid w:val="002E6371"/>
    <w:rsid w:val="002F06E7"/>
    <w:rsid w:val="002F0855"/>
    <w:rsid w:val="002F1B5C"/>
    <w:rsid w:val="002F4E96"/>
    <w:rsid w:val="002F545A"/>
    <w:rsid w:val="002F56C0"/>
    <w:rsid w:val="002F56EE"/>
    <w:rsid w:val="002F5F28"/>
    <w:rsid w:val="002F6903"/>
    <w:rsid w:val="002F763D"/>
    <w:rsid w:val="00300319"/>
    <w:rsid w:val="00300FC2"/>
    <w:rsid w:val="003032A2"/>
    <w:rsid w:val="00303E6F"/>
    <w:rsid w:val="003052A3"/>
    <w:rsid w:val="00306212"/>
    <w:rsid w:val="0030652B"/>
    <w:rsid w:val="00306A67"/>
    <w:rsid w:val="00306EA6"/>
    <w:rsid w:val="00307104"/>
    <w:rsid w:val="00307435"/>
    <w:rsid w:val="00307A2D"/>
    <w:rsid w:val="00307B8E"/>
    <w:rsid w:val="00307FC6"/>
    <w:rsid w:val="00310355"/>
    <w:rsid w:val="003107FC"/>
    <w:rsid w:val="00311C29"/>
    <w:rsid w:val="00311E51"/>
    <w:rsid w:val="0031271B"/>
    <w:rsid w:val="00312B05"/>
    <w:rsid w:val="00313223"/>
    <w:rsid w:val="00313338"/>
    <w:rsid w:val="0031377A"/>
    <w:rsid w:val="003140C5"/>
    <w:rsid w:val="003142DD"/>
    <w:rsid w:val="00314F38"/>
    <w:rsid w:val="00315064"/>
    <w:rsid w:val="00315AF2"/>
    <w:rsid w:val="003176BE"/>
    <w:rsid w:val="00317FFC"/>
    <w:rsid w:val="003203A0"/>
    <w:rsid w:val="003211F6"/>
    <w:rsid w:val="003212B1"/>
    <w:rsid w:val="00321798"/>
    <w:rsid w:val="00321972"/>
    <w:rsid w:val="00321C7D"/>
    <w:rsid w:val="00323105"/>
    <w:rsid w:val="00324AA9"/>
    <w:rsid w:val="0032576A"/>
    <w:rsid w:val="00325C8E"/>
    <w:rsid w:val="00325DF1"/>
    <w:rsid w:val="00326126"/>
    <w:rsid w:val="003261FA"/>
    <w:rsid w:val="00326B3B"/>
    <w:rsid w:val="003273B6"/>
    <w:rsid w:val="0033031A"/>
    <w:rsid w:val="00330433"/>
    <w:rsid w:val="003307E8"/>
    <w:rsid w:val="003314C7"/>
    <w:rsid w:val="00333567"/>
    <w:rsid w:val="0033377E"/>
    <w:rsid w:val="003337FA"/>
    <w:rsid w:val="00334E8D"/>
    <w:rsid w:val="00334FDC"/>
    <w:rsid w:val="0033500D"/>
    <w:rsid w:val="00335AA8"/>
    <w:rsid w:val="00335B2D"/>
    <w:rsid w:val="00337EBC"/>
    <w:rsid w:val="00340470"/>
    <w:rsid w:val="00340FC5"/>
    <w:rsid w:val="0034123A"/>
    <w:rsid w:val="00342D4E"/>
    <w:rsid w:val="003430A4"/>
    <w:rsid w:val="003431B6"/>
    <w:rsid w:val="003450C9"/>
    <w:rsid w:val="003459C4"/>
    <w:rsid w:val="00346BB9"/>
    <w:rsid w:val="00346BF3"/>
    <w:rsid w:val="00346C20"/>
    <w:rsid w:val="003501A3"/>
    <w:rsid w:val="0035087A"/>
    <w:rsid w:val="003516CA"/>
    <w:rsid w:val="00352DFA"/>
    <w:rsid w:val="003539B7"/>
    <w:rsid w:val="00353BB5"/>
    <w:rsid w:val="00353F8C"/>
    <w:rsid w:val="00354481"/>
    <w:rsid w:val="00355811"/>
    <w:rsid w:val="003559FD"/>
    <w:rsid w:val="00355F98"/>
    <w:rsid w:val="00356B3B"/>
    <w:rsid w:val="00357D1F"/>
    <w:rsid w:val="00361324"/>
    <w:rsid w:val="00362626"/>
    <w:rsid w:val="003633AA"/>
    <w:rsid w:val="00364133"/>
    <w:rsid w:val="00365C10"/>
    <w:rsid w:val="003660AB"/>
    <w:rsid w:val="00366397"/>
    <w:rsid w:val="00366E97"/>
    <w:rsid w:val="00367440"/>
    <w:rsid w:val="00367497"/>
    <w:rsid w:val="00367B95"/>
    <w:rsid w:val="00370B64"/>
    <w:rsid w:val="003710CA"/>
    <w:rsid w:val="00372473"/>
    <w:rsid w:val="0037257C"/>
    <w:rsid w:val="003732AC"/>
    <w:rsid w:val="00373B5A"/>
    <w:rsid w:val="00373D42"/>
    <w:rsid w:val="00373FED"/>
    <w:rsid w:val="00374A35"/>
    <w:rsid w:val="00374F99"/>
    <w:rsid w:val="00376596"/>
    <w:rsid w:val="00376B46"/>
    <w:rsid w:val="00376D8B"/>
    <w:rsid w:val="003772FF"/>
    <w:rsid w:val="0038035B"/>
    <w:rsid w:val="00380A64"/>
    <w:rsid w:val="00380C19"/>
    <w:rsid w:val="00381866"/>
    <w:rsid w:val="00382A22"/>
    <w:rsid w:val="003834D1"/>
    <w:rsid w:val="00383834"/>
    <w:rsid w:val="00383DBE"/>
    <w:rsid w:val="003841A5"/>
    <w:rsid w:val="0038490F"/>
    <w:rsid w:val="00386F94"/>
    <w:rsid w:val="00387DDF"/>
    <w:rsid w:val="00390026"/>
    <w:rsid w:val="003906BA"/>
    <w:rsid w:val="00391007"/>
    <w:rsid w:val="00391286"/>
    <w:rsid w:val="003920D9"/>
    <w:rsid w:val="0039343A"/>
    <w:rsid w:val="0039385C"/>
    <w:rsid w:val="00393948"/>
    <w:rsid w:val="0039484E"/>
    <w:rsid w:val="00395164"/>
    <w:rsid w:val="003967AB"/>
    <w:rsid w:val="00396B30"/>
    <w:rsid w:val="0039704F"/>
    <w:rsid w:val="003970C1"/>
    <w:rsid w:val="00397E34"/>
    <w:rsid w:val="003A03E7"/>
    <w:rsid w:val="003A0645"/>
    <w:rsid w:val="003A0995"/>
    <w:rsid w:val="003A0AE2"/>
    <w:rsid w:val="003A0B0F"/>
    <w:rsid w:val="003A1E39"/>
    <w:rsid w:val="003A21A1"/>
    <w:rsid w:val="003A226D"/>
    <w:rsid w:val="003A27F6"/>
    <w:rsid w:val="003A2A97"/>
    <w:rsid w:val="003A3CC7"/>
    <w:rsid w:val="003A5E5D"/>
    <w:rsid w:val="003A5F20"/>
    <w:rsid w:val="003A728E"/>
    <w:rsid w:val="003A75D8"/>
    <w:rsid w:val="003A7CA2"/>
    <w:rsid w:val="003A7DEE"/>
    <w:rsid w:val="003B0BB9"/>
    <w:rsid w:val="003B0FF7"/>
    <w:rsid w:val="003B1AD2"/>
    <w:rsid w:val="003B1C4B"/>
    <w:rsid w:val="003B1E6E"/>
    <w:rsid w:val="003B25F2"/>
    <w:rsid w:val="003B26A4"/>
    <w:rsid w:val="003B56DC"/>
    <w:rsid w:val="003B64AD"/>
    <w:rsid w:val="003B684C"/>
    <w:rsid w:val="003B70B5"/>
    <w:rsid w:val="003B7C6C"/>
    <w:rsid w:val="003B7CB2"/>
    <w:rsid w:val="003C039B"/>
    <w:rsid w:val="003C0613"/>
    <w:rsid w:val="003C14FC"/>
    <w:rsid w:val="003C2E5C"/>
    <w:rsid w:val="003C3CDA"/>
    <w:rsid w:val="003C490B"/>
    <w:rsid w:val="003C652A"/>
    <w:rsid w:val="003C7507"/>
    <w:rsid w:val="003D0666"/>
    <w:rsid w:val="003D10BE"/>
    <w:rsid w:val="003D123A"/>
    <w:rsid w:val="003D1297"/>
    <w:rsid w:val="003D26A8"/>
    <w:rsid w:val="003D2F18"/>
    <w:rsid w:val="003D33F1"/>
    <w:rsid w:val="003D3544"/>
    <w:rsid w:val="003D3745"/>
    <w:rsid w:val="003D37B1"/>
    <w:rsid w:val="003D39A1"/>
    <w:rsid w:val="003D4217"/>
    <w:rsid w:val="003D5612"/>
    <w:rsid w:val="003D6EF5"/>
    <w:rsid w:val="003D6F73"/>
    <w:rsid w:val="003D6FF2"/>
    <w:rsid w:val="003E1939"/>
    <w:rsid w:val="003E1F20"/>
    <w:rsid w:val="003E2065"/>
    <w:rsid w:val="003E3CBA"/>
    <w:rsid w:val="003E5346"/>
    <w:rsid w:val="003E5CAE"/>
    <w:rsid w:val="003E76A5"/>
    <w:rsid w:val="003E7E6D"/>
    <w:rsid w:val="003E7F4F"/>
    <w:rsid w:val="003F06B5"/>
    <w:rsid w:val="003F1696"/>
    <w:rsid w:val="003F1A9F"/>
    <w:rsid w:val="003F31B9"/>
    <w:rsid w:val="003F3592"/>
    <w:rsid w:val="003F3D77"/>
    <w:rsid w:val="003F3F04"/>
    <w:rsid w:val="003F47B4"/>
    <w:rsid w:val="003F572B"/>
    <w:rsid w:val="003F6C4B"/>
    <w:rsid w:val="003F71D0"/>
    <w:rsid w:val="003F7291"/>
    <w:rsid w:val="003F77BB"/>
    <w:rsid w:val="003F7B30"/>
    <w:rsid w:val="004006F4"/>
    <w:rsid w:val="00400FF0"/>
    <w:rsid w:val="004012B1"/>
    <w:rsid w:val="0040135D"/>
    <w:rsid w:val="00402572"/>
    <w:rsid w:val="00402B89"/>
    <w:rsid w:val="00402BE0"/>
    <w:rsid w:val="0040329C"/>
    <w:rsid w:val="00403555"/>
    <w:rsid w:val="00403D10"/>
    <w:rsid w:val="0040465F"/>
    <w:rsid w:val="004051FD"/>
    <w:rsid w:val="00405D89"/>
    <w:rsid w:val="004069E0"/>
    <w:rsid w:val="004069E7"/>
    <w:rsid w:val="00406E7F"/>
    <w:rsid w:val="0040717F"/>
    <w:rsid w:val="0040789F"/>
    <w:rsid w:val="00407D61"/>
    <w:rsid w:val="00410225"/>
    <w:rsid w:val="004109E8"/>
    <w:rsid w:val="00410BF0"/>
    <w:rsid w:val="00410F36"/>
    <w:rsid w:val="00411505"/>
    <w:rsid w:val="00411784"/>
    <w:rsid w:val="00411EFE"/>
    <w:rsid w:val="00412766"/>
    <w:rsid w:val="00412CD2"/>
    <w:rsid w:val="004138DC"/>
    <w:rsid w:val="00413A66"/>
    <w:rsid w:val="00413E96"/>
    <w:rsid w:val="00414382"/>
    <w:rsid w:val="0041467F"/>
    <w:rsid w:val="00415727"/>
    <w:rsid w:val="00415C47"/>
    <w:rsid w:val="00420B8D"/>
    <w:rsid w:val="0042109D"/>
    <w:rsid w:val="004211BD"/>
    <w:rsid w:val="00421E29"/>
    <w:rsid w:val="0042253B"/>
    <w:rsid w:val="004229DE"/>
    <w:rsid w:val="00422E0A"/>
    <w:rsid w:val="00423416"/>
    <w:rsid w:val="004235E6"/>
    <w:rsid w:val="004239BD"/>
    <w:rsid w:val="00423B92"/>
    <w:rsid w:val="00423BA2"/>
    <w:rsid w:val="00424A8B"/>
    <w:rsid w:val="00425101"/>
    <w:rsid w:val="00425589"/>
    <w:rsid w:val="0042683D"/>
    <w:rsid w:val="00426A08"/>
    <w:rsid w:val="00430AB6"/>
    <w:rsid w:val="00431A5D"/>
    <w:rsid w:val="00431B14"/>
    <w:rsid w:val="0043314F"/>
    <w:rsid w:val="0043400D"/>
    <w:rsid w:val="004353D5"/>
    <w:rsid w:val="00435636"/>
    <w:rsid w:val="00435D2D"/>
    <w:rsid w:val="0043751F"/>
    <w:rsid w:val="00437880"/>
    <w:rsid w:val="00440017"/>
    <w:rsid w:val="00440108"/>
    <w:rsid w:val="00440554"/>
    <w:rsid w:val="00442287"/>
    <w:rsid w:val="0044281D"/>
    <w:rsid w:val="00442EAF"/>
    <w:rsid w:val="004430B5"/>
    <w:rsid w:val="0044310B"/>
    <w:rsid w:val="00443AEE"/>
    <w:rsid w:val="00443E22"/>
    <w:rsid w:val="004440B6"/>
    <w:rsid w:val="00444359"/>
    <w:rsid w:val="00444C20"/>
    <w:rsid w:val="00444DA1"/>
    <w:rsid w:val="00445487"/>
    <w:rsid w:val="00445BC4"/>
    <w:rsid w:val="0044682D"/>
    <w:rsid w:val="00446FD8"/>
    <w:rsid w:val="00450C43"/>
    <w:rsid w:val="00450E82"/>
    <w:rsid w:val="004510C7"/>
    <w:rsid w:val="0045175F"/>
    <w:rsid w:val="0045265C"/>
    <w:rsid w:val="0045329B"/>
    <w:rsid w:val="00453CED"/>
    <w:rsid w:val="004540FC"/>
    <w:rsid w:val="00454718"/>
    <w:rsid w:val="00454B01"/>
    <w:rsid w:val="00455100"/>
    <w:rsid w:val="00455238"/>
    <w:rsid w:val="004559F5"/>
    <w:rsid w:val="00455D90"/>
    <w:rsid w:val="00455E80"/>
    <w:rsid w:val="00457028"/>
    <w:rsid w:val="00457A92"/>
    <w:rsid w:val="00460094"/>
    <w:rsid w:val="004602F8"/>
    <w:rsid w:val="00460A11"/>
    <w:rsid w:val="00461903"/>
    <w:rsid w:val="00461C83"/>
    <w:rsid w:val="004629C4"/>
    <w:rsid w:val="0046338D"/>
    <w:rsid w:val="00463A4B"/>
    <w:rsid w:val="00464A27"/>
    <w:rsid w:val="00465557"/>
    <w:rsid w:val="004663BD"/>
    <w:rsid w:val="00467258"/>
    <w:rsid w:val="004678F7"/>
    <w:rsid w:val="0047014E"/>
    <w:rsid w:val="0047113E"/>
    <w:rsid w:val="00471597"/>
    <w:rsid w:val="0047239A"/>
    <w:rsid w:val="0047312E"/>
    <w:rsid w:val="0047377C"/>
    <w:rsid w:val="00473A80"/>
    <w:rsid w:val="00474747"/>
    <w:rsid w:val="0047513A"/>
    <w:rsid w:val="00476481"/>
    <w:rsid w:val="004764E4"/>
    <w:rsid w:val="0047696F"/>
    <w:rsid w:val="004778DC"/>
    <w:rsid w:val="00477A24"/>
    <w:rsid w:val="00477A65"/>
    <w:rsid w:val="00477CD1"/>
    <w:rsid w:val="00480545"/>
    <w:rsid w:val="00480E47"/>
    <w:rsid w:val="0048126E"/>
    <w:rsid w:val="0048298D"/>
    <w:rsid w:val="0048335A"/>
    <w:rsid w:val="00484160"/>
    <w:rsid w:val="00484482"/>
    <w:rsid w:val="0048456D"/>
    <w:rsid w:val="00485CA0"/>
    <w:rsid w:val="00486D0A"/>
    <w:rsid w:val="004878C4"/>
    <w:rsid w:val="00490166"/>
    <w:rsid w:val="0049031D"/>
    <w:rsid w:val="0049068C"/>
    <w:rsid w:val="00490C5F"/>
    <w:rsid w:val="00491A37"/>
    <w:rsid w:val="00492A9B"/>
    <w:rsid w:val="00494080"/>
    <w:rsid w:val="0049421A"/>
    <w:rsid w:val="00495385"/>
    <w:rsid w:val="004953C4"/>
    <w:rsid w:val="00495A90"/>
    <w:rsid w:val="00495CBF"/>
    <w:rsid w:val="00497512"/>
    <w:rsid w:val="00497C22"/>
    <w:rsid w:val="00497D01"/>
    <w:rsid w:val="004A0665"/>
    <w:rsid w:val="004A0D38"/>
    <w:rsid w:val="004A1C44"/>
    <w:rsid w:val="004A2BE3"/>
    <w:rsid w:val="004A3133"/>
    <w:rsid w:val="004A4C03"/>
    <w:rsid w:val="004A4C40"/>
    <w:rsid w:val="004A4DE8"/>
    <w:rsid w:val="004A4FA5"/>
    <w:rsid w:val="004A6040"/>
    <w:rsid w:val="004A6838"/>
    <w:rsid w:val="004A6E32"/>
    <w:rsid w:val="004A70BE"/>
    <w:rsid w:val="004A791E"/>
    <w:rsid w:val="004A7E75"/>
    <w:rsid w:val="004B0B1D"/>
    <w:rsid w:val="004B1787"/>
    <w:rsid w:val="004B27B4"/>
    <w:rsid w:val="004B27BD"/>
    <w:rsid w:val="004B31D1"/>
    <w:rsid w:val="004B369F"/>
    <w:rsid w:val="004B461E"/>
    <w:rsid w:val="004B52DD"/>
    <w:rsid w:val="004B717E"/>
    <w:rsid w:val="004B7A07"/>
    <w:rsid w:val="004C05A4"/>
    <w:rsid w:val="004C2553"/>
    <w:rsid w:val="004C2B3C"/>
    <w:rsid w:val="004C3FF2"/>
    <w:rsid w:val="004C44C8"/>
    <w:rsid w:val="004C5178"/>
    <w:rsid w:val="004C5266"/>
    <w:rsid w:val="004C58AF"/>
    <w:rsid w:val="004C6848"/>
    <w:rsid w:val="004C69C5"/>
    <w:rsid w:val="004C6EFF"/>
    <w:rsid w:val="004D0CFE"/>
    <w:rsid w:val="004D0EF9"/>
    <w:rsid w:val="004D0F40"/>
    <w:rsid w:val="004D12A7"/>
    <w:rsid w:val="004D17D0"/>
    <w:rsid w:val="004D2638"/>
    <w:rsid w:val="004D2686"/>
    <w:rsid w:val="004D2A83"/>
    <w:rsid w:val="004D30C3"/>
    <w:rsid w:val="004D334C"/>
    <w:rsid w:val="004D4661"/>
    <w:rsid w:val="004D4ECA"/>
    <w:rsid w:val="004D5647"/>
    <w:rsid w:val="004D598C"/>
    <w:rsid w:val="004D6132"/>
    <w:rsid w:val="004D6437"/>
    <w:rsid w:val="004D64BF"/>
    <w:rsid w:val="004D72DC"/>
    <w:rsid w:val="004D75A6"/>
    <w:rsid w:val="004E0154"/>
    <w:rsid w:val="004E0791"/>
    <w:rsid w:val="004E1B3E"/>
    <w:rsid w:val="004E272B"/>
    <w:rsid w:val="004E2C43"/>
    <w:rsid w:val="004E2CE0"/>
    <w:rsid w:val="004E3897"/>
    <w:rsid w:val="004E4078"/>
    <w:rsid w:val="004E4A12"/>
    <w:rsid w:val="004E4E32"/>
    <w:rsid w:val="004E58F2"/>
    <w:rsid w:val="004E69AA"/>
    <w:rsid w:val="004E7939"/>
    <w:rsid w:val="004F0266"/>
    <w:rsid w:val="004F033D"/>
    <w:rsid w:val="004F050B"/>
    <w:rsid w:val="004F0790"/>
    <w:rsid w:val="004F13DE"/>
    <w:rsid w:val="004F202B"/>
    <w:rsid w:val="004F25FB"/>
    <w:rsid w:val="004F4150"/>
    <w:rsid w:val="004F4437"/>
    <w:rsid w:val="004F48FD"/>
    <w:rsid w:val="004F4E02"/>
    <w:rsid w:val="004F549D"/>
    <w:rsid w:val="004F666F"/>
    <w:rsid w:val="004F726D"/>
    <w:rsid w:val="004F7FF6"/>
    <w:rsid w:val="005003F4"/>
    <w:rsid w:val="00500A61"/>
    <w:rsid w:val="005023CD"/>
    <w:rsid w:val="005036CD"/>
    <w:rsid w:val="005041CD"/>
    <w:rsid w:val="00505146"/>
    <w:rsid w:val="00505181"/>
    <w:rsid w:val="0050530C"/>
    <w:rsid w:val="00506931"/>
    <w:rsid w:val="0050788A"/>
    <w:rsid w:val="00507CAC"/>
    <w:rsid w:val="00507D35"/>
    <w:rsid w:val="00507F61"/>
    <w:rsid w:val="005108A2"/>
    <w:rsid w:val="00510931"/>
    <w:rsid w:val="005116B9"/>
    <w:rsid w:val="00512135"/>
    <w:rsid w:val="005137E5"/>
    <w:rsid w:val="00513FBA"/>
    <w:rsid w:val="0051419C"/>
    <w:rsid w:val="00514247"/>
    <w:rsid w:val="00514332"/>
    <w:rsid w:val="00515070"/>
    <w:rsid w:val="005171FF"/>
    <w:rsid w:val="005174A7"/>
    <w:rsid w:val="0051771F"/>
    <w:rsid w:val="005202F1"/>
    <w:rsid w:val="005220FA"/>
    <w:rsid w:val="005233B4"/>
    <w:rsid w:val="0052382A"/>
    <w:rsid w:val="00524369"/>
    <w:rsid w:val="00527F69"/>
    <w:rsid w:val="0053014E"/>
    <w:rsid w:val="0053029A"/>
    <w:rsid w:val="00530F96"/>
    <w:rsid w:val="0053113A"/>
    <w:rsid w:val="005313ED"/>
    <w:rsid w:val="005318A8"/>
    <w:rsid w:val="00532280"/>
    <w:rsid w:val="00532350"/>
    <w:rsid w:val="0053270A"/>
    <w:rsid w:val="00532813"/>
    <w:rsid w:val="00533D74"/>
    <w:rsid w:val="00533E8B"/>
    <w:rsid w:val="00534020"/>
    <w:rsid w:val="00534214"/>
    <w:rsid w:val="005345EA"/>
    <w:rsid w:val="00535848"/>
    <w:rsid w:val="005363D5"/>
    <w:rsid w:val="005373D1"/>
    <w:rsid w:val="005373F8"/>
    <w:rsid w:val="005379D9"/>
    <w:rsid w:val="00537D7D"/>
    <w:rsid w:val="00540426"/>
    <w:rsid w:val="0054101F"/>
    <w:rsid w:val="005416FA"/>
    <w:rsid w:val="005421CA"/>
    <w:rsid w:val="00542472"/>
    <w:rsid w:val="00544052"/>
    <w:rsid w:val="00544905"/>
    <w:rsid w:val="00545F4C"/>
    <w:rsid w:val="005466DC"/>
    <w:rsid w:val="00546F86"/>
    <w:rsid w:val="0054755C"/>
    <w:rsid w:val="00550CB6"/>
    <w:rsid w:val="00551058"/>
    <w:rsid w:val="00551FB4"/>
    <w:rsid w:val="00552D97"/>
    <w:rsid w:val="00552E14"/>
    <w:rsid w:val="00553308"/>
    <w:rsid w:val="00553B25"/>
    <w:rsid w:val="005544DD"/>
    <w:rsid w:val="00554926"/>
    <w:rsid w:val="00554DD3"/>
    <w:rsid w:val="005565FE"/>
    <w:rsid w:val="005616C6"/>
    <w:rsid w:val="0056198A"/>
    <w:rsid w:val="005625EB"/>
    <w:rsid w:val="00562A59"/>
    <w:rsid w:val="00562E25"/>
    <w:rsid w:val="00563E12"/>
    <w:rsid w:val="005645A6"/>
    <w:rsid w:val="005667EE"/>
    <w:rsid w:val="00567103"/>
    <w:rsid w:val="00567781"/>
    <w:rsid w:val="00567999"/>
    <w:rsid w:val="0057163F"/>
    <w:rsid w:val="00573F3E"/>
    <w:rsid w:val="00574089"/>
    <w:rsid w:val="00574A7D"/>
    <w:rsid w:val="00575746"/>
    <w:rsid w:val="00575BC2"/>
    <w:rsid w:val="005760B3"/>
    <w:rsid w:val="00576945"/>
    <w:rsid w:val="00577677"/>
    <w:rsid w:val="0058083C"/>
    <w:rsid w:val="00580845"/>
    <w:rsid w:val="00580F6A"/>
    <w:rsid w:val="005813D5"/>
    <w:rsid w:val="005817AE"/>
    <w:rsid w:val="00582330"/>
    <w:rsid w:val="00582708"/>
    <w:rsid w:val="0058281A"/>
    <w:rsid w:val="00583A50"/>
    <w:rsid w:val="00583EA7"/>
    <w:rsid w:val="00585220"/>
    <w:rsid w:val="0058585A"/>
    <w:rsid w:val="0058644B"/>
    <w:rsid w:val="00586749"/>
    <w:rsid w:val="00586F22"/>
    <w:rsid w:val="00587E8B"/>
    <w:rsid w:val="005923FB"/>
    <w:rsid w:val="00592A73"/>
    <w:rsid w:val="0059365F"/>
    <w:rsid w:val="005944FF"/>
    <w:rsid w:val="0059553E"/>
    <w:rsid w:val="00595663"/>
    <w:rsid w:val="0059668C"/>
    <w:rsid w:val="005967FB"/>
    <w:rsid w:val="00596938"/>
    <w:rsid w:val="00596957"/>
    <w:rsid w:val="00596B7F"/>
    <w:rsid w:val="00596E35"/>
    <w:rsid w:val="00597690"/>
    <w:rsid w:val="005A0561"/>
    <w:rsid w:val="005A06F9"/>
    <w:rsid w:val="005A0C1A"/>
    <w:rsid w:val="005A1475"/>
    <w:rsid w:val="005A3E81"/>
    <w:rsid w:val="005A556A"/>
    <w:rsid w:val="005A63B1"/>
    <w:rsid w:val="005A6666"/>
    <w:rsid w:val="005A7F88"/>
    <w:rsid w:val="005B0F76"/>
    <w:rsid w:val="005B0FB2"/>
    <w:rsid w:val="005B162F"/>
    <w:rsid w:val="005B1CDD"/>
    <w:rsid w:val="005B2C6B"/>
    <w:rsid w:val="005B39F1"/>
    <w:rsid w:val="005B4383"/>
    <w:rsid w:val="005B4C4E"/>
    <w:rsid w:val="005B5439"/>
    <w:rsid w:val="005B7D4C"/>
    <w:rsid w:val="005C018C"/>
    <w:rsid w:val="005C0421"/>
    <w:rsid w:val="005C1182"/>
    <w:rsid w:val="005C1791"/>
    <w:rsid w:val="005C1E5C"/>
    <w:rsid w:val="005C256D"/>
    <w:rsid w:val="005C25FC"/>
    <w:rsid w:val="005C2666"/>
    <w:rsid w:val="005C2C60"/>
    <w:rsid w:val="005C3E36"/>
    <w:rsid w:val="005C42FD"/>
    <w:rsid w:val="005C4FAB"/>
    <w:rsid w:val="005C5CF6"/>
    <w:rsid w:val="005C6334"/>
    <w:rsid w:val="005C7C0E"/>
    <w:rsid w:val="005D083F"/>
    <w:rsid w:val="005D32CE"/>
    <w:rsid w:val="005D356D"/>
    <w:rsid w:val="005D40C6"/>
    <w:rsid w:val="005D41E9"/>
    <w:rsid w:val="005D4D7D"/>
    <w:rsid w:val="005D5103"/>
    <w:rsid w:val="005D6CE1"/>
    <w:rsid w:val="005D771A"/>
    <w:rsid w:val="005E0471"/>
    <w:rsid w:val="005E04F9"/>
    <w:rsid w:val="005E0656"/>
    <w:rsid w:val="005E0871"/>
    <w:rsid w:val="005E08CF"/>
    <w:rsid w:val="005E3675"/>
    <w:rsid w:val="005E3D65"/>
    <w:rsid w:val="005E41A0"/>
    <w:rsid w:val="005E4CA3"/>
    <w:rsid w:val="005E5B00"/>
    <w:rsid w:val="005E62EC"/>
    <w:rsid w:val="005E6627"/>
    <w:rsid w:val="005E7D36"/>
    <w:rsid w:val="005F0AAB"/>
    <w:rsid w:val="005F10A7"/>
    <w:rsid w:val="005F11DA"/>
    <w:rsid w:val="005F124B"/>
    <w:rsid w:val="005F15EE"/>
    <w:rsid w:val="005F1B38"/>
    <w:rsid w:val="005F1F73"/>
    <w:rsid w:val="005F2347"/>
    <w:rsid w:val="005F2D5C"/>
    <w:rsid w:val="005F30ED"/>
    <w:rsid w:val="005F3412"/>
    <w:rsid w:val="005F3777"/>
    <w:rsid w:val="005F42FA"/>
    <w:rsid w:val="005F46D8"/>
    <w:rsid w:val="005F4D75"/>
    <w:rsid w:val="005F4F3B"/>
    <w:rsid w:val="005F537C"/>
    <w:rsid w:val="005F66E9"/>
    <w:rsid w:val="005F67C6"/>
    <w:rsid w:val="005F6BB3"/>
    <w:rsid w:val="005F736E"/>
    <w:rsid w:val="005F7849"/>
    <w:rsid w:val="0060040D"/>
    <w:rsid w:val="0060201D"/>
    <w:rsid w:val="006022AD"/>
    <w:rsid w:val="006027F5"/>
    <w:rsid w:val="00605130"/>
    <w:rsid w:val="0060609A"/>
    <w:rsid w:val="006100C5"/>
    <w:rsid w:val="00610DFF"/>
    <w:rsid w:val="006123FF"/>
    <w:rsid w:val="006137DC"/>
    <w:rsid w:val="006138D4"/>
    <w:rsid w:val="00613C2C"/>
    <w:rsid w:val="00613D3B"/>
    <w:rsid w:val="006142CF"/>
    <w:rsid w:val="00614822"/>
    <w:rsid w:val="0061575D"/>
    <w:rsid w:val="00616C91"/>
    <w:rsid w:val="00616F66"/>
    <w:rsid w:val="0062003A"/>
    <w:rsid w:val="00620531"/>
    <w:rsid w:val="00620AC8"/>
    <w:rsid w:val="00620D70"/>
    <w:rsid w:val="00621673"/>
    <w:rsid w:val="00622868"/>
    <w:rsid w:val="006229D0"/>
    <w:rsid w:val="0062460A"/>
    <w:rsid w:val="00625359"/>
    <w:rsid w:val="006253B8"/>
    <w:rsid w:val="0062746D"/>
    <w:rsid w:val="0063043C"/>
    <w:rsid w:val="0063079A"/>
    <w:rsid w:val="00630E77"/>
    <w:rsid w:val="00630FB2"/>
    <w:rsid w:val="0063232B"/>
    <w:rsid w:val="0063266E"/>
    <w:rsid w:val="00632F5A"/>
    <w:rsid w:val="0063301B"/>
    <w:rsid w:val="00633573"/>
    <w:rsid w:val="006336E1"/>
    <w:rsid w:val="00633D4C"/>
    <w:rsid w:val="0063438F"/>
    <w:rsid w:val="00634CEF"/>
    <w:rsid w:val="006352D8"/>
    <w:rsid w:val="0063537A"/>
    <w:rsid w:val="00635765"/>
    <w:rsid w:val="00635A72"/>
    <w:rsid w:val="00635CE0"/>
    <w:rsid w:val="00635D32"/>
    <w:rsid w:val="0063630B"/>
    <w:rsid w:val="0063636B"/>
    <w:rsid w:val="006363CC"/>
    <w:rsid w:val="00636C5A"/>
    <w:rsid w:val="00637602"/>
    <w:rsid w:val="006379CC"/>
    <w:rsid w:val="0064058C"/>
    <w:rsid w:val="00640E4D"/>
    <w:rsid w:val="00640F5F"/>
    <w:rsid w:val="00641058"/>
    <w:rsid w:val="006414A3"/>
    <w:rsid w:val="00641602"/>
    <w:rsid w:val="00641788"/>
    <w:rsid w:val="006428BE"/>
    <w:rsid w:val="00642D2D"/>
    <w:rsid w:val="0064357B"/>
    <w:rsid w:val="006449AE"/>
    <w:rsid w:val="0064516D"/>
    <w:rsid w:val="006452F4"/>
    <w:rsid w:val="006455FD"/>
    <w:rsid w:val="0064603E"/>
    <w:rsid w:val="006460C9"/>
    <w:rsid w:val="00646322"/>
    <w:rsid w:val="006474F1"/>
    <w:rsid w:val="006509CA"/>
    <w:rsid w:val="00650D14"/>
    <w:rsid w:val="00650D52"/>
    <w:rsid w:val="00651BB1"/>
    <w:rsid w:val="00652CC5"/>
    <w:rsid w:val="00653306"/>
    <w:rsid w:val="00653B89"/>
    <w:rsid w:val="0065505F"/>
    <w:rsid w:val="00655500"/>
    <w:rsid w:val="006556C3"/>
    <w:rsid w:val="00656258"/>
    <w:rsid w:val="0065736E"/>
    <w:rsid w:val="00660687"/>
    <w:rsid w:val="006607E9"/>
    <w:rsid w:val="00660E1A"/>
    <w:rsid w:val="00661B02"/>
    <w:rsid w:val="00663E50"/>
    <w:rsid w:val="00664EB0"/>
    <w:rsid w:val="00665585"/>
    <w:rsid w:val="006656CA"/>
    <w:rsid w:val="006663C8"/>
    <w:rsid w:val="00666839"/>
    <w:rsid w:val="0066695E"/>
    <w:rsid w:val="00667579"/>
    <w:rsid w:val="00667D94"/>
    <w:rsid w:val="00670236"/>
    <w:rsid w:val="006714A0"/>
    <w:rsid w:val="00672B3A"/>
    <w:rsid w:val="006752F9"/>
    <w:rsid w:val="006764CA"/>
    <w:rsid w:val="00677D8C"/>
    <w:rsid w:val="006810A0"/>
    <w:rsid w:val="00681246"/>
    <w:rsid w:val="00681B7F"/>
    <w:rsid w:val="00681D68"/>
    <w:rsid w:val="00681F41"/>
    <w:rsid w:val="00681FA5"/>
    <w:rsid w:val="006822BC"/>
    <w:rsid w:val="00682BF6"/>
    <w:rsid w:val="00683AD3"/>
    <w:rsid w:val="00683AF9"/>
    <w:rsid w:val="00683C6D"/>
    <w:rsid w:val="00684E07"/>
    <w:rsid w:val="0068547C"/>
    <w:rsid w:val="0068551E"/>
    <w:rsid w:val="0068580C"/>
    <w:rsid w:val="006864A3"/>
    <w:rsid w:val="006868FC"/>
    <w:rsid w:val="0068755F"/>
    <w:rsid w:val="0069090E"/>
    <w:rsid w:val="0069255F"/>
    <w:rsid w:val="00693F70"/>
    <w:rsid w:val="00694661"/>
    <w:rsid w:val="00694B6A"/>
    <w:rsid w:val="006968D6"/>
    <w:rsid w:val="00696D55"/>
    <w:rsid w:val="0069722E"/>
    <w:rsid w:val="006A16CE"/>
    <w:rsid w:val="006A19CC"/>
    <w:rsid w:val="006A1CCF"/>
    <w:rsid w:val="006A207E"/>
    <w:rsid w:val="006A23AF"/>
    <w:rsid w:val="006A257A"/>
    <w:rsid w:val="006A3291"/>
    <w:rsid w:val="006A358B"/>
    <w:rsid w:val="006A4AD9"/>
    <w:rsid w:val="006B0109"/>
    <w:rsid w:val="006B063C"/>
    <w:rsid w:val="006B073A"/>
    <w:rsid w:val="006B1CFA"/>
    <w:rsid w:val="006B1D44"/>
    <w:rsid w:val="006B1EC2"/>
    <w:rsid w:val="006B24D1"/>
    <w:rsid w:val="006B2DD1"/>
    <w:rsid w:val="006B33F1"/>
    <w:rsid w:val="006B3DBB"/>
    <w:rsid w:val="006B4102"/>
    <w:rsid w:val="006B5D5A"/>
    <w:rsid w:val="006B6555"/>
    <w:rsid w:val="006B663B"/>
    <w:rsid w:val="006B6D7F"/>
    <w:rsid w:val="006B78B7"/>
    <w:rsid w:val="006C0914"/>
    <w:rsid w:val="006C0E51"/>
    <w:rsid w:val="006C0FD5"/>
    <w:rsid w:val="006C2D5B"/>
    <w:rsid w:val="006C3DF0"/>
    <w:rsid w:val="006C3DF1"/>
    <w:rsid w:val="006C4060"/>
    <w:rsid w:val="006C41ED"/>
    <w:rsid w:val="006C4CCE"/>
    <w:rsid w:val="006C4E8C"/>
    <w:rsid w:val="006C5CBD"/>
    <w:rsid w:val="006C656B"/>
    <w:rsid w:val="006C674A"/>
    <w:rsid w:val="006D00C8"/>
    <w:rsid w:val="006D076B"/>
    <w:rsid w:val="006D08A2"/>
    <w:rsid w:val="006D150E"/>
    <w:rsid w:val="006D193D"/>
    <w:rsid w:val="006D208F"/>
    <w:rsid w:val="006D2A13"/>
    <w:rsid w:val="006D3EA9"/>
    <w:rsid w:val="006D4B1E"/>
    <w:rsid w:val="006D4D9B"/>
    <w:rsid w:val="006D50BF"/>
    <w:rsid w:val="006D5CC4"/>
    <w:rsid w:val="006D5FC3"/>
    <w:rsid w:val="006D61E2"/>
    <w:rsid w:val="006D639B"/>
    <w:rsid w:val="006D63F1"/>
    <w:rsid w:val="006E017D"/>
    <w:rsid w:val="006E025F"/>
    <w:rsid w:val="006E0940"/>
    <w:rsid w:val="006E0CF2"/>
    <w:rsid w:val="006E0EA5"/>
    <w:rsid w:val="006E2CDD"/>
    <w:rsid w:val="006E334C"/>
    <w:rsid w:val="006E5175"/>
    <w:rsid w:val="006E5C66"/>
    <w:rsid w:val="006E6AB4"/>
    <w:rsid w:val="006E70E7"/>
    <w:rsid w:val="006E7932"/>
    <w:rsid w:val="006E7A70"/>
    <w:rsid w:val="006F1D98"/>
    <w:rsid w:val="006F2A98"/>
    <w:rsid w:val="006F36DB"/>
    <w:rsid w:val="006F36EE"/>
    <w:rsid w:val="006F4251"/>
    <w:rsid w:val="006F4280"/>
    <w:rsid w:val="006F442B"/>
    <w:rsid w:val="006F489B"/>
    <w:rsid w:val="006F4D2D"/>
    <w:rsid w:val="006F5015"/>
    <w:rsid w:val="006F501C"/>
    <w:rsid w:val="006F501D"/>
    <w:rsid w:val="006F5934"/>
    <w:rsid w:val="006F5B64"/>
    <w:rsid w:val="006F7F0F"/>
    <w:rsid w:val="007004EA"/>
    <w:rsid w:val="00700E45"/>
    <w:rsid w:val="007012B7"/>
    <w:rsid w:val="00701737"/>
    <w:rsid w:val="00701BA7"/>
    <w:rsid w:val="00702189"/>
    <w:rsid w:val="007021C5"/>
    <w:rsid w:val="0070299D"/>
    <w:rsid w:val="00702A4A"/>
    <w:rsid w:val="00702EB7"/>
    <w:rsid w:val="00703098"/>
    <w:rsid w:val="007036FE"/>
    <w:rsid w:val="00703AF1"/>
    <w:rsid w:val="0070401B"/>
    <w:rsid w:val="00704DCE"/>
    <w:rsid w:val="00706DBE"/>
    <w:rsid w:val="007106DD"/>
    <w:rsid w:val="0071148F"/>
    <w:rsid w:val="00711B9A"/>
    <w:rsid w:val="007124B4"/>
    <w:rsid w:val="00712596"/>
    <w:rsid w:val="00712866"/>
    <w:rsid w:val="00713485"/>
    <w:rsid w:val="00713DEE"/>
    <w:rsid w:val="0071513D"/>
    <w:rsid w:val="007152A2"/>
    <w:rsid w:val="0071552F"/>
    <w:rsid w:val="00715EE9"/>
    <w:rsid w:val="00716808"/>
    <w:rsid w:val="007204C0"/>
    <w:rsid w:val="00721388"/>
    <w:rsid w:val="007213DD"/>
    <w:rsid w:val="0072154A"/>
    <w:rsid w:val="00721592"/>
    <w:rsid w:val="00721699"/>
    <w:rsid w:val="00721C06"/>
    <w:rsid w:val="00721C55"/>
    <w:rsid w:val="00721E7E"/>
    <w:rsid w:val="00722172"/>
    <w:rsid w:val="00722B1B"/>
    <w:rsid w:val="0072362D"/>
    <w:rsid w:val="00723C4F"/>
    <w:rsid w:val="00724570"/>
    <w:rsid w:val="0072459E"/>
    <w:rsid w:val="00725471"/>
    <w:rsid w:val="007257D3"/>
    <w:rsid w:val="00725B85"/>
    <w:rsid w:val="007267A1"/>
    <w:rsid w:val="00726C06"/>
    <w:rsid w:val="00730616"/>
    <w:rsid w:val="00730CE9"/>
    <w:rsid w:val="0073177C"/>
    <w:rsid w:val="00731850"/>
    <w:rsid w:val="00731BF1"/>
    <w:rsid w:val="00731E01"/>
    <w:rsid w:val="00733A27"/>
    <w:rsid w:val="00733F61"/>
    <w:rsid w:val="00734073"/>
    <w:rsid w:val="0073441D"/>
    <w:rsid w:val="007352F7"/>
    <w:rsid w:val="00735A75"/>
    <w:rsid w:val="00735F4B"/>
    <w:rsid w:val="00736835"/>
    <w:rsid w:val="00737436"/>
    <w:rsid w:val="0073787B"/>
    <w:rsid w:val="0074051B"/>
    <w:rsid w:val="00740772"/>
    <w:rsid w:val="0074089C"/>
    <w:rsid w:val="00740905"/>
    <w:rsid w:val="00740BA3"/>
    <w:rsid w:val="00741245"/>
    <w:rsid w:val="00741347"/>
    <w:rsid w:val="00741806"/>
    <w:rsid w:val="00741F2C"/>
    <w:rsid w:val="007425D1"/>
    <w:rsid w:val="00742AD2"/>
    <w:rsid w:val="00743206"/>
    <w:rsid w:val="007437C4"/>
    <w:rsid w:val="007440ED"/>
    <w:rsid w:val="007442FC"/>
    <w:rsid w:val="0074454D"/>
    <w:rsid w:val="00744A3C"/>
    <w:rsid w:val="00744F2F"/>
    <w:rsid w:val="00745E15"/>
    <w:rsid w:val="00746051"/>
    <w:rsid w:val="00746D07"/>
    <w:rsid w:val="0074708B"/>
    <w:rsid w:val="00747A5D"/>
    <w:rsid w:val="0075012F"/>
    <w:rsid w:val="00750477"/>
    <w:rsid w:val="00750B4C"/>
    <w:rsid w:val="00750C52"/>
    <w:rsid w:val="00751405"/>
    <w:rsid w:val="00751B27"/>
    <w:rsid w:val="0075238E"/>
    <w:rsid w:val="00752A06"/>
    <w:rsid w:val="00754D82"/>
    <w:rsid w:val="007567A8"/>
    <w:rsid w:val="00756931"/>
    <w:rsid w:val="00756ED6"/>
    <w:rsid w:val="007570E7"/>
    <w:rsid w:val="007572B0"/>
    <w:rsid w:val="007609E6"/>
    <w:rsid w:val="00761740"/>
    <w:rsid w:val="007621D6"/>
    <w:rsid w:val="007631EE"/>
    <w:rsid w:val="0076400A"/>
    <w:rsid w:val="00764586"/>
    <w:rsid w:val="00764951"/>
    <w:rsid w:val="00764C15"/>
    <w:rsid w:val="00764F3F"/>
    <w:rsid w:val="00765CDB"/>
    <w:rsid w:val="007679D4"/>
    <w:rsid w:val="00767CC4"/>
    <w:rsid w:val="00770110"/>
    <w:rsid w:val="00770870"/>
    <w:rsid w:val="007729AA"/>
    <w:rsid w:val="00772B7B"/>
    <w:rsid w:val="00773133"/>
    <w:rsid w:val="00773398"/>
    <w:rsid w:val="007738A2"/>
    <w:rsid w:val="00774FBD"/>
    <w:rsid w:val="00776F25"/>
    <w:rsid w:val="007774D1"/>
    <w:rsid w:val="00780F0F"/>
    <w:rsid w:val="00781207"/>
    <w:rsid w:val="00781FF2"/>
    <w:rsid w:val="0078204C"/>
    <w:rsid w:val="00782F63"/>
    <w:rsid w:val="00783111"/>
    <w:rsid w:val="00783969"/>
    <w:rsid w:val="00784FFB"/>
    <w:rsid w:val="0078550C"/>
    <w:rsid w:val="00785C66"/>
    <w:rsid w:val="0078637A"/>
    <w:rsid w:val="00786A36"/>
    <w:rsid w:val="00787FCD"/>
    <w:rsid w:val="00790BB6"/>
    <w:rsid w:val="00790F51"/>
    <w:rsid w:val="00791BFB"/>
    <w:rsid w:val="0079224C"/>
    <w:rsid w:val="007929FC"/>
    <w:rsid w:val="00793816"/>
    <w:rsid w:val="00793CF6"/>
    <w:rsid w:val="007942E6"/>
    <w:rsid w:val="00795420"/>
    <w:rsid w:val="0079647D"/>
    <w:rsid w:val="007967D8"/>
    <w:rsid w:val="0079728A"/>
    <w:rsid w:val="007974D9"/>
    <w:rsid w:val="00797A0A"/>
    <w:rsid w:val="007A0C77"/>
    <w:rsid w:val="007A0D88"/>
    <w:rsid w:val="007A118C"/>
    <w:rsid w:val="007A2236"/>
    <w:rsid w:val="007A2292"/>
    <w:rsid w:val="007A3076"/>
    <w:rsid w:val="007A3095"/>
    <w:rsid w:val="007A3162"/>
    <w:rsid w:val="007A31B5"/>
    <w:rsid w:val="007A3B7C"/>
    <w:rsid w:val="007A3D1A"/>
    <w:rsid w:val="007A446E"/>
    <w:rsid w:val="007A4E65"/>
    <w:rsid w:val="007A4F3B"/>
    <w:rsid w:val="007A54DE"/>
    <w:rsid w:val="007A62AC"/>
    <w:rsid w:val="007A6311"/>
    <w:rsid w:val="007A7473"/>
    <w:rsid w:val="007A7D38"/>
    <w:rsid w:val="007B2424"/>
    <w:rsid w:val="007B2DDB"/>
    <w:rsid w:val="007B2FA8"/>
    <w:rsid w:val="007B374F"/>
    <w:rsid w:val="007B3AD8"/>
    <w:rsid w:val="007B44CC"/>
    <w:rsid w:val="007B5A83"/>
    <w:rsid w:val="007B5B42"/>
    <w:rsid w:val="007B6183"/>
    <w:rsid w:val="007B6792"/>
    <w:rsid w:val="007B7053"/>
    <w:rsid w:val="007B7919"/>
    <w:rsid w:val="007B7B75"/>
    <w:rsid w:val="007B7E9B"/>
    <w:rsid w:val="007C15F5"/>
    <w:rsid w:val="007C1CDA"/>
    <w:rsid w:val="007C28AD"/>
    <w:rsid w:val="007C2A46"/>
    <w:rsid w:val="007C2E99"/>
    <w:rsid w:val="007C33D3"/>
    <w:rsid w:val="007C3DCA"/>
    <w:rsid w:val="007C5924"/>
    <w:rsid w:val="007C64B4"/>
    <w:rsid w:val="007C7A97"/>
    <w:rsid w:val="007C7F9A"/>
    <w:rsid w:val="007D046A"/>
    <w:rsid w:val="007D053F"/>
    <w:rsid w:val="007D0C01"/>
    <w:rsid w:val="007D1095"/>
    <w:rsid w:val="007D25E5"/>
    <w:rsid w:val="007D27D5"/>
    <w:rsid w:val="007D2931"/>
    <w:rsid w:val="007D3DE1"/>
    <w:rsid w:val="007D4B81"/>
    <w:rsid w:val="007D4CAA"/>
    <w:rsid w:val="007D6B1B"/>
    <w:rsid w:val="007D72C3"/>
    <w:rsid w:val="007D7B56"/>
    <w:rsid w:val="007D7C94"/>
    <w:rsid w:val="007E0A1B"/>
    <w:rsid w:val="007E11D1"/>
    <w:rsid w:val="007E19CE"/>
    <w:rsid w:val="007E2BD0"/>
    <w:rsid w:val="007E39E1"/>
    <w:rsid w:val="007E3F89"/>
    <w:rsid w:val="007E4CB3"/>
    <w:rsid w:val="007E5CC1"/>
    <w:rsid w:val="007E5FC3"/>
    <w:rsid w:val="007E6769"/>
    <w:rsid w:val="007E69CF"/>
    <w:rsid w:val="007E6D24"/>
    <w:rsid w:val="007E79A2"/>
    <w:rsid w:val="007F00B6"/>
    <w:rsid w:val="007F00E5"/>
    <w:rsid w:val="007F00F5"/>
    <w:rsid w:val="007F0567"/>
    <w:rsid w:val="007F1351"/>
    <w:rsid w:val="007F16D0"/>
    <w:rsid w:val="007F2171"/>
    <w:rsid w:val="007F3602"/>
    <w:rsid w:val="007F3D1E"/>
    <w:rsid w:val="007F5355"/>
    <w:rsid w:val="007F5795"/>
    <w:rsid w:val="007F5DD7"/>
    <w:rsid w:val="007F7599"/>
    <w:rsid w:val="00800D96"/>
    <w:rsid w:val="008021EE"/>
    <w:rsid w:val="0080287A"/>
    <w:rsid w:val="00803822"/>
    <w:rsid w:val="00803F17"/>
    <w:rsid w:val="00804B6E"/>
    <w:rsid w:val="00804BC6"/>
    <w:rsid w:val="00805238"/>
    <w:rsid w:val="00805286"/>
    <w:rsid w:val="008106C9"/>
    <w:rsid w:val="0081139A"/>
    <w:rsid w:val="00811ADF"/>
    <w:rsid w:val="00811C47"/>
    <w:rsid w:val="00811E26"/>
    <w:rsid w:val="00811E3A"/>
    <w:rsid w:val="008126A5"/>
    <w:rsid w:val="0081278D"/>
    <w:rsid w:val="008128B8"/>
    <w:rsid w:val="00815432"/>
    <w:rsid w:val="008157CB"/>
    <w:rsid w:val="008161BC"/>
    <w:rsid w:val="0081748E"/>
    <w:rsid w:val="00820582"/>
    <w:rsid w:val="00820903"/>
    <w:rsid w:val="00820A3D"/>
    <w:rsid w:val="00821020"/>
    <w:rsid w:val="00821201"/>
    <w:rsid w:val="008212F4"/>
    <w:rsid w:val="00822307"/>
    <w:rsid w:val="00822784"/>
    <w:rsid w:val="00822EB5"/>
    <w:rsid w:val="00823A8A"/>
    <w:rsid w:val="008247B0"/>
    <w:rsid w:val="00824DF0"/>
    <w:rsid w:val="00825AC5"/>
    <w:rsid w:val="00825BF5"/>
    <w:rsid w:val="00825C9B"/>
    <w:rsid w:val="00825E12"/>
    <w:rsid w:val="00825FCF"/>
    <w:rsid w:val="00826009"/>
    <w:rsid w:val="00826C91"/>
    <w:rsid w:val="00827155"/>
    <w:rsid w:val="00827703"/>
    <w:rsid w:val="00827D99"/>
    <w:rsid w:val="00830ECD"/>
    <w:rsid w:val="0083188E"/>
    <w:rsid w:val="00831DE2"/>
    <w:rsid w:val="00831F8B"/>
    <w:rsid w:val="00832623"/>
    <w:rsid w:val="00832A45"/>
    <w:rsid w:val="00832DF1"/>
    <w:rsid w:val="00834613"/>
    <w:rsid w:val="00835A3D"/>
    <w:rsid w:val="00835F33"/>
    <w:rsid w:val="00837148"/>
    <w:rsid w:val="00841E46"/>
    <w:rsid w:val="00841F6B"/>
    <w:rsid w:val="00842C89"/>
    <w:rsid w:val="0084372A"/>
    <w:rsid w:val="00843C1B"/>
    <w:rsid w:val="00845158"/>
    <w:rsid w:val="0084564F"/>
    <w:rsid w:val="0084626C"/>
    <w:rsid w:val="008462A6"/>
    <w:rsid w:val="008464FE"/>
    <w:rsid w:val="00846816"/>
    <w:rsid w:val="0084697A"/>
    <w:rsid w:val="00846C95"/>
    <w:rsid w:val="00847750"/>
    <w:rsid w:val="0085051E"/>
    <w:rsid w:val="008511F7"/>
    <w:rsid w:val="008516A1"/>
    <w:rsid w:val="008523DD"/>
    <w:rsid w:val="0085334F"/>
    <w:rsid w:val="0085377D"/>
    <w:rsid w:val="00853CB9"/>
    <w:rsid w:val="00853D89"/>
    <w:rsid w:val="00853DB4"/>
    <w:rsid w:val="00853EAC"/>
    <w:rsid w:val="00853EB0"/>
    <w:rsid w:val="008541C5"/>
    <w:rsid w:val="00854879"/>
    <w:rsid w:val="00854F3C"/>
    <w:rsid w:val="00855726"/>
    <w:rsid w:val="00855DC8"/>
    <w:rsid w:val="0085665F"/>
    <w:rsid w:val="00857E41"/>
    <w:rsid w:val="00861084"/>
    <w:rsid w:val="008616F3"/>
    <w:rsid w:val="00862011"/>
    <w:rsid w:val="00862927"/>
    <w:rsid w:val="00862CDD"/>
    <w:rsid w:val="008647B3"/>
    <w:rsid w:val="00865858"/>
    <w:rsid w:val="00865DCE"/>
    <w:rsid w:val="00866234"/>
    <w:rsid w:val="0086640A"/>
    <w:rsid w:val="00867086"/>
    <w:rsid w:val="00867407"/>
    <w:rsid w:val="00870355"/>
    <w:rsid w:val="00870F73"/>
    <w:rsid w:val="008712F6"/>
    <w:rsid w:val="00871A90"/>
    <w:rsid w:val="00872816"/>
    <w:rsid w:val="0087314F"/>
    <w:rsid w:val="0087352E"/>
    <w:rsid w:val="0087368E"/>
    <w:rsid w:val="00873928"/>
    <w:rsid w:val="008743A0"/>
    <w:rsid w:val="00874476"/>
    <w:rsid w:val="00876032"/>
    <w:rsid w:val="008761A6"/>
    <w:rsid w:val="008761B5"/>
    <w:rsid w:val="00876429"/>
    <w:rsid w:val="008765B6"/>
    <w:rsid w:val="00876953"/>
    <w:rsid w:val="00876CF7"/>
    <w:rsid w:val="008804A6"/>
    <w:rsid w:val="00880904"/>
    <w:rsid w:val="008814D6"/>
    <w:rsid w:val="00881A67"/>
    <w:rsid w:val="00882601"/>
    <w:rsid w:val="008829F7"/>
    <w:rsid w:val="00883D06"/>
    <w:rsid w:val="00884156"/>
    <w:rsid w:val="00884F46"/>
    <w:rsid w:val="00885364"/>
    <w:rsid w:val="00885BBE"/>
    <w:rsid w:val="0088758D"/>
    <w:rsid w:val="0088762C"/>
    <w:rsid w:val="008922C5"/>
    <w:rsid w:val="00892CBF"/>
    <w:rsid w:val="0089347D"/>
    <w:rsid w:val="00893A2A"/>
    <w:rsid w:val="00894DA9"/>
    <w:rsid w:val="00895148"/>
    <w:rsid w:val="008957A8"/>
    <w:rsid w:val="00896388"/>
    <w:rsid w:val="00897E23"/>
    <w:rsid w:val="008A0327"/>
    <w:rsid w:val="008A03CD"/>
    <w:rsid w:val="008A34C6"/>
    <w:rsid w:val="008A3773"/>
    <w:rsid w:val="008A3FC8"/>
    <w:rsid w:val="008A4B38"/>
    <w:rsid w:val="008A56BB"/>
    <w:rsid w:val="008A5BBF"/>
    <w:rsid w:val="008A773C"/>
    <w:rsid w:val="008A7F3E"/>
    <w:rsid w:val="008B03BB"/>
    <w:rsid w:val="008B041D"/>
    <w:rsid w:val="008B0BFA"/>
    <w:rsid w:val="008B12FC"/>
    <w:rsid w:val="008B1EFC"/>
    <w:rsid w:val="008B49DB"/>
    <w:rsid w:val="008C06C6"/>
    <w:rsid w:val="008C18AB"/>
    <w:rsid w:val="008C293C"/>
    <w:rsid w:val="008C2D2E"/>
    <w:rsid w:val="008C3E8F"/>
    <w:rsid w:val="008C3F93"/>
    <w:rsid w:val="008C5454"/>
    <w:rsid w:val="008C615D"/>
    <w:rsid w:val="008C6AFC"/>
    <w:rsid w:val="008C7F37"/>
    <w:rsid w:val="008D10F4"/>
    <w:rsid w:val="008D1132"/>
    <w:rsid w:val="008D180F"/>
    <w:rsid w:val="008D2264"/>
    <w:rsid w:val="008D2421"/>
    <w:rsid w:val="008D286D"/>
    <w:rsid w:val="008D2BAD"/>
    <w:rsid w:val="008D3032"/>
    <w:rsid w:val="008D37A2"/>
    <w:rsid w:val="008D40E9"/>
    <w:rsid w:val="008D47B2"/>
    <w:rsid w:val="008D5832"/>
    <w:rsid w:val="008D5F34"/>
    <w:rsid w:val="008D6623"/>
    <w:rsid w:val="008D72D1"/>
    <w:rsid w:val="008D735C"/>
    <w:rsid w:val="008D7C17"/>
    <w:rsid w:val="008E23C8"/>
    <w:rsid w:val="008E2F96"/>
    <w:rsid w:val="008E36AD"/>
    <w:rsid w:val="008E3BDF"/>
    <w:rsid w:val="008E405A"/>
    <w:rsid w:val="008E4381"/>
    <w:rsid w:val="008E5582"/>
    <w:rsid w:val="008E6BCD"/>
    <w:rsid w:val="008E71DE"/>
    <w:rsid w:val="008E768C"/>
    <w:rsid w:val="008F01F9"/>
    <w:rsid w:val="008F0BA3"/>
    <w:rsid w:val="008F0DD2"/>
    <w:rsid w:val="008F0EAF"/>
    <w:rsid w:val="008F0FC2"/>
    <w:rsid w:val="008F166B"/>
    <w:rsid w:val="008F18FA"/>
    <w:rsid w:val="008F1C2A"/>
    <w:rsid w:val="008F2DCC"/>
    <w:rsid w:val="008F3267"/>
    <w:rsid w:val="008F4004"/>
    <w:rsid w:val="008F42DE"/>
    <w:rsid w:val="008F4882"/>
    <w:rsid w:val="008F5B13"/>
    <w:rsid w:val="008F63F0"/>
    <w:rsid w:val="008F652E"/>
    <w:rsid w:val="008F748D"/>
    <w:rsid w:val="008F79C4"/>
    <w:rsid w:val="008F7E59"/>
    <w:rsid w:val="00900DF3"/>
    <w:rsid w:val="00900E3F"/>
    <w:rsid w:val="00901657"/>
    <w:rsid w:val="00901B4C"/>
    <w:rsid w:val="00901D55"/>
    <w:rsid w:val="00903627"/>
    <w:rsid w:val="009036AA"/>
    <w:rsid w:val="00904116"/>
    <w:rsid w:val="0090426F"/>
    <w:rsid w:val="00904C82"/>
    <w:rsid w:val="00905495"/>
    <w:rsid w:val="00905763"/>
    <w:rsid w:val="00905E8D"/>
    <w:rsid w:val="009065D3"/>
    <w:rsid w:val="009078A2"/>
    <w:rsid w:val="009100D3"/>
    <w:rsid w:val="009107EE"/>
    <w:rsid w:val="00911CDC"/>
    <w:rsid w:val="0091266D"/>
    <w:rsid w:val="00912E5A"/>
    <w:rsid w:val="00912F52"/>
    <w:rsid w:val="00913C78"/>
    <w:rsid w:val="009147B8"/>
    <w:rsid w:val="00914D50"/>
    <w:rsid w:val="00914E0D"/>
    <w:rsid w:val="0091531E"/>
    <w:rsid w:val="00915791"/>
    <w:rsid w:val="00916166"/>
    <w:rsid w:val="00916574"/>
    <w:rsid w:val="0091760C"/>
    <w:rsid w:val="009177B4"/>
    <w:rsid w:val="00917B73"/>
    <w:rsid w:val="00920B62"/>
    <w:rsid w:val="009216E4"/>
    <w:rsid w:val="00923309"/>
    <w:rsid w:val="009254F4"/>
    <w:rsid w:val="0092561C"/>
    <w:rsid w:val="009259B3"/>
    <w:rsid w:val="00926DC6"/>
    <w:rsid w:val="00927B98"/>
    <w:rsid w:val="00930A4A"/>
    <w:rsid w:val="00930F05"/>
    <w:rsid w:val="00931A8A"/>
    <w:rsid w:val="00931EFE"/>
    <w:rsid w:val="0093220F"/>
    <w:rsid w:val="00932F3D"/>
    <w:rsid w:val="00934D5D"/>
    <w:rsid w:val="009350AA"/>
    <w:rsid w:val="00936170"/>
    <w:rsid w:val="00937595"/>
    <w:rsid w:val="00937D0F"/>
    <w:rsid w:val="00940770"/>
    <w:rsid w:val="00940B70"/>
    <w:rsid w:val="009419B5"/>
    <w:rsid w:val="00941BBB"/>
    <w:rsid w:val="00942417"/>
    <w:rsid w:val="00942818"/>
    <w:rsid w:val="00942C39"/>
    <w:rsid w:val="009432E2"/>
    <w:rsid w:val="009448D7"/>
    <w:rsid w:val="0094588E"/>
    <w:rsid w:val="00945A62"/>
    <w:rsid w:val="0094603D"/>
    <w:rsid w:val="009460F1"/>
    <w:rsid w:val="00947012"/>
    <w:rsid w:val="009500C7"/>
    <w:rsid w:val="00950B8A"/>
    <w:rsid w:val="009510C9"/>
    <w:rsid w:val="009512DF"/>
    <w:rsid w:val="00953131"/>
    <w:rsid w:val="009531CC"/>
    <w:rsid w:val="0095379D"/>
    <w:rsid w:val="00953D8E"/>
    <w:rsid w:val="0095418F"/>
    <w:rsid w:val="00954C25"/>
    <w:rsid w:val="00955122"/>
    <w:rsid w:val="0095522E"/>
    <w:rsid w:val="0095528C"/>
    <w:rsid w:val="00956794"/>
    <w:rsid w:val="00956E52"/>
    <w:rsid w:val="00957E42"/>
    <w:rsid w:val="00960E80"/>
    <w:rsid w:val="00962138"/>
    <w:rsid w:val="00962853"/>
    <w:rsid w:val="0096353B"/>
    <w:rsid w:val="00964A51"/>
    <w:rsid w:val="009651B9"/>
    <w:rsid w:val="0096550A"/>
    <w:rsid w:val="00966361"/>
    <w:rsid w:val="00966AA2"/>
    <w:rsid w:val="009670EE"/>
    <w:rsid w:val="0096783D"/>
    <w:rsid w:val="009711F0"/>
    <w:rsid w:val="00971EE9"/>
    <w:rsid w:val="00973864"/>
    <w:rsid w:val="00974E06"/>
    <w:rsid w:val="0097558B"/>
    <w:rsid w:val="00975663"/>
    <w:rsid w:val="00976BB2"/>
    <w:rsid w:val="00976BE4"/>
    <w:rsid w:val="009771CC"/>
    <w:rsid w:val="00977652"/>
    <w:rsid w:val="00977BB2"/>
    <w:rsid w:val="00980176"/>
    <w:rsid w:val="00980178"/>
    <w:rsid w:val="00980915"/>
    <w:rsid w:val="00980A0B"/>
    <w:rsid w:val="00980AE8"/>
    <w:rsid w:val="0098185A"/>
    <w:rsid w:val="00984282"/>
    <w:rsid w:val="00984E54"/>
    <w:rsid w:val="00984ECC"/>
    <w:rsid w:val="00984FE2"/>
    <w:rsid w:val="00985785"/>
    <w:rsid w:val="009863BB"/>
    <w:rsid w:val="00986BC3"/>
    <w:rsid w:val="00987516"/>
    <w:rsid w:val="0099039D"/>
    <w:rsid w:val="00990832"/>
    <w:rsid w:val="00990CCD"/>
    <w:rsid w:val="009937D5"/>
    <w:rsid w:val="00993F01"/>
    <w:rsid w:val="00993F6D"/>
    <w:rsid w:val="009945CC"/>
    <w:rsid w:val="00994C8D"/>
    <w:rsid w:val="00995C15"/>
    <w:rsid w:val="009970A4"/>
    <w:rsid w:val="00997DA7"/>
    <w:rsid w:val="009A0BE8"/>
    <w:rsid w:val="009A0E5A"/>
    <w:rsid w:val="009A0EF4"/>
    <w:rsid w:val="009A1E1A"/>
    <w:rsid w:val="009A1F0F"/>
    <w:rsid w:val="009A2047"/>
    <w:rsid w:val="009A2060"/>
    <w:rsid w:val="009A3936"/>
    <w:rsid w:val="009A5275"/>
    <w:rsid w:val="009A66F6"/>
    <w:rsid w:val="009A7988"/>
    <w:rsid w:val="009A7CD3"/>
    <w:rsid w:val="009A7E64"/>
    <w:rsid w:val="009B035E"/>
    <w:rsid w:val="009B06C7"/>
    <w:rsid w:val="009B1EE1"/>
    <w:rsid w:val="009B25D7"/>
    <w:rsid w:val="009B27A8"/>
    <w:rsid w:val="009B38EA"/>
    <w:rsid w:val="009B41AA"/>
    <w:rsid w:val="009B42C8"/>
    <w:rsid w:val="009B485B"/>
    <w:rsid w:val="009B4EA8"/>
    <w:rsid w:val="009B52A5"/>
    <w:rsid w:val="009B65CD"/>
    <w:rsid w:val="009B6BFC"/>
    <w:rsid w:val="009B70DF"/>
    <w:rsid w:val="009B7215"/>
    <w:rsid w:val="009B7384"/>
    <w:rsid w:val="009B7F6C"/>
    <w:rsid w:val="009B7F90"/>
    <w:rsid w:val="009C000A"/>
    <w:rsid w:val="009C0F06"/>
    <w:rsid w:val="009C15AF"/>
    <w:rsid w:val="009C160C"/>
    <w:rsid w:val="009C1876"/>
    <w:rsid w:val="009C2286"/>
    <w:rsid w:val="009C2716"/>
    <w:rsid w:val="009C2A24"/>
    <w:rsid w:val="009C320A"/>
    <w:rsid w:val="009C32A3"/>
    <w:rsid w:val="009C34EC"/>
    <w:rsid w:val="009C38A9"/>
    <w:rsid w:val="009C38B5"/>
    <w:rsid w:val="009C3BF5"/>
    <w:rsid w:val="009C49E4"/>
    <w:rsid w:val="009C4EA5"/>
    <w:rsid w:val="009C539F"/>
    <w:rsid w:val="009C7840"/>
    <w:rsid w:val="009D0595"/>
    <w:rsid w:val="009D17AA"/>
    <w:rsid w:val="009D18F1"/>
    <w:rsid w:val="009D1B05"/>
    <w:rsid w:val="009D2DD5"/>
    <w:rsid w:val="009D2DF7"/>
    <w:rsid w:val="009D2E07"/>
    <w:rsid w:val="009D3B9B"/>
    <w:rsid w:val="009D4082"/>
    <w:rsid w:val="009D46DC"/>
    <w:rsid w:val="009D4D92"/>
    <w:rsid w:val="009D51B9"/>
    <w:rsid w:val="009D53A0"/>
    <w:rsid w:val="009D5417"/>
    <w:rsid w:val="009D5A32"/>
    <w:rsid w:val="009D5C55"/>
    <w:rsid w:val="009D7337"/>
    <w:rsid w:val="009E1A03"/>
    <w:rsid w:val="009E21EA"/>
    <w:rsid w:val="009E28DC"/>
    <w:rsid w:val="009E3A11"/>
    <w:rsid w:val="009E46EC"/>
    <w:rsid w:val="009E4F08"/>
    <w:rsid w:val="009E519A"/>
    <w:rsid w:val="009E55CF"/>
    <w:rsid w:val="009E5ABC"/>
    <w:rsid w:val="009E79BA"/>
    <w:rsid w:val="009F01F5"/>
    <w:rsid w:val="009F06A3"/>
    <w:rsid w:val="009F0F6A"/>
    <w:rsid w:val="009F1003"/>
    <w:rsid w:val="009F1291"/>
    <w:rsid w:val="009F1892"/>
    <w:rsid w:val="009F1FA6"/>
    <w:rsid w:val="009F3386"/>
    <w:rsid w:val="009F3517"/>
    <w:rsid w:val="009F3750"/>
    <w:rsid w:val="009F5353"/>
    <w:rsid w:val="009F563D"/>
    <w:rsid w:val="009F6BCB"/>
    <w:rsid w:val="009F6DFC"/>
    <w:rsid w:val="00A001F6"/>
    <w:rsid w:val="00A004E9"/>
    <w:rsid w:val="00A0187D"/>
    <w:rsid w:val="00A018F2"/>
    <w:rsid w:val="00A01D25"/>
    <w:rsid w:val="00A02BD4"/>
    <w:rsid w:val="00A02DBA"/>
    <w:rsid w:val="00A035C4"/>
    <w:rsid w:val="00A03FCE"/>
    <w:rsid w:val="00A04810"/>
    <w:rsid w:val="00A04858"/>
    <w:rsid w:val="00A049F7"/>
    <w:rsid w:val="00A057AE"/>
    <w:rsid w:val="00A05960"/>
    <w:rsid w:val="00A063BC"/>
    <w:rsid w:val="00A0697A"/>
    <w:rsid w:val="00A0779E"/>
    <w:rsid w:val="00A07844"/>
    <w:rsid w:val="00A07B28"/>
    <w:rsid w:val="00A07B82"/>
    <w:rsid w:val="00A07E30"/>
    <w:rsid w:val="00A11E47"/>
    <w:rsid w:val="00A13CDD"/>
    <w:rsid w:val="00A1422B"/>
    <w:rsid w:val="00A1430A"/>
    <w:rsid w:val="00A14D3A"/>
    <w:rsid w:val="00A163A5"/>
    <w:rsid w:val="00A16A6F"/>
    <w:rsid w:val="00A16C20"/>
    <w:rsid w:val="00A17740"/>
    <w:rsid w:val="00A17744"/>
    <w:rsid w:val="00A17828"/>
    <w:rsid w:val="00A20245"/>
    <w:rsid w:val="00A2024A"/>
    <w:rsid w:val="00A20C36"/>
    <w:rsid w:val="00A21B9F"/>
    <w:rsid w:val="00A22BC2"/>
    <w:rsid w:val="00A23A13"/>
    <w:rsid w:val="00A23A77"/>
    <w:rsid w:val="00A24019"/>
    <w:rsid w:val="00A243B8"/>
    <w:rsid w:val="00A24923"/>
    <w:rsid w:val="00A24AB6"/>
    <w:rsid w:val="00A24B3B"/>
    <w:rsid w:val="00A24FEC"/>
    <w:rsid w:val="00A251A9"/>
    <w:rsid w:val="00A25EA0"/>
    <w:rsid w:val="00A25F1D"/>
    <w:rsid w:val="00A264A0"/>
    <w:rsid w:val="00A26BF5"/>
    <w:rsid w:val="00A271E9"/>
    <w:rsid w:val="00A27D2A"/>
    <w:rsid w:val="00A27F16"/>
    <w:rsid w:val="00A30981"/>
    <w:rsid w:val="00A30FE7"/>
    <w:rsid w:val="00A31842"/>
    <w:rsid w:val="00A3198A"/>
    <w:rsid w:val="00A3543A"/>
    <w:rsid w:val="00A3590D"/>
    <w:rsid w:val="00A359A9"/>
    <w:rsid w:val="00A35C22"/>
    <w:rsid w:val="00A35FCF"/>
    <w:rsid w:val="00A363BF"/>
    <w:rsid w:val="00A363C6"/>
    <w:rsid w:val="00A36B2C"/>
    <w:rsid w:val="00A372B1"/>
    <w:rsid w:val="00A401D6"/>
    <w:rsid w:val="00A40208"/>
    <w:rsid w:val="00A411D7"/>
    <w:rsid w:val="00A41281"/>
    <w:rsid w:val="00A41571"/>
    <w:rsid w:val="00A42993"/>
    <w:rsid w:val="00A429FA"/>
    <w:rsid w:val="00A43E0E"/>
    <w:rsid w:val="00A45C86"/>
    <w:rsid w:val="00A46154"/>
    <w:rsid w:val="00A4695A"/>
    <w:rsid w:val="00A46E08"/>
    <w:rsid w:val="00A46EE5"/>
    <w:rsid w:val="00A4710F"/>
    <w:rsid w:val="00A4781D"/>
    <w:rsid w:val="00A50991"/>
    <w:rsid w:val="00A51219"/>
    <w:rsid w:val="00A5226B"/>
    <w:rsid w:val="00A52902"/>
    <w:rsid w:val="00A5290C"/>
    <w:rsid w:val="00A529CE"/>
    <w:rsid w:val="00A52B7D"/>
    <w:rsid w:val="00A52BC6"/>
    <w:rsid w:val="00A539E7"/>
    <w:rsid w:val="00A53AA3"/>
    <w:rsid w:val="00A54791"/>
    <w:rsid w:val="00A54C39"/>
    <w:rsid w:val="00A54C74"/>
    <w:rsid w:val="00A54F88"/>
    <w:rsid w:val="00A555D3"/>
    <w:rsid w:val="00A55719"/>
    <w:rsid w:val="00A5662E"/>
    <w:rsid w:val="00A56B76"/>
    <w:rsid w:val="00A572A2"/>
    <w:rsid w:val="00A578D4"/>
    <w:rsid w:val="00A615DB"/>
    <w:rsid w:val="00A61D07"/>
    <w:rsid w:val="00A622ED"/>
    <w:rsid w:val="00A62B69"/>
    <w:rsid w:val="00A63885"/>
    <w:rsid w:val="00A639DE"/>
    <w:rsid w:val="00A64056"/>
    <w:rsid w:val="00A65EBB"/>
    <w:rsid w:val="00A667A1"/>
    <w:rsid w:val="00A66D03"/>
    <w:rsid w:val="00A67055"/>
    <w:rsid w:val="00A67065"/>
    <w:rsid w:val="00A67098"/>
    <w:rsid w:val="00A6742E"/>
    <w:rsid w:val="00A674EF"/>
    <w:rsid w:val="00A70ED4"/>
    <w:rsid w:val="00A712C4"/>
    <w:rsid w:val="00A71919"/>
    <w:rsid w:val="00A73213"/>
    <w:rsid w:val="00A73BDE"/>
    <w:rsid w:val="00A743F3"/>
    <w:rsid w:val="00A755CD"/>
    <w:rsid w:val="00A75779"/>
    <w:rsid w:val="00A75863"/>
    <w:rsid w:val="00A75A64"/>
    <w:rsid w:val="00A75EA2"/>
    <w:rsid w:val="00A762A6"/>
    <w:rsid w:val="00A763C3"/>
    <w:rsid w:val="00A76F13"/>
    <w:rsid w:val="00A77097"/>
    <w:rsid w:val="00A77156"/>
    <w:rsid w:val="00A7765C"/>
    <w:rsid w:val="00A77A78"/>
    <w:rsid w:val="00A80011"/>
    <w:rsid w:val="00A8085D"/>
    <w:rsid w:val="00A811FF"/>
    <w:rsid w:val="00A812D4"/>
    <w:rsid w:val="00A81B30"/>
    <w:rsid w:val="00A82781"/>
    <w:rsid w:val="00A82D65"/>
    <w:rsid w:val="00A84C1E"/>
    <w:rsid w:val="00A84CE4"/>
    <w:rsid w:val="00A85B21"/>
    <w:rsid w:val="00A85FFE"/>
    <w:rsid w:val="00A865A9"/>
    <w:rsid w:val="00A869AC"/>
    <w:rsid w:val="00A87B51"/>
    <w:rsid w:val="00A9024B"/>
    <w:rsid w:val="00A908C2"/>
    <w:rsid w:val="00A90A39"/>
    <w:rsid w:val="00A90C77"/>
    <w:rsid w:val="00A90D35"/>
    <w:rsid w:val="00A91266"/>
    <w:rsid w:val="00A915DC"/>
    <w:rsid w:val="00A92B84"/>
    <w:rsid w:val="00A94371"/>
    <w:rsid w:val="00A9552C"/>
    <w:rsid w:val="00A9628A"/>
    <w:rsid w:val="00A963A4"/>
    <w:rsid w:val="00A96731"/>
    <w:rsid w:val="00A979F0"/>
    <w:rsid w:val="00A97A51"/>
    <w:rsid w:val="00AA074D"/>
    <w:rsid w:val="00AA107D"/>
    <w:rsid w:val="00AA1609"/>
    <w:rsid w:val="00AA34BE"/>
    <w:rsid w:val="00AA370A"/>
    <w:rsid w:val="00AA3BFD"/>
    <w:rsid w:val="00AA42A5"/>
    <w:rsid w:val="00AA4411"/>
    <w:rsid w:val="00AA45F3"/>
    <w:rsid w:val="00AA4E88"/>
    <w:rsid w:val="00AA615F"/>
    <w:rsid w:val="00AA625C"/>
    <w:rsid w:val="00AA7514"/>
    <w:rsid w:val="00AA7861"/>
    <w:rsid w:val="00AB0A9A"/>
    <w:rsid w:val="00AB1B10"/>
    <w:rsid w:val="00AB1C98"/>
    <w:rsid w:val="00AB2691"/>
    <w:rsid w:val="00AB2D50"/>
    <w:rsid w:val="00AB2EEA"/>
    <w:rsid w:val="00AB3724"/>
    <w:rsid w:val="00AB3AEC"/>
    <w:rsid w:val="00AB47A4"/>
    <w:rsid w:val="00AB6691"/>
    <w:rsid w:val="00AB66C1"/>
    <w:rsid w:val="00AB6C06"/>
    <w:rsid w:val="00AB6F4B"/>
    <w:rsid w:val="00AB7D4E"/>
    <w:rsid w:val="00AC12D4"/>
    <w:rsid w:val="00AC1595"/>
    <w:rsid w:val="00AC200C"/>
    <w:rsid w:val="00AC219D"/>
    <w:rsid w:val="00AC4152"/>
    <w:rsid w:val="00AC42C9"/>
    <w:rsid w:val="00AC4488"/>
    <w:rsid w:val="00AC55D2"/>
    <w:rsid w:val="00AC7215"/>
    <w:rsid w:val="00AD0987"/>
    <w:rsid w:val="00AD1B17"/>
    <w:rsid w:val="00AD1D7F"/>
    <w:rsid w:val="00AD1D8A"/>
    <w:rsid w:val="00AD218F"/>
    <w:rsid w:val="00AD3154"/>
    <w:rsid w:val="00AD341D"/>
    <w:rsid w:val="00AD3E16"/>
    <w:rsid w:val="00AD46F7"/>
    <w:rsid w:val="00AD4BCF"/>
    <w:rsid w:val="00AD51E9"/>
    <w:rsid w:val="00AD6279"/>
    <w:rsid w:val="00AD6E4B"/>
    <w:rsid w:val="00AD7199"/>
    <w:rsid w:val="00AD71FD"/>
    <w:rsid w:val="00AD78E6"/>
    <w:rsid w:val="00AE0C88"/>
    <w:rsid w:val="00AE16DC"/>
    <w:rsid w:val="00AE1B02"/>
    <w:rsid w:val="00AE2806"/>
    <w:rsid w:val="00AE319D"/>
    <w:rsid w:val="00AE38A1"/>
    <w:rsid w:val="00AE3BEB"/>
    <w:rsid w:val="00AE4A78"/>
    <w:rsid w:val="00AE5248"/>
    <w:rsid w:val="00AE639F"/>
    <w:rsid w:val="00AE723B"/>
    <w:rsid w:val="00AF1AA6"/>
    <w:rsid w:val="00AF2063"/>
    <w:rsid w:val="00AF2B55"/>
    <w:rsid w:val="00AF30EC"/>
    <w:rsid w:val="00AF4120"/>
    <w:rsid w:val="00AF4508"/>
    <w:rsid w:val="00AF458E"/>
    <w:rsid w:val="00AF4937"/>
    <w:rsid w:val="00AF4AE4"/>
    <w:rsid w:val="00AF4D4C"/>
    <w:rsid w:val="00AF5928"/>
    <w:rsid w:val="00AF5C53"/>
    <w:rsid w:val="00AF6529"/>
    <w:rsid w:val="00AF65A9"/>
    <w:rsid w:val="00AF6708"/>
    <w:rsid w:val="00AF7372"/>
    <w:rsid w:val="00AF73BE"/>
    <w:rsid w:val="00AF7C97"/>
    <w:rsid w:val="00B010E7"/>
    <w:rsid w:val="00B015F0"/>
    <w:rsid w:val="00B01C95"/>
    <w:rsid w:val="00B01F38"/>
    <w:rsid w:val="00B02292"/>
    <w:rsid w:val="00B03647"/>
    <w:rsid w:val="00B0481D"/>
    <w:rsid w:val="00B04913"/>
    <w:rsid w:val="00B0581F"/>
    <w:rsid w:val="00B07D86"/>
    <w:rsid w:val="00B10215"/>
    <w:rsid w:val="00B10852"/>
    <w:rsid w:val="00B10B6B"/>
    <w:rsid w:val="00B111FE"/>
    <w:rsid w:val="00B119F3"/>
    <w:rsid w:val="00B11B00"/>
    <w:rsid w:val="00B11CD7"/>
    <w:rsid w:val="00B11D9C"/>
    <w:rsid w:val="00B128DC"/>
    <w:rsid w:val="00B12F2B"/>
    <w:rsid w:val="00B13018"/>
    <w:rsid w:val="00B13761"/>
    <w:rsid w:val="00B1383F"/>
    <w:rsid w:val="00B138BB"/>
    <w:rsid w:val="00B143F3"/>
    <w:rsid w:val="00B16F01"/>
    <w:rsid w:val="00B17632"/>
    <w:rsid w:val="00B17EF6"/>
    <w:rsid w:val="00B205C3"/>
    <w:rsid w:val="00B20949"/>
    <w:rsid w:val="00B23101"/>
    <w:rsid w:val="00B23493"/>
    <w:rsid w:val="00B23599"/>
    <w:rsid w:val="00B238CF"/>
    <w:rsid w:val="00B23FEE"/>
    <w:rsid w:val="00B2659E"/>
    <w:rsid w:val="00B2671D"/>
    <w:rsid w:val="00B26E8A"/>
    <w:rsid w:val="00B27054"/>
    <w:rsid w:val="00B27DF1"/>
    <w:rsid w:val="00B27EDF"/>
    <w:rsid w:val="00B3082E"/>
    <w:rsid w:val="00B3113D"/>
    <w:rsid w:val="00B3178C"/>
    <w:rsid w:val="00B31C8A"/>
    <w:rsid w:val="00B325EE"/>
    <w:rsid w:val="00B327F0"/>
    <w:rsid w:val="00B32CC5"/>
    <w:rsid w:val="00B32CE6"/>
    <w:rsid w:val="00B332A0"/>
    <w:rsid w:val="00B3334D"/>
    <w:rsid w:val="00B33609"/>
    <w:rsid w:val="00B3405D"/>
    <w:rsid w:val="00B349F9"/>
    <w:rsid w:val="00B350CD"/>
    <w:rsid w:val="00B35B3B"/>
    <w:rsid w:val="00B36698"/>
    <w:rsid w:val="00B405F3"/>
    <w:rsid w:val="00B40719"/>
    <w:rsid w:val="00B40C97"/>
    <w:rsid w:val="00B40E2F"/>
    <w:rsid w:val="00B418D5"/>
    <w:rsid w:val="00B41A9C"/>
    <w:rsid w:val="00B41C88"/>
    <w:rsid w:val="00B41E43"/>
    <w:rsid w:val="00B43BCC"/>
    <w:rsid w:val="00B43C2A"/>
    <w:rsid w:val="00B445D7"/>
    <w:rsid w:val="00B44690"/>
    <w:rsid w:val="00B45156"/>
    <w:rsid w:val="00B46AB3"/>
    <w:rsid w:val="00B472B0"/>
    <w:rsid w:val="00B5002C"/>
    <w:rsid w:val="00B5011B"/>
    <w:rsid w:val="00B502B2"/>
    <w:rsid w:val="00B50592"/>
    <w:rsid w:val="00B50AEC"/>
    <w:rsid w:val="00B516D2"/>
    <w:rsid w:val="00B51A15"/>
    <w:rsid w:val="00B5371A"/>
    <w:rsid w:val="00B544DD"/>
    <w:rsid w:val="00B55249"/>
    <w:rsid w:val="00B55926"/>
    <w:rsid w:val="00B56046"/>
    <w:rsid w:val="00B56A1B"/>
    <w:rsid w:val="00B57421"/>
    <w:rsid w:val="00B577C5"/>
    <w:rsid w:val="00B57F25"/>
    <w:rsid w:val="00B606EB"/>
    <w:rsid w:val="00B60BA0"/>
    <w:rsid w:val="00B60E9B"/>
    <w:rsid w:val="00B60F19"/>
    <w:rsid w:val="00B616C4"/>
    <w:rsid w:val="00B62690"/>
    <w:rsid w:val="00B628EC"/>
    <w:rsid w:val="00B65974"/>
    <w:rsid w:val="00B65CB5"/>
    <w:rsid w:val="00B65E29"/>
    <w:rsid w:val="00B66E22"/>
    <w:rsid w:val="00B67076"/>
    <w:rsid w:val="00B67760"/>
    <w:rsid w:val="00B67C00"/>
    <w:rsid w:val="00B67C8D"/>
    <w:rsid w:val="00B70069"/>
    <w:rsid w:val="00B71826"/>
    <w:rsid w:val="00B71915"/>
    <w:rsid w:val="00B71C52"/>
    <w:rsid w:val="00B71FB2"/>
    <w:rsid w:val="00B72355"/>
    <w:rsid w:val="00B72EE3"/>
    <w:rsid w:val="00B7347C"/>
    <w:rsid w:val="00B745F5"/>
    <w:rsid w:val="00B747A9"/>
    <w:rsid w:val="00B7530E"/>
    <w:rsid w:val="00B76677"/>
    <w:rsid w:val="00B77324"/>
    <w:rsid w:val="00B77BFA"/>
    <w:rsid w:val="00B77FAA"/>
    <w:rsid w:val="00B80BA9"/>
    <w:rsid w:val="00B822DC"/>
    <w:rsid w:val="00B82A4E"/>
    <w:rsid w:val="00B83A1A"/>
    <w:rsid w:val="00B841BF"/>
    <w:rsid w:val="00B84386"/>
    <w:rsid w:val="00B84814"/>
    <w:rsid w:val="00B84C1F"/>
    <w:rsid w:val="00B85150"/>
    <w:rsid w:val="00B86170"/>
    <w:rsid w:val="00B87B76"/>
    <w:rsid w:val="00B87F4C"/>
    <w:rsid w:val="00B9016C"/>
    <w:rsid w:val="00B9016E"/>
    <w:rsid w:val="00B90BC6"/>
    <w:rsid w:val="00B9229A"/>
    <w:rsid w:val="00B92F5E"/>
    <w:rsid w:val="00B935B4"/>
    <w:rsid w:val="00B93A2F"/>
    <w:rsid w:val="00B93ED5"/>
    <w:rsid w:val="00B94237"/>
    <w:rsid w:val="00B9536F"/>
    <w:rsid w:val="00B955C7"/>
    <w:rsid w:val="00B96243"/>
    <w:rsid w:val="00B96CFF"/>
    <w:rsid w:val="00B974F9"/>
    <w:rsid w:val="00B975AF"/>
    <w:rsid w:val="00BA05BA"/>
    <w:rsid w:val="00BA09EF"/>
    <w:rsid w:val="00BA0A7C"/>
    <w:rsid w:val="00BA1B6B"/>
    <w:rsid w:val="00BA2A9E"/>
    <w:rsid w:val="00BA2ADA"/>
    <w:rsid w:val="00BA2EB8"/>
    <w:rsid w:val="00BA2F7C"/>
    <w:rsid w:val="00BA312A"/>
    <w:rsid w:val="00BA4410"/>
    <w:rsid w:val="00BA47EA"/>
    <w:rsid w:val="00BA5709"/>
    <w:rsid w:val="00BA58D3"/>
    <w:rsid w:val="00BA6690"/>
    <w:rsid w:val="00BA6701"/>
    <w:rsid w:val="00BA75DA"/>
    <w:rsid w:val="00BB0017"/>
    <w:rsid w:val="00BB2ECA"/>
    <w:rsid w:val="00BB3DEE"/>
    <w:rsid w:val="00BB43A9"/>
    <w:rsid w:val="00BB4AEB"/>
    <w:rsid w:val="00BB51A7"/>
    <w:rsid w:val="00BB6B78"/>
    <w:rsid w:val="00BB7966"/>
    <w:rsid w:val="00BB7B92"/>
    <w:rsid w:val="00BB7D60"/>
    <w:rsid w:val="00BC02E5"/>
    <w:rsid w:val="00BC07E8"/>
    <w:rsid w:val="00BC1D9F"/>
    <w:rsid w:val="00BC249F"/>
    <w:rsid w:val="00BC3618"/>
    <w:rsid w:val="00BC368F"/>
    <w:rsid w:val="00BC3E3F"/>
    <w:rsid w:val="00BC46C6"/>
    <w:rsid w:val="00BC4BB6"/>
    <w:rsid w:val="00BC4C1E"/>
    <w:rsid w:val="00BC4D0B"/>
    <w:rsid w:val="00BC52B9"/>
    <w:rsid w:val="00BC6135"/>
    <w:rsid w:val="00BC644D"/>
    <w:rsid w:val="00BC780C"/>
    <w:rsid w:val="00BC7BA0"/>
    <w:rsid w:val="00BD0D78"/>
    <w:rsid w:val="00BD115F"/>
    <w:rsid w:val="00BD1211"/>
    <w:rsid w:val="00BD1FC9"/>
    <w:rsid w:val="00BD2A87"/>
    <w:rsid w:val="00BD3218"/>
    <w:rsid w:val="00BD32C9"/>
    <w:rsid w:val="00BD3E78"/>
    <w:rsid w:val="00BD571D"/>
    <w:rsid w:val="00BD5845"/>
    <w:rsid w:val="00BD5BCF"/>
    <w:rsid w:val="00BD5FDD"/>
    <w:rsid w:val="00BD64DB"/>
    <w:rsid w:val="00BD65CA"/>
    <w:rsid w:val="00BD6978"/>
    <w:rsid w:val="00BD6BBB"/>
    <w:rsid w:val="00BE1FAC"/>
    <w:rsid w:val="00BE21FD"/>
    <w:rsid w:val="00BE364B"/>
    <w:rsid w:val="00BE4EB0"/>
    <w:rsid w:val="00BE70AA"/>
    <w:rsid w:val="00BE7E5A"/>
    <w:rsid w:val="00BF0979"/>
    <w:rsid w:val="00BF0C6B"/>
    <w:rsid w:val="00BF0F70"/>
    <w:rsid w:val="00BF14D5"/>
    <w:rsid w:val="00BF1681"/>
    <w:rsid w:val="00BF3671"/>
    <w:rsid w:val="00BF37B7"/>
    <w:rsid w:val="00BF499A"/>
    <w:rsid w:val="00BF5DC2"/>
    <w:rsid w:val="00BF6374"/>
    <w:rsid w:val="00C00BC5"/>
    <w:rsid w:val="00C00CA2"/>
    <w:rsid w:val="00C0147C"/>
    <w:rsid w:val="00C01B0B"/>
    <w:rsid w:val="00C01F81"/>
    <w:rsid w:val="00C0243B"/>
    <w:rsid w:val="00C026C0"/>
    <w:rsid w:val="00C02C56"/>
    <w:rsid w:val="00C02E46"/>
    <w:rsid w:val="00C03B1C"/>
    <w:rsid w:val="00C03F96"/>
    <w:rsid w:val="00C049E8"/>
    <w:rsid w:val="00C05747"/>
    <w:rsid w:val="00C060D4"/>
    <w:rsid w:val="00C07EC7"/>
    <w:rsid w:val="00C10776"/>
    <w:rsid w:val="00C10A4C"/>
    <w:rsid w:val="00C10B19"/>
    <w:rsid w:val="00C11A69"/>
    <w:rsid w:val="00C1274C"/>
    <w:rsid w:val="00C13422"/>
    <w:rsid w:val="00C1355C"/>
    <w:rsid w:val="00C13DAB"/>
    <w:rsid w:val="00C14B1E"/>
    <w:rsid w:val="00C14B8B"/>
    <w:rsid w:val="00C14DA1"/>
    <w:rsid w:val="00C150AE"/>
    <w:rsid w:val="00C15C92"/>
    <w:rsid w:val="00C169F8"/>
    <w:rsid w:val="00C16B24"/>
    <w:rsid w:val="00C16CCC"/>
    <w:rsid w:val="00C16DBA"/>
    <w:rsid w:val="00C17AC6"/>
    <w:rsid w:val="00C17B9A"/>
    <w:rsid w:val="00C20475"/>
    <w:rsid w:val="00C20EFD"/>
    <w:rsid w:val="00C21BB9"/>
    <w:rsid w:val="00C222F4"/>
    <w:rsid w:val="00C23280"/>
    <w:rsid w:val="00C23ED7"/>
    <w:rsid w:val="00C2484F"/>
    <w:rsid w:val="00C24B42"/>
    <w:rsid w:val="00C25646"/>
    <w:rsid w:val="00C25D40"/>
    <w:rsid w:val="00C27300"/>
    <w:rsid w:val="00C2734A"/>
    <w:rsid w:val="00C30223"/>
    <w:rsid w:val="00C30BEB"/>
    <w:rsid w:val="00C30E84"/>
    <w:rsid w:val="00C3303B"/>
    <w:rsid w:val="00C33AE0"/>
    <w:rsid w:val="00C33B23"/>
    <w:rsid w:val="00C33E8C"/>
    <w:rsid w:val="00C34048"/>
    <w:rsid w:val="00C34A9A"/>
    <w:rsid w:val="00C35817"/>
    <w:rsid w:val="00C3581F"/>
    <w:rsid w:val="00C35A54"/>
    <w:rsid w:val="00C36A81"/>
    <w:rsid w:val="00C36DDE"/>
    <w:rsid w:val="00C40626"/>
    <w:rsid w:val="00C40732"/>
    <w:rsid w:val="00C40A4B"/>
    <w:rsid w:val="00C41061"/>
    <w:rsid w:val="00C411B8"/>
    <w:rsid w:val="00C41230"/>
    <w:rsid w:val="00C41372"/>
    <w:rsid w:val="00C413EA"/>
    <w:rsid w:val="00C4153A"/>
    <w:rsid w:val="00C41853"/>
    <w:rsid w:val="00C418F0"/>
    <w:rsid w:val="00C437C2"/>
    <w:rsid w:val="00C441A3"/>
    <w:rsid w:val="00C442A2"/>
    <w:rsid w:val="00C45BA9"/>
    <w:rsid w:val="00C46C31"/>
    <w:rsid w:val="00C46D85"/>
    <w:rsid w:val="00C471EE"/>
    <w:rsid w:val="00C502D1"/>
    <w:rsid w:val="00C50477"/>
    <w:rsid w:val="00C52EE4"/>
    <w:rsid w:val="00C536D2"/>
    <w:rsid w:val="00C5378C"/>
    <w:rsid w:val="00C54A75"/>
    <w:rsid w:val="00C54B5F"/>
    <w:rsid w:val="00C55095"/>
    <w:rsid w:val="00C552A9"/>
    <w:rsid w:val="00C568F3"/>
    <w:rsid w:val="00C56C8C"/>
    <w:rsid w:val="00C57154"/>
    <w:rsid w:val="00C573DD"/>
    <w:rsid w:val="00C6062F"/>
    <w:rsid w:val="00C61AB7"/>
    <w:rsid w:val="00C627AA"/>
    <w:rsid w:val="00C629A7"/>
    <w:rsid w:val="00C632CA"/>
    <w:rsid w:val="00C63819"/>
    <w:rsid w:val="00C64AC1"/>
    <w:rsid w:val="00C64EE2"/>
    <w:rsid w:val="00C65679"/>
    <w:rsid w:val="00C65846"/>
    <w:rsid w:val="00C659CE"/>
    <w:rsid w:val="00C67BD7"/>
    <w:rsid w:val="00C67C83"/>
    <w:rsid w:val="00C70BFD"/>
    <w:rsid w:val="00C70F7B"/>
    <w:rsid w:val="00C710CA"/>
    <w:rsid w:val="00C7127F"/>
    <w:rsid w:val="00C74138"/>
    <w:rsid w:val="00C74898"/>
    <w:rsid w:val="00C74BB7"/>
    <w:rsid w:val="00C7502A"/>
    <w:rsid w:val="00C7556D"/>
    <w:rsid w:val="00C771DA"/>
    <w:rsid w:val="00C772F6"/>
    <w:rsid w:val="00C80973"/>
    <w:rsid w:val="00C8179A"/>
    <w:rsid w:val="00C823C2"/>
    <w:rsid w:val="00C833E3"/>
    <w:rsid w:val="00C8371D"/>
    <w:rsid w:val="00C83A7D"/>
    <w:rsid w:val="00C85187"/>
    <w:rsid w:val="00C86084"/>
    <w:rsid w:val="00C861A5"/>
    <w:rsid w:val="00C90B88"/>
    <w:rsid w:val="00C9317F"/>
    <w:rsid w:val="00C94817"/>
    <w:rsid w:val="00C94A1C"/>
    <w:rsid w:val="00C94F04"/>
    <w:rsid w:val="00C9524A"/>
    <w:rsid w:val="00C95DD9"/>
    <w:rsid w:val="00C97AFC"/>
    <w:rsid w:val="00CA035D"/>
    <w:rsid w:val="00CA0D32"/>
    <w:rsid w:val="00CA2152"/>
    <w:rsid w:val="00CA265B"/>
    <w:rsid w:val="00CA2DF2"/>
    <w:rsid w:val="00CA3238"/>
    <w:rsid w:val="00CA35C5"/>
    <w:rsid w:val="00CA3CEE"/>
    <w:rsid w:val="00CA3E07"/>
    <w:rsid w:val="00CA43FF"/>
    <w:rsid w:val="00CA441D"/>
    <w:rsid w:val="00CA4AF3"/>
    <w:rsid w:val="00CA685A"/>
    <w:rsid w:val="00CA6A05"/>
    <w:rsid w:val="00CA76AD"/>
    <w:rsid w:val="00CB0772"/>
    <w:rsid w:val="00CB0E5C"/>
    <w:rsid w:val="00CB1592"/>
    <w:rsid w:val="00CB2603"/>
    <w:rsid w:val="00CB3EC7"/>
    <w:rsid w:val="00CB45F2"/>
    <w:rsid w:val="00CB4730"/>
    <w:rsid w:val="00CB4FD9"/>
    <w:rsid w:val="00CB5987"/>
    <w:rsid w:val="00CB71DF"/>
    <w:rsid w:val="00CB7C5C"/>
    <w:rsid w:val="00CC1E7A"/>
    <w:rsid w:val="00CC1F24"/>
    <w:rsid w:val="00CC2468"/>
    <w:rsid w:val="00CC3573"/>
    <w:rsid w:val="00CC3781"/>
    <w:rsid w:val="00CC3BDA"/>
    <w:rsid w:val="00CC4EDB"/>
    <w:rsid w:val="00CC648C"/>
    <w:rsid w:val="00CC69C3"/>
    <w:rsid w:val="00CC7060"/>
    <w:rsid w:val="00CC78B0"/>
    <w:rsid w:val="00CC7E5C"/>
    <w:rsid w:val="00CD0094"/>
    <w:rsid w:val="00CD0096"/>
    <w:rsid w:val="00CD03EA"/>
    <w:rsid w:val="00CD12EE"/>
    <w:rsid w:val="00CD20A0"/>
    <w:rsid w:val="00CD2D26"/>
    <w:rsid w:val="00CD34A6"/>
    <w:rsid w:val="00CD36F4"/>
    <w:rsid w:val="00CD3729"/>
    <w:rsid w:val="00CD43D1"/>
    <w:rsid w:val="00CD4A9B"/>
    <w:rsid w:val="00CD56BA"/>
    <w:rsid w:val="00CD79BD"/>
    <w:rsid w:val="00CD79E2"/>
    <w:rsid w:val="00CD7E9D"/>
    <w:rsid w:val="00CE0DBE"/>
    <w:rsid w:val="00CE1646"/>
    <w:rsid w:val="00CE2A4D"/>
    <w:rsid w:val="00CE2E80"/>
    <w:rsid w:val="00CE316F"/>
    <w:rsid w:val="00CE3A0B"/>
    <w:rsid w:val="00CE520E"/>
    <w:rsid w:val="00CE662D"/>
    <w:rsid w:val="00CE6E24"/>
    <w:rsid w:val="00CE7597"/>
    <w:rsid w:val="00CE7727"/>
    <w:rsid w:val="00CE7F0D"/>
    <w:rsid w:val="00CE7FA2"/>
    <w:rsid w:val="00CF0E2F"/>
    <w:rsid w:val="00CF2628"/>
    <w:rsid w:val="00CF2DF8"/>
    <w:rsid w:val="00CF3204"/>
    <w:rsid w:val="00CF3264"/>
    <w:rsid w:val="00CF3E4F"/>
    <w:rsid w:val="00CF41FC"/>
    <w:rsid w:val="00CF4CB6"/>
    <w:rsid w:val="00CF4DC8"/>
    <w:rsid w:val="00CF5185"/>
    <w:rsid w:val="00CF53E6"/>
    <w:rsid w:val="00D00810"/>
    <w:rsid w:val="00D00B34"/>
    <w:rsid w:val="00D02675"/>
    <w:rsid w:val="00D02F12"/>
    <w:rsid w:val="00D0505C"/>
    <w:rsid w:val="00D05E1A"/>
    <w:rsid w:val="00D05F3B"/>
    <w:rsid w:val="00D075BE"/>
    <w:rsid w:val="00D076E9"/>
    <w:rsid w:val="00D078D4"/>
    <w:rsid w:val="00D10048"/>
    <w:rsid w:val="00D1072D"/>
    <w:rsid w:val="00D10FFA"/>
    <w:rsid w:val="00D116EF"/>
    <w:rsid w:val="00D13814"/>
    <w:rsid w:val="00D139B7"/>
    <w:rsid w:val="00D13E6E"/>
    <w:rsid w:val="00D141F9"/>
    <w:rsid w:val="00D16089"/>
    <w:rsid w:val="00D17B64"/>
    <w:rsid w:val="00D17C40"/>
    <w:rsid w:val="00D205C8"/>
    <w:rsid w:val="00D2114E"/>
    <w:rsid w:val="00D21797"/>
    <w:rsid w:val="00D2201E"/>
    <w:rsid w:val="00D224B8"/>
    <w:rsid w:val="00D22F20"/>
    <w:rsid w:val="00D23417"/>
    <w:rsid w:val="00D236A9"/>
    <w:rsid w:val="00D239CB"/>
    <w:rsid w:val="00D24BD6"/>
    <w:rsid w:val="00D250CD"/>
    <w:rsid w:val="00D2518C"/>
    <w:rsid w:val="00D2638F"/>
    <w:rsid w:val="00D2757C"/>
    <w:rsid w:val="00D279F6"/>
    <w:rsid w:val="00D30104"/>
    <w:rsid w:val="00D306B7"/>
    <w:rsid w:val="00D309C0"/>
    <w:rsid w:val="00D31D93"/>
    <w:rsid w:val="00D32980"/>
    <w:rsid w:val="00D32E0D"/>
    <w:rsid w:val="00D3310A"/>
    <w:rsid w:val="00D33E85"/>
    <w:rsid w:val="00D33F5B"/>
    <w:rsid w:val="00D3485A"/>
    <w:rsid w:val="00D3553E"/>
    <w:rsid w:val="00D35E8C"/>
    <w:rsid w:val="00D36E76"/>
    <w:rsid w:val="00D36EFD"/>
    <w:rsid w:val="00D37A09"/>
    <w:rsid w:val="00D4114D"/>
    <w:rsid w:val="00D41DD3"/>
    <w:rsid w:val="00D42787"/>
    <w:rsid w:val="00D4338A"/>
    <w:rsid w:val="00D43865"/>
    <w:rsid w:val="00D43984"/>
    <w:rsid w:val="00D43D01"/>
    <w:rsid w:val="00D444FE"/>
    <w:rsid w:val="00D45463"/>
    <w:rsid w:val="00D4577A"/>
    <w:rsid w:val="00D45B7A"/>
    <w:rsid w:val="00D45F46"/>
    <w:rsid w:val="00D4658E"/>
    <w:rsid w:val="00D465FE"/>
    <w:rsid w:val="00D4676F"/>
    <w:rsid w:val="00D46E2B"/>
    <w:rsid w:val="00D46E5A"/>
    <w:rsid w:val="00D46E5E"/>
    <w:rsid w:val="00D46F89"/>
    <w:rsid w:val="00D473C4"/>
    <w:rsid w:val="00D50237"/>
    <w:rsid w:val="00D506B0"/>
    <w:rsid w:val="00D51180"/>
    <w:rsid w:val="00D5146A"/>
    <w:rsid w:val="00D52438"/>
    <w:rsid w:val="00D52BCD"/>
    <w:rsid w:val="00D52D8D"/>
    <w:rsid w:val="00D52ED4"/>
    <w:rsid w:val="00D5317A"/>
    <w:rsid w:val="00D5396B"/>
    <w:rsid w:val="00D53D09"/>
    <w:rsid w:val="00D548C5"/>
    <w:rsid w:val="00D56452"/>
    <w:rsid w:val="00D567B2"/>
    <w:rsid w:val="00D56872"/>
    <w:rsid w:val="00D56AF5"/>
    <w:rsid w:val="00D57184"/>
    <w:rsid w:val="00D5798B"/>
    <w:rsid w:val="00D60202"/>
    <w:rsid w:val="00D61BB3"/>
    <w:rsid w:val="00D62323"/>
    <w:rsid w:val="00D63940"/>
    <w:rsid w:val="00D63999"/>
    <w:rsid w:val="00D63B52"/>
    <w:rsid w:val="00D64795"/>
    <w:rsid w:val="00D65903"/>
    <w:rsid w:val="00D65907"/>
    <w:rsid w:val="00D6623A"/>
    <w:rsid w:val="00D66500"/>
    <w:rsid w:val="00D6687A"/>
    <w:rsid w:val="00D66963"/>
    <w:rsid w:val="00D66EAF"/>
    <w:rsid w:val="00D70C0B"/>
    <w:rsid w:val="00D70DF4"/>
    <w:rsid w:val="00D70E48"/>
    <w:rsid w:val="00D714E4"/>
    <w:rsid w:val="00D7158D"/>
    <w:rsid w:val="00D71C0D"/>
    <w:rsid w:val="00D71E70"/>
    <w:rsid w:val="00D7231D"/>
    <w:rsid w:val="00D7297A"/>
    <w:rsid w:val="00D733FE"/>
    <w:rsid w:val="00D735C3"/>
    <w:rsid w:val="00D73BFC"/>
    <w:rsid w:val="00D740B7"/>
    <w:rsid w:val="00D741F4"/>
    <w:rsid w:val="00D74633"/>
    <w:rsid w:val="00D75507"/>
    <w:rsid w:val="00D7607D"/>
    <w:rsid w:val="00D76E9C"/>
    <w:rsid w:val="00D77B84"/>
    <w:rsid w:val="00D77ECE"/>
    <w:rsid w:val="00D8054E"/>
    <w:rsid w:val="00D805EB"/>
    <w:rsid w:val="00D8087C"/>
    <w:rsid w:val="00D814A8"/>
    <w:rsid w:val="00D81759"/>
    <w:rsid w:val="00D82114"/>
    <w:rsid w:val="00D824B7"/>
    <w:rsid w:val="00D82608"/>
    <w:rsid w:val="00D82820"/>
    <w:rsid w:val="00D82DA4"/>
    <w:rsid w:val="00D82DF3"/>
    <w:rsid w:val="00D83806"/>
    <w:rsid w:val="00D83DD6"/>
    <w:rsid w:val="00D84328"/>
    <w:rsid w:val="00D848EF"/>
    <w:rsid w:val="00D84D7A"/>
    <w:rsid w:val="00D86756"/>
    <w:rsid w:val="00D86902"/>
    <w:rsid w:val="00D877BE"/>
    <w:rsid w:val="00D87C37"/>
    <w:rsid w:val="00D87C45"/>
    <w:rsid w:val="00D90AB6"/>
    <w:rsid w:val="00D92A99"/>
    <w:rsid w:val="00D92FCE"/>
    <w:rsid w:val="00D932D7"/>
    <w:rsid w:val="00D93DAD"/>
    <w:rsid w:val="00D94895"/>
    <w:rsid w:val="00D94B10"/>
    <w:rsid w:val="00D953CE"/>
    <w:rsid w:val="00D96C38"/>
    <w:rsid w:val="00D96D43"/>
    <w:rsid w:val="00D96F0C"/>
    <w:rsid w:val="00D97828"/>
    <w:rsid w:val="00D97867"/>
    <w:rsid w:val="00D978AB"/>
    <w:rsid w:val="00D97F1B"/>
    <w:rsid w:val="00DA079B"/>
    <w:rsid w:val="00DA0A39"/>
    <w:rsid w:val="00DA0FA4"/>
    <w:rsid w:val="00DA10CE"/>
    <w:rsid w:val="00DA1701"/>
    <w:rsid w:val="00DA1F0A"/>
    <w:rsid w:val="00DA244B"/>
    <w:rsid w:val="00DA37AE"/>
    <w:rsid w:val="00DA390E"/>
    <w:rsid w:val="00DA4126"/>
    <w:rsid w:val="00DA4713"/>
    <w:rsid w:val="00DA5314"/>
    <w:rsid w:val="00DA68BF"/>
    <w:rsid w:val="00DA74E4"/>
    <w:rsid w:val="00DA7FBD"/>
    <w:rsid w:val="00DB098B"/>
    <w:rsid w:val="00DB1AE7"/>
    <w:rsid w:val="00DB1B3C"/>
    <w:rsid w:val="00DB2220"/>
    <w:rsid w:val="00DB3303"/>
    <w:rsid w:val="00DB358E"/>
    <w:rsid w:val="00DB3674"/>
    <w:rsid w:val="00DB4B0B"/>
    <w:rsid w:val="00DB4C68"/>
    <w:rsid w:val="00DB51D7"/>
    <w:rsid w:val="00DB5522"/>
    <w:rsid w:val="00DB617E"/>
    <w:rsid w:val="00DB684B"/>
    <w:rsid w:val="00DB6EBF"/>
    <w:rsid w:val="00DB71AE"/>
    <w:rsid w:val="00DB7375"/>
    <w:rsid w:val="00DB7832"/>
    <w:rsid w:val="00DC152A"/>
    <w:rsid w:val="00DC20C9"/>
    <w:rsid w:val="00DC2301"/>
    <w:rsid w:val="00DC281A"/>
    <w:rsid w:val="00DC2BC0"/>
    <w:rsid w:val="00DC35C1"/>
    <w:rsid w:val="00DC39BB"/>
    <w:rsid w:val="00DC3B56"/>
    <w:rsid w:val="00DC496E"/>
    <w:rsid w:val="00DC4DA5"/>
    <w:rsid w:val="00DC5652"/>
    <w:rsid w:val="00DC5883"/>
    <w:rsid w:val="00DC5B6E"/>
    <w:rsid w:val="00DC5C91"/>
    <w:rsid w:val="00DC5E4D"/>
    <w:rsid w:val="00DC602A"/>
    <w:rsid w:val="00DC69D9"/>
    <w:rsid w:val="00DC724E"/>
    <w:rsid w:val="00DC79CA"/>
    <w:rsid w:val="00DD1CDE"/>
    <w:rsid w:val="00DD2212"/>
    <w:rsid w:val="00DD3504"/>
    <w:rsid w:val="00DD3E77"/>
    <w:rsid w:val="00DD4255"/>
    <w:rsid w:val="00DD694A"/>
    <w:rsid w:val="00DD6C68"/>
    <w:rsid w:val="00DD7A2E"/>
    <w:rsid w:val="00DE040A"/>
    <w:rsid w:val="00DE1040"/>
    <w:rsid w:val="00DE1EA1"/>
    <w:rsid w:val="00DE1F16"/>
    <w:rsid w:val="00DE27B4"/>
    <w:rsid w:val="00DE2A06"/>
    <w:rsid w:val="00DE2B05"/>
    <w:rsid w:val="00DE2E3B"/>
    <w:rsid w:val="00DE43DB"/>
    <w:rsid w:val="00DE5025"/>
    <w:rsid w:val="00DE51E4"/>
    <w:rsid w:val="00DE59B0"/>
    <w:rsid w:val="00DE59EB"/>
    <w:rsid w:val="00DE758E"/>
    <w:rsid w:val="00DE75A6"/>
    <w:rsid w:val="00DE7E4B"/>
    <w:rsid w:val="00DF0199"/>
    <w:rsid w:val="00DF11C7"/>
    <w:rsid w:val="00DF1330"/>
    <w:rsid w:val="00DF1636"/>
    <w:rsid w:val="00DF2392"/>
    <w:rsid w:val="00DF3B1E"/>
    <w:rsid w:val="00DF3C2A"/>
    <w:rsid w:val="00DF4A76"/>
    <w:rsid w:val="00DF580B"/>
    <w:rsid w:val="00DF682D"/>
    <w:rsid w:val="00DF68DF"/>
    <w:rsid w:val="00DF69FD"/>
    <w:rsid w:val="00DF71A6"/>
    <w:rsid w:val="00DF73A9"/>
    <w:rsid w:val="00DF76BE"/>
    <w:rsid w:val="00E00BC3"/>
    <w:rsid w:val="00E0254D"/>
    <w:rsid w:val="00E030D0"/>
    <w:rsid w:val="00E0457A"/>
    <w:rsid w:val="00E0484A"/>
    <w:rsid w:val="00E04C63"/>
    <w:rsid w:val="00E04EC8"/>
    <w:rsid w:val="00E04F76"/>
    <w:rsid w:val="00E0616E"/>
    <w:rsid w:val="00E10A15"/>
    <w:rsid w:val="00E128EE"/>
    <w:rsid w:val="00E1313B"/>
    <w:rsid w:val="00E13674"/>
    <w:rsid w:val="00E144FC"/>
    <w:rsid w:val="00E146F9"/>
    <w:rsid w:val="00E149D1"/>
    <w:rsid w:val="00E14AF2"/>
    <w:rsid w:val="00E1576A"/>
    <w:rsid w:val="00E20020"/>
    <w:rsid w:val="00E200D8"/>
    <w:rsid w:val="00E201D0"/>
    <w:rsid w:val="00E20A21"/>
    <w:rsid w:val="00E20AF4"/>
    <w:rsid w:val="00E20B7B"/>
    <w:rsid w:val="00E20F9D"/>
    <w:rsid w:val="00E2105B"/>
    <w:rsid w:val="00E214CC"/>
    <w:rsid w:val="00E21C95"/>
    <w:rsid w:val="00E244C3"/>
    <w:rsid w:val="00E245E0"/>
    <w:rsid w:val="00E245F0"/>
    <w:rsid w:val="00E2614A"/>
    <w:rsid w:val="00E27348"/>
    <w:rsid w:val="00E303AB"/>
    <w:rsid w:val="00E304B1"/>
    <w:rsid w:val="00E304C7"/>
    <w:rsid w:val="00E307CB"/>
    <w:rsid w:val="00E3135D"/>
    <w:rsid w:val="00E31BD5"/>
    <w:rsid w:val="00E32716"/>
    <w:rsid w:val="00E32D48"/>
    <w:rsid w:val="00E34538"/>
    <w:rsid w:val="00E34692"/>
    <w:rsid w:val="00E34E50"/>
    <w:rsid w:val="00E36B75"/>
    <w:rsid w:val="00E36EFB"/>
    <w:rsid w:val="00E40829"/>
    <w:rsid w:val="00E40A83"/>
    <w:rsid w:val="00E41C0D"/>
    <w:rsid w:val="00E421AA"/>
    <w:rsid w:val="00E4265C"/>
    <w:rsid w:val="00E438A4"/>
    <w:rsid w:val="00E44030"/>
    <w:rsid w:val="00E44793"/>
    <w:rsid w:val="00E4527A"/>
    <w:rsid w:val="00E45A35"/>
    <w:rsid w:val="00E475F1"/>
    <w:rsid w:val="00E47DED"/>
    <w:rsid w:val="00E5082E"/>
    <w:rsid w:val="00E50BBA"/>
    <w:rsid w:val="00E51973"/>
    <w:rsid w:val="00E51DED"/>
    <w:rsid w:val="00E5229A"/>
    <w:rsid w:val="00E533CA"/>
    <w:rsid w:val="00E54946"/>
    <w:rsid w:val="00E54DA7"/>
    <w:rsid w:val="00E55545"/>
    <w:rsid w:val="00E55A4C"/>
    <w:rsid w:val="00E55B4C"/>
    <w:rsid w:val="00E55DA9"/>
    <w:rsid w:val="00E5615D"/>
    <w:rsid w:val="00E60D6E"/>
    <w:rsid w:val="00E6112B"/>
    <w:rsid w:val="00E6185F"/>
    <w:rsid w:val="00E62BDE"/>
    <w:rsid w:val="00E62E9F"/>
    <w:rsid w:val="00E6305A"/>
    <w:rsid w:val="00E63F6E"/>
    <w:rsid w:val="00E641B7"/>
    <w:rsid w:val="00E65009"/>
    <w:rsid w:val="00E6503A"/>
    <w:rsid w:val="00E6579E"/>
    <w:rsid w:val="00E65EA2"/>
    <w:rsid w:val="00E66918"/>
    <w:rsid w:val="00E66AD0"/>
    <w:rsid w:val="00E66B94"/>
    <w:rsid w:val="00E66DFC"/>
    <w:rsid w:val="00E6741D"/>
    <w:rsid w:val="00E70FF4"/>
    <w:rsid w:val="00E72501"/>
    <w:rsid w:val="00E72AC1"/>
    <w:rsid w:val="00E746DA"/>
    <w:rsid w:val="00E75234"/>
    <w:rsid w:val="00E75402"/>
    <w:rsid w:val="00E75AD8"/>
    <w:rsid w:val="00E75F68"/>
    <w:rsid w:val="00E769A9"/>
    <w:rsid w:val="00E77441"/>
    <w:rsid w:val="00E77848"/>
    <w:rsid w:val="00E77DD1"/>
    <w:rsid w:val="00E80048"/>
    <w:rsid w:val="00E815A9"/>
    <w:rsid w:val="00E8299F"/>
    <w:rsid w:val="00E82B8E"/>
    <w:rsid w:val="00E83835"/>
    <w:rsid w:val="00E84143"/>
    <w:rsid w:val="00E844DA"/>
    <w:rsid w:val="00E845F6"/>
    <w:rsid w:val="00E84671"/>
    <w:rsid w:val="00E8479F"/>
    <w:rsid w:val="00E84907"/>
    <w:rsid w:val="00E8562D"/>
    <w:rsid w:val="00E85716"/>
    <w:rsid w:val="00E87762"/>
    <w:rsid w:val="00E87B7A"/>
    <w:rsid w:val="00E90C05"/>
    <w:rsid w:val="00E90FAB"/>
    <w:rsid w:val="00E914B5"/>
    <w:rsid w:val="00E92C87"/>
    <w:rsid w:val="00E92F51"/>
    <w:rsid w:val="00E9307E"/>
    <w:rsid w:val="00E932CB"/>
    <w:rsid w:val="00E9453B"/>
    <w:rsid w:val="00E945AF"/>
    <w:rsid w:val="00E96971"/>
    <w:rsid w:val="00E977A1"/>
    <w:rsid w:val="00EA05DA"/>
    <w:rsid w:val="00EA217A"/>
    <w:rsid w:val="00EA2BED"/>
    <w:rsid w:val="00EA3A26"/>
    <w:rsid w:val="00EA515F"/>
    <w:rsid w:val="00EA51E3"/>
    <w:rsid w:val="00EA547D"/>
    <w:rsid w:val="00EA589E"/>
    <w:rsid w:val="00EA5DAF"/>
    <w:rsid w:val="00EB0281"/>
    <w:rsid w:val="00EB0B36"/>
    <w:rsid w:val="00EB0C29"/>
    <w:rsid w:val="00EB108B"/>
    <w:rsid w:val="00EB1130"/>
    <w:rsid w:val="00EB1F69"/>
    <w:rsid w:val="00EB239C"/>
    <w:rsid w:val="00EB327E"/>
    <w:rsid w:val="00EB392A"/>
    <w:rsid w:val="00EB4D3F"/>
    <w:rsid w:val="00EB5EAC"/>
    <w:rsid w:val="00EB60E3"/>
    <w:rsid w:val="00EB7166"/>
    <w:rsid w:val="00EB7749"/>
    <w:rsid w:val="00EB78B9"/>
    <w:rsid w:val="00EC0537"/>
    <w:rsid w:val="00EC099C"/>
    <w:rsid w:val="00EC158C"/>
    <w:rsid w:val="00EC1622"/>
    <w:rsid w:val="00EC283D"/>
    <w:rsid w:val="00EC3378"/>
    <w:rsid w:val="00EC42E1"/>
    <w:rsid w:val="00EC4FE1"/>
    <w:rsid w:val="00EC5969"/>
    <w:rsid w:val="00EC6209"/>
    <w:rsid w:val="00EC6AEC"/>
    <w:rsid w:val="00EC7132"/>
    <w:rsid w:val="00EC7178"/>
    <w:rsid w:val="00ED03F8"/>
    <w:rsid w:val="00ED0B27"/>
    <w:rsid w:val="00ED1413"/>
    <w:rsid w:val="00ED14B4"/>
    <w:rsid w:val="00ED1724"/>
    <w:rsid w:val="00ED24C7"/>
    <w:rsid w:val="00ED272E"/>
    <w:rsid w:val="00ED2B18"/>
    <w:rsid w:val="00ED2DDF"/>
    <w:rsid w:val="00ED31D3"/>
    <w:rsid w:val="00ED35E8"/>
    <w:rsid w:val="00ED430A"/>
    <w:rsid w:val="00ED501A"/>
    <w:rsid w:val="00ED52A9"/>
    <w:rsid w:val="00ED5E6F"/>
    <w:rsid w:val="00ED6946"/>
    <w:rsid w:val="00ED694D"/>
    <w:rsid w:val="00EE03B9"/>
    <w:rsid w:val="00EE0628"/>
    <w:rsid w:val="00EE09BE"/>
    <w:rsid w:val="00EE0F43"/>
    <w:rsid w:val="00EE13A5"/>
    <w:rsid w:val="00EE1450"/>
    <w:rsid w:val="00EE28B4"/>
    <w:rsid w:val="00EE2EE1"/>
    <w:rsid w:val="00EE3161"/>
    <w:rsid w:val="00EE3214"/>
    <w:rsid w:val="00EE3805"/>
    <w:rsid w:val="00EE47C0"/>
    <w:rsid w:val="00EE583A"/>
    <w:rsid w:val="00EE6996"/>
    <w:rsid w:val="00EE6B61"/>
    <w:rsid w:val="00EE747C"/>
    <w:rsid w:val="00EE75E7"/>
    <w:rsid w:val="00EE7F60"/>
    <w:rsid w:val="00EF001A"/>
    <w:rsid w:val="00EF0B1D"/>
    <w:rsid w:val="00EF11A8"/>
    <w:rsid w:val="00EF1EB1"/>
    <w:rsid w:val="00EF2375"/>
    <w:rsid w:val="00EF2B95"/>
    <w:rsid w:val="00EF3342"/>
    <w:rsid w:val="00EF3BA3"/>
    <w:rsid w:val="00EF579C"/>
    <w:rsid w:val="00EF6122"/>
    <w:rsid w:val="00EF6874"/>
    <w:rsid w:val="00F009CD"/>
    <w:rsid w:val="00F012F1"/>
    <w:rsid w:val="00F016C5"/>
    <w:rsid w:val="00F02027"/>
    <w:rsid w:val="00F028F3"/>
    <w:rsid w:val="00F044B4"/>
    <w:rsid w:val="00F04707"/>
    <w:rsid w:val="00F04C71"/>
    <w:rsid w:val="00F04DA9"/>
    <w:rsid w:val="00F054F0"/>
    <w:rsid w:val="00F05B90"/>
    <w:rsid w:val="00F05F41"/>
    <w:rsid w:val="00F13660"/>
    <w:rsid w:val="00F13846"/>
    <w:rsid w:val="00F143EC"/>
    <w:rsid w:val="00F14C5D"/>
    <w:rsid w:val="00F15143"/>
    <w:rsid w:val="00F173BE"/>
    <w:rsid w:val="00F20014"/>
    <w:rsid w:val="00F202B9"/>
    <w:rsid w:val="00F21581"/>
    <w:rsid w:val="00F227B7"/>
    <w:rsid w:val="00F24BD2"/>
    <w:rsid w:val="00F24D2A"/>
    <w:rsid w:val="00F2675C"/>
    <w:rsid w:val="00F302B8"/>
    <w:rsid w:val="00F304D0"/>
    <w:rsid w:val="00F31157"/>
    <w:rsid w:val="00F31A1F"/>
    <w:rsid w:val="00F31B1E"/>
    <w:rsid w:val="00F32EEC"/>
    <w:rsid w:val="00F34347"/>
    <w:rsid w:val="00F34A94"/>
    <w:rsid w:val="00F358D2"/>
    <w:rsid w:val="00F37CD4"/>
    <w:rsid w:val="00F40083"/>
    <w:rsid w:val="00F40F43"/>
    <w:rsid w:val="00F41C86"/>
    <w:rsid w:val="00F425A3"/>
    <w:rsid w:val="00F43399"/>
    <w:rsid w:val="00F433EF"/>
    <w:rsid w:val="00F44A7F"/>
    <w:rsid w:val="00F4583E"/>
    <w:rsid w:val="00F4586F"/>
    <w:rsid w:val="00F468C9"/>
    <w:rsid w:val="00F50137"/>
    <w:rsid w:val="00F50B7D"/>
    <w:rsid w:val="00F51C4B"/>
    <w:rsid w:val="00F52561"/>
    <w:rsid w:val="00F52862"/>
    <w:rsid w:val="00F530F2"/>
    <w:rsid w:val="00F531E8"/>
    <w:rsid w:val="00F53504"/>
    <w:rsid w:val="00F5502E"/>
    <w:rsid w:val="00F55982"/>
    <w:rsid w:val="00F55B91"/>
    <w:rsid w:val="00F55F68"/>
    <w:rsid w:val="00F56455"/>
    <w:rsid w:val="00F57198"/>
    <w:rsid w:val="00F57A69"/>
    <w:rsid w:val="00F60378"/>
    <w:rsid w:val="00F6260A"/>
    <w:rsid w:val="00F637BF"/>
    <w:rsid w:val="00F652E7"/>
    <w:rsid w:val="00F65F44"/>
    <w:rsid w:val="00F66337"/>
    <w:rsid w:val="00F66EB0"/>
    <w:rsid w:val="00F67AD8"/>
    <w:rsid w:val="00F7059D"/>
    <w:rsid w:val="00F7070F"/>
    <w:rsid w:val="00F72044"/>
    <w:rsid w:val="00F720EC"/>
    <w:rsid w:val="00F73364"/>
    <w:rsid w:val="00F736CB"/>
    <w:rsid w:val="00F7445E"/>
    <w:rsid w:val="00F763D0"/>
    <w:rsid w:val="00F77222"/>
    <w:rsid w:val="00F77615"/>
    <w:rsid w:val="00F77CDB"/>
    <w:rsid w:val="00F812AF"/>
    <w:rsid w:val="00F8191F"/>
    <w:rsid w:val="00F81C1D"/>
    <w:rsid w:val="00F81D2E"/>
    <w:rsid w:val="00F81E3A"/>
    <w:rsid w:val="00F82136"/>
    <w:rsid w:val="00F8429B"/>
    <w:rsid w:val="00F84345"/>
    <w:rsid w:val="00F844FB"/>
    <w:rsid w:val="00F85911"/>
    <w:rsid w:val="00F865DA"/>
    <w:rsid w:val="00F867AB"/>
    <w:rsid w:val="00F87B69"/>
    <w:rsid w:val="00F87E66"/>
    <w:rsid w:val="00F87FE0"/>
    <w:rsid w:val="00F90F38"/>
    <w:rsid w:val="00F91769"/>
    <w:rsid w:val="00F91A7E"/>
    <w:rsid w:val="00F91FE5"/>
    <w:rsid w:val="00F925E2"/>
    <w:rsid w:val="00F92613"/>
    <w:rsid w:val="00F93545"/>
    <w:rsid w:val="00F93860"/>
    <w:rsid w:val="00F938C5"/>
    <w:rsid w:val="00F93B8D"/>
    <w:rsid w:val="00F945D6"/>
    <w:rsid w:val="00F94E47"/>
    <w:rsid w:val="00F951E2"/>
    <w:rsid w:val="00F95C7A"/>
    <w:rsid w:val="00F974B9"/>
    <w:rsid w:val="00F97C56"/>
    <w:rsid w:val="00FA096E"/>
    <w:rsid w:val="00FA0E46"/>
    <w:rsid w:val="00FA18FA"/>
    <w:rsid w:val="00FA37B3"/>
    <w:rsid w:val="00FA3C02"/>
    <w:rsid w:val="00FA3F49"/>
    <w:rsid w:val="00FA41E6"/>
    <w:rsid w:val="00FA4B9C"/>
    <w:rsid w:val="00FA4E7A"/>
    <w:rsid w:val="00FA5157"/>
    <w:rsid w:val="00FA5EBA"/>
    <w:rsid w:val="00FA6C64"/>
    <w:rsid w:val="00FA7851"/>
    <w:rsid w:val="00FA79D6"/>
    <w:rsid w:val="00FB01B4"/>
    <w:rsid w:val="00FB052D"/>
    <w:rsid w:val="00FB1119"/>
    <w:rsid w:val="00FB1A5D"/>
    <w:rsid w:val="00FB1F61"/>
    <w:rsid w:val="00FB2840"/>
    <w:rsid w:val="00FB29CE"/>
    <w:rsid w:val="00FB2D46"/>
    <w:rsid w:val="00FB2DB7"/>
    <w:rsid w:val="00FB2F15"/>
    <w:rsid w:val="00FB3119"/>
    <w:rsid w:val="00FB3899"/>
    <w:rsid w:val="00FB4AA4"/>
    <w:rsid w:val="00FB65CD"/>
    <w:rsid w:val="00FB6AB9"/>
    <w:rsid w:val="00FB6FB1"/>
    <w:rsid w:val="00FB71FC"/>
    <w:rsid w:val="00FC01C1"/>
    <w:rsid w:val="00FC0282"/>
    <w:rsid w:val="00FC06E1"/>
    <w:rsid w:val="00FC0F7E"/>
    <w:rsid w:val="00FC15C7"/>
    <w:rsid w:val="00FC2564"/>
    <w:rsid w:val="00FC370D"/>
    <w:rsid w:val="00FC3E16"/>
    <w:rsid w:val="00FC487A"/>
    <w:rsid w:val="00FC4CB2"/>
    <w:rsid w:val="00FC5062"/>
    <w:rsid w:val="00FC62D4"/>
    <w:rsid w:val="00FC6A42"/>
    <w:rsid w:val="00FC6E6C"/>
    <w:rsid w:val="00FC71A3"/>
    <w:rsid w:val="00FC7816"/>
    <w:rsid w:val="00FD097D"/>
    <w:rsid w:val="00FD0B6B"/>
    <w:rsid w:val="00FD145B"/>
    <w:rsid w:val="00FD17B5"/>
    <w:rsid w:val="00FD196C"/>
    <w:rsid w:val="00FD19CD"/>
    <w:rsid w:val="00FD2947"/>
    <w:rsid w:val="00FD2999"/>
    <w:rsid w:val="00FD2D6F"/>
    <w:rsid w:val="00FD39E0"/>
    <w:rsid w:val="00FD3D75"/>
    <w:rsid w:val="00FD51B5"/>
    <w:rsid w:val="00FD5459"/>
    <w:rsid w:val="00FD5961"/>
    <w:rsid w:val="00FD5EFC"/>
    <w:rsid w:val="00FD6D77"/>
    <w:rsid w:val="00FD711B"/>
    <w:rsid w:val="00FD7A01"/>
    <w:rsid w:val="00FE29F1"/>
    <w:rsid w:val="00FE2BB1"/>
    <w:rsid w:val="00FE2D79"/>
    <w:rsid w:val="00FE3C1C"/>
    <w:rsid w:val="00FE3C8E"/>
    <w:rsid w:val="00FE3CE5"/>
    <w:rsid w:val="00FE3F5E"/>
    <w:rsid w:val="00FE4E78"/>
    <w:rsid w:val="00FE4F30"/>
    <w:rsid w:val="00FE53A7"/>
    <w:rsid w:val="00FE5E99"/>
    <w:rsid w:val="00FE6565"/>
    <w:rsid w:val="00FE732D"/>
    <w:rsid w:val="00FE78DA"/>
    <w:rsid w:val="00FE7E8B"/>
    <w:rsid w:val="00FF2E2A"/>
    <w:rsid w:val="00FF362A"/>
    <w:rsid w:val="00FF523D"/>
    <w:rsid w:val="00FF5346"/>
    <w:rsid w:val="00FF65CC"/>
    <w:rsid w:val="00FF699F"/>
    <w:rsid w:val="00FF7584"/>
    <w:rsid w:val="00FF77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FFC617"/>
  <w15:docId w15:val="{3A951C26-34A3-4CF5-B24F-F3EDA0D8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77349"/>
    <w:rPr>
      <w:sz w:val="24"/>
      <w:szCs w:val="24"/>
    </w:rPr>
  </w:style>
  <w:style w:type="paragraph" w:styleId="Naslov1">
    <w:name w:val="heading 1"/>
    <w:aliases w:val=" Znak Znak"/>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360" w:after="360"/>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3F7291"/>
    <w:pPr>
      <w:numPr>
        <w:numId w:val="25"/>
      </w:numPr>
      <w:tabs>
        <w:tab w:val="left" w:pos="660"/>
        <w:tab w:val="right" w:leader="dot" w:pos="9396"/>
      </w:tabs>
      <w:ind w:left="360" w:right="284"/>
      <w:jc w:val="both"/>
    </w:pPr>
    <w:rPr>
      <w:rFonts w:ascii="Arial" w:hAnsi="Arial" w:cs="Arial"/>
      <w:smallCaps/>
      <w:noProof/>
      <w:sz w:val="20"/>
      <w:szCs w:val="20"/>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4"/>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5"/>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5"/>
      </w:numPr>
      <w:spacing w:before="360" w:after="360"/>
      <w:jc w:val="both"/>
    </w:pPr>
    <w:rPr>
      <w:b/>
      <w:bCs/>
      <w:caps/>
      <w:szCs w:val="20"/>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6"/>
      </w:numPr>
      <w:spacing w:after="0"/>
      <w:jc w:val="both"/>
    </w:pPr>
    <w:rPr>
      <w:rFonts w:ascii="Arial" w:hAnsi="Arial"/>
      <w:b/>
      <w:i/>
      <w:sz w:val="20"/>
    </w:rPr>
  </w:style>
  <w:style w:type="paragraph" w:customStyle="1" w:styleId="Poglavje2">
    <w:name w:val="Poglavje 2"/>
    <w:basedOn w:val="Telobesedila"/>
    <w:rsid w:val="007124B4"/>
    <w:pPr>
      <w:numPr>
        <w:ilvl w:val="1"/>
        <w:numId w:val="6"/>
      </w:numPr>
      <w:spacing w:after="0"/>
      <w:jc w:val="both"/>
    </w:pPr>
    <w:rPr>
      <w:rFonts w:ascii="Arial" w:hAnsi="Arial"/>
      <w:b/>
      <w:sz w:val="20"/>
      <w:szCs w:val="20"/>
    </w:rPr>
  </w:style>
  <w:style w:type="paragraph" w:customStyle="1" w:styleId="Poglavje3">
    <w:name w:val="Poglavje 3"/>
    <w:basedOn w:val="Telobesedila"/>
    <w:rsid w:val="007124B4"/>
    <w:pPr>
      <w:numPr>
        <w:ilvl w:val="2"/>
        <w:numId w:val="6"/>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8"/>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366E9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366E97"/>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366E97"/>
    <w:rPr>
      <w:rFonts w:ascii="Helvetica" w:eastAsiaTheme="minorHAnsi" w:hAnsi="Helvetica" w:cstheme="minorBidi"/>
      <w:sz w:val="18"/>
      <w:szCs w:val="18"/>
      <w:lang w:eastAsia="en-US"/>
    </w:rPr>
  </w:style>
  <w:style w:type="character" w:customStyle="1" w:styleId="Nerazreenaomemba1">
    <w:name w:val="Nerazrešena omemba1"/>
    <w:basedOn w:val="Privzetapisavaodstavka"/>
    <w:uiPriority w:val="99"/>
    <w:semiHidden/>
    <w:unhideWhenUsed/>
    <w:rsid w:val="007C33D3"/>
    <w:rPr>
      <w:color w:val="605E5C"/>
      <w:shd w:val="clear" w:color="auto" w:fill="E1DFDD"/>
    </w:rPr>
  </w:style>
  <w:style w:type="character" w:customStyle="1" w:styleId="st">
    <w:name w:val="st"/>
    <w:rsid w:val="00DA4126"/>
  </w:style>
  <w:style w:type="numbering" w:customStyle="1" w:styleId="Brezseznama1">
    <w:name w:val="Brez seznama1"/>
    <w:next w:val="Brezseznama"/>
    <w:uiPriority w:val="99"/>
    <w:semiHidden/>
    <w:unhideWhenUsed/>
    <w:rsid w:val="00FC15C7"/>
  </w:style>
  <w:style w:type="character" w:customStyle="1" w:styleId="Nerazreenaomemba2">
    <w:name w:val="Nerazrešena omemba2"/>
    <w:basedOn w:val="Privzetapisavaodstavka"/>
    <w:uiPriority w:val="99"/>
    <w:semiHidden/>
    <w:unhideWhenUsed/>
    <w:rsid w:val="009D3B9B"/>
    <w:rPr>
      <w:color w:val="605E5C"/>
      <w:shd w:val="clear" w:color="auto" w:fill="E1DFDD"/>
    </w:rPr>
  </w:style>
  <w:style w:type="character" w:customStyle="1" w:styleId="Nerazreenaomemba3">
    <w:name w:val="Nerazrešena omemba3"/>
    <w:basedOn w:val="Privzetapisavaodstavka"/>
    <w:uiPriority w:val="99"/>
    <w:semiHidden/>
    <w:unhideWhenUsed/>
    <w:rsid w:val="00650D52"/>
    <w:rPr>
      <w:color w:val="605E5C"/>
      <w:shd w:val="clear" w:color="auto" w:fill="E1DFDD"/>
    </w:rPr>
  </w:style>
  <w:style w:type="paragraph" w:customStyle="1" w:styleId="Barvniseznampoudarek11">
    <w:name w:val="Barvni seznam – poudarek 11"/>
    <w:basedOn w:val="Navaden"/>
    <w:link w:val="Barvniseznampoudarek1Znak"/>
    <w:uiPriority w:val="34"/>
    <w:qFormat/>
    <w:rsid w:val="006E2CD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E2CDD"/>
    <w:rPr>
      <w:rFonts w:ascii="Calibri" w:hAnsi="Calibri"/>
      <w:sz w:val="22"/>
      <w:szCs w:val="22"/>
    </w:rPr>
  </w:style>
  <w:style w:type="table" w:customStyle="1" w:styleId="Tabelamrea2">
    <w:name w:val="Tabela – mreža2"/>
    <w:basedOn w:val="Navadnatabela"/>
    <w:next w:val="Tabelamrea"/>
    <w:uiPriority w:val="39"/>
    <w:rsid w:val="0011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4">
    <w:name w:val="Nerazrešena omemba4"/>
    <w:basedOn w:val="Privzetapisavaodstavka"/>
    <w:uiPriority w:val="99"/>
    <w:semiHidden/>
    <w:unhideWhenUsed/>
    <w:rsid w:val="008A4B38"/>
    <w:rPr>
      <w:color w:val="605E5C"/>
      <w:shd w:val="clear" w:color="auto" w:fill="E1DFDD"/>
    </w:rPr>
  </w:style>
  <w:style w:type="character" w:styleId="Nerazreenaomemba">
    <w:name w:val="Unresolved Mention"/>
    <w:basedOn w:val="Privzetapisavaodstavka"/>
    <w:uiPriority w:val="99"/>
    <w:semiHidden/>
    <w:unhideWhenUsed/>
    <w:rsid w:val="009A7E64"/>
    <w:rPr>
      <w:color w:val="605E5C"/>
      <w:shd w:val="clear" w:color="auto" w:fill="E1DFDD"/>
    </w:rPr>
  </w:style>
  <w:style w:type="table" w:customStyle="1" w:styleId="Tabelamrea31">
    <w:name w:val="Tabela – mreža31"/>
    <w:basedOn w:val="Navadnatabela"/>
    <w:next w:val="Tabelamrea"/>
    <w:uiPriority w:val="39"/>
    <w:rsid w:val="003D5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uiPriority w:val="59"/>
    <w:rsid w:val="003B7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610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1216">
      <w:bodyDiv w:val="1"/>
      <w:marLeft w:val="0"/>
      <w:marRight w:val="0"/>
      <w:marTop w:val="0"/>
      <w:marBottom w:val="0"/>
      <w:divBdr>
        <w:top w:val="none" w:sz="0" w:space="0" w:color="auto"/>
        <w:left w:val="none" w:sz="0" w:space="0" w:color="auto"/>
        <w:bottom w:val="none" w:sz="0" w:space="0" w:color="auto"/>
        <w:right w:val="none" w:sz="0" w:space="0" w:color="auto"/>
      </w:divBdr>
    </w:div>
    <w:div w:id="71970476">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0581764">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21069783">
      <w:bodyDiv w:val="1"/>
      <w:marLeft w:val="0"/>
      <w:marRight w:val="0"/>
      <w:marTop w:val="0"/>
      <w:marBottom w:val="0"/>
      <w:divBdr>
        <w:top w:val="none" w:sz="0" w:space="0" w:color="auto"/>
        <w:left w:val="none" w:sz="0" w:space="0" w:color="auto"/>
        <w:bottom w:val="none" w:sz="0" w:space="0" w:color="auto"/>
        <w:right w:val="none" w:sz="0" w:space="0" w:color="auto"/>
      </w:divBdr>
    </w:div>
    <w:div w:id="465126543">
      <w:bodyDiv w:val="1"/>
      <w:marLeft w:val="0"/>
      <w:marRight w:val="0"/>
      <w:marTop w:val="0"/>
      <w:marBottom w:val="0"/>
      <w:divBdr>
        <w:top w:val="none" w:sz="0" w:space="0" w:color="auto"/>
        <w:left w:val="none" w:sz="0" w:space="0" w:color="auto"/>
        <w:bottom w:val="none" w:sz="0" w:space="0" w:color="auto"/>
        <w:right w:val="none" w:sz="0" w:space="0" w:color="auto"/>
      </w:divBdr>
    </w:div>
    <w:div w:id="5961396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252544">
      <w:bodyDiv w:val="1"/>
      <w:marLeft w:val="0"/>
      <w:marRight w:val="0"/>
      <w:marTop w:val="0"/>
      <w:marBottom w:val="0"/>
      <w:divBdr>
        <w:top w:val="none" w:sz="0" w:space="0" w:color="auto"/>
        <w:left w:val="none" w:sz="0" w:space="0" w:color="auto"/>
        <w:bottom w:val="none" w:sz="0" w:space="0" w:color="auto"/>
        <w:right w:val="none" w:sz="0" w:space="0" w:color="auto"/>
      </w:divBdr>
      <w:divsChild>
        <w:div w:id="1238982744">
          <w:marLeft w:val="0"/>
          <w:marRight w:val="0"/>
          <w:marTop w:val="0"/>
          <w:marBottom w:val="0"/>
          <w:divBdr>
            <w:top w:val="none" w:sz="0" w:space="0" w:color="auto"/>
            <w:left w:val="none" w:sz="0" w:space="0" w:color="auto"/>
            <w:bottom w:val="none" w:sz="0" w:space="0" w:color="auto"/>
            <w:right w:val="none" w:sz="0" w:space="0" w:color="auto"/>
          </w:divBdr>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3428001">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2695328">
      <w:bodyDiv w:val="1"/>
      <w:marLeft w:val="0"/>
      <w:marRight w:val="0"/>
      <w:marTop w:val="0"/>
      <w:marBottom w:val="0"/>
      <w:divBdr>
        <w:top w:val="none" w:sz="0" w:space="0" w:color="auto"/>
        <w:left w:val="none" w:sz="0" w:space="0" w:color="auto"/>
        <w:bottom w:val="none" w:sz="0" w:space="0" w:color="auto"/>
        <w:right w:val="none" w:sz="0" w:space="0" w:color="auto"/>
      </w:divBdr>
    </w:div>
    <w:div w:id="958025937">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52342192">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5726176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404568556">
      <w:bodyDiv w:val="1"/>
      <w:marLeft w:val="0"/>
      <w:marRight w:val="0"/>
      <w:marTop w:val="0"/>
      <w:marBottom w:val="0"/>
      <w:divBdr>
        <w:top w:val="none" w:sz="0" w:space="0" w:color="auto"/>
        <w:left w:val="none" w:sz="0" w:space="0" w:color="auto"/>
        <w:bottom w:val="none" w:sz="0" w:space="0" w:color="auto"/>
        <w:right w:val="none" w:sz="0" w:space="0" w:color="auto"/>
      </w:divBdr>
    </w:div>
    <w:div w:id="145096960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06183983">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0231257">
      <w:bodyDiv w:val="1"/>
      <w:marLeft w:val="0"/>
      <w:marRight w:val="0"/>
      <w:marTop w:val="0"/>
      <w:marBottom w:val="0"/>
      <w:divBdr>
        <w:top w:val="none" w:sz="0" w:space="0" w:color="auto"/>
        <w:left w:val="none" w:sz="0" w:space="0" w:color="auto"/>
        <w:bottom w:val="none" w:sz="0" w:space="0" w:color="auto"/>
        <w:right w:val="none" w:sz="0" w:space="0" w:color="auto"/>
      </w:divBdr>
    </w:div>
    <w:div w:id="1776902550">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8298762">
      <w:bodyDiv w:val="1"/>
      <w:marLeft w:val="0"/>
      <w:marRight w:val="0"/>
      <w:marTop w:val="0"/>
      <w:marBottom w:val="0"/>
      <w:divBdr>
        <w:top w:val="none" w:sz="0" w:space="0" w:color="auto"/>
        <w:left w:val="none" w:sz="0" w:space="0" w:color="auto"/>
        <w:bottom w:val="none" w:sz="0" w:space="0" w:color="auto"/>
        <w:right w:val="none" w:sz="0" w:space="0" w:color="auto"/>
      </w:divBdr>
    </w:div>
    <w:div w:id="1915356099">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273342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sistem/pravno-varstvo.html"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spd"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9EFD9-A3DE-4C30-B8D3-412AE68F4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44</Pages>
  <Words>15010</Words>
  <Characters>85558</Characters>
  <Application>Microsoft Office Word</Application>
  <DocSecurity>0</DocSecurity>
  <Lines>712</Lines>
  <Paragraphs>200</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100368</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Rosić Slobodanka</cp:lastModifiedBy>
  <cp:revision>13</cp:revision>
  <cp:lastPrinted>2026-02-18T10:12:00Z</cp:lastPrinted>
  <dcterms:created xsi:type="dcterms:W3CDTF">2026-03-03T11:18:00Z</dcterms:created>
  <dcterms:modified xsi:type="dcterms:W3CDTF">2026-03-05T10:14:00Z</dcterms:modified>
</cp:coreProperties>
</file>